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tbl>
      <w:tblPr>
        <w:tblW w:w="9855" w:type="dxa"/>
        <w:tblInd w:w="250" w:type="dxa"/>
        <w:tblBorders>
          <w:top w:val="single" w:sz="8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4979"/>
        <w:gridCol w:w="2323"/>
        <w:gridCol w:w="993"/>
        <w:gridCol w:w="992"/>
      </w:tblGrid>
      <w:tr w:rsidR="002657D6" w:rsidRPr="00DB6050" w14:paraId="0468A9F5" w14:textId="77777777" w:rsidTr="008E008B">
        <w:trPr>
          <w:cantSplit/>
          <w:tblHeader/>
        </w:trPr>
        <w:tc>
          <w:tcPr>
            <w:tcW w:w="568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4" w:space="0" w:color="auto"/>
            </w:tcBorders>
            <w:hideMark/>
          </w:tcPr>
          <w:p w14:paraId="6BF4146D" w14:textId="77777777" w:rsidR="002657D6" w:rsidRPr="00DB6050" w:rsidRDefault="002657D6" w:rsidP="004E2BA2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DB6050">
              <w:rPr>
                <w:rFonts w:asciiTheme="majorHAnsi" w:hAnsiTheme="majorHAnsi" w:cstheme="majorHAnsi"/>
                <w:sz w:val="20"/>
                <w:lang w:eastAsia="da-DK"/>
              </w:rPr>
              <w:t>Eil Nr.</w:t>
            </w:r>
          </w:p>
        </w:tc>
        <w:tc>
          <w:tcPr>
            <w:tcW w:w="497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14:paraId="0DC09D1A" w14:textId="77777777" w:rsidR="002657D6" w:rsidRPr="00DB6050" w:rsidRDefault="002657D6" w:rsidP="004E2BA2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DB6050">
              <w:rPr>
                <w:rFonts w:asciiTheme="majorHAnsi" w:hAnsiTheme="majorHAnsi" w:cstheme="majorHAnsi"/>
                <w:sz w:val="20"/>
                <w:lang w:eastAsia="da-DK"/>
              </w:rPr>
              <w:t>Pavadinimas ir techninės charakteristikos</w:t>
            </w:r>
          </w:p>
        </w:tc>
        <w:tc>
          <w:tcPr>
            <w:tcW w:w="232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14:paraId="3157B075" w14:textId="77777777" w:rsidR="002657D6" w:rsidRPr="00DB6050" w:rsidRDefault="002657D6" w:rsidP="004E2BA2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DB6050">
              <w:rPr>
                <w:rFonts w:asciiTheme="majorHAnsi" w:hAnsiTheme="majorHAnsi" w:cstheme="majorHAnsi"/>
                <w:sz w:val="20"/>
                <w:lang w:eastAsia="da-DK"/>
              </w:rPr>
              <w:t>Žymuo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14:paraId="0C195352" w14:textId="77777777" w:rsidR="002657D6" w:rsidRPr="00DB6050" w:rsidRDefault="002657D6" w:rsidP="004E2BA2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DB6050">
              <w:rPr>
                <w:rFonts w:asciiTheme="majorHAnsi" w:hAnsiTheme="majorHAnsi" w:cstheme="majorHAnsi"/>
                <w:sz w:val="20"/>
                <w:lang w:eastAsia="da-DK"/>
              </w:rPr>
              <w:t>Mato vnt.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14:paraId="429E29F6" w14:textId="77777777" w:rsidR="002657D6" w:rsidRPr="00DB6050" w:rsidRDefault="002657D6" w:rsidP="004E2BA2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DB6050">
              <w:rPr>
                <w:rFonts w:asciiTheme="majorHAnsi" w:hAnsiTheme="majorHAnsi" w:cstheme="majorHAnsi"/>
                <w:sz w:val="20"/>
                <w:lang w:eastAsia="da-DK"/>
              </w:rPr>
              <w:t>Kiekis</w:t>
            </w:r>
          </w:p>
        </w:tc>
      </w:tr>
      <w:tr w:rsidR="00750C1F" w:rsidRPr="00DB6050" w14:paraId="2BFF31B8" w14:textId="77777777" w:rsidTr="008E008B">
        <w:trPr>
          <w:cantSplit/>
        </w:trPr>
        <w:tc>
          <w:tcPr>
            <w:tcW w:w="9855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0F5ADDE4" w14:textId="29B4AEA2" w:rsidR="00750C1F" w:rsidRPr="00DB6050" w:rsidRDefault="00750C1F" w:rsidP="00750C1F">
            <w:pPr>
              <w:jc w:val="center"/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b/>
                <w:bCs/>
                <w:sz w:val="20"/>
                <w:lang w:eastAsia="da-DK"/>
              </w:rPr>
              <w:t>I ETAPAS, 7B KORPUSAS</w:t>
            </w:r>
          </w:p>
        </w:tc>
      </w:tr>
      <w:tr w:rsidR="008900FA" w:rsidRPr="00DB6050" w14:paraId="26077759" w14:textId="77777777" w:rsidTr="008900FA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607A315E" w14:textId="77777777" w:rsidR="008900FA" w:rsidRPr="00DB6050" w:rsidRDefault="008900FA" w:rsidP="00ED3C71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92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4D4D4"/>
          </w:tcPr>
          <w:p w14:paraId="5F17904B" w14:textId="49C47EA0" w:rsidR="008900FA" w:rsidRPr="00DB6050" w:rsidRDefault="008900FA" w:rsidP="004E2BA2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DB6050">
              <w:rPr>
                <w:rFonts w:asciiTheme="majorHAnsi" w:hAnsiTheme="majorHAnsi" w:cstheme="majorHAnsi"/>
                <w:b/>
                <w:bCs/>
                <w:sz w:val="20"/>
                <w:lang w:eastAsia="da-DK"/>
              </w:rPr>
              <w:t>VĖSINIMO S</w:t>
            </w:r>
            <w:r>
              <w:rPr>
                <w:rFonts w:asciiTheme="majorHAnsi" w:hAnsiTheme="majorHAnsi" w:cstheme="majorHAnsi"/>
                <w:b/>
                <w:bCs/>
                <w:sz w:val="20"/>
                <w:lang w:eastAsia="da-DK"/>
              </w:rPr>
              <w:t>TOTIS 7B PASTATUI, LAIKINAI MONTUOJAMA ANT 1B STOGO</w:t>
            </w:r>
          </w:p>
        </w:tc>
      </w:tr>
      <w:tr w:rsidR="007639CC" w:rsidRPr="00DB6050" w14:paraId="17ACF993" w14:textId="77777777" w:rsidTr="00A06D59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07EB4134" w14:textId="77777777" w:rsidR="007639CC" w:rsidRPr="00DB6050" w:rsidRDefault="007639CC" w:rsidP="009078E5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8A9AE" w14:textId="45FE2576" w:rsidR="00CC0F49" w:rsidRPr="00A06D59" w:rsidRDefault="007639CC" w:rsidP="00290839">
            <w:pPr>
              <w:rPr>
                <w:rFonts w:ascii="Calibri Light" w:eastAsia="Times New Roman" w:hAnsi="Calibri Light" w:cs="Calibri Light"/>
                <w:bCs/>
                <w:noProof w:val="0"/>
                <w:sz w:val="20"/>
                <w:lang w:eastAsia="lt-LT"/>
              </w:rPr>
            </w:pPr>
            <w:r w:rsidRPr="00A06D59">
              <w:rPr>
                <w:rFonts w:asciiTheme="majorHAnsi" w:hAnsiTheme="majorHAnsi" w:cstheme="majorHAnsi"/>
                <w:sz w:val="20"/>
                <w:lang w:eastAsia="da-DK"/>
              </w:rPr>
              <w:t xml:space="preserve">Oru aušinama </w:t>
            </w:r>
            <w:r w:rsidR="008900FA" w:rsidRPr="00A06D59">
              <w:rPr>
                <w:rFonts w:asciiTheme="majorHAnsi" w:hAnsiTheme="majorHAnsi" w:cstheme="majorHAnsi"/>
                <w:sz w:val="20"/>
                <w:lang w:eastAsia="da-DK"/>
              </w:rPr>
              <w:t>keturvamzd</w:t>
            </w:r>
            <w:r w:rsidRPr="00A06D59">
              <w:rPr>
                <w:rFonts w:asciiTheme="majorHAnsi" w:hAnsiTheme="majorHAnsi" w:cstheme="majorHAnsi"/>
                <w:sz w:val="20"/>
                <w:lang w:eastAsia="da-DK"/>
              </w:rPr>
              <w:t>ė ša</w:t>
            </w:r>
            <w:r w:rsidR="008900FA" w:rsidRPr="00A06D59">
              <w:rPr>
                <w:rFonts w:asciiTheme="majorHAnsi" w:hAnsiTheme="majorHAnsi" w:cstheme="majorHAnsi"/>
                <w:sz w:val="20"/>
                <w:lang w:eastAsia="da-DK"/>
              </w:rPr>
              <w:t>lči</w:t>
            </w:r>
            <w:r w:rsidRPr="00A06D59">
              <w:rPr>
                <w:rFonts w:asciiTheme="majorHAnsi" w:hAnsiTheme="majorHAnsi" w:cstheme="majorHAnsi"/>
                <w:sz w:val="20"/>
                <w:lang w:eastAsia="da-DK"/>
              </w:rPr>
              <w:t>o mašina</w:t>
            </w:r>
            <w:r w:rsidR="008900FA" w:rsidRPr="00A06D59">
              <w:rPr>
                <w:rFonts w:asciiTheme="majorHAnsi" w:hAnsiTheme="majorHAnsi" w:cstheme="majorHAnsi"/>
                <w:sz w:val="20"/>
                <w:lang w:eastAsia="da-DK"/>
              </w:rPr>
              <w:t xml:space="preserve"> su šilumos siurblio funkcija,</w:t>
            </w:r>
            <w:r w:rsidRPr="00A06D59">
              <w:rPr>
                <w:rFonts w:asciiTheme="majorHAnsi" w:hAnsiTheme="majorHAnsi" w:cstheme="majorHAnsi"/>
                <w:sz w:val="20"/>
                <w:lang w:eastAsia="da-DK"/>
              </w:rPr>
              <w:t xml:space="preserve"> su </w:t>
            </w:r>
            <w:r w:rsidR="008900FA" w:rsidRPr="00A06D59">
              <w:rPr>
                <w:rFonts w:asciiTheme="majorHAnsi" w:hAnsiTheme="majorHAnsi" w:cstheme="majorHAnsi"/>
                <w:sz w:val="20"/>
                <w:lang w:eastAsia="da-DK"/>
              </w:rPr>
              <w:t>„scroll“</w:t>
            </w:r>
            <w:r w:rsidRPr="00A06D59">
              <w:rPr>
                <w:rFonts w:asciiTheme="majorHAnsi" w:hAnsiTheme="majorHAnsi" w:cstheme="majorHAnsi"/>
                <w:sz w:val="20"/>
                <w:lang w:eastAsia="da-DK"/>
              </w:rPr>
              <w:t xml:space="preserve">, R32 pagrindu veikiančiais, kompresoriais: </w:t>
            </w:r>
            <w:r w:rsidR="00E35039" w:rsidRPr="00A06D59">
              <w:rPr>
                <w:rFonts w:asciiTheme="majorHAnsi" w:hAnsiTheme="majorHAnsi" w:cstheme="majorHAnsi"/>
                <w:sz w:val="20"/>
                <w:lang w:eastAsia="da-DK"/>
              </w:rPr>
              <w:t xml:space="preserve">šildymo sezonu </w:t>
            </w:r>
            <w:r w:rsidRPr="00A06D59">
              <w:rPr>
                <w:rFonts w:asciiTheme="majorHAnsi" w:hAnsiTheme="majorHAnsi" w:cstheme="majorHAnsi"/>
                <w:sz w:val="20"/>
                <w:lang w:eastAsia="da-DK"/>
              </w:rPr>
              <w:t>(+)1</w:t>
            </w:r>
            <w:r w:rsidR="00A06D59" w:rsidRPr="00A06D59">
              <w:rPr>
                <w:rFonts w:asciiTheme="majorHAnsi" w:hAnsiTheme="majorHAnsi" w:cstheme="majorHAnsi"/>
                <w:sz w:val="20"/>
                <w:lang w:eastAsia="da-DK"/>
              </w:rPr>
              <w:t>78</w:t>
            </w:r>
            <w:r w:rsidRPr="00A06D59">
              <w:rPr>
                <w:rFonts w:asciiTheme="majorHAnsi" w:hAnsiTheme="majorHAnsi" w:cstheme="majorHAnsi"/>
                <w:sz w:val="20"/>
                <w:lang w:eastAsia="da-DK"/>
              </w:rPr>
              <w:t xml:space="preserve"> kW, to=-8°C, t1/t2=4</w:t>
            </w:r>
            <w:r w:rsidR="00A06D59" w:rsidRPr="00A06D59">
              <w:rPr>
                <w:rFonts w:asciiTheme="majorHAnsi" w:hAnsiTheme="majorHAnsi" w:cstheme="majorHAnsi"/>
                <w:sz w:val="20"/>
                <w:lang w:eastAsia="da-DK"/>
              </w:rPr>
              <w:t>4</w:t>
            </w:r>
            <w:r w:rsidRPr="00A06D59">
              <w:rPr>
                <w:rFonts w:asciiTheme="majorHAnsi" w:hAnsiTheme="majorHAnsi" w:cstheme="majorHAnsi"/>
                <w:sz w:val="20"/>
                <w:lang w:eastAsia="da-DK"/>
              </w:rPr>
              <w:t>/</w:t>
            </w:r>
            <w:r w:rsidR="00A06D59" w:rsidRPr="00A06D59">
              <w:rPr>
                <w:rFonts w:asciiTheme="majorHAnsi" w:hAnsiTheme="majorHAnsi" w:cstheme="majorHAnsi"/>
                <w:sz w:val="20"/>
                <w:lang w:eastAsia="da-DK"/>
              </w:rPr>
              <w:t>39</w:t>
            </w:r>
            <w:r w:rsidRPr="00A06D59">
              <w:rPr>
                <w:rFonts w:asciiTheme="majorHAnsi" w:hAnsiTheme="majorHAnsi" w:cstheme="majorHAnsi"/>
                <w:sz w:val="20"/>
                <w:lang w:eastAsia="da-DK"/>
              </w:rPr>
              <w:t>°C (</w:t>
            </w:r>
            <w:r w:rsidR="00A06D59" w:rsidRPr="00A06D59">
              <w:rPr>
                <w:rFonts w:asciiTheme="majorHAnsi" w:hAnsiTheme="majorHAnsi" w:cstheme="majorHAnsi"/>
                <w:sz w:val="20"/>
                <w:lang w:eastAsia="da-DK"/>
              </w:rPr>
              <w:t>40</w:t>
            </w:r>
            <w:r w:rsidRPr="00A06D59">
              <w:rPr>
                <w:rFonts w:asciiTheme="majorHAnsi" w:hAnsiTheme="majorHAnsi" w:cstheme="majorHAnsi"/>
                <w:sz w:val="20"/>
                <w:lang w:eastAsia="da-DK"/>
              </w:rPr>
              <w:t xml:space="preserve">% </w:t>
            </w:r>
            <w:r w:rsidR="00A06D59" w:rsidRPr="00A06D59">
              <w:rPr>
                <w:rFonts w:asciiTheme="majorHAnsi" w:hAnsiTheme="majorHAnsi" w:cstheme="majorHAnsi"/>
                <w:sz w:val="20"/>
                <w:lang w:eastAsia="da-DK"/>
              </w:rPr>
              <w:t>P</w:t>
            </w:r>
            <w:r w:rsidRPr="00A06D59">
              <w:rPr>
                <w:rFonts w:asciiTheme="majorHAnsi" w:hAnsiTheme="majorHAnsi" w:cstheme="majorHAnsi"/>
                <w:sz w:val="20"/>
                <w:lang w:eastAsia="da-DK"/>
              </w:rPr>
              <w:t>G),</w:t>
            </w:r>
            <w:r w:rsidR="00E35039" w:rsidRPr="00A06D59">
              <w:rPr>
                <w:rFonts w:asciiTheme="majorHAnsi" w:hAnsiTheme="majorHAnsi" w:cstheme="majorHAnsi"/>
                <w:sz w:val="20"/>
                <w:lang w:eastAsia="da-DK"/>
              </w:rPr>
              <w:t xml:space="preserve"> vasaros metu </w:t>
            </w:r>
            <w:r w:rsidR="00A06D59" w:rsidRPr="00A06D59">
              <w:rPr>
                <w:rFonts w:asciiTheme="majorHAnsi" w:hAnsiTheme="majorHAnsi" w:cstheme="majorHAnsi"/>
                <w:sz w:val="20"/>
                <w:lang w:eastAsia="da-DK"/>
              </w:rPr>
              <w:t xml:space="preserve">t1/t2=47/42°C (40% PG) ir </w:t>
            </w:r>
            <w:r w:rsidRPr="00A06D59">
              <w:rPr>
                <w:rFonts w:asciiTheme="majorHAnsi" w:hAnsiTheme="majorHAnsi" w:cstheme="majorHAnsi"/>
                <w:sz w:val="20"/>
                <w:lang w:eastAsia="da-DK"/>
              </w:rPr>
              <w:t>(</w:t>
            </w:r>
            <w:r w:rsidR="00A06D59" w:rsidRPr="00A06D59">
              <w:rPr>
                <w:rFonts w:asciiTheme="majorHAnsi" w:hAnsiTheme="majorHAnsi" w:cstheme="majorHAnsi"/>
                <w:sz w:val="20"/>
                <w:lang w:eastAsia="da-DK"/>
              </w:rPr>
              <w:t>-</w:t>
            </w:r>
            <w:r w:rsidRPr="00A06D59">
              <w:rPr>
                <w:rFonts w:asciiTheme="majorHAnsi" w:hAnsiTheme="majorHAnsi" w:cstheme="majorHAnsi"/>
                <w:sz w:val="20"/>
                <w:lang w:eastAsia="da-DK"/>
              </w:rPr>
              <w:t>)</w:t>
            </w:r>
            <w:r w:rsidR="00A06D59" w:rsidRPr="00A06D59">
              <w:rPr>
                <w:rFonts w:asciiTheme="majorHAnsi" w:hAnsiTheme="majorHAnsi" w:cstheme="majorHAnsi"/>
                <w:sz w:val="20"/>
                <w:lang w:eastAsia="da-DK"/>
              </w:rPr>
              <w:t>267</w:t>
            </w:r>
            <w:r w:rsidRPr="00A06D59">
              <w:rPr>
                <w:rFonts w:asciiTheme="majorHAnsi" w:hAnsiTheme="majorHAnsi" w:cstheme="majorHAnsi"/>
                <w:sz w:val="20"/>
                <w:lang w:eastAsia="da-DK"/>
              </w:rPr>
              <w:t xml:space="preserve"> kW</w:t>
            </w:r>
            <w:r w:rsidR="00E35039" w:rsidRPr="00A06D59">
              <w:rPr>
                <w:rFonts w:asciiTheme="majorHAnsi" w:hAnsiTheme="majorHAnsi" w:cstheme="majorHAnsi"/>
                <w:sz w:val="20"/>
                <w:lang w:eastAsia="da-DK"/>
              </w:rPr>
              <w:t>, t1/t2=7/12°C (</w:t>
            </w:r>
            <w:r w:rsidR="00A06D59" w:rsidRPr="00A06D59">
              <w:rPr>
                <w:rFonts w:asciiTheme="majorHAnsi" w:hAnsiTheme="majorHAnsi" w:cstheme="majorHAnsi"/>
                <w:sz w:val="20"/>
                <w:lang w:eastAsia="da-DK"/>
              </w:rPr>
              <w:t>40</w:t>
            </w:r>
            <w:r w:rsidR="00E35039" w:rsidRPr="00A06D59">
              <w:rPr>
                <w:rFonts w:asciiTheme="majorHAnsi" w:hAnsiTheme="majorHAnsi" w:cstheme="majorHAnsi"/>
                <w:sz w:val="20"/>
                <w:lang w:eastAsia="da-DK"/>
              </w:rPr>
              <w:t xml:space="preserve">% </w:t>
            </w:r>
            <w:r w:rsidR="00A06D59" w:rsidRPr="00A06D59">
              <w:rPr>
                <w:rFonts w:asciiTheme="majorHAnsi" w:hAnsiTheme="majorHAnsi" w:cstheme="majorHAnsi"/>
                <w:sz w:val="20"/>
                <w:lang w:eastAsia="da-DK"/>
              </w:rPr>
              <w:t>P</w:t>
            </w:r>
            <w:r w:rsidR="00E35039" w:rsidRPr="00A06D59">
              <w:rPr>
                <w:rFonts w:asciiTheme="majorHAnsi" w:hAnsiTheme="majorHAnsi" w:cstheme="majorHAnsi"/>
                <w:sz w:val="20"/>
                <w:lang w:eastAsia="da-DK"/>
              </w:rPr>
              <w:t>G)</w:t>
            </w:r>
            <w:r w:rsidRPr="00A06D59">
              <w:rPr>
                <w:rFonts w:asciiTheme="majorHAnsi" w:hAnsiTheme="majorHAnsi" w:cstheme="majorHAnsi"/>
                <w:sz w:val="20"/>
                <w:lang w:eastAsia="da-DK"/>
              </w:rPr>
              <w:t>, Nc=</w:t>
            </w:r>
            <w:r w:rsidR="00A06D59" w:rsidRPr="00A06D59">
              <w:rPr>
                <w:rFonts w:asciiTheme="majorHAnsi" w:hAnsiTheme="majorHAnsi" w:cstheme="majorHAnsi"/>
                <w:sz w:val="20"/>
                <w:lang w:eastAsia="da-DK"/>
              </w:rPr>
              <w:t>141</w:t>
            </w:r>
            <w:r w:rsidRPr="00A06D59">
              <w:rPr>
                <w:rFonts w:asciiTheme="majorHAnsi" w:hAnsiTheme="majorHAnsi" w:cstheme="majorHAnsi"/>
                <w:sz w:val="20"/>
                <w:lang w:eastAsia="da-DK"/>
              </w:rPr>
              <w:t>,</w:t>
            </w:r>
            <w:r w:rsidR="00A06D59" w:rsidRPr="00A06D59">
              <w:rPr>
                <w:rFonts w:asciiTheme="majorHAnsi" w:hAnsiTheme="majorHAnsi" w:cstheme="majorHAnsi"/>
                <w:sz w:val="20"/>
                <w:lang w:eastAsia="da-DK"/>
              </w:rPr>
              <w:t>0</w:t>
            </w:r>
            <w:r w:rsidRPr="00A06D59">
              <w:rPr>
                <w:rFonts w:asciiTheme="majorHAnsi" w:hAnsiTheme="majorHAnsi" w:cstheme="majorHAnsi"/>
                <w:sz w:val="20"/>
                <w:lang w:eastAsia="da-DK"/>
              </w:rPr>
              <w:t xml:space="preserve"> kW</w:t>
            </w:r>
            <w:r w:rsidR="00CC0F49" w:rsidRPr="00A06D59">
              <w:rPr>
                <w:rFonts w:asciiTheme="majorHAnsi" w:hAnsiTheme="majorHAnsi" w:cstheme="majorHAnsi"/>
                <w:sz w:val="20"/>
                <w:lang w:eastAsia="da-DK"/>
              </w:rPr>
              <w:t>,</w:t>
            </w:r>
            <w:r w:rsidR="00CC0F49" w:rsidRPr="00A06D59">
              <w:rPr>
                <w:rFonts w:ascii="Calibri Light" w:eastAsia="Times New Roman" w:hAnsi="Calibri Light" w:cs="Calibri Light"/>
                <w:bCs/>
                <w:noProof w:val="0"/>
                <w:sz w:val="20"/>
                <w:lang w:eastAsia="lt-LT"/>
              </w:rPr>
              <w:t xml:space="preserve"> </w:t>
            </w:r>
            <w:r w:rsidR="00EC6082">
              <w:rPr>
                <w:rFonts w:ascii="Calibri Light" w:eastAsia="Times New Roman" w:hAnsi="Calibri Light" w:cs="Calibri Light"/>
                <w:bCs/>
                <w:noProof w:val="0"/>
                <w:sz w:val="20"/>
                <w:lang w:eastAsia="lt-LT"/>
              </w:rPr>
              <w:t xml:space="preserve">A7/W35, </w:t>
            </w:r>
            <w:r w:rsidR="00CC0F49" w:rsidRPr="00A06D59">
              <w:rPr>
                <w:rFonts w:ascii="Calibri Light" w:eastAsia="Times New Roman" w:hAnsi="Calibri Light" w:cs="Calibri Light"/>
                <w:bCs/>
                <w:noProof w:val="0"/>
                <w:sz w:val="20"/>
                <w:lang w:eastAsia="lt-LT"/>
              </w:rPr>
              <w:t>COP ≥3,</w:t>
            </w:r>
            <w:r w:rsidR="00A06D59" w:rsidRPr="00A06D59">
              <w:rPr>
                <w:rFonts w:ascii="Calibri Light" w:eastAsia="Times New Roman" w:hAnsi="Calibri Light" w:cs="Calibri Light"/>
                <w:bCs/>
                <w:noProof w:val="0"/>
                <w:sz w:val="20"/>
                <w:lang w:eastAsia="lt-LT"/>
              </w:rPr>
              <w:t>8</w:t>
            </w:r>
            <w:r w:rsidR="00CC0F49" w:rsidRPr="00A06D59">
              <w:rPr>
                <w:rFonts w:ascii="Calibri Light" w:eastAsia="Times New Roman" w:hAnsi="Calibri Light" w:cs="Calibri Light"/>
                <w:bCs/>
                <w:noProof w:val="0"/>
                <w:sz w:val="20"/>
                <w:lang w:eastAsia="lt-LT"/>
              </w:rPr>
              <w:t>3</w:t>
            </w:r>
            <w:r w:rsidR="00EC6082">
              <w:rPr>
                <w:rFonts w:ascii="Calibri Light" w:eastAsia="Times New Roman" w:hAnsi="Calibri Light" w:cs="Calibri Light"/>
                <w:bCs/>
                <w:noProof w:val="0"/>
                <w:sz w:val="20"/>
                <w:lang w:eastAsia="lt-LT"/>
              </w:rPr>
              <w:t>,</w:t>
            </w:r>
            <w:r w:rsidR="00CC0F49" w:rsidRPr="00A06D59">
              <w:rPr>
                <w:rFonts w:ascii="Calibri Light" w:eastAsia="Times New Roman" w:hAnsi="Calibri Light" w:cs="Calibri Light"/>
                <w:bCs/>
                <w:noProof w:val="0"/>
                <w:sz w:val="20"/>
                <w:lang w:eastAsia="lt-LT"/>
              </w:rPr>
              <w:t xml:space="preserve"> SCOP≥3,</w:t>
            </w:r>
            <w:r w:rsidR="00A06D59" w:rsidRPr="00A06D59">
              <w:rPr>
                <w:rFonts w:ascii="Calibri Light" w:eastAsia="Times New Roman" w:hAnsi="Calibri Light" w:cs="Calibri Light"/>
                <w:bCs/>
                <w:noProof w:val="0"/>
                <w:sz w:val="20"/>
                <w:lang w:eastAsia="lt-LT"/>
              </w:rPr>
              <w:t>86</w:t>
            </w:r>
            <w:r w:rsidR="00CC0F49" w:rsidRPr="00A06D59">
              <w:rPr>
                <w:rFonts w:ascii="Calibri Light" w:eastAsia="Times New Roman" w:hAnsi="Calibri Light" w:cs="Calibri Light"/>
                <w:bCs/>
                <w:noProof w:val="0"/>
                <w:sz w:val="20"/>
                <w:lang w:eastAsia="lt-LT"/>
              </w:rPr>
              <w:t>, SEER≥4,</w:t>
            </w:r>
            <w:r w:rsidR="00A06D59" w:rsidRPr="00A06D59">
              <w:rPr>
                <w:rFonts w:ascii="Calibri Light" w:eastAsia="Times New Roman" w:hAnsi="Calibri Light" w:cs="Calibri Light"/>
                <w:bCs/>
                <w:noProof w:val="0"/>
                <w:sz w:val="20"/>
                <w:lang w:eastAsia="lt-LT"/>
              </w:rPr>
              <w:t>65</w:t>
            </w:r>
          </w:p>
          <w:p w14:paraId="67310A21" w14:textId="23D22CE3" w:rsidR="007639CC" w:rsidRPr="00A06D59" w:rsidRDefault="007639CC" w:rsidP="00290839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A06D59">
              <w:rPr>
                <w:rFonts w:asciiTheme="majorHAnsi" w:hAnsiTheme="majorHAnsi" w:cstheme="majorHAnsi"/>
                <w:sz w:val="20"/>
                <w:lang w:eastAsia="da-DK"/>
              </w:rPr>
              <w:t>komplekte su srauto jungikliu, antivibracinėmis jungtimis ir spyruoklėmis, išsiplėtimo indu, buferine talpa, cirkuliaciniu siurbliu su dažnio keitikliu, atbuliniu vožtuvu ir filtru.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5A810" w14:textId="4F287930" w:rsidR="007639CC" w:rsidRPr="00A06D59" w:rsidRDefault="00E35039" w:rsidP="009078E5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A06D59">
              <w:rPr>
                <w:rFonts w:asciiTheme="majorHAnsi" w:hAnsiTheme="majorHAnsi" w:cstheme="majorHAnsi"/>
                <w:sz w:val="20"/>
                <w:lang w:eastAsia="da-DK"/>
              </w:rPr>
              <w:t>TS-4.</w:t>
            </w:r>
            <w:r w:rsidR="00085E20" w:rsidRPr="00A06D59">
              <w:rPr>
                <w:rFonts w:asciiTheme="majorHAnsi" w:hAnsiTheme="majorHAnsi" w:cstheme="majorHAnsi"/>
                <w:sz w:val="20"/>
                <w:lang w:eastAsia="da-DK"/>
              </w:rPr>
              <w:t>7</w:t>
            </w:r>
            <w:r w:rsidRPr="00A06D59">
              <w:rPr>
                <w:rFonts w:asciiTheme="majorHAnsi" w:hAnsiTheme="majorHAnsi" w:cstheme="majorHAnsi"/>
                <w:sz w:val="20"/>
                <w:lang w:eastAsia="da-DK"/>
              </w:rPr>
              <w:t>.</w:t>
            </w:r>
            <w:r w:rsidR="00A06D59" w:rsidRPr="00A06D59">
              <w:rPr>
                <w:rFonts w:asciiTheme="majorHAnsi" w:hAnsiTheme="majorHAnsi" w:cstheme="majorHAnsi"/>
                <w:sz w:val="20"/>
                <w:lang w:eastAsia="da-DK"/>
              </w:rPr>
              <w:t>1</w:t>
            </w:r>
          </w:p>
          <w:p w14:paraId="234FEFC8" w14:textId="77777777" w:rsidR="00A80306" w:rsidRDefault="00A06D59" w:rsidP="009078E5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A06D59">
              <w:rPr>
                <w:rFonts w:asciiTheme="majorHAnsi" w:hAnsiTheme="majorHAnsi" w:cstheme="majorHAnsi"/>
                <w:sz w:val="20"/>
                <w:lang w:eastAsia="da-DK"/>
              </w:rPr>
              <w:t>7B.C-1</w:t>
            </w:r>
          </w:p>
          <w:p w14:paraId="5F5E9490" w14:textId="5CC09B22" w:rsidR="00A06D59" w:rsidRPr="00A06D59" w:rsidRDefault="00A06D59" w:rsidP="009078E5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CLIVENT arba analogas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64CD3" w14:textId="3D0D2B13" w:rsidR="007639CC" w:rsidRPr="00A06D59" w:rsidRDefault="00E35039" w:rsidP="009078E5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A06D59">
              <w:rPr>
                <w:rFonts w:asciiTheme="majorHAnsi" w:hAnsiTheme="majorHAnsi" w:cstheme="majorHAnsi"/>
                <w:sz w:val="20"/>
                <w:lang w:eastAsia="da-DK"/>
              </w:rPr>
              <w:t>Kompl.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E25CD" w14:textId="3D3A588F" w:rsidR="007639CC" w:rsidRPr="00A06D59" w:rsidRDefault="00E35039" w:rsidP="009078E5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A06D59">
              <w:rPr>
                <w:rFonts w:asciiTheme="majorHAnsi" w:hAnsiTheme="majorHAnsi" w:cstheme="majorHAnsi"/>
                <w:sz w:val="20"/>
                <w:lang w:eastAsia="da-DK"/>
              </w:rPr>
              <w:t>1</w:t>
            </w:r>
          </w:p>
        </w:tc>
      </w:tr>
      <w:tr w:rsidR="008900FA" w:rsidRPr="00DB6050" w14:paraId="3851F27D" w14:textId="77777777" w:rsidTr="00EC6082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504B384B" w14:textId="77777777" w:rsidR="008900FA" w:rsidRPr="00DB6050" w:rsidRDefault="008900FA" w:rsidP="008900FA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DEEB7" w14:textId="330EA190" w:rsidR="008900FA" w:rsidRPr="00CC0F49" w:rsidRDefault="008900FA" w:rsidP="008900FA">
            <w:pPr>
              <w:rPr>
                <w:rFonts w:ascii="Calibri Light" w:eastAsia="Times New Roman" w:hAnsi="Calibri Light" w:cs="Calibri Light"/>
                <w:bCs/>
                <w:noProof w:val="0"/>
                <w:sz w:val="20"/>
                <w:lang w:eastAsia="lt-LT"/>
              </w:rPr>
            </w:pPr>
            <w:r w:rsidRPr="007639CC">
              <w:rPr>
                <w:rFonts w:asciiTheme="majorHAnsi" w:hAnsiTheme="majorHAnsi" w:cstheme="majorHAnsi"/>
                <w:sz w:val="20"/>
                <w:lang w:eastAsia="da-DK"/>
              </w:rPr>
              <w:t>Oru aušinama šal</w:t>
            </w:r>
            <w:r w:rsidR="00EC6082">
              <w:rPr>
                <w:rFonts w:asciiTheme="majorHAnsi" w:hAnsiTheme="majorHAnsi" w:cstheme="majorHAnsi"/>
                <w:sz w:val="20"/>
                <w:lang w:eastAsia="da-DK"/>
              </w:rPr>
              <w:t>či</w:t>
            </w:r>
            <w:r w:rsidRPr="007639CC">
              <w:rPr>
                <w:rFonts w:asciiTheme="majorHAnsi" w:hAnsiTheme="majorHAnsi" w:cstheme="majorHAnsi"/>
                <w:sz w:val="20"/>
                <w:lang w:eastAsia="da-DK"/>
              </w:rPr>
              <w:t xml:space="preserve">o mašina su </w:t>
            </w:r>
            <w:r w:rsidR="006534D5">
              <w:rPr>
                <w:rFonts w:asciiTheme="majorHAnsi" w:hAnsiTheme="majorHAnsi" w:cstheme="majorHAnsi"/>
                <w:sz w:val="20"/>
                <w:lang w:eastAsia="da-DK"/>
              </w:rPr>
              <w:t>„scroll“</w:t>
            </w:r>
            <w:r w:rsidRPr="007639CC">
              <w:rPr>
                <w:rFonts w:asciiTheme="majorHAnsi" w:hAnsiTheme="majorHAnsi" w:cstheme="majorHAnsi"/>
                <w:sz w:val="20"/>
                <w:lang w:eastAsia="da-DK"/>
              </w:rPr>
              <w:t>, R32 pagrindu veikiančiais, kompresoriais:</w:t>
            </w:r>
            <w:r>
              <w:rPr>
                <w:rFonts w:asciiTheme="majorHAnsi" w:hAnsiTheme="majorHAnsi" w:cstheme="majorHAnsi"/>
                <w:sz w:val="20"/>
                <w:lang w:eastAsia="da-DK"/>
              </w:rPr>
              <w:t xml:space="preserve"> vasaros metu </w:t>
            </w:r>
            <w:r w:rsidRPr="007639CC">
              <w:rPr>
                <w:rFonts w:asciiTheme="majorHAnsi" w:hAnsiTheme="majorHAnsi" w:cstheme="majorHAnsi"/>
                <w:sz w:val="20"/>
                <w:lang w:eastAsia="da-DK"/>
              </w:rPr>
              <w:t>(</w:t>
            </w:r>
            <w:r>
              <w:rPr>
                <w:rFonts w:asciiTheme="majorHAnsi" w:hAnsiTheme="majorHAnsi" w:cstheme="majorHAnsi"/>
                <w:sz w:val="20"/>
                <w:lang w:eastAsia="da-DK"/>
              </w:rPr>
              <w:t>-</w:t>
            </w:r>
            <w:r w:rsidRPr="007639CC">
              <w:rPr>
                <w:rFonts w:asciiTheme="majorHAnsi" w:hAnsiTheme="majorHAnsi" w:cstheme="majorHAnsi"/>
                <w:sz w:val="20"/>
                <w:lang w:eastAsia="da-DK"/>
              </w:rPr>
              <w:t>)</w:t>
            </w:r>
            <w:r w:rsidR="00EC6082">
              <w:rPr>
                <w:rFonts w:asciiTheme="majorHAnsi" w:hAnsiTheme="majorHAnsi" w:cstheme="majorHAnsi"/>
                <w:sz w:val="20"/>
                <w:lang w:eastAsia="da-DK"/>
              </w:rPr>
              <w:t>342</w:t>
            </w:r>
            <w:r w:rsidRPr="007639CC">
              <w:rPr>
                <w:rFonts w:asciiTheme="majorHAnsi" w:hAnsiTheme="majorHAnsi" w:cstheme="majorHAnsi"/>
                <w:sz w:val="20"/>
                <w:lang w:eastAsia="da-DK"/>
              </w:rPr>
              <w:t xml:space="preserve"> kW</w:t>
            </w:r>
            <w:r>
              <w:rPr>
                <w:rFonts w:asciiTheme="majorHAnsi" w:hAnsiTheme="majorHAnsi" w:cstheme="majorHAnsi"/>
                <w:sz w:val="20"/>
                <w:lang w:eastAsia="da-DK"/>
              </w:rPr>
              <w:t xml:space="preserve">, </w:t>
            </w:r>
            <w:r w:rsidRPr="007639CC">
              <w:rPr>
                <w:rFonts w:asciiTheme="majorHAnsi" w:hAnsiTheme="majorHAnsi" w:cstheme="majorHAnsi"/>
                <w:sz w:val="20"/>
                <w:lang w:eastAsia="da-DK"/>
              </w:rPr>
              <w:t>, t1/t2=</w:t>
            </w:r>
            <w:r>
              <w:rPr>
                <w:rFonts w:asciiTheme="majorHAnsi" w:hAnsiTheme="majorHAnsi" w:cstheme="majorHAnsi"/>
                <w:sz w:val="20"/>
                <w:lang w:eastAsia="da-DK"/>
              </w:rPr>
              <w:t>7</w:t>
            </w:r>
            <w:r w:rsidRPr="007639CC">
              <w:rPr>
                <w:rFonts w:asciiTheme="majorHAnsi" w:hAnsiTheme="majorHAnsi" w:cstheme="majorHAnsi"/>
                <w:sz w:val="20"/>
                <w:lang w:eastAsia="da-DK"/>
              </w:rPr>
              <w:t>/</w:t>
            </w:r>
            <w:r>
              <w:rPr>
                <w:rFonts w:asciiTheme="majorHAnsi" w:hAnsiTheme="majorHAnsi" w:cstheme="majorHAnsi"/>
                <w:sz w:val="20"/>
                <w:lang w:eastAsia="da-DK"/>
              </w:rPr>
              <w:t>12</w:t>
            </w:r>
            <w:r w:rsidRPr="007639CC">
              <w:rPr>
                <w:rFonts w:asciiTheme="majorHAnsi" w:hAnsiTheme="majorHAnsi" w:cstheme="majorHAnsi"/>
                <w:sz w:val="20"/>
                <w:lang w:eastAsia="da-DK"/>
              </w:rPr>
              <w:t>°C (</w:t>
            </w:r>
            <w:r w:rsidR="00EC6082">
              <w:rPr>
                <w:rFonts w:asciiTheme="majorHAnsi" w:hAnsiTheme="majorHAnsi" w:cstheme="majorHAnsi"/>
                <w:sz w:val="20"/>
                <w:lang w:eastAsia="da-DK"/>
              </w:rPr>
              <w:t>40</w:t>
            </w:r>
            <w:r w:rsidRPr="007639CC">
              <w:rPr>
                <w:rFonts w:asciiTheme="majorHAnsi" w:hAnsiTheme="majorHAnsi" w:cstheme="majorHAnsi"/>
                <w:sz w:val="20"/>
                <w:lang w:eastAsia="da-DK"/>
              </w:rPr>
              <w:t xml:space="preserve">% </w:t>
            </w:r>
            <w:r w:rsidR="00EC6082">
              <w:rPr>
                <w:rFonts w:asciiTheme="majorHAnsi" w:hAnsiTheme="majorHAnsi" w:cstheme="majorHAnsi"/>
                <w:sz w:val="20"/>
                <w:lang w:eastAsia="da-DK"/>
              </w:rPr>
              <w:t>P</w:t>
            </w:r>
            <w:r w:rsidRPr="007639CC">
              <w:rPr>
                <w:rFonts w:asciiTheme="majorHAnsi" w:hAnsiTheme="majorHAnsi" w:cstheme="majorHAnsi"/>
                <w:sz w:val="20"/>
                <w:lang w:eastAsia="da-DK"/>
              </w:rPr>
              <w:t>G</w:t>
            </w:r>
            <w:r>
              <w:rPr>
                <w:rFonts w:asciiTheme="majorHAnsi" w:hAnsiTheme="majorHAnsi" w:cstheme="majorHAnsi"/>
                <w:sz w:val="20"/>
                <w:lang w:eastAsia="da-DK"/>
              </w:rPr>
              <w:t>)</w:t>
            </w:r>
            <w:r w:rsidRPr="007639CC">
              <w:rPr>
                <w:rFonts w:asciiTheme="majorHAnsi" w:hAnsiTheme="majorHAnsi" w:cstheme="majorHAnsi"/>
                <w:sz w:val="20"/>
                <w:lang w:eastAsia="da-DK"/>
              </w:rPr>
              <w:t>, Nc=</w:t>
            </w:r>
            <w:r w:rsidR="00EC6082">
              <w:rPr>
                <w:rFonts w:asciiTheme="majorHAnsi" w:hAnsiTheme="majorHAnsi" w:cstheme="majorHAnsi"/>
                <w:sz w:val="20"/>
                <w:lang w:eastAsia="da-DK"/>
              </w:rPr>
              <w:t>166</w:t>
            </w:r>
            <w:r w:rsidRPr="007639CC">
              <w:rPr>
                <w:rFonts w:asciiTheme="majorHAnsi" w:hAnsiTheme="majorHAnsi" w:cstheme="majorHAnsi"/>
                <w:sz w:val="20"/>
                <w:lang w:eastAsia="da-DK"/>
              </w:rPr>
              <w:t xml:space="preserve"> kW</w:t>
            </w:r>
            <w:r>
              <w:rPr>
                <w:rFonts w:asciiTheme="majorHAnsi" w:hAnsiTheme="majorHAnsi" w:cstheme="majorHAnsi"/>
                <w:sz w:val="20"/>
                <w:lang w:eastAsia="da-DK"/>
              </w:rPr>
              <w:t xml:space="preserve">, </w:t>
            </w:r>
            <w:r w:rsidR="006534D5">
              <w:rPr>
                <w:rFonts w:ascii="Calibri Light" w:eastAsia="Times New Roman" w:hAnsi="Calibri Light" w:cs="Calibri Light"/>
                <w:bCs/>
                <w:noProof w:val="0"/>
                <w:sz w:val="20"/>
                <w:lang w:eastAsia="lt-LT"/>
              </w:rPr>
              <w:t>EER</w:t>
            </w:r>
            <w:r w:rsidRPr="00CC0F49">
              <w:rPr>
                <w:rFonts w:ascii="Calibri Light" w:eastAsia="Times New Roman" w:hAnsi="Calibri Light" w:cs="Calibri Light"/>
                <w:bCs/>
                <w:noProof w:val="0"/>
                <w:sz w:val="20"/>
                <w:lang w:eastAsia="lt-LT"/>
              </w:rPr>
              <w:t>≥3,0</w:t>
            </w:r>
            <w:r w:rsidR="006534D5">
              <w:rPr>
                <w:rFonts w:ascii="Calibri Light" w:eastAsia="Times New Roman" w:hAnsi="Calibri Light" w:cs="Calibri Light"/>
                <w:bCs/>
                <w:noProof w:val="0"/>
                <w:sz w:val="20"/>
                <w:lang w:eastAsia="lt-LT"/>
              </w:rPr>
              <w:t>6,</w:t>
            </w:r>
            <w:r w:rsidRPr="00CC0F49">
              <w:rPr>
                <w:rFonts w:ascii="Calibri Light" w:eastAsia="Times New Roman" w:hAnsi="Calibri Light" w:cs="Calibri Light"/>
                <w:bCs/>
                <w:noProof w:val="0"/>
                <w:sz w:val="20"/>
                <w:lang w:eastAsia="lt-LT"/>
              </w:rPr>
              <w:t xml:space="preserve"> SEER≥4,</w:t>
            </w:r>
            <w:r w:rsidR="006534D5">
              <w:rPr>
                <w:rFonts w:ascii="Calibri Light" w:eastAsia="Times New Roman" w:hAnsi="Calibri Light" w:cs="Calibri Light"/>
                <w:bCs/>
                <w:noProof w:val="0"/>
                <w:sz w:val="20"/>
                <w:lang w:eastAsia="lt-LT"/>
              </w:rPr>
              <w:t>75</w:t>
            </w:r>
          </w:p>
          <w:p w14:paraId="70BB6E7C" w14:textId="4D1BAF35" w:rsidR="008900FA" w:rsidRPr="007639CC" w:rsidRDefault="008900FA" w:rsidP="008900FA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7639CC">
              <w:rPr>
                <w:rFonts w:asciiTheme="majorHAnsi" w:hAnsiTheme="majorHAnsi" w:cstheme="majorHAnsi"/>
                <w:sz w:val="20"/>
                <w:lang w:eastAsia="da-DK"/>
              </w:rPr>
              <w:t>komplekte su srauto jungikliu, antivibracinėmis jungtimis ir spyruoklėmis, išsiplėtimo indu, buferine talpa, cirkuliaciniu siurbliu su dažnio keitikliu, atbuliniu vožtuvu ir filtru.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A71B2" w14:textId="48924C94" w:rsidR="008900FA" w:rsidRPr="00DB6050" w:rsidRDefault="006534D5" w:rsidP="008900FA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7B.C-2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8B42D" w14:textId="514325B8" w:rsidR="008900FA" w:rsidRDefault="008900FA" w:rsidP="008900FA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Kompl.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4D525" w14:textId="180AD212" w:rsidR="008900FA" w:rsidRDefault="008900FA" w:rsidP="008900FA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1</w:t>
            </w:r>
          </w:p>
        </w:tc>
      </w:tr>
      <w:tr w:rsidR="006A6BA9" w:rsidRPr="00DB6050" w14:paraId="4E834DF6" w14:textId="77777777" w:rsidTr="00E41893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5D50555F" w14:textId="77777777" w:rsidR="006A6BA9" w:rsidRPr="00DB6050" w:rsidRDefault="006A6BA9" w:rsidP="009078E5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80223" w14:textId="201285A0" w:rsidR="006A6BA9" w:rsidRPr="00290839" w:rsidRDefault="006A6BA9" w:rsidP="00290839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290839">
              <w:rPr>
                <w:rFonts w:asciiTheme="majorHAnsi" w:hAnsiTheme="majorHAnsi" w:cstheme="majorHAnsi"/>
                <w:sz w:val="20"/>
                <w:lang w:eastAsia="da-DK"/>
              </w:rPr>
              <w:t xml:space="preserve">Plokštelinis </w:t>
            </w:r>
            <w:r>
              <w:rPr>
                <w:rFonts w:asciiTheme="majorHAnsi" w:hAnsiTheme="majorHAnsi" w:cstheme="majorHAnsi"/>
                <w:sz w:val="20"/>
                <w:lang w:eastAsia="da-DK"/>
              </w:rPr>
              <w:t xml:space="preserve">tarpinis </w:t>
            </w:r>
            <w:r w:rsidRPr="00290839">
              <w:rPr>
                <w:rFonts w:asciiTheme="majorHAnsi" w:hAnsiTheme="majorHAnsi" w:cstheme="majorHAnsi"/>
                <w:sz w:val="20"/>
                <w:lang w:eastAsia="da-DK"/>
              </w:rPr>
              <w:t>šilumokaitis, Q=</w:t>
            </w:r>
            <w:r w:rsidR="006170ED">
              <w:rPr>
                <w:rFonts w:asciiTheme="majorHAnsi" w:hAnsiTheme="majorHAnsi" w:cstheme="majorHAnsi"/>
                <w:sz w:val="20"/>
                <w:lang w:eastAsia="da-DK"/>
              </w:rPr>
              <w:t>4</w:t>
            </w:r>
            <w:r w:rsidR="002109A0">
              <w:rPr>
                <w:rFonts w:asciiTheme="majorHAnsi" w:hAnsiTheme="majorHAnsi" w:cstheme="majorHAnsi"/>
                <w:sz w:val="20"/>
                <w:lang w:eastAsia="da-DK"/>
              </w:rPr>
              <w:t>75</w:t>
            </w:r>
            <w:r w:rsidRPr="00290839">
              <w:rPr>
                <w:rFonts w:asciiTheme="majorHAnsi" w:hAnsiTheme="majorHAnsi" w:cstheme="majorHAnsi"/>
                <w:sz w:val="20"/>
                <w:lang w:eastAsia="da-DK"/>
              </w:rPr>
              <w:t xml:space="preserve"> kW, dTpirm=</w:t>
            </w:r>
            <w:r w:rsidR="006170ED">
              <w:rPr>
                <w:rFonts w:asciiTheme="majorHAnsi" w:hAnsiTheme="majorHAnsi" w:cstheme="majorHAnsi"/>
                <w:sz w:val="20"/>
                <w:lang w:eastAsia="da-DK"/>
              </w:rPr>
              <w:t>7</w:t>
            </w:r>
            <w:r>
              <w:rPr>
                <w:rFonts w:asciiTheme="majorHAnsi" w:hAnsiTheme="majorHAnsi" w:cstheme="majorHAnsi"/>
                <w:sz w:val="20"/>
                <w:lang w:eastAsia="da-DK"/>
              </w:rPr>
              <w:t>-</w:t>
            </w:r>
            <w:r w:rsidR="006170ED">
              <w:rPr>
                <w:rFonts w:asciiTheme="majorHAnsi" w:hAnsiTheme="majorHAnsi" w:cstheme="majorHAnsi"/>
                <w:sz w:val="20"/>
                <w:lang w:eastAsia="da-DK"/>
              </w:rPr>
              <w:t>12</w:t>
            </w:r>
            <w:r>
              <w:rPr>
                <w:rFonts w:asciiTheme="majorHAnsi" w:hAnsiTheme="majorHAnsi" w:cstheme="majorHAnsi"/>
                <w:sz w:val="20"/>
                <w:lang w:eastAsia="da-DK"/>
              </w:rPr>
              <w:t>⁰</w:t>
            </w:r>
            <w:r w:rsidRPr="00290839">
              <w:rPr>
                <w:rFonts w:asciiTheme="majorHAnsi" w:hAnsiTheme="majorHAnsi" w:cstheme="majorHAnsi"/>
                <w:sz w:val="20"/>
                <w:lang w:eastAsia="da-DK"/>
              </w:rPr>
              <w:t xml:space="preserve">C </w:t>
            </w:r>
            <w:r w:rsidR="006170ED">
              <w:rPr>
                <w:rFonts w:asciiTheme="majorHAnsi" w:hAnsiTheme="majorHAnsi" w:cstheme="majorHAnsi"/>
                <w:sz w:val="20"/>
                <w:lang w:eastAsia="da-DK"/>
              </w:rPr>
              <w:t>P</w:t>
            </w:r>
            <w:r w:rsidRPr="00290839">
              <w:rPr>
                <w:rFonts w:asciiTheme="majorHAnsi" w:hAnsiTheme="majorHAnsi" w:cstheme="majorHAnsi"/>
                <w:sz w:val="20"/>
                <w:lang w:eastAsia="da-DK"/>
              </w:rPr>
              <w:t>G</w:t>
            </w:r>
            <w:r w:rsidR="006170ED">
              <w:rPr>
                <w:rFonts w:asciiTheme="majorHAnsi" w:hAnsiTheme="majorHAnsi" w:cstheme="majorHAnsi"/>
                <w:sz w:val="20"/>
                <w:lang w:eastAsia="da-DK"/>
              </w:rPr>
              <w:t>40</w:t>
            </w:r>
            <w:r w:rsidRPr="00290839">
              <w:rPr>
                <w:rFonts w:asciiTheme="majorHAnsi" w:hAnsiTheme="majorHAnsi" w:cstheme="majorHAnsi"/>
                <w:sz w:val="20"/>
                <w:lang w:eastAsia="da-DK"/>
              </w:rPr>
              <w:t>%, dTantr=</w:t>
            </w:r>
            <w:r w:rsidR="00E41893">
              <w:rPr>
                <w:rFonts w:asciiTheme="majorHAnsi" w:hAnsiTheme="majorHAnsi" w:cstheme="majorHAnsi"/>
                <w:sz w:val="20"/>
                <w:lang w:eastAsia="da-DK"/>
              </w:rPr>
              <w:t>14</w:t>
            </w:r>
            <w:r>
              <w:rPr>
                <w:rFonts w:asciiTheme="majorHAnsi" w:hAnsiTheme="majorHAnsi" w:cstheme="majorHAnsi"/>
                <w:sz w:val="20"/>
                <w:lang w:eastAsia="da-DK"/>
              </w:rPr>
              <w:t>-</w:t>
            </w:r>
            <w:r w:rsidR="006170ED">
              <w:rPr>
                <w:rFonts w:asciiTheme="majorHAnsi" w:hAnsiTheme="majorHAnsi" w:cstheme="majorHAnsi"/>
                <w:sz w:val="20"/>
                <w:lang w:eastAsia="da-DK"/>
              </w:rPr>
              <w:t>1</w:t>
            </w:r>
            <w:r w:rsidR="00E41893">
              <w:rPr>
                <w:rFonts w:asciiTheme="majorHAnsi" w:hAnsiTheme="majorHAnsi" w:cstheme="majorHAnsi"/>
                <w:sz w:val="20"/>
                <w:lang w:eastAsia="da-DK"/>
              </w:rPr>
              <w:t>8</w:t>
            </w:r>
            <w:r>
              <w:rPr>
                <w:rFonts w:asciiTheme="majorHAnsi" w:hAnsiTheme="majorHAnsi" w:cstheme="majorHAnsi"/>
                <w:sz w:val="20"/>
                <w:lang w:eastAsia="da-DK"/>
              </w:rPr>
              <w:t>⁰</w:t>
            </w:r>
            <w:r w:rsidRPr="00290839">
              <w:rPr>
                <w:rFonts w:asciiTheme="majorHAnsi" w:hAnsiTheme="majorHAnsi" w:cstheme="majorHAnsi"/>
                <w:sz w:val="20"/>
                <w:lang w:eastAsia="da-DK"/>
              </w:rPr>
              <w:t xml:space="preserve">C vanduo, DPpirm. </w:t>
            </w:r>
            <w:r>
              <w:rPr>
                <w:rFonts w:asciiTheme="majorHAnsi" w:hAnsiTheme="majorHAnsi" w:cstheme="majorHAnsi"/>
                <w:sz w:val="20"/>
                <w:lang w:eastAsia="da-DK"/>
              </w:rPr>
              <w:t>≤</w:t>
            </w:r>
            <w:r w:rsidR="002109A0">
              <w:rPr>
                <w:rFonts w:asciiTheme="majorHAnsi" w:hAnsiTheme="majorHAnsi" w:cstheme="majorHAnsi"/>
                <w:sz w:val="20"/>
                <w:lang w:eastAsia="da-DK"/>
              </w:rPr>
              <w:t>20</w:t>
            </w:r>
            <w:r w:rsidRPr="00290839">
              <w:rPr>
                <w:rFonts w:asciiTheme="majorHAnsi" w:hAnsiTheme="majorHAnsi" w:cstheme="majorHAnsi"/>
                <w:sz w:val="20"/>
                <w:lang w:eastAsia="da-DK"/>
              </w:rPr>
              <w:t xml:space="preserve"> kPa, DPantr. </w:t>
            </w:r>
            <w:r>
              <w:rPr>
                <w:rFonts w:asciiTheme="majorHAnsi" w:hAnsiTheme="majorHAnsi" w:cstheme="majorHAnsi"/>
                <w:sz w:val="20"/>
                <w:lang w:eastAsia="da-DK"/>
              </w:rPr>
              <w:t>≤</w:t>
            </w:r>
            <w:r w:rsidR="002109A0">
              <w:rPr>
                <w:rFonts w:asciiTheme="majorHAnsi" w:hAnsiTheme="majorHAnsi" w:cstheme="majorHAnsi"/>
                <w:sz w:val="20"/>
                <w:lang w:eastAsia="da-DK"/>
              </w:rPr>
              <w:t>20</w:t>
            </w:r>
            <w:r w:rsidRPr="00290839">
              <w:rPr>
                <w:rFonts w:asciiTheme="majorHAnsi" w:hAnsiTheme="majorHAnsi" w:cstheme="majorHAnsi"/>
                <w:sz w:val="20"/>
                <w:lang w:eastAsia="da-DK"/>
              </w:rPr>
              <w:t>kPa.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4FD0D" w14:textId="2F5F49AB" w:rsidR="005D7299" w:rsidRDefault="005D7299" w:rsidP="009078E5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DB6050">
              <w:rPr>
                <w:rFonts w:asciiTheme="majorHAnsi" w:hAnsiTheme="majorHAnsi" w:cstheme="majorHAnsi"/>
                <w:sz w:val="20"/>
                <w:lang w:eastAsia="da-DK"/>
              </w:rPr>
              <w:t>TS-</w:t>
            </w:r>
            <w:r>
              <w:rPr>
                <w:rFonts w:asciiTheme="majorHAnsi" w:hAnsiTheme="majorHAnsi" w:cstheme="majorHAnsi"/>
                <w:sz w:val="20"/>
                <w:lang w:eastAsia="da-DK"/>
              </w:rPr>
              <w:t>4.</w:t>
            </w:r>
            <w:r w:rsidR="00085E20">
              <w:rPr>
                <w:rFonts w:asciiTheme="majorHAnsi" w:hAnsiTheme="majorHAnsi" w:cstheme="majorHAnsi"/>
                <w:sz w:val="20"/>
                <w:lang w:eastAsia="da-DK"/>
              </w:rPr>
              <w:t>7</w:t>
            </w:r>
            <w:r w:rsidRPr="00DB6050">
              <w:rPr>
                <w:rFonts w:asciiTheme="majorHAnsi" w:hAnsiTheme="majorHAnsi" w:cstheme="majorHAnsi"/>
                <w:sz w:val="20"/>
                <w:lang w:eastAsia="da-DK"/>
              </w:rPr>
              <w:t>.</w:t>
            </w:r>
            <w:r w:rsidR="006170ED">
              <w:rPr>
                <w:rFonts w:asciiTheme="majorHAnsi" w:hAnsiTheme="majorHAnsi" w:cstheme="majorHAnsi"/>
                <w:sz w:val="20"/>
                <w:lang w:eastAsia="da-DK"/>
              </w:rPr>
              <w:t>3</w:t>
            </w:r>
          </w:p>
          <w:p w14:paraId="78A6F6BE" w14:textId="4B9F8D9B" w:rsidR="006A6BA9" w:rsidRDefault="006170ED" w:rsidP="009078E5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HX</w:t>
            </w:r>
            <w:r w:rsidR="00C03269">
              <w:rPr>
                <w:rFonts w:asciiTheme="majorHAnsi" w:hAnsiTheme="majorHAnsi" w:cstheme="majorHAnsi"/>
                <w:sz w:val="20"/>
                <w:lang w:eastAsia="da-DK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4C4F2" w14:textId="0A5BEB9C" w:rsidR="006A6BA9" w:rsidRDefault="006A6BA9" w:rsidP="009078E5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Vnt.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43D60" w14:textId="036A7134" w:rsidR="006A6BA9" w:rsidRDefault="006A6BA9" w:rsidP="009078E5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1</w:t>
            </w:r>
          </w:p>
        </w:tc>
      </w:tr>
      <w:tr w:rsidR="00E41893" w:rsidRPr="00DB6050" w14:paraId="5DA0D73A" w14:textId="77777777" w:rsidTr="00E41893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5D8FC498" w14:textId="77777777" w:rsidR="00E41893" w:rsidRPr="00DB6050" w:rsidRDefault="00E41893" w:rsidP="00E41893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5D1AF" w14:textId="57607D1B" w:rsidR="00E41893" w:rsidRPr="00290839" w:rsidRDefault="00E41893" w:rsidP="00E41893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290839">
              <w:rPr>
                <w:rFonts w:asciiTheme="majorHAnsi" w:hAnsiTheme="majorHAnsi" w:cstheme="majorHAnsi"/>
                <w:sz w:val="20"/>
                <w:lang w:eastAsia="da-DK"/>
              </w:rPr>
              <w:t xml:space="preserve">Plokštelinis </w:t>
            </w:r>
            <w:r>
              <w:rPr>
                <w:rFonts w:asciiTheme="majorHAnsi" w:hAnsiTheme="majorHAnsi" w:cstheme="majorHAnsi"/>
                <w:sz w:val="20"/>
                <w:lang w:eastAsia="da-DK"/>
              </w:rPr>
              <w:t xml:space="preserve">tarpinis </w:t>
            </w:r>
            <w:r w:rsidRPr="00290839">
              <w:rPr>
                <w:rFonts w:asciiTheme="majorHAnsi" w:hAnsiTheme="majorHAnsi" w:cstheme="majorHAnsi"/>
                <w:sz w:val="20"/>
                <w:lang w:eastAsia="da-DK"/>
              </w:rPr>
              <w:t>šilumokaitis, Q=</w:t>
            </w:r>
            <w:r w:rsidR="00FE33CE">
              <w:rPr>
                <w:rFonts w:asciiTheme="majorHAnsi" w:hAnsiTheme="majorHAnsi" w:cstheme="majorHAnsi"/>
                <w:sz w:val="20"/>
                <w:lang w:eastAsia="da-DK"/>
              </w:rPr>
              <w:t>70</w:t>
            </w:r>
            <w:r w:rsidRPr="00290839">
              <w:rPr>
                <w:rFonts w:asciiTheme="majorHAnsi" w:hAnsiTheme="majorHAnsi" w:cstheme="majorHAnsi"/>
                <w:sz w:val="20"/>
                <w:lang w:eastAsia="da-DK"/>
              </w:rPr>
              <w:t xml:space="preserve"> kW, dTpirm=</w:t>
            </w:r>
            <w:r>
              <w:rPr>
                <w:rFonts w:asciiTheme="majorHAnsi" w:hAnsiTheme="majorHAnsi" w:cstheme="majorHAnsi"/>
                <w:sz w:val="20"/>
                <w:lang w:eastAsia="da-DK"/>
              </w:rPr>
              <w:t>7-12⁰</w:t>
            </w:r>
            <w:r w:rsidRPr="00290839">
              <w:rPr>
                <w:rFonts w:asciiTheme="majorHAnsi" w:hAnsiTheme="majorHAnsi" w:cstheme="majorHAnsi"/>
                <w:sz w:val="20"/>
                <w:lang w:eastAsia="da-DK"/>
              </w:rPr>
              <w:t xml:space="preserve">C </w:t>
            </w:r>
            <w:r>
              <w:rPr>
                <w:rFonts w:asciiTheme="majorHAnsi" w:hAnsiTheme="majorHAnsi" w:cstheme="majorHAnsi"/>
                <w:sz w:val="20"/>
                <w:lang w:eastAsia="da-DK"/>
              </w:rPr>
              <w:t>P</w:t>
            </w:r>
            <w:r w:rsidRPr="00290839">
              <w:rPr>
                <w:rFonts w:asciiTheme="majorHAnsi" w:hAnsiTheme="majorHAnsi" w:cstheme="majorHAnsi"/>
                <w:sz w:val="20"/>
                <w:lang w:eastAsia="da-DK"/>
              </w:rPr>
              <w:t>G</w:t>
            </w:r>
            <w:r>
              <w:rPr>
                <w:rFonts w:asciiTheme="majorHAnsi" w:hAnsiTheme="majorHAnsi" w:cstheme="majorHAnsi"/>
                <w:sz w:val="20"/>
                <w:lang w:eastAsia="da-DK"/>
              </w:rPr>
              <w:t>40</w:t>
            </w:r>
            <w:r w:rsidRPr="00290839">
              <w:rPr>
                <w:rFonts w:asciiTheme="majorHAnsi" w:hAnsiTheme="majorHAnsi" w:cstheme="majorHAnsi"/>
                <w:sz w:val="20"/>
                <w:lang w:eastAsia="da-DK"/>
              </w:rPr>
              <w:t>%, dTantr=</w:t>
            </w:r>
            <w:r>
              <w:rPr>
                <w:rFonts w:asciiTheme="majorHAnsi" w:hAnsiTheme="majorHAnsi" w:cstheme="majorHAnsi"/>
                <w:sz w:val="20"/>
                <w:lang w:eastAsia="da-DK"/>
              </w:rPr>
              <w:t>8-13⁰</w:t>
            </w:r>
            <w:r w:rsidRPr="00290839">
              <w:rPr>
                <w:rFonts w:asciiTheme="majorHAnsi" w:hAnsiTheme="majorHAnsi" w:cstheme="majorHAnsi"/>
                <w:sz w:val="20"/>
                <w:lang w:eastAsia="da-DK"/>
              </w:rPr>
              <w:t xml:space="preserve">C vanduo, DPpirm. </w:t>
            </w:r>
            <w:r>
              <w:rPr>
                <w:rFonts w:asciiTheme="majorHAnsi" w:hAnsiTheme="majorHAnsi" w:cstheme="majorHAnsi"/>
                <w:sz w:val="20"/>
                <w:lang w:eastAsia="da-DK"/>
              </w:rPr>
              <w:t>≤</w:t>
            </w:r>
            <w:r w:rsidR="005946B7">
              <w:rPr>
                <w:rFonts w:asciiTheme="majorHAnsi" w:hAnsiTheme="majorHAnsi" w:cstheme="majorHAnsi"/>
                <w:sz w:val="20"/>
                <w:lang w:eastAsia="da-DK"/>
              </w:rPr>
              <w:t>20</w:t>
            </w:r>
            <w:r w:rsidRPr="00290839">
              <w:rPr>
                <w:rFonts w:asciiTheme="majorHAnsi" w:hAnsiTheme="majorHAnsi" w:cstheme="majorHAnsi"/>
                <w:sz w:val="20"/>
                <w:lang w:eastAsia="da-DK"/>
              </w:rPr>
              <w:t xml:space="preserve"> kPa, DPantr. </w:t>
            </w:r>
            <w:r>
              <w:rPr>
                <w:rFonts w:asciiTheme="majorHAnsi" w:hAnsiTheme="majorHAnsi" w:cstheme="majorHAnsi"/>
                <w:sz w:val="20"/>
                <w:lang w:eastAsia="da-DK"/>
              </w:rPr>
              <w:t>≤</w:t>
            </w:r>
            <w:r w:rsidR="005946B7">
              <w:rPr>
                <w:rFonts w:asciiTheme="majorHAnsi" w:hAnsiTheme="majorHAnsi" w:cstheme="majorHAnsi"/>
                <w:sz w:val="20"/>
                <w:lang w:eastAsia="da-DK"/>
              </w:rPr>
              <w:t>20</w:t>
            </w:r>
            <w:r w:rsidRPr="00290839">
              <w:rPr>
                <w:rFonts w:asciiTheme="majorHAnsi" w:hAnsiTheme="majorHAnsi" w:cstheme="majorHAnsi"/>
                <w:sz w:val="20"/>
                <w:lang w:eastAsia="da-DK"/>
              </w:rPr>
              <w:t>kPa.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A17F2" w14:textId="6524DB6B" w:rsidR="00E41893" w:rsidRPr="00DB6050" w:rsidRDefault="00E41893" w:rsidP="00E41893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HX2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54BA6" w14:textId="145766EE" w:rsidR="00E41893" w:rsidRDefault="00E41893" w:rsidP="00E41893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Vnt.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3E3A4" w14:textId="78147B85" w:rsidR="00E41893" w:rsidRDefault="00E41893" w:rsidP="00E41893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1</w:t>
            </w:r>
          </w:p>
        </w:tc>
      </w:tr>
      <w:tr w:rsidR="00266C42" w:rsidRPr="00DB6050" w14:paraId="6A6FF92D" w14:textId="77777777" w:rsidTr="00995F37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562F9624" w14:textId="77777777" w:rsidR="00266C42" w:rsidRPr="00DB6050" w:rsidRDefault="00266C42" w:rsidP="00266C42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FD9B0" w14:textId="3AB70D3B" w:rsidR="00266C42" w:rsidRPr="00995F37" w:rsidRDefault="00266C42" w:rsidP="00266C42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995F37">
              <w:rPr>
                <w:rFonts w:asciiTheme="majorHAnsi" w:hAnsiTheme="majorHAnsi" w:cstheme="majorHAnsi"/>
                <w:sz w:val="20"/>
                <w:lang w:eastAsia="da-DK"/>
              </w:rPr>
              <w:t xml:space="preserve">Cirkuliacinis siurblys su EC varikliu ir debito palaikymo funkcija, </w:t>
            </w:r>
            <w:r w:rsidR="005D1725" w:rsidRPr="00995F37">
              <w:rPr>
                <w:rFonts w:asciiTheme="majorHAnsi" w:hAnsiTheme="majorHAnsi" w:cstheme="majorHAnsi"/>
                <w:sz w:val="20"/>
                <w:lang w:eastAsia="da-DK"/>
              </w:rPr>
              <w:t xml:space="preserve">darbinė terpė vanduo </w:t>
            </w:r>
            <w:r w:rsidR="00995F37">
              <w:rPr>
                <w:rFonts w:asciiTheme="majorHAnsi" w:hAnsiTheme="majorHAnsi" w:cstheme="majorHAnsi"/>
                <w:sz w:val="20"/>
                <w:lang w:eastAsia="da-DK"/>
              </w:rPr>
              <w:t>40</w:t>
            </w:r>
            <w:r w:rsidR="00995F37" w:rsidRPr="00995F37">
              <w:rPr>
                <w:rFonts w:asciiTheme="majorHAnsi" w:hAnsiTheme="majorHAnsi" w:cstheme="majorHAnsi"/>
                <w:sz w:val="20"/>
                <w:lang w:eastAsia="da-DK"/>
              </w:rPr>
              <w:t>%P</w:t>
            </w:r>
            <w:r w:rsidR="00995F37">
              <w:rPr>
                <w:rFonts w:asciiTheme="majorHAnsi" w:hAnsiTheme="majorHAnsi" w:cstheme="majorHAnsi"/>
                <w:sz w:val="20"/>
                <w:lang w:eastAsia="da-DK"/>
              </w:rPr>
              <w:t>G, 7</w:t>
            </w:r>
            <w:r w:rsidR="005D1725" w:rsidRPr="00995F37">
              <w:rPr>
                <w:rFonts w:asciiTheme="majorHAnsi" w:hAnsiTheme="majorHAnsi" w:cstheme="majorHAnsi"/>
                <w:sz w:val="20"/>
                <w:lang w:eastAsia="da-DK"/>
              </w:rPr>
              <w:t xml:space="preserve">⁰C, </w:t>
            </w:r>
            <w:r w:rsidRPr="00995F37">
              <w:rPr>
                <w:rFonts w:asciiTheme="majorHAnsi" w:hAnsiTheme="majorHAnsi" w:cstheme="majorHAnsi"/>
                <w:sz w:val="20"/>
                <w:lang w:eastAsia="da-DK"/>
              </w:rPr>
              <w:t>G=</w:t>
            </w:r>
            <w:r w:rsidR="00EE13AE">
              <w:rPr>
                <w:rFonts w:asciiTheme="majorHAnsi" w:hAnsiTheme="majorHAnsi" w:cstheme="majorHAnsi"/>
                <w:sz w:val="20"/>
                <w:lang w:eastAsia="da-DK"/>
              </w:rPr>
              <w:t>81</w:t>
            </w:r>
            <w:r w:rsidRPr="00995F37">
              <w:rPr>
                <w:rFonts w:asciiTheme="majorHAnsi" w:hAnsiTheme="majorHAnsi" w:cstheme="majorHAnsi"/>
                <w:sz w:val="20"/>
                <w:lang w:eastAsia="da-DK"/>
              </w:rPr>
              <w:t>,</w:t>
            </w:r>
            <w:r w:rsidR="00EE13AE">
              <w:rPr>
                <w:rFonts w:asciiTheme="majorHAnsi" w:hAnsiTheme="majorHAnsi" w:cstheme="majorHAnsi"/>
                <w:sz w:val="20"/>
                <w:lang w:eastAsia="da-DK"/>
              </w:rPr>
              <w:t>7</w:t>
            </w:r>
            <w:r w:rsidRPr="00995F37">
              <w:rPr>
                <w:rFonts w:asciiTheme="majorHAnsi" w:hAnsiTheme="majorHAnsi" w:cstheme="majorHAnsi"/>
                <w:sz w:val="20"/>
                <w:lang w:eastAsia="da-DK"/>
              </w:rPr>
              <w:t xml:space="preserve"> m</w:t>
            </w:r>
            <w:r w:rsidRPr="00995F37">
              <w:rPr>
                <w:rFonts w:asciiTheme="majorHAnsi" w:hAnsiTheme="majorHAnsi" w:cstheme="majorHAnsi"/>
                <w:sz w:val="20"/>
                <w:vertAlign w:val="superscript"/>
                <w:lang w:eastAsia="da-DK"/>
              </w:rPr>
              <w:t>3</w:t>
            </w:r>
            <w:r w:rsidRPr="00995F37">
              <w:rPr>
                <w:rFonts w:asciiTheme="majorHAnsi" w:hAnsiTheme="majorHAnsi" w:cstheme="majorHAnsi"/>
                <w:sz w:val="20"/>
                <w:lang w:eastAsia="da-DK"/>
              </w:rPr>
              <w:t>/h, H=</w:t>
            </w:r>
            <w:r w:rsidR="005D1725" w:rsidRPr="00995F37">
              <w:rPr>
                <w:rFonts w:asciiTheme="majorHAnsi" w:hAnsiTheme="majorHAnsi" w:cstheme="majorHAnsi"/>
                <w:sz w:val="20"/>
                <w:lang w:eastAsia="da-DK"/>
              </w:rPr>
              <w:t>7</w:t>
            </w:r>
            <w:r w:rsidRPr="00995F37">
              <w:rPr>
                <w:rFonts w:asciiTheme="majorHAnsi" w:hAnsiTheme="majorHAnsi" w:cstheme="majorHAnsi"/>
                <w:sz w:val="20"/>
                <w:lang w:eastAsia="da-DK"/>
              </w:rPr>
              <w:t>,</w:t>
            </w:r>
            <w:r w:rsidR="005D1725" w:rsidRPr="00995F37">
              <w:rPr>
                <w:rFonts w:asciiTheme="majorHAnsi" w:hAnsiTheme="majorHAnsi" w:cstheme="majorHAnsi"/>
                <w:sz w:val="20"/>
                <w:lang w:eastAsia="da-DK"/>
              </w:rPr>
              <w:t>0</w:t>
            </w:r>
            <w:r w:rsidRPr="00995F37">
              <w:rPr>
                <w:rFonts w:asciiTheme="majorHAnsi" w:hAnsiTheme="majorHAnsi" w:cstheme="majorHAnsi"/>
                <w:sz w:val="20"/>
                <w:lang w:eastAsia="da-DK"/>
              </w:rPr>
              <w:t xml:space="preserve"> m.v.st.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4E324" w14:textId="686B924B" w:rsidR="0015741A" w:rsidRPr="00995F37" w:rsidRDefault="00BF7CD2" w:rsidP="00266C42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995F37">
              <w:rPr>
                <w:rFonts w:asciiTheme="majorHAnsi" w:hAnsiTheme="majorHAnsi" w:cstheme="majorHAnsi"/>
                <w:sz w:val="20"/>
                <w:lang w:eastAsia="da-DK"/>
              </w:rPr>
              <w:t>TS</w:t>
            </w:r>
            <w:r w:rsidR="002E593E" w:rsidRPr="00995F37">
              <w:rPr>
                <w:rFonts w:asciiTheme="majorHAnsi" w:hAnsiTheme="majorHAnsi" w:cstheme="majorHAnsi"/>
                <w:sz w:val="20"/>
                <w:lang w:eastAsia="da-DK"/>
              </w:rPr>
              <w:t>-2.</w:t>
            </w:r>
            <w:r w:rsidR="00835DFB" w:rsidRPr="00995F37">
              <w:rPr>
                <w:rFonts w:asciiTheme="majorHAnsi" w:hAnsiTheme="majorHAnsi" w:cstheme="majorHAnsi"/>
                <w:sz w:val="20"/>
                <w:lang w:eastAsia="da-DK"/>
              </w:rPr>
              <w:t>3</w:t>
            </w:r>
            <w:r w:rsidR="002E593E" w:rsidRPr="00995F37">
              <w:rPr>
                <w:rFonts w:asciiTheme="majorHAnsi" w:hAnsiTheme="majorHAnsi" w:cstheme="majorHAnsi"/>
                <w:sz w:val="20"/>
                <w:lang w:eastAsia="da-DK"/>
              </w:rPr>
              <w:t>.</w:t>
            </w:r>
            <w:r w:rsidR="002B3B8D" w:rsidRPr="00995F37">
              <w:rPr>
                <w:rFonts w:asciiTheme="majorHAnsi" w:hAnsiTheme="majorHAnsi" w:cstheme="majorHAnsi"/>
                <w:sz w:val="20"/>
                <w:lang w:eastAsia="da-DK"/>
              </w:rPr>
              <w:t>8</w:t>
            </w:r>
          </w:p>
          <w:p w14:paraId="616F2361" w14:textId="1992AA11" w:rsidR="00A4116A" w:rsidRPr="00995F37" w:rsidRDefault="007B7433" w:rsidP="00266C42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C1-P1</w:t>
            </w:r>
            <w:r w:rsidR="00C970FD">
              <w:rPr>
                <w:rFonts w:asciiTheme="majorHAnsi" w:hAnsiTheme="majorHAnsi" w:cstheme="majorHAnsi"/>
                <w:sz w:val="20"/>
                <w:lang w:eastAsia="da-DK"/>
              </w:rPr>
              <w:t>, C1-</w:t>
            </w:r>
            <w:r>
              <w:rPr>
                <w:rFonts w:asciiTheme="majorHAnsi" w:hAnsiTheme="majorHAnsi" w:cstheme="majorHAnsi"/>
                <w:sz w:val="20"/>
                <w:lang w:eastAsia="da-DK"/>
              </w:rPr>
              <w:t>P</w:t>
            </w:r>
            <w:r w:rsidR="00C970FD">
              <w:rPr>
                <w:rFonts w:asciiTheme="majorHAnsi" w:hAnsiTheme="majorHAnsi" w:cstheme="majorHAnsi"/>
                <w:sz w:val="20"/>
                <w:lang w:eastAsia="da-DK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D368C" w14:textId="232A4348" w:rsidR="00266C42" w:rsidRPr="00995F37" w:rsidRDefault="00266C42" w:rsidP="00266C42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995F37">
              <w:rPr>
                <w:rFonts w:asciiTheme="majorHAnsi" w:hAnsiTheme="majorHAnsi" w:cstheme="majorHAnsi"/>
                <w:sz w:val="20"/>
                <w:lang w:eastAsia="da-DK"/>
              </w:rPr>
              <w:t>Vnt.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291CB" w14:textId="2763EC63" w:rsidR="00266C42" w:rsidRPr="00995F37" w:rsidRDefault="00266C42" w:rsidP="00266C42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995F37">
              <w:rPr>
                <w:rFonts w:asciiTheme="majorHAnsi" w:hAnsiTheme="majorHAnsi" w:cstheme="majorHAnsi"/>
                <w:sz w:val="20"/>
                <w:lang w:eastAsia="da-DK"/>
              </w:rPr>
              <w:t>2</w:t>
            </w:r>
          </w:p>
        </w:tc>
      </w:tr>
      <w:tr w:rsidR="00995F37" w:rsidRPr="00DB6050" w14:paraId="44F1A977" w14:textId="77777777" w:rsidTr="00995F37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34C205CC" w14:textId="77777777" w:rsidR="00995F37" w:rsidRPr="00DB6050" w:rsidRDefault="00995F37" w:rsidP="00995F37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53E73" w14:textId="4893962B" w:rsidR="00995F37" w:rsidRPr="00995F37" w:rsidRDefault="00995F37" w:rsidP="00995F37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995F37">
              <w:rPr>
                <w:rFonts w:asciiTheme="majorHAnsi" w:hAnsiTheme="majorHAnsi" w:cstheme="majorHAnsi"/>
                <w:sz w:val="20"/>
                <w:lang w:eastAsia="da-DK"/>
              </w:rPr>
              <w:t xml:space="preserve">Cirkuliacinis siurblys su EC varikliu ir debito palaikymo funkcija, darbinė terpė vanduo </w:t>
            </w:r>
            <w:r>
              <w:rPr>
                <w:rFonts w:asciiTheme="majorHAnsi" w:hAnsiTheme="majorHAnsi" w:cstheme="majorHAnsi"/>
                <w:sz w:val="20"/>
                <w:lang w:eastAsia="da-DK"/>
              </w:rPr>
              <w:t>14</w:t>
            </w:r>
            <w:r w:rsidRPr="00995F37">
              <w:rPr>
                <w:rFonts w:asciiTheme="majorHAnsi" w:hAnsiTheme="majorHAnsi" w:cstheme="majorHAnsi"/>
                <w:sz w:val="20"/>
                <w:lang w:eastAsia="da-DK"/>
              </w:rPr>
              <w:t>⁰C, G=</w:t>
            </w:r>
            <w:r w:rsidR="002C5E41">
              <w:rPr>
                <w:rFonts w:asciiTheme="majorHAnsi" w:hAnsiTheme="majorHAnsi" w:cstheme="majorHAnsi"/>
                <w:sz w:val="20"/>
                <w:lang w:eastAsia="da-DK"/>
              </w:rPr>
              <w:t>102</w:t>
            </w:r>
            <w:r w:rsidRPr="002C5E41">
              <w:rPr>
                <w:rFonts w:asciiTheme="majorHAnsi" w:hAnsiTheme="majorHAnsi" w:cstheme="majorHAnsi"/>
                <w:sz w:val="20"/>
                <w:lang w:eastAsia="da-DK"/>
              </w:rPr>
              <w:t>,</w:t>
            </w:r>
            <w:r w:rsidR="002C5E41">
              <w:rPr>
                <w:rFonts w:asciiTheme="majorHAnsi" w:hAnsiTheme="majorHAnsi" w:cstheme="majorHAnsi"/>
                <w:sz w:val="20"/>
                <w:lang w:eastAsia="da-DK"/>
              </w:rPr>
              <w:t>2</w:t>
            </w:r>
            <w:r w:rsidRPr="002C5E41">
              <w:rPr>
                <w:rFonts w:asciiTheme="majorHAnsi" w:hAnsiTheme="majorHAnsi" w:cstheme="majorHAnsi"/>
                <w:sz w:val="20"/>
                <w:lang w:eastAsia="da-DK"/>
              </w:rPr>
              <w:t xml:space="preserve"> m</w:t>
            </w:r>
            <w:r w:rsidRPr="002C5E41">
              <w:rPr>
                <w:rFonts w:asciiTheme="majorHAnsi" w:hAnsiTheme="majorHAnsi" w:cstheme="majorHAnsi"/>
                <w:sz w:val="20"/>
                <w:vertAlign w:val="superscript"/>
                <w:lang w:eastAsia="da-DK"/>
              </w:rPr>
              <w:t>3</w:t>
            </w:r>
            <w:r w:rsidRPr="002C5E41">
              <w:rPr>
                <w:rFonts w:asciiTheme="majorHAnsi" w:hAnsiTheme="majorHAnsi" w:cstheme="majorHAnsi"/>
                <w:sz w:val="20"/>
                <w:lang w:eastAsia="da-DK"/>
              </w:rPr>
              <w:t>/h, H=10,0 m.v.st.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602D3" w14:textId="7824C76F" w:rsidR="00995F37" w:rsidRPr="00995F37" w:rsidRDefault="002C5E41" w:rsidP="00995F37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C1-P3, C1-P4</w:t>
            </w:r>
          </w:p>
          <w:p w14:paraId="5119855D" w14:textId="77777777" w:rsidR="00995F37" w:rsidRPr="00995F37" w:rsidRDefault="00995F37" w:rsidP="00995F37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E147B" w14:textId="65770F46" w:rsidR="00995F37" w:rsidRPr="00995F37" w:rsidRDefault="00995F37" w:rsidP="00995F37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995F37">
              <w:rPr>
                <w:rFonts w:asciiTheme="majorHAnsi" w:hAnsiTheme="majorHAnsi" w:cstheme="majorHAnsi"/>
                <w:sz w:val="20"/>
                <w:lang w:eastAsia="da-DK"/>
              </w:rPr>
              <w:t>Vnt.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48867" w14:textId="2391DA3B" w:rsidR="00995F37" w:rsidRPr="00995F37" w:rsidRDefault="00995F37" w:rsidP="00995F37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995F37">
              <w:rPr>
                <w:rFonts w:asciiTheme="majorHAnsi" w:hAnsiTheme="majorHAnsi" w:cstheme="majorHAnsi"/>
                <w:sz w:val="20"/>
                <w:lang w:eastAsia="da-DK"/>
              </w:rPr>
              <w:t>2</w:t>
            </w:r>
          </w:p>
        </w:tc>
      </w:tr>
      <w:tr w:rsidR="00995F37" w:rsidRPr="00DB6050" w14:paraId="78E44724" w14:textId="77777777" w:rsidTr="00995F37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106B7C2F" w14:textId="77777777" w:rsidR="00995F37" w:rsidRPr="00DB6050" w:rsidRDefault="00995F37" w:rsidP="00995F37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7DAAA" w14:textId="5F156E1F" w:rsidR="00995F37" w:rsidRPr="00995F37" w:rsidRDefault="00995F37" w:rsidP="00995F37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995F37">
              <w:rPr>
                <w:rFonts w:asciiTheme="majorHAnsi" w:hAnsiTheme="majorHAnsi" w:cstheme="majorHAnsi"/>
                <w:sz w:val="20"/>
                <w:lang w:eastAsia="da-DK"/>
              </w:rPr>
              <w:t xml:space="preserve">Cirkuliacinis siurblys su EC varikliu ir debito palaikymo funkcija, darbinė terpė vanduo </w:t>
            </w:r>
            <w:r>
              <w:rPr>
                <w:rFonts w:asciiTheme="majorHAnsi" w:hAnsiTheme="majorHAnsi" w:cstheme="majorHAnsi"/>
                <w:sz w:val="20"/>
                <w:lang w:eastAsia="da-DK"/>
              </w:rPr>
              <w:t>40</w:t>
            </w:r>
            <w:r w:rsidRPr="00995F37">
              <w:rPr>
                <w:rFonts w:asciiTheme="majorHAnsi" w:hAnsiTheme="majorHAnsi" w:cstheme="majorHAnsi"/>
                <w:sz w:val="20"/>
                <w:lang w:eastAsia="da-DK"/>
              </w:rPr>
              <w:t>%P</w:t>
            </w:r>
            <w:r>
              <w:rPr>
                <w:rFonts w:asciiTheme="majorHAnsi" w:hAnsiTheme="majorHAnsi" w:cstheme="majorHAnsi"/>
                <w:sz w:val="20"/>
                <w:lang w:eastAsia="da-DK"/>
              </w:rPr>
              <w:t>G, 7</w:t>
            </w:r>
            <w:r w:rsidRPr="00995F37">
              <w:rPr>
                <w:rFonts w:asciiTheme="majorHAnsi" w:hAnsiTheme="majorHAnsi" w:cstheme="majorHAnsi"/>
                <w:sz w:val="20"/>
                <w:lang w:eastAsia="da-DK"/>
              </w:rPr>
              <w:t>⁰C, G=</w:t>
            </w:r>
            <w:r>
              <w:rPr>
                <w:rFonts w:asciiTheme="majorHAnsi" w:hAnsiTheme="majorHAnsi" w:cstheme="majorHAnsi"/>
                <w:sz w:val="20"/>
                <w:lang w:eastAsia="da-DK"/>
              </w:rPr>
              <w:t>1</w:t>
            </w:r>
            <w:r w:rsidR="00254565">
              <w:rPr>
                <w:rFonts w:asciiTheme="majorHAnsi" w:hAnsiTheme="majorHAnsi" w:cstheme="majorHAnsi"/>
                <w:sz w:val="20"/>
                <w:lang w:eastAsia="da-DK"/>
              </w:rPr>
              <w:t>2</w:t>
            </w:r>
            <w:r w:rsidRPr="00995F37">
              <w:rPr>
                <w:rFonts w:asciiTheme="majorHAnsi" w:hAnsiTheme="majorHAnsi" w:cstheme="majorHAnsi"/>
                <w:sz w:val="20"/>
                <w:lang w:eastAsia="da-DK"/>
              </w:rPr>
              <w:t>,</w:t>
            </w:r>
            <w:r w:rsidR="00254565">
              <w:rPr>
                <w:rFonts w:asciiTheme="majorHAnsi" w:hAnsiTheme="majorHAnsi" w:cstheme="majorHAnsi"/>
                <w:sz w:val="20"/>
                <w:lang w:eastAsia="da-DK"/>
              </w:rPr>
              <w:t>1</w:t>
            </w:r>
            <w:r w:rsidRPr="00995F37">
              <w:rPr>
                <w:rFonts w:asciiTheme="majorHAnsi" w:hAnsiTheme="majorHAnsi" w:cstheme="majorHAnsi"/>
                <w:sz w:val="20"/>
                <w:lang w:eastAsia="da-DK"/>
              </w:rPr>
              <w:t xml:space="preserve"> m</w:t>
            </w:r>
            <w:r w:rsidRPr="00995F37">
              <w:rPr>
                <w:rFonts w:asciiTheme="majorHAnsi" w:hAnsiTheme="majorHAnsi" w:cstheme="majorHAnsi"/>
                <w:sz w:val="20"/>
                <w:vertAlign w:val="superscript"/>
                <w:lang w:eastAsia="da-DK"/>
              </w:rPr>
              <w:t>3</w:t>
            </w:r>
            <w:r w:rsidRPr="00995F37">
              <w:rPr>
                <w:rFonts w:asciiTheme="majorHAnsi" w:hAnsiTheme="majorHAnsi" w:cstheme="majorHAnsi"/>
                <w:sz w:val="20"/>
                <w:lang w:eastAsia="da-DK"/>
              </w:rPr>
              <w:t>/h, H=7,0 m.v.st.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E7616" w14:textId="67AB8E21" w:rsidR="00995F37" w:rsidRPr="00995F37" w:rsidRDefault="00F14A8E" w:rsidP="00995F37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C</w:t>
            </w:r>
            <w:r w:rsidR="0072283D">
              <w:rPr>
                <w:rFonts w:asciiTheme="majorHAnsi" w:hAnsiTheme="majorHAnsi" w:cstheme="majorHAnsi"/>
                <w:sz w:val="20"/>
                <w:lang w:eastAsia="da-DK"/>
              </w:rPr>
              <w:t>3</w:t>
            </w:r>
            <w:r>
              <w:rPr>
                <w:rFonts w:asciiTheme="majorHAnsi" w:hAnsiTheme="majorHAnsi" w:cstheme="majorHAnsi"/>
                <w:sz w:val="20"/>
                <w:lang w:eastAsia="da-DK"/>
              </w:rPr>
              <w:t>-P1, C</w:t>
            </w:r>
            <w:r w:rsidR="0072283D">
              <w:rPr>
                <w:rFonts w:asciiTheme="majorHAnsi" w:hAnsiTheme="majorHAnsi" w:cstheme="majorHAnsi"/>
                <w:sz w:val="20"/>
                <w:lang w:eastAsia="da-DK"/>
              </w:rPr>
              <w:t>2</w:t>
            </w:r>
            <w:r>
              <w:rPr>
                <w:rFonts w:asciiTheme="majorHAnsi" w:hAnsiTheme="majorHAnsi" w:cstheme="majorHAnsi"/>
                <w:sz w:val="20"/>
                <w:lang w:eastAsia="da-DK"/>
              </w:rPr>
              <w:t>-P2</w:t>
            </w:r>
          </w:p>
          <w:p w14:paraId="24DC5917" w14:textId="77777777" w:rsidR="00995F37" w:rsidRPr="00995F37" w:rsidRDefault="00995F37" w:rsidP="00995F37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29D13" w14:textId="0EC51D9C" w:rsidR="00995F37" w:rsidRPr="00995F37" w:rsidRDefault="00995F37" w:rsidP="00995F37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995F37">
              <w:rPr>
                <w:rFonts w:asciiTheme="majorHAnsi" w:hAnsiTheme="majorHAnsi" w:cstheme="majorHAnsi"/>
                <w:sz w:val="20"/>
                <w:lang w:eastAsia="da-DK"/>
              </w:rPr>
              <w:t>Vnt.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0B3F2" w14:textId="3B0DA7A3" w:rsidR="00995F37" w:rsidRPr="00995F37" w:rsidRDefault="00995F37" w:rsidP="00995F37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995F37">
              <w:rPr>
                <w:rFonts w:asciiTheme="majorHAnsi" w:hAnsiTheme="majorHAnsi" w:cstheme="majorHAnsi"/>
                <w:sz w:val="20"/>
                <w:lang w:eastAsia="da-DK"/>
              </w:rPr>
              <w:t>2</w:t>
            </w:r>
          </w:p>
        </w:tc>
      </w:tr>
      <w:tr w:rsidR="00995F37" w:rsidRPr="00DB6050" w14:paraId="1778F681" w14:textId="77777777" w:rsidTr="00995F37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172485E8" w14:textId="77777777" w:rsidR="00995F37" w:rsidRPr="00DB6050" w:rsidRDefault="00995F37" w:rsidP="00995F37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1D02C" w14:textId="01FBDAB6" w:rsidR="00995F37" w:rsidRPr="00995F37" w:rsidRDefault="00995F37" w:rsidP="00995F37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995F37">
              <w:rPr>
                <w:rFonts w:asciiTheme="majorHAnsi" w:hAnsiTheme="majorHAnsi" w:cstheme="majorHAnsi"/>
                <w:sz w:val="20"/>
                <w:lang w:eastAsia="da-DK"/>
              </w:rPr>
              <w:t xml:space="preserve">Cirkuliacinis siurblys su EC varikliu ir debito palaikymo funkcija, darbinė terpė vanduo </w:t>
            </w:r>
            <w:r>
              <w:rPr>
                <w:rFonts w:asciiTheme="majorHAnsi" w:hAnsiTheme="majorHAnsi" w:cstheme="majorHAnsi"/>
                <w:sz w:val="20"/>
                <w:lang w:eastAsia="da-DK"/>
              </w:rPr>
              <w:t>8</w:t>
            </w:r>
            <w:r w:rsidRPr="00995F37">
              <w:rPr>
                <w:rFonts w:asciiTheme="majorHAnsi" w:hAnsiTheme="majorHAnsi" w:cstheme="majorHAnsi"/>
                <w:sz w:val="20"/>
                <w:lang w:eastAsia="da-DK"/>
              </w:rPr>
              <w:t>⁰C, G=</w:t>
            </w:r>
            <w:r>
              <w:rPr>
                <w:rFonts w:asciiTheme="majorHAnsi" w:hAnsiTheme="majorHAnsi" w:cstheme="majorHAnsi"/>
                <w:sz w:val="20"/>
                <w:lang w:eastAsia="da-DK"/>
              </w:rPr>
              <w:t>1</w:t>
            </w:r>
            <w:r w:rsidR="004044F7">
              <w:rPr>
                <w:rFonts w:asciiTheme="majorHAnsi" w:hAnsiTheme="majorHAnsi" w:cstheme="majorHAnsi"/>
                <w:sz w:val="20"/>
                <w:lang w:eastAsia="da-DK"/>
              </w:rPr>
              <w:t>2</w:t>
            </w:r>
            <w:r w:rsidRPr="00995F37">
              <w:rPr>
                <w:rFonts w:asciiTheme="majorHAnsi" w:hAnsiTheme="majorHAnsi" w:cstheme="majorHAnsi"/>
                <w:sz w:val="20"/>
                <w:lang w:eastAsia="da-DK"/>
              </w:rPr>
              <w:t>,</w:t>
            </w:r>
            <w:r w:rsidR="004044F7">
              <w:rPr>
                <w:rFonts w:asciiTheme="majorHAnsi" w:hAnsiTheme="majorHAnsi" w:cstheme="majorHAnsi"/>
                <w:sz w:val="20"/>
                <w:lang w:eastAsia="da-DK"/>
              </w:rPr>
              <w:t>1</w:t>
            </w:r>
            <w:r w:rsidRPr="00995F37">
              <w:rPr>
                <w:rFonts w:asciiTheme="majorHAnsi" w:hAnsiTheme="majorHAnsi" w:cstheme="majorHAnsi"/>
                <w:sz w:val="20"/>
                <w:lang w:eastAsia="da-DK"/>
              </w:rPr>
              <w:t xml:space="preserve"> m</w:t>
            </w:r>
            <w:r w:rsidRPr="00995F37">
              <w:rPr>
                <w:rFonts w:asciiTheme="majorHAnsi" w:hAnsiTheme="majorHAnsi" w:cstheme="majorHAnsi"/>
                <w:sz w:val="20"/>
                <w:vertAlign w:val="superscript"/>
                <w:lang w:eastAsia="da-DK"/>
              </w:rPr>
              <w:t>3</w:t>
            </w:r>
            <w:r w:rsidRPr="00995F37">
              <w:rPr>
                <w:rFonts w:asciiTheme="majorHAnsi" w:hAnsiTheme="majorHAnsi" w:cstheme="majorHAnsi"/>
                <w:sz w:val="20"/>
                <w:lang w:eastAsia="da-DK"/>
              </w:rPr>
              <w:t>/h, H=</w:t>
            </w:r>
            <w:r w:rsidR="00B24FDF">
              <w:rPr>
                <w:rFonts w:asciiTheme="majorHAnsi" w:hAnsiTheme="majorHAnsi" w:cstheme="majorHAnsi"/>
                <w:sz w:val="20"/>
                <w:lang w:eastAsia="da-DK"/>
              </w:rPr>
              <w:t>9</w:t>
            </w:r>
            <w:r w:rsidRPr="00995F37">
              <w:rPr>
                <w:rFonts w:asciiTheme="majorHAnsi" w:hAnsiTheme="majorHAnsi" w:cstheme="majorHAnsi"/>
                <w:sz w:val="20"/>
                <w:lang w:eastAsia="da-DK"/>
              </w:rPr>
              <w:t>,</w:t>
            </w:r>
            <w:r w:rsidR="004044F7">
              <w:rPr>
                <w:rFonts w:asciiTheme="majorHAnsi" w:hAnsiTheme="majorHAnsi" w:cstheme="majorHAnsi"/>
                <w:sz w:val="20"/>
                <w:lang w:eastAsia="da-DK"/>
              </w:rPr>
              <w:t>2</w:t>
            </w:r>
            <w:r w:rsidRPr="00995F37">
              <w:rPr>
                <w:rFonts w:asciiTheme="majorHAnsi" w:hAnsiTheme="majorHAnsi" w:cstheme="majorHAnsi"/>
                <w:sz w:val="20"/>
                <w:lang w:eastAsia="da-DK"/>
              </w:rPr>
              <w:t xml:space="preserve"> m.v.st.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8CB43" w14:textId="3BF889FE" w:rsidR="00A30F16" w:rsidRPr="00995F37" w:rsidRDefault="00A30F16" w:rsidP="00A30F16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C3-P3, C2-P4</w:t>
            </w:r>
          </w:p>
          <w:p w14:paraId="7CCA984B" w14:textId="77777777" w:rsidR="00995F37" w:rsidRPr="00995F37" w:rsidRDefault="00995F37" w:rsidP="00995F37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</w:p>
          <w:p w14:paraId="650C1F58" w14:textId="77777777" w:rsidR="00995F37" w:rsidRPr="00995F37" w:rsidRDefault="00995F37" w:rsidP="00995F37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B5A72" w14:textId="03417740" w:rsidR="00995F37" w:rsidRPr="00995F37" w:rsidRDefault="00995F37" w:rsidP="00995F37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995F37">
              <w:rPr>
                <w:rFonts w:asciiTheme="majorHAnsi" w:hAnsiTheme="majorHAnsi" w:cstheme="majorHAnsi"/>
                <w:sz w:val="20"/>
                <w:lang w:eastAsia="da-DK"/>
              </w:rPr>
              <w:t>Vnt.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99B56" w14:textId="01888B6D" w:rsidR="00995F37" w:rsidRPr="00995F37" w:rsidRDefault="00995F37" w:rsidP="00995F37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995F37">
              <w:rPr>
                <w:rFonts w:asciiTheme="majorHAnsi" w:hAnsiTheme="majorHAnsi" w:cstheme="majorHAnsi"/>
                <w:sz w:val="20"/>
                <w:lang w:eastAsia="da-DK"/>
              </w:rPr>
              <w:t>2</w:t>
            </w:r>
          </w:p>
        </w:tc>
      </w:tr>
      <w:tr w:rsidR="00B24FDF" w:rsidRPr="00DB6050" w14:paraId="0B65373E" w14:textId="77777777" w:rsidTr="00995F37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4F08585C" w14:textId="77777777" w:rsidR="00B24FDF" w:rsidRPr="00DB6050" w:rsidRDefault="00B24FDF" w:rsidP="00B24FDF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2AFF2" w14:textId="712622D2" w:rsidR="00B24FDF" w:rsidRPr="00995F37" w:rsidRDefault="00B24FDF" w:rsidP="00B24FDF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995F37">
              <w:rPr>
                <w:rFonts w:asciiTheme="majorHAnsi" w:hAnsiTheme="majorHAnsi" w:cstheme="majorHAnsi"/>
                <w:sz w:val="20"/>
                <w:lang w:eastAsia="da-DK"/>
              </w:rPr>
              <w:t xml:space="preserve">Cirkuliacinis siurblys su EC varikliu ir debito palaikymo funkcija, darbinė terpė vanduo </w:t>
            </w:r>
            <w:r>
              <w:rPr>
                <w:rFonts w:asciiTheme="majorHAnsi" w:hAnsiTheme="majorHAnsi" w:cstheme="majorHAnsi"/>
                <w:sz w:val="20"/>
                <w:lang w:eastAsia="da-DK"/>
              </w:rPr>
              <w:t>40</w:t>
            </w:r>
            <w:r w:rsidRPr="00995F37">
              <w:rPr>
                <w:rFonts w:asciiTheme="majorHAnsi" w:hAnsiTheme="majorHAnsi" w:cstheme="majorHAnsi"/>
                <w:sz w:val="20"/>
                <w:lang w:eastAsia="da-DK"/>
              </w:rPr>
              <w:t>%P</w:t>
            </w:r>
            <w:r>
              <w:rPr>
                <w:rFonts w:asciiTheme="majorHAnsi" w:hAnsiTheme="majorHAnsi" w:cstheme="majorHAnsi"/>
                <w:sz w:val="20"/>
                <w:lang w:eastAsia="da-DK"/>
              </w:rPr>
              <w:t>G, 7</w:t>
            </w:r>
            <w:r w:rsidRPr="00995F37">
              <w:rPr>
                <w:rFonts w:asciiTheme="majorHAnsi" w:hAnsiTheme="majorHAnsi" w:cstheme="majorHAnsi"/>
                <w:sz w:val="20"/>
                <w:lang w:eastAsia="da-DK"/>
              </w:rPr>
              <w:t>⁰C, G=</w:t>
            </w:r>
            <w:r>
              <w:rPr>
                <w:rFonts w:asciiTheme="majorHAnsi" w:hAnsiTheme="majorHAnsi" w:cstheme="majorHAnsi"/>
                <w:sz w:val="20"/>
                <w:lang w:eastAsia="da-DK"/>
              </w:rPr>
              <w:t>88</w:t>
            </w:r>
            <w:r w:rsidRPr="00995F37">
              <w:rPr>
                <w:rFonts w:asciiTheme="majorHAnsi" w:hAnsiTheme="majorHAnsi" w:cstheme="majorHAnsi"/>
                <w:sz w:val="20"/>
                <w:lang w:eastAsia="da-DK"/>
              </w:rPr>
              <w:t>,</w:t>
            </w:r>
            <w:r>
              <w:rPr>
                <w:rFonts w:asciiTheme="majorHAnsi" w:hAnsiTheme="majorHAnsi" w:cstheme="majorHAnsi"/>
                <w:sz w:val="20"/>
                <w:lang w:eastAsia="da-DK"/>
              </w:rPr>
              <w:t>6</w:t>
            </w:r>
            <w:r w:rsidRPr="00995F37">
              <w:rPr>
                <w:rFonts w:asciiTheme="majorHAnsi" w:hAnsiTheme="majorHAnsi" w:cstheme="majorHAnsi"/>
                <w:sz w:val="20"/>
                <w:lang w:eastAsia="da-DK"/>
              </w:rPr>
              <w:t xml:space="preserve"> m</w:t>
            </w:r>
            <w:r w:rsidRPr="00995F37">
              <w:rPr>
                <w:rFonts w:asciiTheme="majorHAnsi" w:hAnsiTheme="majorHAnsi" w:cstheme="majorHAnsi"/>
                <w:sz w:val="20"/>
                <w:vertAlign w:val="superscript"/>
                <w:lang w:eastAsia="da-DK"/>
              </w:rPr>
              <w:t>3</w:t>
            </w:r>
            <w:r w:rsidRPr="00995F37">
              <w:rPr>
                <w:rFonts w:asciiTheme="majorHAnsi" w:hAnsiTheme="majorHAnsi" w:cstheme="majorHAnsi"/>
                <w:sz w:val="20"/>
                <w:lang w:eastAsia="da-DK"/>
              </w:rPr>
              <w:t>/h, H=7,0 m.v.st.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50238" w14:textId="0EEE9CAC" w:rsidR="00433A60" w:rsidRPr="00995F37" w:rsidRDefault="00433A60" w:rsidP="00433A60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C2-P1, C2-P2</w:t>
            </w:r>
          </w:p>
          <w:p w14:paraId="49948751" w14:textId="77777777" w:rsidR="00B24FDF" w:rsidRPr="00995F37" w:rsidRDefault="00B24FDF" w:rsidP="00B24FDF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8154D" w14:textId="061E361A" w:rsidR="00B24FDF" w:rsidRPr="00995F37" w:rsidRDefault="00B24FDF" w:rsidP="00B24FDF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995F37">
              <w:rPr>
                <w:rFonts w:asciiTheme="majorHAnsi" w:hAnsiTheme="majorHAnsi" w:cstheme="majorHAnsi"/>
                <w:sz w:val="20"/>
                <w:lang w:eastAsia="da-DK"/>
              </w:rPr>
              <w:t>Vnt.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613DF" w14:textId="500E35B9" w:rsidR="00B24FDF" w:rsidRPr="00995F37" w:rsidRDefault="00B24FDF" w:rsidP="00B24FDF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995F37">
              <w:rPr>
                <w:rFonts w:asciiTheme="majorHAnsi" w:hAnsiTheme="majorHAnsi" w:cstheme="majorHAnsi"/>
                <w:sz w:val="20"/>
                <w:lang w:eastAsia="da-DK"/>
              </w:rPr>
              <w:t>2</w:t>
            </w:r>
          </w:p>
        </w:tc>
      </w:tr>
      <w:tr w:rsidR="00B24FDF" w:rsidRPr="00DB6050" w14:paraId="578ADF8D" w14:textId="77777777" w:rsidTr="00995F37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3E648DF9" w14:textId="77777777" w:rsidR="00B24FDF" w:rsidRPr="00DB6050" w:rsidRDefault="00B24FDF" w:rsidP="00B24FDF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765B2" w14:textId="66ABC733" w:rsidR="00B24FDF" w:rsidRPr="00995F37" w:rsidRDefault="00B24FDF" w:rsidP="00B24FDF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995F37">
              <w:rPr>
                <w:rFonts w:asciiTheme="majorHAnsi" w:hAnsiTheme="majorHAnsi" w:cstheme="majorHAnsi"/>
                <w:sz w:val="20"/>
                <w:lang w:eastAsia="da-DK"/>
              </w:rPr>
              <w:t xml:space="preserve">Cirkuliacinis siurblys su EC varikliu ir debito palaikymo funkcija, darbinė terpė vanduo </w:t>
            </w:r>
            <w:r>
              <w:rPr>
                <w:rFonts w:asciiTheme="majorHAnsi" w:hAnsiTheme="majorHAnsi" w:cstheme="majorHAnsi"/>
                <w:sz w:val="20"/>
                <w:lang w:eastAsia="da-DK"/>
              </w:rPr>
              <w:t>40</w:t>
            </w:r>
            <w:r w:rsidRPr="00995F37">
              <w:rPr>
                <w:rFonts w:asciiTheme="majorHAnsi" w:hAnsiTheme="majorHAnsi" w:cstheme="majorHAnsi"/>
                <w:sz w:val="20"/>
                <w:lang w:eastAsia="da-DK"/>
              </w:rPr>
              <w:t>%P</w:t>
            </w:r>
            <w:r>
              <w:rPr>
                <w:rFonts w:asciiTheme="majorHAnsi" w:hAnsiTheme="majorHAnsi" w:cstheme="majorHAnsi"/>
                <w:sz w:val="20"/>
                <w:lang w:eastAsia="da-DK"/>
              </w:rPr>
              <w:t>G, 45</w:t>
            </w:r>
            <w:r w:rsidRPr="00995F37">
              <w:rPr>
                <w:rFonts w:asciiTheme="majorHAnsi" w:hAnsiTheme="majorHAnsi" w:cstheme="majorHAnsi"/>
                <w:sz w:val="20"/>
                <w:lang w:eastAsia="da-DK"/>
              </w:rPr>
              <w:t>⁰C, G=</w:t>
            </w:r>
            <w:r>
              <w:rPr>
                <w:rFonts w:asciiTheme="majorHAnsi" w:hAnsiTheme="majorHAnsi" w:cstheme="majorHAnsi"/>
                <w:sz w:val="20"/>
                <w:lang w:eastAsia="da-DK"/>
              </w:rPr>
              <w:t>30</w:t>
            </w:r>
            <w:r w:rsidRPr="00995F37">
              <w:rPr>
                <w:rFonts w:asciiTheme="majorHAnsi" w:hAnsiTheme="majorHAnsi" w:cstheme="majorHAnsi"/>
                <w:sz w:val="20"/>
                <w:lang w:eastAsia="da-DK"/>
              </w:rPr>
              <w:t>,</w:t>
            </w:r>
            <w:r>
              <w:rPr>
                <w:rFonts w:asciiTheme="majorHAnsi" w:hAnsiTheme="majorHAnsi" w:cstheme="majorHAnsi"/>
                <w:sz w:val="20"/>
                <w:lang w:eastAsia="da-DK"/>
              </w:rPr>
              <w:t>6</w:t>
            </w:r>
            <w:r w:rsidRPr="00995F37">
              <w:rPr>
                <w:rFonts w:asciiTheme="majorHAnsi" w:hAnsiTheme="majorHAnsi" w:cstheme="majorHAnsi"/>
                <w:sz w:val="20"/>
                <w:lang w:eastAsia="da-DK"/>
              </w:rPr>
              <w:t xml:space="preserve"> m</w:t>
            </w:r>
            <w:r w:rsidRPr="00995F37">
              <w:rPr>
                <w:rFonts w:asciiTheme="majorHAnsi" w:hAnsiTheme="majorHAnsi" w:cstheme="majorHAnsi"/>
                <w:sz w:val="20"/>
                <w:vertAlign w:val="superscript"/>
                <w:lang w:eastAsia="da-DK"/>
              </w:rPr>
              <w:t>3</w:t>
            </w:r>
            <w:r w:rsidRPr="00995F37">
              <w:rPr>
                <w:rFonts w:asciiTheme="majorHAnsi" w:hAnsiTheme="majorHAnsi" w:cstheme="majorHAnsi"/>
                <w:sz w:val="20"/>
                <w:lang w:eastAsia="da-DK"/>
              </w:rPr>
              <w:t>/h, H=7,0 m.v.st.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0AC2D" w14:textId="77E3BFC2" w:rsidR="00327564" w:rsidRPr="00995F37" w:rsidRDefault="00080D31" w:rsidP="00327564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H</w:t>
            </w:r>
            <w:r w:rsidR="00327564">
              <w:rPr>
                <w:rFonts w:asciiTheme="majorHAnsi" w:hAnsiTheme="majorHAnsi" w:cstheme="majorHAnsi"/>
                <w:sz w:val="20"/>
                <w:lang w:eastAsia="da-DK"/>
              </w:rPr>
              <w:t xml:space="preserve">3-P1, </w:t>
            </w:r>
            <w:r>
              <w:rPr>
                <w:rFonts w:asciiTheme="majorHAnsi" w:hAnsiTheme="majorHAnsi" w:cstheme="majorHAnsi"/>
                <w:sz w:val="20"/>
                <w:lang w:eastAsia="da-DK"/>
              </w:rPr>
              <w:t>H3</w:t>
            </w:r>
            <w:r w:rsidR="00327564">
              <w:rPr>
                <w:rFonts w:asciiTheme="majorHAnsi" w:hAnsiTheme="majorHAnsi" w:cstheme="majorHAnsi"/>
                <w:sz w:val="20"/>
                <w:lang w:eastAsia="da-DK"/>
              </w:rPr>
              <w:t>-P2</w:t>
            </w:r>
          </w:p>
          <w:p w14:paraId="5AF52824" w14:textId="1E10B32C" w:rsidR="00B24FDF" w:rsidRPr="00995F37" w:rsidRDefault="00B24FDF" w:rsidP="00B24FDF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1DC0D" w14:textId="7C08D72F" w:rsidR="00B24FDF" w:rsidRPr="00995F37" w:rsidRDefault="00B24FDF" w:rsidP="00B24FDF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995F37">
              <w:rPr>
                <w:rFonts w:asciiTheme="majorHAnsi" w:hAnsiTheme="majorHAnsi" w:cstheme="majorHAnsi"/>
                <w:sz w:val="20"/>
                <w:lang w:eastAsia="da-DK"/>
              </w:rPr>
              <w:t>Vnt.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39292" w14:textId="7A341EDB" w:rsidR="00B24FDF" w:rsidRPr="00995F37" w:rsidRDefault="00B24FDF" w:rsidP="00B24FDF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995F37">
              <w:rPr>
                <w:rFonts w:asciiTheme="majorHAnsi" w:hAnsiTheme="majorHAnsi" w:cstheme="majorHAnsi"/>
                <w:sz w:val="20"/>
                <w:lang w:eastAsia="da-DK"/>
              </w:rPr>
              <w:t>2</w:t>
            </w:r>
          </w:p>
        </w:tc>
      </w:tr>
      <w:tr w:rsidR="00D467F0" w:rsidRPr="00DB6050" w14:paraId="2266A88D" w14:textId="77777777" w:rsidTr="00995F37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37305C0F" w14:textId="77777777" w:rsidR="00D467F0" w:rsidRPr="00DB6050" w:rsidRDefault="00D467F0" w:rsidP="00D467F0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87999" w14:textId="5496634D" w:rsidR="00D467F0" w:rsidRPr="00995F37" w:rsidRDefault="00D467F0" w:rsidP="00D467F0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 xml:space="preserve">Papildymo </w:t>
            </w:r>
            <w:r w:rsidRPr="00DB6050">
              <w:rPr>
                <w:rFonts w:asciiTheme="majorHAnsi" w:hAnsiTheme="majorHAnsi" w:cstheme="majorHAnsi"/>
                <w:sz w:val="20"/>
                <w:lang w:eastAsia="da-DK"/>
              </w:rPr>
              <w:t>siurblys,</w:t>
            </w:r>
            <w:r>
              <w:rPr>
                <w:rFonts w:asciiTheme="majorHAnsi" w:hAnsiTheme="majorHAnsi" w:cstheme="majorHAnsi"/>
                <w:sz w:val="20"/>
                <w:lang w:eastAsia="da-DK"/>
              </w:rPr>
              <w:t xml:space="preserve"> darbinė 40</w:t>
            </w:r>
            <w:r w:rsidRPr="00D467F0">
              <w:rPr>
                <w:rFonts w:asciiTheme="majorHAnsi" w:hAnsiTheme="majorHAnsi" w:cstheme="majorHAnsi"/>
                <w:sz w:val="20"/>
                <w:lang w:eastAsia="da-DK"/>
              </w:rPr>
              <w:t>%</w:t>
            </w:r>
            <w:r>
              <w:rPr>
                <w:rFonts w:asciiTheme="majorHAnsi" w:hAnsiTheme="majorHAnsi" w:cstheme="majorHAnsi"/>
                <w:sz w:val="20"/>
                <w:lang w:eastAsia="da-DK"/>
              </w:rPr>
              <w:t>P</w:t>
            </w:r>
            <w:r w:rsidRPr="00D467F0">
              <w:rPr>
                <w:rFonts w:asciiTheme="majorHAnsi" w:hAnsiTheme="majorHAnsi" w:cstheme="majorHAnsi"/>
                <w:sz w:val="20"/>
                <w:lang w:eastAsia="da-DK"/>
              </w:rPr>
              <w:t>G,</w:t>
            </w:r>
            <w:r>
              <w:rPr>
                <w:rFonts w:asciiTheme="majorHAnsi" w:hAnsiTheme="majorHAnsi" w:cstheme="majorHAnsi"/>
                <w:sz w:val="20"/>
                <w:lang w:eastAsia="da-DK"/>
              </w:rPr>
              <w:t xml:space="preserve"> 10⁰C,</w:t>
            </w:r>
            <w:r w:rsidRPr="00DB6050">
              <w:rPr>
                <w:rFonts w:asciiTheme="majorHAnsi" w:hAnsiTheme="majorHAnsi" w:cstheme="majorHAnsi"/>
                <w:sz w:val="20"/>
                <w:lang w:eastAsia="da-DK"/>
              </w:rPr>
              <w:t xml:space="preserve"> G=</w:t>
            </w:r>
            <w:r>
              <w:rPr>
                <w:rFonts w:asciiTheme="majorHAnsi" w:hAnsiTheme="majorHAnsi" w:cstheme="majorHAnsi"/>
                <w:sz w:val="20"/>
                <w:lang w:eastAsia="da-DK"/>
              </w:rPr>
              <w:t>0</w:t>
            </w:r>
            <w:r w:rsidRPr="00DB6050">
              <w:rPr>
                <w:rFonts w:asciiTheme="majorHAnsi" w:hAnsiTheme="majorHAnsi" w:cstheme="majorHAnsi"/>
                <w:sz w:val="20"/>
                <w:lang w:eastAsia="da-DK"/>
              </w:rPr>
              <w:t>,</w:t>
            </w:r>
            <w:r>
              <w:rPr>
                <w:rFonts w:asciiTheme="majorHAnsi" w:hAnsiTheme="majorHAnsi" w:cstheme="majorHAnsi"/>
                <w:sz w:val="20"/>
                <w:lang w:eastAsia="da-DK"/>
              </w:rPr>
              <w:t>8</w:t>
            </w:r>
            <w:r w:rsidRPr="00DB6050">
              <w:rPr>
                <w:rFonts w:asciiTheme="majorHAnsi" w:hAnsiTheme="majorHAnsi" w:cstheme="majorHAnsi"/>
                <w:sz w:val="20"/>
                <w:lang w:eastAsia="da-DK"/>
              </w:rPr>
              <w:t xml:space="preserve"> m</w:t>
            </w:r>
            <w:r w:rsidRPr="00DB6050">
              <w:rPr>
                <w:rFonts w:asciiTheme="majorHAnsi" w:hAnsiTheme="majorHAnsi" w:cstheme="majorHAnsi"/>
                <w:sz w:val="20"/>
                <w:vertAlign w:val="superscript"/>
                <w:lang w:eastAsia="da-DK"/>
              </w:rPr>
              <w:t>3</w:t>
            </w:r>
            <w:r w:rsidRPr="00DB6050">
              <w:rPr>
                <w:rFonts w:asciiTheme="majorHAnsi" w:hAnsiTheme="majorHAnsi" w:cstheme="majorHAnsi"/>
                <w:sz w:val="20"/>
                <w:lang w:eastAsia="da-DK"/>
              </w:rPr>
              <w:t>/h, H=</w:t>
            </w:r>
            <w:r>
              <w:rPr>
                <w:rFonts w:asciiTheme="majorHAnsi" w:hAnsiTheme="majorHAnsi" w:cstheme="majorHAnsi"/>
                <w:sz w:val="20"/>
                <w:lang w:eastAsia="da-DK"/>
              </w:rPr>
              <w:t>18</w:t>
            </w:r>
            <w:r w:rsidRPr="00DB6050">
              <w:rPr>
                <w:rFonts w:asciiTheme="majorHAnsi" w:hAnsiTheme="majorHAnsi" w:cstheme="majorHAnsi"/>
                <w:sz w:val="20"/>
                <w:lang w:eastAsia="da-DK"/>
              </w:rPr>
              <w:t xml:space="preserve"> m.v.st.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452D8" w14:textId="77777777" w:rsidR="00D467F0" w:rsidRDefault="00D467F0" w:rsidP="00D467F0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DB6050">
              <w:rPr>
                <w:rFonts w:asciiTheme="majorHAnsi" w:hAnsiTheme="majorHAnsi" w:cstheme="majorHAnsi"/>
                <w:sz w:val="20"/>
                <w:lang w:eastAsia="da-DK"/>
              </w:rPr>
              <w:t>TS</w:t>
            </w:r>
            <w:r>
              <w:rPr>
                <w:rFonts w:asciiTheme="majorHAnsi" w:hAnsiTheme="majorHAnsi" w:cstheme="majorHAnsi"/>
                <w:sz w:val="20"/>
                <w:lang w:eastAsia="da-DK"/>
              </w:rPr>
              <w:t>-2.7.8.1</w:t>
            </w:r>
          </w:p>
          <w:p w14:paraId="586DCDBA" w14:textId="7A8E3561" w:rsidR="00D467F0" w:rsidRDefault="00AD432E" w:rsidP="00D467F0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C-</w:t>
            </w:r>
            <w:r w:rsidR="00D467F0">
              <w:rPr>
                <w:rFonts w:asciiTheme="majorHAnsi" w:hAnsiTheme="majorHAnsi" w:cstheme="majorHAnsi"/>
                <w:sz w:val="20"/>
                <w:lang w:eastAsia="da-DK"/>
              </w:rPr>
              <w:t>C01-P1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A4F09" w14:textId="51F7679A" w:rsidR="00D467F0" w:rsidRPr="00995F37" w:rsidRDefault="00D467F0" w:rsidP="00D467F0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DB6050">
              <w:rPr>
                <w:rFonts w:asciiTheme="majorHAnsi" w:hAnsiTheme="majorHAnsi" w:cstheme="majorHAnsi"/>
                <w:sz w:val="20"/>
                <w:lang w:eastAsia="da-DK"/>
              </w:rPr>
              <w:t>Vnt.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6C669" w14:textId="1B4E4F45" w:rsidR="00D467F0" w:rsidRPr="00995F37" w:rsidRDefault="00D467F0" w:rsidP="00D467F0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1</w:t>
            </w:r>
          </w:p>
        </w:tc>
      </w:tr>
      <w:tr w:rsidR="00037491" w:rsidRPr="00DB6050" w14:paraId="1289A674" w14:textId="77777777" w:rsidTr="00A55DE1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78E76220" w14:textId="77777777" w:rsidR="00037491" w:rsidRPr="00DB6050" w:rsidRDefault="00037491" w:rsidP="00266C42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C5186" w14:textId="01D3D553" w:rsidR="00037491" w:rsidRPr="00A55DE1" w:rsidRDefault="00037491" w:rsidP="005D6ABF">
            <w:pPr>
              <w:rPr>
                <w:rFonts w:asciiTheme="majorHAnsi" w:hAnsiTheme="majorHAnsi" w:cstheme="majorHAnsi"/>
                <w:sz w:val="20"/>
                <w:lang w:val="en-US" w:eastAsia="da-DK"/>
              </w:rPr>
            </w:pPr>
            <w:r w:rsidRPr="00A55DE1">
              <w:rPr>
                <w:rFonts w:asciiTheme="majorHAnsi" w:hAnsiTheme="majorHAnsi" w:cstheme="majorHAnsi"/>
                <w:sz w:val="20"/>
                <w:lang w:eastAsia="da-DK"/>
              </w:rPr>
              <w:t>Balansinis ventilis DN150</w:t>
            </w:r>
            <w:r w:rsidR="005D6ABF" w:rsidRPr="00A55DE1">
              <w:rPr>
                <w:rFonts w:asciiTheme="majorHAnsi" w:hAnsiTheme="majorHAnsi" w:cstheme="majorHAnsi"/>
                <w:sz w:val="20"/>
                <w:lang w:eastAsia="da-DK"/>
              </w:rPr>
              <w:t xml:space="preserve">, terpė – </w:t>
            </w:r>
            <w:r w:rsidR="00A55DE1" w:rsidRPr="00A55DE1">
              <w:rPr>
                <w:rFonts w:asciiTheme="majorHAnsi" w:hAnsiTheme="majorHAnsi" w:cstheme="majorHAnsi"/>
                <w:sz w:val="20"/>
                <w:lang w:eastAsia="da-DK"/>
              </w:rPr>
              <w:t>P</w:t>
            </w:r>
            <w:r w:rsidR="005D6ABF" w:rsidRPr="00A55DE1">
              <w:rPr>
                <w:rFonts w:asciiTheme="majorHAnsi" w:hAnsiTheme="majorHAnsi" w:cstheme="majorHAnsi"/>
                <w:sz w:val="20"/>
                <w:lang w:eastAsia="da-DK"/>
              </w:rPr>
              <w:t>G</w:t>
            </w:r>
            <w:r w:rsidR="00A55DE1" w:rsidRPr="00A55DE1">
              <w:rPr>
                <w:rFonts w:asciiTheme="majorHAnsi" w:hAnsiTheme="majorHAnsi" w:cstheme="majorHAnsi"/>
                <w:sz w:val="20"/>
                <w:lang w:eastAsia="da-DK"/>
              </w:rPr>
              <w:t>40</w:t>
            </w:r>
            <w:r w:rsidR="005D6ABF" w:rsidRPr="00A55DE1">
              <w:rPr>
                <w:rFonts w:asciiTheme="majorHAnsi" w:hAnsiTheme="majorHAnsi" w:cstheme="majorHAnsi"/>
                <w:sz w:val="20"/>
                <w:lang w:val="en-US" w:eastAsia="da-DK"/>
              </w:rPr>
              <w:t>%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0591E" w14:textId="1C3B544C" w:rsidR="00037491" w:rsidRPr="00A55DE1" w:rsidRDefault="00037491" w:rsidP="00266C42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7D321" w14:textId="133429DC" w:rsidR="00037491" w:rsidRPr="00A55DE1" w:rsidRDefault="00037491" w:rsidP="00266C42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A55DE1">
              <w:rPr>
                <w:rFonts w:asciiTheme="majorHAnsi" w:hAnsiTheme="majorHAnsi" w:cstheme="majorHAnsi"/>
                <w:sz w:val="20"/>
                <w:lang w:eastAsia="da-DK"/>
              </w:rPr>
              <w:t>Vnt.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B5CF2" w14:textId="6B233C25" w:rsidR="00037491" w:rsidRPr="00A55DE1" w:rsidRDefault="00A55DE1" w:rsidP="00266C42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A55DE1">
              <w:rPr>
                <w:rFonts w:asciiTheme="majorHAnsi" w:hAnsiTheme="majorHAnsi" w:cstheme="majorHAnsi"/>
                <w:sz w:val="20"/>
                <w:lang w:eastAsia="da-DK"/>
              </w:rPr>
              <w:t>1</w:t>
            </w:r>
          </w:p>
        </w:tc>
      </w:tr>
      <w:tr w:rsidR="00A55DE1" w:rsidRPr="00DB6050" w14:paraId="09D5AFFE" w14:textId="77777777" w:rsidTr="00A55DE1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64EAD3B3" w14:textId="77777777" w:rsidR="00A55DE1" w:rsidRPr="00DB6050" w:rsidRDefault="00A55DE1" w:rsidP="00266C42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86148" w14:textId="3C4FE672" w:rsidR="00A55DE1" w:rsidRPr="00A55DE1" w:rsidRDefault="00A55DE1" w:rsidP="005D6ABF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Tas pats, DN125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8C62B" w14:textId="77777777" w:rsidR="00A55DE1" w:rsidRPr="00A55DE1" w:rsidRDefault="00A55DE1" w:rsidP="00266C42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7569C" w14:textId="42C8A5F3" w:rsidR="00A55DE1" w:rsidRPr="00A55DE1" w:rsidRDefault="00A55DE1" w:rsidP="00266C42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Vnt.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2633B" w14:textId="26932130" w:rsidR="00A55DE1" w:rsidRPr="00A55DE1" w:rsidRDefault="00A55DE1" w:rsidP="00266C42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1</w:t>
            </w:r>
          </w:p>
        </w:tc>
      </w:tr>
      <w:tr w:rsidR="00BB1B9E" w:rsidRPr="00DB6050" w14:paraId="1EC2856A" w14:textId="77777777" w:rsidTr="00430FD8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1592F1AA" w14:textId="77777777" w:rsidR="00BB1B9E" w:rsidRPr="00DB6050" w:rsidRDefault="00BB1B9E" w:rsidP="00266C42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DB2AB" w14:textId="0C5BCAC0" w:rsidR="00BB1B9E" w:rsidRPr="00442F01" w:rsidRDefault="00BB1B9E" w:rsidP="00266C42">
            <w:pPr>
              <w:rPr>
                <w:rFonts w:asciiTheme="majorHAnsi" w:hAnsiTheme="majorHAnsi" w:cstheme="majorHAnsi"/>
                <w:sz w:val="20"/>
                <w:lang w:val="en-US"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Uždarymo vožtuvas DN</w:t>
            </w:r>
            <w:r w:rsidR="00A55DE1">
              <w:rPr>
                <w:rFonts w:asciiTheme="majorHAnsi" w:hAnsiTheme="majorHAnsi" w:cstheme="majorHAnsi"/>
                <w:sz w:val="20"/>
                <w:lang w:eastAsia="da-DK"/>
              </w:rPr>
              <w:t>20</w:t>
            </w:r>
            <w:r>
              <w:rPr>
                <w:rFonts w:asciiTheme="majorHAnsi" w:hAnsiTheme="majorHAnsi" w:cstheme="majorHAnsi"/>
                <w:sz w:val="20"/>
                <w:lang w:eastAsia="da-DK"/>
              </w:rPr>
              <w:t>0</w:t>
            </w:r>
            <w:r w:rsidR="00442F01">
              <w:rPr>
                <w:rFonts w:asciiTheme="majorHAnsi" w:hAnsiTheme="majorHAnsi" w:cstheme="majorHAnsi"/>
                <w:sz w:val="20"/>
                <w:lang w:eastAsia="da-DK"/>
              </w:rPr>
              <w:t xml:space="preserve">, terpė </w:t>
            </w:r>
            <w:r w:rsidR="00430FD8">
              <w:rPr>
                <w:rFonts w:asciiTheme="majorHAnsi" w:hAnsiTheme="majorHAnsi" w:cstheme="majorHAnsi"/>
                <w:sz w:val="20"/>
                <w:lang w:eastAsia="da-DK"/>
              </w:rPr>
              <w:t>–</w:t>
            </w:r>
            <w:r w:rsidR="00442F01">
              <w:rPr>
                <w:rFonts w:asciiTheme="majorHAnsi" w:hAnsiTheme="majorHAnsi" w:cstheme="majorHAnsi"/>
                <w:sz w:val="20"/>
                <w:lang w:eastAsia="da-DK"/>
              </w:rPr>
              <w:t xml:space="preserve"> </w:t>
            </w:r>
            <w:r w:rsidR="00430FD8">
              <w:rPr>
                <w:rFonts w:asciiTheme="majorHAnsi" w:hAnsiTheme="majorHAnsi" w:cstheme="majorHAnsi"/>
                <w:sz w:val="20"/>
                <w:lang w:eastAsia="da-DK"/>
              </w:rPr>
              <w:t>P</w:t>
            </w:r>
            <w:r w:rsidR="00442F01">
              <w:rPr>
                <w:rFonts w:asciiTheme="majorHAnsi" w:hAnsiTheme="majorHAnsi" w:cstheme="majorHAnsi"/>
                <w:sz w:val="20"/>
                <w:lang w:eastAsia="da-DK"/>
              </w:rPr>
              <w:t>G</w:t>
            </w:r>
            <w:r w:rsidR="00430FD8">
              <w:rPr>
                <w:rFonts w:asciiTheme="majorHAnsi" w:hAnsiTheme="majorHAnsi" w:cstheme="majorHAnsi"/>
                <w:sz w:val="20"/>
                <w:lang w:eastAsia="da-DK"/>
              </w:rPr>
              <w:t>40</w:t>
            </w:r>
            <w:r w:rsidR="00442F01">
              <w:rPr>
                <w:rFonts w:asciiTheme="majorHAnsi" w:hAnsiTheme="majorHAnsi" w:cstheme="majorHAnsi"/>
                <w:sz w:val="20"/>
                <w:lang w:val="en-US" w:eastAsia="da-DK"/>
              </w:rPr>
              <w:t>%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C0E87" w14:textId="5D948623" w:rsidR="00BB1B9E" w:rsidRPr="00DB6050" w:rsidRDefault="00BB1B9E" w:rsidP="00266C42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64B07" w14:textId="31433684" w:rsidR="00BB1B9E" w:rsidRDefault="00BB1B9E" w:rsidP="00266C42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Vnt.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91A4B" w14:textId="2B225217" w:rsidR="00BB1B9E" w:rsidRDefault="00857619" w:rsidP="00266C42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20</w:t>
            </w:r>
          </w:p>
        </w:tc>
      </w:tr>
      <w:tr w:rsidR="00FB3121" w:rsidRPr="00DB6050" w14:paraId="1E7CF3CB" w14:textId="77777777" w:rsidTr="00430FD8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59A35583" w14:textId="77777777" w:rsidR="00FB3121" w:rsidRPr="00DB6050" w:rsidRDefault="00FB3121" w:rsidP="00FB3121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47B26" w14:textId="31CBEC57" w:rsidR="00FB3121" w:rsidRPr="009664A3" w:rsidRDefault="009664A3" w:rsidP="00FB3121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T</w:t>
            </w:r>
            <w:r w:rsidR="00FB3121">
              <w:rPr>
                <w:rFonts w:asciiTheme="majorHAnsi" w:hAnsiTheme="majorHAnsi" w:cstheme="majorHAnsi"/>
                <w:sz w:val="20"/>
                <w:lang w:eastAsia="da-DK"/>
              </w:rPr>
              <w:t xml:space="preserve">as </w:t>
            </w:r>
            <w:r>
              <w:rPr>
                <w:rFonts w:asciiTheme="majorHAnsi" w:hAnsiTheme="majorHAnsi" w:cstheme="majorHAnsi"/>
                <w:sz w:val="20"/>
                <w:lang w:eastAsia="da-DK"/>
              </w:rPr>
              <w:t xml:space="preserve">pats, </w:t>
            </w:r>
            <w:r w:rsidR="00FB3121">
              <w:rPr>
                <w:rFonts w:asciiTheme="majorHAnsi" w:hAnsiTheme="majorHAnsi" w:cstheme="majorHAnsi"/>
                <w:sz w:val="20"/>
                <w:lang w:eastAsia="da-DK"/>
              </w:rPr>
              <w:t>DN</w:t>
            </w:r>
            <w:r w:rsidR="00430FD8">
              <w:rPr>
                <w:rFonts w:asciiTheme="majorHAnsi" w:hAnsiTheme="majorHAnsi" w:cstheme="majorHAnsi"/>
                <w:sz w:val="20"/>
                <w:lang w:eastAsia="da-DK"/>
              </w:rPr>
              <w:t>1</w:t>
            </w:r>
            <w:r w:rsidR="00FB3121">
              <w:rPr>
                <w:rFonts w:asciiTheme="majorHAnsi" w:hAnsiTheme="majorHAnsi" w:cstheme="majorHAnsi"/>
                <w:sz w:val="20"/>
                <w:lang w:eastAsia="da-DK"/>
              </w:rPr>
              <w:t>50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5449C" w14:textId="77777777" w:rsidR="00FB3121" w:rsidRPr="00DB6050" w:rsidRDefault="00FB3121" w:rsidP="00FB3121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5EC69" w14:textId="22A1658C" w:rsidR="00FB3121" w:rsidRDefault="00FB3121" w:rsidP="00FB3121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Vnt.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B6CE1" w14:textId="04C0B367" w:rsidR="00FB3121" w:rsidRDefault="00FB3121" w:rsidP="00FB3121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1</w:t>
            </w:r>
            <w:r w:rsidR="00430FD8">
              <w:rPr>
                <w:rFonts w:asciiTheme="majorHAnsi" w:hAnsiTheme="majorHAnsi" w:cstheme="majorHAnsi"/>
                <w:sz w:val="20"/>
                <w:lang w:eastAsia="da-DK"/>
              </w:rPr>
              <w:t>3</w:t>
            </w:r>
          </w:p>
        </w:tc>
      </w:tr>
      <w:tr w:rsidR="00BB1B9E" w:rsidRPr="00DB6050" w14:paraId="507D6381" w14:textId="77777777" w:rsidTr="00430FD8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6DA983E6" w14:textId="77777777" w:rsidR="00BB1B9E" w:rsidRPr="00DB6050" w:rsidRDefault="00BB1B9E" w:rsidP="00BB1B9E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5FCDA" w14:textId="729BF382" w:rsidR="00BB1B9E" w:rsidRPr="009664A3" w:rsidRDefault="009664A3" w:rsidP="00BB1B9E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Tas pats,</w:t>
            </w:r>
            <w:r w:rsidR="00BB1B9E">
              <w:rPr>
                <w:rFonts w:asciiTheme="majorHAnsi" w:hAnsiTheme="majorHAnsi" w:cstheme="majorHAnsi"/>
                <w:sz w:val="20"/>
                <w:lang w:eastAsia="da-DK"/>
              </w:rPr>
              <w:t xml:space="preserve"> DN</w:t>
            </w:r>
            <w:r w:rsidR="00430FD8">
              <w:rPr>
                <w:rFonts w:asciiTheme="majorHAnsi" w:hAnsiTheme="majorHAnsi" w:cstheme="majorHAnsi"/>
                <w:sz w:val="20"/>
                <w:lang w:eastAsia="da-DK"/>
              </w:rPr>
              <w:t>125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1F910" w14:textId="77777777" w:rsidR="00BB1B9E" w:rsidRPr="00DB6050" w:rsidRDefault="00BB1B9E" w:rsidP="00BB1B9E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C8153" w14:textId="4FF4B742" w:rsidR="00BB1B9E" w:rsidRDefault="00BB1B9E" w:rsidP="00BB1B9E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Vnt.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A34EE" w14:textId="16192B98" w:rsidR="00BB1B9E" w:rsidRDefault="00E90973" w:rsidP="00BB1B9E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1</w:t>
            </w:r>
            <w:r w:rsidR="00D01C35">
              <w:rPr>
                <w:rFonts w:asciiTheme="majorHAnsi" w:hAnsiTheme="majorHAnsi" w:cstheme="majorHAnsi"/>
                <w:sz w:val="20"/>
                <w:lang w:eastAsia="da-DK"/>
              </w:rPr>
              <w:t>1</w:t>
            </w:r>
          </w:p>
        </w:tc>
      </w:tr>
      <w:tr w:rsidR="00A74EEA" w:rsidRPr="00DB6050" w14:paraId="1F0E7011" w14:textId="77777777" w:rsidTr="00430FD8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380847D3" w14:textId="77777777" w:rsidR="00A74EEA" w:rsidRPr="00DB6050" w:rsidRDefault="00A74EEA" w:rsidP="00A74EEA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846A4" w14:textId="00568D9C" w:rsidR="00A74EEA" w:rsidRDefault="00A74EEA" w:rsidP="00A74EEA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Tas pats, DN</w:t>
            </w:r>
            <w:r w:rsidR="00D01C35">
              <w:rPr>
                <w:rFonts w:asciiTheme="majorHAnsi" w:hAnsiTheme="majorHAnsi" w:cstheme="majorHAnsi"/>
                <w:sz w:val="20"/>
                <w:lang w:eastAsia="da-DK"/>
              </w:rPr>
              <w:t>80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AC504" w14:textId="77777777" w:rsidR="00A74EEA" w:rsidRPr="00DB6050" w:rsidRDefault="00A74EEA" w:rsidP="00A74EEA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4F037" w14:textId="4BEFFED3" w:rsidR="00A74EEA" w:rsidRDefault="00A74EEA" w:rsidP="00A74EEA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Vnt.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02594" w14:textId="51A02753" w:rsidR="00A74EEA" w:rsidRDefault="00A74EEA" w:rsidP="00A74EEA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2</w:t>
            </w:r>
            <w:r w:rsidR="00824BF5">
              <w:rPr>
                <w:rFonts w:asciiTheme="majorHAnsi" w:hAnsiTheme="majorHAnsi" w:cstheme="majorHAnsi"/>
                <w:sz w:val="20"/>
                <w:lang w:eastAsia="da-DK"/>
              </w:rPr>
              <w:t>1</w:t>
            </w:r>
          </w:p>
        </w:tc>
      </w:tr>
      <w:tr w:rsidR="00266C33" w:rsidRPr="00DB6050" w14:paraId="22588C50" w14:textId="77777777" w:rsidTr="00430FD8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07D4841E" w14:textId="77777777" w:rsidR="00266C33" w:rsidRPr="00DB6050" w:rsidRDefault="00266C33" w:rsidP="00266C33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D2399" w14:textId="770456EE" w:rsidR="00266C33" w:rsidRPr="009664A3" w:rsidRDefault="009664A3" w:rsidP="00266C33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T</w:t>
            </w:r>
            <w:r w:rsidR="00266C33">
              <w:rPr>
                <w:rFonts w:asciiTheme="majorHAnsi" w:hAnsiTheme="majorHAnsi" w:cstheme="majorHAnsi"/>
                <w:sz w:val="20"/>
                <w:lang w:eastAsia="da-DK"/>
              </w:rPr>
              <w:t>as</w:t>
            </w:r>
            <w:r>
              <w:rPr>
                <w:rFonts w:asciiTheme="majorHAnsi" w:hAnsiTheme="majorHAnsi" w:cstheme="majorHAnsi"/>
                <w:sz w:val="20"/>
                <w:lang w:eastAsia="da-DK"/>
              </w:rPr>
              <w:t xml:space="preserve"> pats,</w:t>
            </w:r>
            <w:r w:rsidR="00266C33">
              <w:rPr>
                <w:rFonts w:asciiTheme="majorHAnsi" w:hAnsiTheme="majorHAnsi" w:cstheme="majorHAnsi"/>
                <w:sz w:val="20"/>
                <w:lang w:eastAsia="da-DK"/>
              </w:rPr>
              <w:t xml:space="preserve"> DN2</w:t>
            </w:r>
            <w:r w:rsidR="008A6003">
              <w:rPr>
                <w:rFonts w:asciiTheme="majorHAnsi" w:hAnsiTheme="majorHAnsi" w:cstheme="majorHAnsi"/>
                <w:sz w:val="20"/>
                <w:lang w:eastAsia="da-DK"/>
              </w:rPr>
              <w:t>5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BA756" w14:textId="77777777" w:rsidR="00266C33" w:rsidRPr="00DB6050" w:rsidRDefault="00266C33" w:rsidP="00266C33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F405E" w14:textId="6C799B75" w:rsidR="00266C33" w:rsidRDefault="00266C33" w:rsidP="00266C33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Vnt.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543D8" w14:textId="21601ED6" w:rsidR="00266C33" w:rsidRDefault="00824BF5" w:rsidP="00266C33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6</w:t>
            </w:r>
          </w:p>
        </w:tc>
      </w:tr>
      <w:tr w:rsidR="00266C33" w:rsidRPr="00DB6050" w14:paraId="14F8530E" w14:textId="77777777" w:rsidTr="00430FD8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27B63E6C" w14:textId="77777777" w:rsidR="00266C33" w:rsidRPr="00DB6050" w:rsidRDefault="00266C33" w:rsidP="00BB1B9E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5736E" w14:textId="14E01FB4" w:rsidR="00266C33" w:rsidRDefault="008A6003" w:rsidP="00BB1B9E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Atbulinis vožtuvas DN2</w:t>
            </w:r>
            <w:r w:rsidR="00430FD8">
              <w:rPr>
                <w:rFonts w:asciiTheme="majorHAnsi" w:hAnsiTheme="majorHAnsi" w:cstheme="majorHAnsi"/>
                <w:sz w:val="20"/>
                <w:lang w:eastAsia="da-DK"/>
              </w:rPr>
              <w:t>0</w:t>
            </w:r>
            <w:r>
              <w:rPr>
                <w:rFonts w:asciiTheme="majorHAnsi" w:hAnsiTheme="majorHAnsi" w:cstheme="majorHAnsi"/>
                <w:sz w:val="20"/>
                <w:lang w:eastAsia="da-DK"/>
              </w:rPr>
              <w:t xml:space="preserve">0, terpė </w:t>
            </w:r>
            <w:r w:rsidR="00430FD8">
              <w:rPr>
                <w:rFonts w:asciiTheme="majorHAnsi" w:hAnsiTheme="majorHAnsi" w:cstheme="majorHAnsi"/>
                <w:sz w:val="20"/>
                <w:lang w:eastAsia="da-DK"/>
              </w:rPr>
              <w:t>–</w:t>
            </w:r>
            <w:r>
              <w:rPr>
                <w:rFonts w:asciiTheme="majorHAnsi" w:hAnsiTheme="majorHAnsi" w:cstheme="majorHAnsi"/>
                <w:sz w:val="20"/>
                <w:lang w:eastAsia="da-DK"/>
              </w:rPr>
              <w:t xml:space="preserve"> </w:t>
            </w:r>
            <w:r w:rsidR="00430FD8">
              <w:rPr>
                <w:rFonts w:asciiTheme="majorHAnsi" w:hAnsiTheme="majorHAnsi" w:cstheme="majorHAnsi"/>
                <w:sz w:val="20"/>
                <w:lang w:eastAsia="da-DK"/>
              </w:rPr>
              <w:t>P</w:t>
            </w:r>
            <w:r>
              <w:rPr>
                <w:rFonts w:asciiTheme="majorHAnsi" w:hAnsiTheme="majorHAnsi" w:cstheme="majorHAnsi"/>
                <w:sz w:val="20"/>
                <w:lang w:eastAsia="da-DK"/>
              </w:rPr>
              <w:t>G</w:t>
            </w:r>
            <w:r w:rsidR="00430FD8">
              <w:rPr>
                <w:rFonts w:asciiTheme="majorHAnsi" w:hAnsiTheme="majorHAnsi" w:cstheme="majorHAnsi"/>
                <w:sz w:val="20"/>
                <w:lang w:eastAsia="da-DK"/>
              </w:rPr>
              <w:t>40</w:t>
            </w:r>
            <w:r>
              <w:rPr>
                <w:rFonts w:asciiTheme="majorHAnsi" w:hAnsiTheme="majorHAnsi" w:cstheme="majorHAnsi"/>
                <w:sz w:val="20"/>
                <w:lang w:val="en-US" w:eastAsia="da-DK"/>
              </w:rPr>
              <w:t>%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9ED4C" w14:textId="331B9FF2" w:rsidR="00266C33" w:rsidRPr="00DB6050" w:rsidRDefault="00266C33" w:rsidP="00BB1B9E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14824" w14:textId="49730351" w:rsidR="00266C33" w:rsidRDefault="008A6003" w:rsidP="00BB1B9E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vnt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94427" w14:textId="6C455F13" w:rsidR="00266C33" w:rsidRDefault="00430FD8" w:rsidP="00BB1B9E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4</w:t>
            </w:r>
          </w:p>
        </w:tc>
      </w:tr>
      <w:tr w:rsidR="00C44D21" w:rsidRPr="00DB6050" w14:paraId="6C299C6C" w14:textId="77777777" w:rsidTr="00430FD8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6BBC982A" w14:textId="77777777" w:rsidR="00C44D21" w:rsidRPr="00DB6050" w:rsidRDefault="00C44D21" w:rsidP="00BB1B9E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66411" w14:textId="68E299C0" w:rsidR="00C44D21" w:rsidRDefault="00C44D21" w:rsidP="00BB1B9E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Tas pats, DN</w:t>
            </w:r>
            <w:r w:rsidR="00430FD8">
              <w:rPr>
                <w:rFonts w:asciiTheme="majorHAnsi" w:hAnsiTheme="majorHAnsi" w:cstheme="majorHAnsi"/>
                <w:sz w:val="20"/>
                <w:lang w:eastAsia="da-DK"/>
              </w:rPr>
              <w:t>150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9ADBB" w14:textId="77777777" w:rsidR="00C44D21" w:rsidRPr="00DB6050" w:rsidRDefault="00C44D21" w:rsidP="00BB1B9E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A9256" w14:textId="58B7C523" w:rsidR="00C44D21" w:rsidRDefault="00C44D21" w:rsidP="00BB1B9E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Vnt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CB7F3" w14:textId="74CC3EBA" w:rsidR="00C44D21" w:rsidRDefault="00430FD8" w:rsidP="00BB1B9E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3</w:t>
            </w:r>
          </w:p>
        </w:tc>
      </w:tr>
      <w:tr w:rsidR="00430FD8" w:rsidRPr="00DB6050" w14:paraId="2F586A39" w14:textId="77777777" w:rsidTr="00430FD8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39993803" w14:textId="77777777" w:rsidR="00430FD8" w:rsidRPr="00DB6050" w:rsidRDefault="00430FD8" w:rsidP="00430FD8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6AD19" w14:textId="2D1D65DB" w:rsidR="00430FD8" w:rsidRDefault="00430FD8" w:rsidP="00430FD8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Tas pats, DN125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B620A" w14:textId="77777777" w:rsidR="00430FD8" w:rsidRPr="00DB6050" w:rsidRDefault="00430FD8" w:rsidP="00430FD8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CD7D2" w14:textId="41C59C53" w:rsidR="00430FD8" w:rsidRDefault="00430FD8" w:rsidP="00430FD8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Vnt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08A59" w14:textId="5DE5D31B" w:rsidR="00430FD8" w:rsidRDefault="00E90973" w:rsidP="00430FD8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3</w:t>
            </w:r>
          </w:p>
        </w:tc>
      </w:tr>
      <w:tr w:rsidR="00430FD8" w:rsidRPr="00DB6050" w14:paraId="2D5A3A26" w14:textId="77777777" w:rsidTr="00430FD8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2AB06088" w14:textId="77777777" w:rsidR="00430FD8" w:rsidRPr="00DB6050" w:rsidRDefault="00430FD8" w:rsidP="00430FD8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40212" w14:textId="7D34BE0D" w:rsidR="00430FD8" w:rsidRDefault="00430FD8" w:rsidP="00430FD8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Tas pats, DN</w:t>
            </w:r>
            <w:r w:rsidR="003767DD">
              <w:rPr>
                <w:rFonts w:asciiTheme="majorHAnsi" w:hAnsiTheme="majorHAnsi" w:cstheme="majorHAnsi"/>
                <w:sz w:val="20"/>
                <w:lang w:eastAsia="da-DK"/>
              </w:rPr>
              <w:t>8</w:t>
            </w:r>
            <w:r>
              <w:rPr>
                <w:rFonts w:asciiTheme="majorHAnsi" w:hAnsiTheme="majorHAnsi" w:cstheme="majorHAnsi"/>
                <w:sz w:val="20"/>
                <w:lang w:eastAsia="da-DK"/>
              </w:rPr>
              <w:t>0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03D03" w14:textId="77777777" w:rsidR="00430FD8" w:rsidRPr="00DB6050" w:rsidRDefault="00430FD8" w:rsidP="00430FD8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17914" w14:textId="594BA014" w:rsidR="00430FD8" w:rsidRDefault="00430FD8" w:rsidP="00430FD8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Vnt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EB7B4" w14:textId="59CEEE69" w:rsidR="00430FD8" w:rsidRDefault="00430FD8" w:rsidP="00430FD8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4</w:t>
            </w:r>
          </w:p>
        </w:tc>
      </w:tr>
      <w:tr w:rsidR="00E90973" w:rsidRPr="00DB6050" w14:paraId="29C2F77F" w14:textId="77777777" w:rsidTr="00430FD8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691570E7" w14:textId="77777777" w:rsidR="00E90973" w:rsidRPr="00DB6050" w:rsidRDefault="00E90973" w:rsidP="00E90973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93098" w14:textId="3F4F3DA8" w:rsidR="00E90973" w:rsidRDefault="00E90973" w:rsidP="00E90973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Tas pats, DN25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A3FE3" w14:textId="77777777" w:rsidR="00E90973" w:rsidRPr="00DB6050" w:rsidRDefault="00E90973" w:rsidP="00E90973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1CD4B" w14:textId="38FBA37F" w:rsidR="00E90973" w:rsidRDefault="00E90973" w:rsidP="00E90973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Vnt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D8A64" w14:textId="53D4DEAF" w:rsidR="00E90973" w:rsidRDefault="00E90973" w:rsidP="00E90973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1</w:t>
            </w:r>
          </w:p>
        </w:tc>
      </w:tr>
      <w:tr w:rsidR="008A6003" w:rsidRPr="00DB6050" w14:paraId="554107CE" w14:textId="77777777" w:rsidTr="00430FD8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77F4EC51" w14:textId="77777777" w:rsidR="008A6003" w:rsidRPr="00DB6050" w:rsidRDefault="008A6003" w:rsidP="008A6003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AD07F" w14:textId="434D0B84" w:rsidR="008A6003" w:rsidRPr="008A6003" w:rsidRDefault="008A6003" w:rsidP="008A6003">
            <w:pPr>
              <w:rPr>
                <w:rFonts w:asciiTheme="majorHAnsi" w:hAnsiTheme="majorHAnsi" w:cstheme="majorHAnsi"/>
                <w:sz w:val="20"/>
                <w:lang w:val="en-US" w:eastAsia="da-DK"/>
              </w:rPr>
            </w:pPr>
            <w:r w:rsidRPr="008A6003">
              <w:rPr>
                <w:rFonts w:asciiTheme="majorHAnsi" w:hAnsiTheme="majorHAnsi" w:cstheme="majorHAnsi"/>
                <w:sz w:val="20"/>
                <w:lang w:eastAsia="da-DK"/>
              </w:rPr>
              <w:t>Vandens filtras, dPmax.=10 kPa, akutės Ø&lt;1 mm, DN2</w:t>
            </w:r>
            <w:r w:rsidR="00430FD8">
              <w:rPr>
                <w:rFonts w:asciiTheme="majorHAnsi" w:hAnsiTheme="majorHAnsi" w:cstheme="majorHAnsi"/>
                <w:sz w:val="20"/>
                <w:lang w:eastAsia="da-DK"/>
              </w:rPr>
              <w:t>0</w:t>
            </w:r>
            <w:r w:rsidRPr="008A6003">
              <w:rPr>
                <w:rFonts w:asciiTheme="majorHAnsi" w:hAnsiTheme="majorHAnsi" w:cstheme="majorHAnsi"/>
                <w:sz w:val="20"/>
                <w:lang w:eastAsia="da-DK"/>
              </w:rPr>
              <w:t xml:space="preserve">0, terpė – </w:t>
            </w:r>
            <w:r w:rsidR="00430FD8">
              <w:rPr>
                <w:rFonts w:asciiTheme="majorHAnsi" w:hAnsiTheme="majorHAnsi" w:cstheme="majorHAnsi"/>
                <w:sz w:val="20"/>
                <w:lang w:eastAsia="da-DK"/>
              </w:rPr>
              <w:t>P</w:t>
            </w:r>
            <w:r w:rsidRPr="008A6003">
              <w:rPr>
                <w:rFonts w:asciiTheme="majorHAnsi" w:hAnsiTheme="majorHAnsi" w:cstheme="majorHAnsi"/>
                <w:sz w:val="20"/>
                <w:lang w:eastAsia="da-DK"/>
              </w:rPr>
              <w:t>G</w:t>
            </w:r>
            <w:r w:rsidR="00430FD8">
              <w:rPr>
                <w:rFonts w:asciiTheme="majorHAnsi" w:hAnsiTheme="majorHAnsi" w:cstheme="majorHAnsi"/>
                <w:sz w:val="20"/>
                <w:lang w:eastAsia="da-DK"/>
              </w:rPr>
              <w:t>40</w:t>
            </w:r>
            <w:r w:rsidRPr="008A6003">
              <w:rPr>
                <w:rFonts w:asciiTheme="majorHAnsi" w:hAnsiTheme="majorHAnsi" w:cstheme="majorHAnsi"/>
                <w:sz w:val="20"/>
                <w:lang w:val="en-US" w:eastAsia="da-DK"/>
              </w:rPr>
              <w:t>%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D4F5C" w14:textId="77777777" w:rsidR="008A6003" w:rsidRPr="00DB6050" w:rsidRDefault="008A6003" w:rsidP="008A6003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A513E" w14:textId="15DCCFBA" w:rsidR="008A6003" w:rsidRDefault="008A6003" w:rsidP="008A6003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vnt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B82AD" w14:textId="0F19B4A5" w:rsidR="008A6003" w:rsidRDefault="00430FD8" w:rsidP="008A6003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2</w:t>
            </w:r>
          </w:p>
        </w:tc>
      </w:tr>
      <w:tr w:rsidR="00430FD8" w:rsidRPr="00DB6050" w14:paraId="060C4AB1" w14:textId="77777777" w:rsidTr="00430FD8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624D056E" w14:textId="77777777" w:rsidR="00430FD8" w:rsidRPr="00DB6050" w:rsidRDefault="00430FD8" w:rsidP="00430FD8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62D05" w14:textId="0341CF20" w:rsidR="00430FD8" w:rsidRPr="008A6003" w:rsidRDefault="00430FD8" w:rsidP="00430FD8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Tas pats, DN150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9ED6A" w14:textId="77777777" w:rsidR="00430FD8" w:rsidRPr="00DB6050" w:rsidRDefault="00430FD8" w:rsidP="00430FD8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5B1C2" w14:textId="0EB3B660" w:rsidR="00430FD8" w:rsidRDefault="00430FD8" w:rsidP="00430FD8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Vnt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12670" w14:textId="36179BDF" w:rsidR="00430FD8" w:rsidRDefault="00430FD8" w:rsidP="00430FD8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1</w:t>
            </w:r>
          </w:p>
        </w:tc>
      </w:tr>
      <w:tr w:rsidR="00430FD8" w:rsidRPr="00DB6050" w14:paraId="25F074C1" w14:textId="77777777" w:rsidTr="00430FD8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1CABA781" w14:textId="77777777" w:rsidR="00430FD8" w:rsidRPr="00DB6050" w:rsidRDefault="00430FD8" w:rsidP="00430FD8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5D330" w14:textId="0DF1C013" w:rsidR="00430FD8" w:rsidRPr="008A6003" w:rsidRDefault="00430FD8" w:rsidP="00430FD8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Tas pats, DN1</w:t>
            </w:r>
            <w:r w:rsidR="00CB09EE">
              <w:rPr>
                <w:rFonts w:asciiTheme="majorHAnsi" w:hAnsiTheme="majorHAnsi" w:cstheme="majorHAnsi"/>
                <w:sz w:val="20"/>
                <w:lang w:eastAsia="da-DK"/>
              </w:rPr>
              <w:t>25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38B51" w14:textId="77777777" w:rsidR="00430FD8" w:rsidRPr="00DB6050" w:rsidRDefault="00430FD8" w:rsidP="00430FD8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462B8" w14:textId="45B259F6" w:rsidR="00430FD8" w:rsidRDefault="00430FD8" w:rsidP="00430FD8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Vnt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BE8D8" w14:textId="5562BC73" w:rsidR="00430FD8" w:rsidRDefault="00AF5CDF" w:rsidP="00430FD8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1</w:t>
            </w:r>
          </w:p>
        </w:tc>
      </w:tr>
      <w:tr w:rsidR="00E90973" w:rsidRPr="00DB6050" w14:paraId="557FE79B" w14:textId="77777777" w:rsidTr="00430FD8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473CC148" w14:textId="77777777" w:rsidR="00E90973" w:rsidRPr="00DB6050" w:rsidRDefault="00E90973" w:rsidP="00E90973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FD395" w14:textId="7E50DA3A" w:rsidR="00E90973" w:rsidRDefault="00E90973" w:rsidP="00E90973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Tas pats, DN</w:t>
            </w:r>
            <w:r w:rsidR="00AF5CDF">
              <w:rPr>
                <w:rFonts w:asciiTheme="majorHAnsi" w:hAnsiTheme="majorHAnsi" w:cstheme="majorHAnsi"/>
                <w:sz w:val="20"/>
                <w:lang w:eastAsia="da-DK"/>
              </w:rPr>
              <w:t>80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4A83C" w14:textId="77777777" w:rsidR="00E90973" w:rsidRPr="00DB6050" w:rsidRDefault="00E90973" w:rsidP="00E90973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6ECFA" w14:textId="2D374FE3" w:rsidR="00E90973" w:rsidRDefault="00E90973" w:rsidP="00E90973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Vnt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DF654" w14:textId="2E52AA1D" w:rsidR="00E90973" w:rsidRDefault="00AF5CDF" w:rsidP="00E90973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2</w:t>
            </w:r>
          </w:p>
        </w:tc>
      </w:tr>
      <w:tr w:rsidR="002D417C" w:rsidRPr="00DB6050" w14:paraId="57EEA971" w14:textId="77777777" w:rsidTr="00430FD8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3DBFF981" w14:textId="77777777" w:rsidR="002D417C" w:rsidRPr="00DB6050" w:rsidRDefault="002D417C" w:rsidP="002D417C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39CF6" w14:textId="5C06388B" w:rsidR="002D417C" w:rsidRDefault="002D417C" w:rsidP="002D417C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Tas pats, DN25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94DB4" w14:textId="77777777" w:rsidR="002D417C" w:rsidRPr="00DB6050" w:rsidRDefault="002D417C" w:rsidP="002D417C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6BF0A" w14:textId="6AA3714D" w:rsidR="002D417C" w:rsidRDefault="002D417C" w:rsidP="002D417C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Vnt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BDBDF" w14:textId="1B40994E" w:rsidR="002D417C" w:rsidRDefault="002D417C" w:rsidP="002D417C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1</w:t>
            </w:r>
          </w:p>
        </w:tc>
      </w:tr>
      <w:tr w:rsidR="008A6003" w:rsidRPr="00DB6050" w14:paraId="2D720B23" w14:textId="77777777" w:rsidTr="00E90973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07FF40C9" w14:textId="77777777" w:rsidR="008A6003" w:rsidRPr="00DB6050" w:rsidRDefault="008A6003" w:rsidP="008A6003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507DA" w14:textId="158D6BB6" w:rsidR="008A6003" w:rsidRPr="00E90973" w:rsidRDefault="003751F7" w:rsidP="008A6003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E90973">
              <w:rPr>
                <w:rFonts w:asciiTheme="majorHAnsi" w:hAnsiTheme="majorHAnsi" w:cstheme="majorHAnsi"/>
                <w:sz w:val="20"/>
                <w:lang w:eastAsia="da-DK"/>
              </w:rPr>
              <w:t>Atvamzdis su rutuline sklende ir akle, DN25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B362C" w14:textId="77777777" w:rsidR="008A6003" w:rsidRPr="00E90973" w:rsidRDefault="008A6003" w:rsidP="008A6003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A191D" w14:textId="549A7020" w:rsidR="008A6003" w:rsidRPr="00E90973" w:rsidRDefault="003751F7" w:rsidP="008A6003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E90973">
              <w:rPr>
                <w:rFonts w:asciiTheme="majorHAnsi" w:hAnsiTheme="majorHAnsi" w:cstheme="majorHAnsi"/>
                <w:sz w:val="20"/>
                <w:lang w:eastAsia="da-DK"/>
              </w:rPr>
              <w:t>vnt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2534A" w14:textId="4CA2054D" w:rsidR="008A6003" w:rsidRPr="00E90973" w:rsidRDefault="00E90973" w:rsidP="008A6003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E90973">
              <w:rPr>
                <w:rFonts w:asciiTheme="majorHAnsi" w:hAnsiTheme="majorHAnsi" w:cstheme="majorHAnsi"/>
                <w:sz w:val="20"/>
                <w:lang w:eastAsia="da-DK"/>
              </w:rPr>
              <w:t>2</w:t>
            </w:r>
          </w:p>
        </w:tc>
      </w:tr>
      <w:tr w:rsidR="001A62AE" w:rsidRPr="00DB6050" w14:paraId="3D8B288B" w14:textId="77777777" w:rsidTr="00E90973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6C6BEA72" w14:textId="77777777" w:rsidR="001A62AE" w:rsidRPr="00DB6050" w:rsidRDefault="001A62AE" w:rsidP="008A6003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DFA40" w14:textId="1F2E4891" w:rsidR="001A62AE" w:rsidRPr="00E90973" w:rsidRDefault="001A62AE" w:rsidP="008A6003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E90973">
              <w:rPr>
                <w:rFonts w:asciiTheme="majorHAnsi" w:hAnsiTheme="majorHAnsi" w:cstheme="majorHAnsi"/>
                <w:sz w:val="20"/>
                <w:lang w:eastAsia="da-DK"/>
              </w:rPr>
              <w:t>Tas pats, DN</w:t>
            </w:r>
            <w:r w:rsidR="00E01787">
              <w:rPr>
                <w:rFonts w:asciiTheme="majorHAnsi" w:hAnsiTheme="majorHAnsi" w:cstheme="majorHAnsi"/>
                <w:sz w:val="20"/>
                <w:lang w:eastAsia="da-DK"/>
              </w:rPr>
              <w:t>4</w:t>
            </w:r>
            <w:r w:rsidRPr="00E90973">
              <w:rPr>
                <w:rFonts w:asciiTheme="majorHAnsi" w:hAnsiTheme="majorHAnsi" w:cstheme="majorHAnsi"/>
                <w:sz w:val="20"/>
                <w:lang w:eastAsia="da-DK"/>
              </w:rPr>
              <w:t>0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60CD7" w14:textId="77777777" w:rsidR="001A62AE" w:rsidRPr="00E90973" w:rsidRDefault="001A62AE" w:rsidP="008A6003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778A9" w14:textId="43C13223" w:rsidR="001A62AE" w:rsidRPr="00E90973" w:rsidRDefault="001A62AE" w:rsidP="008A6003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E90973">
              <w:rPr>
                <w:rFonts w:asciiTheme="majorHAnsi" w:hAnsiTheme="majorHAnsi" w:cstheme="majorHAnsi"/>
                <w:sz w:val="20"/>
                <w:lang w:eastAsia="da-DK"/>
              </w:rPr>
              <w:t>vnt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CD319" w14:textId="187540A6" w:rsidR="001A62AE" w:rsidRPr="00E90973" w:rsidRDefault="00E90973" w:rsidP="008A6003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E90973">
              <w:rPr>
                <w:rFonts w:asciiTheme="majorHAnsi" w:hAnsiTheme="majorHAnsi" w:cstheme="majorHAnsi"/>
                <w:sz w:val="20"/>
                <w:lang w:eastAsia="da-DK"/>
              </w:rPr>
              <w:t>2</w:t>
            </w:r>
          </w:p>
        </w:tc>
      </w:tr>
      <w:tr w:rsidR="008A6003" w:rsidRPr="00DB6050" w14:paraId="56FBD159" w14:textId="77777777" w:rsidTr="009626FD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66C62CFE" w14:textId="77777777" w:rsidR="008A6003" w:rsidRPr="00DB6050" w:rsidRDefault="008A6003" w:rsidP="008A6003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908F4" w14:textId="5B1B2089" w:rsidR="008A6003" w:rsidRPr="005D6ABF" w:rsidRDefault="008A6003" w:rsidP="008A6003">
            <w:pPr>
              <w:rPr>
                <w:rFonts w:asciiTheme="majorHAnsi" w:hAnsiTheme="majorHAnsi" w:cstheme="majorHAnsi"/>
                <w:sz w:val="20"/>
                <w:lang w:val="en-US" w:eastAsia="da-DK"/>
              </w:rPr>
            </w:pPr>
            <w:r w:rsidRPr="00BB1B9E">
              <w:rPr>
                <w:rFonts w:asciiTheme="majorHAnsi" w:hAnsiTheme="majorHAnsi" w:cstheme="majorHAnsi"/>
                <w:sz w:val="20"/>
                <w:lang w:eastAsia="da-DK"/>
              </w:rPr>
              <w:t xml:space="preserve">Apsauginis vožtuvas ¾ </w:t>
            </w:r>
            <w:r w:rsidRPr="00BB1B9E">
              <w:rPr>
                <w:rFonts w:asciiTheme="majorHAnsi" w:hAnsiTheme="majorHAnsi" w:cstheme="majorHAnsi"/>
                <w:sz w:val="20"/>
                <w:lang w:val="en-US" w:eastAsia="da-DK"/>
              </w:rPr>
              <w:t>“</w:t>
            </w:r>
            <w:r w:rsidRPr="00BB1B9E">
              <w:rPr>
                <w:rFonts w:asciiTheme="majorHAnsi" w:hAnsiTheme="majorHAnsi" w:cstheme="majorHAnsi"/>
                <w:sz w:val="20"/>
                <w:lang w:eastAsia="da-DK"/>
              </w:rPr>
              <w:t xml:space="preserve">, atsidarymo slėgis </w:t>
            </w:r>
            <w:r w:rsidR="00D22E39">
              <w:rPr>
                <w:rFonts w:asciiTheme="majorHAnsi" w:hAnsiTheme="majorHAnsi" w:cstheme="majorHAnsi"/>
                <w:sz w:val="20"/>
                <w:lang w:eastAsia="da-DK"/>
              </w:rPr>
              <w:t>5</w:t>
            </w:r>
            <w:r w:rsidRPr="00BB1B9E">
              <w:rPr>
                <w:rFonts w:asciiTheme="majorHAnsi" w:hAnsiTheme="majorHAnsi" w:cstheme="majorHAnsi"/>
                <w:sz w:val="20"/>
                <w:lang w:eastAsia="da-DK"/>
              </w:rPr>
              <w:t>,0 bar</w:t>
            </w:r>
            <w:r>
              <w:rPr>
                <w:rFonts w:asciiTheme="majorHAnsi" w:hAnsiTheme="majorHAnsi" w:cstheme="majorHAnsi"/>
                <w:sz w:val="20"/>
                <w:lang w:eastAsia="da-DK"/>
              </w:rPr>
              <w:t xml:space="preserve">, terpė – </w:t>
            </w:r>
            <w:r w:rsidR="009626FD">
              <w:rPr>
                <w:rFonts w:asciiTheme="majorHAnsi" w:hAnsiTheme="majorHAnsi" w:cstheme="majorHAnsi"/>
                <w:sz w:val="20"/>
                <w:lang w:eastAsia="da-DK"/>
              </w:rPr>
              <w:t>P</w:t>
            </w:r>
            <w:r>
              <w:rPr>
                <w:rFonts w:asciiTheme="majorHAnsi" w:hAnsiTheme="majorHAnsi" w:cstheme="majorHAnsi"/>
                <w:sz w:val="20"/>
                <w:lang w:eastAsia="da-DK"/>
              </w:rPr>
              <w:t>G</w:t>
            </w:r>
            <w:r w:rsidR="009626FD">
              <w:rPr>
                <w:rFonts w:asciiTheme="majorHAnsi" w:hAnsiTheme="majorHAnsi" w:cstheme="majorHAnsi"/>
                <w:sz w:val="20"/>
                <w:lang w:eastAsia="da-DK"/>
              </w:rPr>
              <w:t>40</w:t>
            </w:r>
            <w:r>
              <w:rPr>
                <w:rFonts w:asciiTheme="majorHAnsi" w:hAnsiTheme="majorHAnsi" w:cstheme="majorHAnsi"/>
                <w:sz w:val="20"/>
                <w:lang w:val="en-US" w:eastAsia="da-DK"/>
              </w:rPr>
              <w:t>%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95C12" w14:textId="182D1EBD" w:rsidR="008A6003" w:rsidRPr="00BB1B9E" w:rsidRDefault="008A6003" w:rsidP="008A6003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DF9CD" w14:textId="77777777" w:rsidR="008A6003" w:rsidRPr="00BB1B9E" w:rsidRDefault="008A6003" w:rsidP="008A6003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BB1B9E">
              <w:rPr>
                <w:rFonts w:asciiTheme="majorHAnsi" w:hAnsiTheme="majorHAnsi" w:cstheme="majorHAnsi"/>
                <w:sz w:val="20"/>
                <w:lang w:eastAsia="da-DK"/>
              </w:rPr>
              <w:t>vnt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51075" w14:textId="788CC9F7" w:rsidR="008A6003" w:rsidRPr="00BB1B9E" w:rsidRDefault="00B82C1C" w:rsidP="008A6003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4</w:t>
            </w:r>
          </w:p>
        </w:tc>
      </w:tr>
      <w:tr w:rsidR="008A6003" w:rsidRPr="00DB6050" w14:paraId="3427718D" w14:textId="77777777" w:rsidTr="009626FD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621F9A27" w14:textId="77777777" w:rsidR="008A6003" w:rsidRPr="00DB6050" w:rsidRDefault="008A6003" w:rsidP="008A6003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9B384" w14:textId="6CA30BA3" w:rsidR="008A6003" w:rsidRPr="005D6ABF" w:rsidRDefault="008A6003" w:rsidP="008A6003">
            <w:pPr>
              <w:rPr>
                <w:rFonts w:asciiTheme="majorHAnsi" w:hAnsiTheme="majorHAnsi" w:cstheme="majorHAnsi"/>
                <w:sz w:val="20"/>
                <w:lang w:val="en-US" w:eastAsia="da-DK"/>
              </w:rPr>
            </w:pPr>
            <w:r w:rsidRPr="00DB6050">
              <w:rPr>
                <w:rFonts w:asciiTheme="majorHAnsi" w:hAnsiTheme="majorHAnsi" w:cstheme="majorHAnsi"/>
                <w:sz w:val="20"/>
                <w:lang w:eastAsia="da-DK"/>
              </w:rPr>
              <w:t xml:space="preserve">Išsiplėtimo indas </w:t>
            </w:r>
            <w:r w:rsidR="00D20156">
              <w:rPr>
                <w:rFonts w:asciiTheme="majorHAnsi" w:hAnsiTheme="majorHAnsi" w:cstheme="majorHAnsi"/>
                <w:sz w:val="20"/>
                <w:lang w:eastAsia="da-DK"/>
              </w:rPr>
              <w:t>20</w:t>
            </w:r>
            <w:r w:rsidRPr="00DB6050">
              <w:rPr>
                <w:rFonts w:asciiTheme="majorHAnsi" w:hAnsiTheme="majorHAnsi" w:cstheme="majorHAnsi"/>
                <w:sz w:val="20"/>
                <w:lang w:eastAsia="da-DK"/>
              </w:rPr>
              <w:t>0 ltr. komplekte su atjungimo DN25 ir nudrenavimo armatūra, Po=</w:t>
            </w:r>
            <w:r w:rsidR="00D22E39">
              <w:rPr>
                <w:rFonts w:asciiTheme="majorHAnsi" w:hAnsiTheme="majorHAnsi" w:cstheme="majorHAnsi"/>
                <w:sz w:val="20"/>
                <w:lang w:eastAsia="da-DK"/>
              </w:rPr>
              <w:t>3</w:t>
            </w:r>
            <w:r w:rsidRPr="00DB6050">
              <w:rPr>
                <w:rFonts w:asciiTheme="majorHAnsi" w:hAnsiTheme="majorHAnsi" w:cstheme="majorHAnsi"/>
                <w:sz w:val="20"/>
                <w:lang w:eastAsia="da-DK"/>
              </w:rPr>
              <w:t>,</w:t>
            </w:r>
            <w:r>
              <w:rPr>
                <w:rFonts w:asciiTheme="majorHAnsi" w:hAnsiTheme="majorHAnsi" w:cstheme="majorHAnsi"/>
                <w:sz w:val="20"/>
                <w:lang w:eastAsia="da-DK"/>
              </w:rPr>
              <w:t>0</w:t>
            </w:r>
            <w:r w:rsidRPr="00DB6050">
              <w:rPr>
                <w:rFonts w:asciiTheme="majorHAnsi" w:hAnsiTheme="majorHAnsi" w:cstheme="majorHAnsi"/>
                <w:sz w:val="20"/>
                <w:lang w:eastAsia="da-DK"/>
              </w:rPr>
              <w:t xml:space="preserve"> bar,Pe=</w:t>
            </w:r>
            <w:r w:rsidR="00D22E39">
              <w:rPr>
                <w:rFonts w:asciiTheme="majorHAnsi" w:hAnsiTheme="majorHAnsi" w:cstheme="majorHAnsi"/>
                <w:sz w:val="20"/>
                <w:lang w:eastAsia="da-DK"/>
              </w:rPr>
              <w:t>5</w:t>
            </w:r>
            <w:r w:rsidRPr="00DB6050">
              <w:rPr>
                <w:rFonts w:asciiTheme="majorHAnsi" w:hAnsiTheme="majorHAnsi" w:cstheme="majorHAnsi"/>
                <w:sz w:val="20"/>
                <w:lang w:eastAsia="da-DK"/>
              </w:rPr>
              <w:t>,0 bar</w:t>
            </w:r>
            <w:r>
              <w:rPr>
                <w:rFonts w:asciiTheme="majorHAnsi" w:hAnsiTheme="majorHAnsi" w:cstheme="majorHAnsi"/>
                <w:sz w:val="20"/>
                <w:lang w:eastAsia="da-DK"/>
              </w:rPr>
              <w:t xml:space="preserve">, terpė – </w:t>
            </w:r>
            <w:r w:rsidR="009626FD">
              <w:rPr>
                <w:rFonts w:asciiTheme="majorHAnsi" w:hAnsiTheme="majorHAnsi" w:cstheme="majorHAnsi"/>
                <w:sz w:val="20"/>
                <w:lang w:eastAsia="da-DK"/>
              </w:rPr>
              <w:t>P</w:t>
            </w:r>
            <w:r>
              <w:rPr>
                <w:rFonts w:asciiTheme="majorHAnsi" w:hAnsiTheme="majorHAnsi" w:cstheme="majorHAnsi"/>
                <w:sz w:val="20"/>
                <w:lang w:eastAsia="da-DK"/>
              </w:rPr>
              <w:t>G</w:t>
            </w:r>
            <w:r w:rsidR="009626FD">
              <w:rPr>
                <w:rFonts w:asciiTheme="majorHAnsi" w:hAnsiTheme="majorHAnsi" w:cstheme="majorHAnsi"/>
                <w:sz w:val="20"/>
                <w:lang w:eastAsia="da-DK"/>
              </w:rPr>
              <w:t>40</w:t>
            </w:r>
            <w:r>
              <w:rPr>
                <w:rFonts w:asciiTheme="majorHAnsi" w:hAnsiTheme="majorHAnsi" w:cstheme="majorHAnsi"/>
                <w:sz w:val="20"/>
                <w:lang w:val="en-US" w:eastAsia="da-DK"/>
              </w:rPr>
              <w:t>%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8B7A0" w14:textId="0F45445A" w:rsidR="008A6003" w:rsidRPr="00D20156" w:rsidRDefault="008A6003" w:rsidP="008A6003">
            <w:pPr>
              <w:rPr>
                <w:rFonts w:asciiTheme="majorHAnsi" w:hAnsiTheme="majorHAnsi" w:cstheme="majorHAnsi"/>
                <w:sz w:val="20"/>
                <w:lang w:val="en-US" w:eastAsia="da-DK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96BE2" w14:textId="6244F67B" w:rsidR="008A6003" w:rsidRPr="00DB6050" w:rsidRDefault="008A6003" w:rsidP="008A6003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DB6050">
              <w:rPr>
                <w:rFonts w:asciiTheme="majorHAnsi" w:hAnsiTheme="majorHAnsi" w:cstheme="majorHAnsi"/>
                <w:sz w:val="20"/>
                <w:lang w:eastAsia="da-DK"/>
              </w:rPr>
              <w:t>Vnt.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CB990" w14:textId="7D52CAE3" w:rsidR="008A6003" w:rsidRPr="00DB6050" w:rsidRDefault="005B20B2" w:rsidP="008A6003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1</w:t>
            </w:r>
          </w:p>
        </w:tc>
      </w:tr>
      <w:tr w:rsidR="00D91D0B" w:rsidRPr="00DB6050" w14:paraId="44ACAE3F" w14:textId="77777777" w:rsidTr="009626FD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56D4F0BA" w14:textId="77777777" w:rsidR="00D91D0B" w:rsidRPr="00DB6050" w:rsidRDefault="00D91D0B" w:rsidP="00D91D0B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3E0A5" w14:textId="6A4C4C25" w:rsidR="00D91D0B" w:rsidRPr="00DB6050" w:rsidRDefault="00D91D0B" w:rsidP="00D91D0B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DB6050">
              <w:rPr>
                <w:rFonts w:asciiTheme="majorHAnsi" w:hAnsiTheme="majorHAnsi" w:cstheme="majorHAnsi"/>
                <w:sz w:val="20"/>
                <w:lang w:eastAsia="da-DK"/>
              </w:rPr>
              <w:t xml:space="preserve">Išsiplėtimo indas </w:t>
            </w:r>
            <w:r w:rsidR="00E00DDD">
              <w:rPr>
                <w:rFonts w:asciiTheme="majorHAnsi" w:hAnsiTheme="majorHAnsi" w:cstheme="majorHAnsi"/>
                <w:sz w:val="20"/>
                <w:lang w:eastAsia="da-DK"/>
              </w:rPr>
              <w:t>14</w:t>
            </w:r>
            <w:r w:rsidRPr="00DB6050">
              <w:rPr>
                <w:rFonts w:asciiTheme="majorHAnsi" w:hAnsiTheme="majorHAnsi" w:cstheme="majorHAnsi"/>
                <w:sz w:val="20"/>
                <w:lang w:eastAsia="da-DK"/>
              </w:rPr>
              <w:t>0 ltr. komplekte su atjungimo DN25 ir nudrenavimo armatūra, Po=</w:t>
            </w:r>
            <w:r>
              <w:rPr>
                <w:rFonts w:asciiTheme="majorHAnsi" w:hAnsiTheme="majorHAnsi" w:cstheme="majorHAnsi"/>
                <w:sz w:val="20"/>
                <w:lang w:eastAsia="da-DK"/>
              </w:rPr>
              <w:t>3</w:t>
            </w:r>
            <w:r w:rsidRPr="00DB6050">
              <w:rPr>
                <w:rFonts w:asciiTheme="majorHAnsi" w:hAnsiTheme="majorHAnsi" w:cstheme="majorHAnsi"/>
                <w:sz w:val="20"/>
                <w:lang w:eastAsia="da-DK"/>
              </w:rPr>
              <w:t>,</w:t>
            </w:r>
            <w:r>
              <w:rPr>
                <w:rFonts w:asciiTheme="majorHAnsi" w:hAnsiTheme="majorHAnsi" w:cstheme="majorHAnsi"/>
                <w:sz w:val="20"/>
                <w:lang w:eastAsia="da-DK"/>
              </w:rPr>
              <w:t>0</w:t>
            </w:r>
            <w:r w:rsidRPr="00DB6050">
              <w:rPr>
                <w:rFonts w:asciiTheme="majorHAnsi" w:hAnsiTheme="majorHAnsi" w:cstheme="majorHAnsi"/>
                <w:sz w:val="20"/>
                <w:lang w:eastAsia="da-DK"/>
              </w:rPr>
              <w:t xml:space="preserve"> bar,Pe=</w:t>
            </w:r>
            <w:r>
              <w:rPr>
                <w:rFonts w:asciiTheme="majorHAnsi" w:hAnsiTheme="majorHAnsi" w:cstheme="majorHAnsi"/>
                <w:sz w:val="20"/>
                <w:lang w:eastAsia="da-DK"/>
              </w:rPr>
              <w:t>5</w:t>
            </w:r>
            <w:r w:rsidRPr="00DB6050">
              <w:rPr>
                <w:rFonts w:asciiTheme="majorHAnsi" w:hAnsiTheme="majorHAnsi" w:cstheme="majorHAnsi"/>
                <w:sz w:val="20"/>
                <w:lang w:eastAsia="da-DK"/>
              </w:rPr>
              <w:t>,0 bar</w:t>
            </w:r>
            <w:r>
              <w:rPr>
                <w:rFonts w:asciiTheme="majorHAnsi" w:hAnsiTheme="majorHAnsi" w:cstheme="majorHAnsi"/>
                <w:sz w:val="20"/>
                <w:lang w:eastAsia="da-DK"/>
              </w:rPr>
              <w:t>, terpė –</w:t>
            </w:r>
            <w:r w:rsidR="001F58F0">
              <w:rPr>
                <w:rFonts w:asciiTheme="majorHAnsi" w:hAnsiTheme="majorHAnsi" w:cstheme="majorHAnsi"/>
                <w:sz w:val="20"/>
                <w:lang w:eastAsia="da-DK"/>
              </w:rPr>
              <w:t>vanduo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DE1F2" w14:textId="77777777" w:rsidR="00D91D0B" w:rsidRPr="00DB6050" w:rsidRDefault="00D91D0B" w:rsidP="00D91D0B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1F01C" w14:textId="3A87D929" w:rsidR="00D91D0B" w:rsidRPr="00DB6050" w:rsidRDefault="00D91D0B" w:rsidP="00D91D0B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DB6050">
              <w:rPr>
                <w:rFonts w:asciiTheme="majorHAnsi" w:hAnsiTheme="majorHAnsi" w:cstheme="majorHAnsi"/>
                <w:sz w:val="20"/>
                <w:lang w:eastAsia="da-DK"/>
              </w:rPr>
              <w:t>Vnt.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52AED" w14:textId="08A2D47D" w:rsidR="00D91D0B" w:rsidRDefault="00D91D0B" w:rsidP="00D91D0B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1</w:t>
            </w:r>
          </w:p>
        </w:tc>
      </w:tr>
      <w:tr w:rsidR="001F58F0" w:rsidRPr="00DB6050" w14:paraId="25084BBA" w14:textId="77777777" w:rsidTr="009626FD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4DE2D3C2" w14:textId="77777777" w:rsidR="001F58F0" w:rsidRPr="00DB6050" w:rsidRDefault="001F58F0" w:rsidP="001F58F0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29AD0" w14:textId="74EBB20F" w:rsidR="001F58F0" w:rsidRPr="00DB6050" w:rsidRDefault="001F58F0" w:rsidP="001F58F0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DB6050">
              <w:rPr>
                <w:rFonts w:asciiTheme="majorHAnsi" w:hAnsiTheme="majorHAnsi" w:cstheme="majorHAnsi"/>
                <w:sz w:val="20"/>
                <w:lang w:eastAsia="da-DK"/>
              </w:rPr>
              <w:t xml:space="preserve">Išsiplėtimo indas </w:t>
            </w:r>
            <w:r w:rsidR="00C737A1">
              <w:rPr>
                <w:rFonts w:asciiTheme="majorHAnsi" w:hAnsiTheme="majorHAnsi" w:cstheme="majorHAnsi"/>
                <w:sz w:val="20"/>
                <w:lang w:eastAsia="da-DK"/>
              </w:rPr>
              <w:t>35</w:t>
            </w:r>
            <w:r w:rsidRPr="00DB6050">
              <w:rPr>
                <w:rFonts w:asciiTheme="majorHAnsi" w:hAnsiTheme="majorHAnsi" w:cstheme="majorHAnsi"/>
                <w:sz w:val="20"/>
                <w:lang w:eastAsia="da-DK"/>
              </w:rPr>
              <w:t xml:space="preserve"> ltr. komplekte su atjungimo DN2</w:t>
            </w:r>
            <w:r w:rsidR="00C737A1">
              <w:rPr>
                <w:rFonts w:asciiTheme="majorHAnsi" w:hAnsiTheme="majorHAnsi" w:cstheme="majorHAnsi"/>
                <w:sz w:val="20"/>
                <w:lang w:eastAsia="da-DK"/>
              </w:rPr>
              <w:t>0</w:t>
            </w:r>
            <w:r w:rsidRPr="00DB6050">
              <w:rPr>
                <w:rFonts w:asciiTheme="majorHAnsi" w:hAnsiTheme="majorHAnsi" w:cstheme="majorHAnsi"/>
                <w:sz w:val="20"/>
                <w:lang w:eastAsia="da-DK"/>
              </w:rPr>
              <w:t xml:space="preserve"> ir nudrenavimo armatūra, Po=</w:t>
            </w:r>
            <w:r>
              <w:rPr>
                <w:rFonts w:asciiTheme="majorHAnsi" w:hAnsiTheme="majorHAnsi" w:cstheme="majorHAnsi"/>
                <w:sz w:val="20"/>
                <w:lang w:eastAsia="da-DK"/>
              </w:rPr>
              <w:t>3</w:t>
            </w:r>
            <w:r w:rsidRPr="00DB6050">
              <w:rPr>
                <w:rFonts w:asciiTheme="majorHAnsi" w:hAnsiTheme="majorHAnsi" w:cstheme="majorHAnsi"/>
                <w:sz w:val="20"/>
                <w:lang w:eastAsia="da-DK"/>
              </w:rPr>
              <w:t>,</w:t>
            </w:r>
            <w:r>
              <w:rPr>
                <w:rFonts w:asciiTheme="majorHAnsi" w:hAnsiTheme="majorHAnsi" w:cstheme="majorHAnsi"/>
                <w:sz w:val="20"/>
                <w:lang w:eastAsia="da-DK"/>
              </w:rPr>
              <w:t>0</w:t>
            </w:r>
            <w:r w:rsidRPr="00DB6050">
              <w:rPr>
                <w:rFonts w:asciiTheme="majorHAnsi" w:hAnsiTheme="majorHAnsi" w:cstheme="majorHAnsi"/>
                <w:sz w:val="20"/>
                <w:lang w:eastAsia="da-DK"/>
              </w:rPr>
              <w:t xml:space="preserve"> bar,Pe=</w:t>
            </w:r>
            <w:r>
              <w:rPr>
                <w:rFonts w:asciiTheme="majorHAnsi" w:hAnsiTheme="majorHAnsi" w:cstheme="majorHAnsi"/>
                <w:sz w:val="20"/>
                <w:lang w:eastAsia="da-DK"/>
              </w:rPr>
              <w:t>5</w:t>
            </w:r>
            <w:r w:rsidRPr="00DB6050">
              <w:rPr>
                <w:rFonts w:asciiTheme="majorHAnsi" w:hAnsiTheme="majorHAnsi" w:cstheme="majorHAnsi"/>
                <w:sz w:val="20"/>
                <w:lang w:eastAsia="da-DK"/>
              </w:rPr>
              <w:t>,0 bar</w:t>
            </w:r>
            <w:r>
              <w:rPr>
                <w:rFonts w:asciiTheme="majorHAnsi" w:hAnsiTheme="majorHAnsi" w:cstheme="majorHAnsi"/>
                <w:sz w:val="20"/>
                <w:lang w:eastAsia="da-DK"/>
              </w:rPr>
              <w:t>, terpė –vanduo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9CF2A" w14:textId="77777777" w:rsidR="001F58F0" w:rsidRPr="00DB6050" w:rsidRDefault="001F58F0" w:rsidP="001F58F0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D618A" w14:textId="2E249991" w:rsidR="001F58F0" w:rsidRPr="00DB6050" w:rsidRDefault="001F58F0" w:rsidP="001F58F0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DB6050">
              <w:rPr>
                <w:rFonts w:asciiTheme="majorHAnsi" w:hAnsiTheme="majorHAnsi" w:cstheme="majorHAnsi"/>
                <w:sz w:val="20"/>
                <w:lang w:eastAsia="da-DK"/>
              </w:rPr>
              <w:t>Vnt.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3B876" w14:textId="4D2410DD" w:rsidR="001F58F0" w:rsidRDefault="001F58F0" w:rsidP="001F58F0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1</w:t>
            </w:r>
          </w:p>
        </w:tc>
      </w:tr>
      <w:tr w:rsidR="008A6003" w:rsidRPr="00DB6050" w14:paraId="58ECC0F2" w14:textId="77777777" w:rsidTr="009626FD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1257ABD7" w14:textId="77777777" w:rsidR="008A6003" w:rsidRPr="00DB6050" w:rsidRDefault="008A6003" w:rsidP="008A6003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80DF4" w14:textId="287C8FE4" w:rsidR="008A6003" w:rsidRPr="00DB6050" w:rsidRDefault="008A6003" w:rsidP="008A6003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Talpa</w:t>
            </w:r>
            <w:r w:rsidRPr="00DB6050">
              <w:rPr>
                <w:rFonts w:asciiTheme="majorHAnsi" w:hAnsiTheme="majorHAnsi" w:cstheme="majorHAnsi"/>
                <w:sz w:val="20"/>
                <w:lang w:eastAsia="da-DK"/>
              </w:rPr>
              <w:t xml:space="preserve"> </w:t>
            </w:r>
            <w:r w:rsidR="009626FD">
              <w:rPr>
                <w:rFonts w:asciiTheme="majorHAnsi" w:hAnsiTheme="majorHAnsi" w:cstheme="majorHAnsi"/>
                <w:sz w:val="20"/>
                <w:lang w:eastAsia="da-DK"/>
              </w:rPr>
              <w:t>1</w:t>
            </w:r>
            <w:r w:rsidRPr="00DB6050">
              <w:rPr>
                <w:rFonts w:asciiTheme="majorHAnsi" w:hAnsiTheme="majorHAnsi" w:cstheme="majorHAnsi"/>
                <w:sz w:val="20"/>
                <w:lang w:eastAsia="da-DK"/>
              </w:rPr>
              <w:t xml:space="preserve">00 ltr. </w:t>
            </w:r>
            <w:r w:rsidR="009626FD">
              <w:rPr>
                <w:rFonts w:asciiTheme="majorHAnsi" w:hAnsiTheme="majorHAnsi" w:cstheme="majorHAnsi"/>
                <w:sz w:val="20"/>
                <w:lang w:eastAsia="da-DK"/>
              </w:rPr>
              <w:t>propi</w:t>
            </w:r>
            <w:r>
              <w:rPr>
                <w:rFonts w:asciiTheme="majorHAnsi" w:hAnsiTheme="majorHAnsi" w:cstheme="majorHAnsi"/>
                <w:sz w:val="20"/>
                <w:lang w:eastAsia="da-DK"/>
              </w:rPr>
              <w:t xml:space="preserve">lenglikolio tirpalui </w:t>
            </w:r>
            <w:r w:rsidR="009626FD">
              <w:rPr>
                <w:rFonts w:asciiTheme="majorHAnsi" w:hAnsiTheme="majorHAnsi" w:cstheme="majorHAnsi"/>
                <w:sz w:val="20"/>
                <w:lang w:eastAsia="da-DK"/>
              </w:rPr>
              <w:t>40</w:t>
            </w:r>
            <w:r w:rsidRPr="00CF4462">
              <w:rPr>
                <w:rFonts w:asciiTheme="majorHAnsi" w:hAnsiTheme="majorHAnsi" w:cstheme="majorHAnsi"/>
                <w:sz w:val="20"/>
                <w:lang w:eastAsia="da-DK"/>
              </w:rPr>
              <w:t>%</w:t>
            </w:r>
            <w:r>
              <w:rPr>
                <w:rFonts w:asciiTheme="majorHAnsi" w:hAnsiTheme="majorHAnsi" w:cstheme="majorHAnsi"/>
                <w:sz w:val="20"/>
                <w:lang w:eastAsia="da-DK"/>
              </w:rPr>
              <w:t xml:space="preserve">, </w:t>
            </w:r>
            <w:r w:rsidRPr="00DB6050">
              <w:rPr>
                <w:rFonts w:asciiTheme="majorHAnsi" w:hAnsiTheme="majorHAnsi" w:cstheme="majorHAnsi"/>
                <w:sz w:val="20"/>
                <w:lang w:eastAsia="da-DK"/>
              </w:rPr>
              <w:t>Pe=</w:t>
            </w:r>
            <w:r w:rsidR="007076FC">
              <w:rPr>
                <w:rFonts w:asciiTheme="majorHAnsi" w:hAnsiTheme="majorHAnsi" w:cstheme="majorHAnsi"/>
                <w:sz w:val="20"/>
                <w:lang w:eastAsia="da-DK"/>
              </w:rPr>
              <w:t>5</w:t>
            </w:r>
            <w:r w:rsidRPr="00DB6050">
              <w:rPr>
                <w:rFonts w:asciiTheme="majorHAnsi" w:hAnsiTheme="majorHAnsi" w:cstheme="majorHAnsi"/>
                <w:sz w:val="20"/>
                <w:lang w:eastAsia="da-DK"/>
              </w:rPr>
              <w:t>,0 bar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C21FB" w14:textId="23BEEE70" w:rsidR="008A6003" w:rsidRPr="00DB6050" w:rsidRDefault="008A6003" w:rsidP="008A6003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079F1" w14:textId="55F11DBA" w:rsidR="008A6003" w:rsidRPr="00DB6050" w:rsidRDefault="008A6003" w:rsidP="008A6003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DB6050">
              <w:rPr>
                <w:rFonts w:asciiTheme="majorHAnsi" w:hAnsiTheme="majorHAnsi" w:cstheme="majorHAnsi"/>
                <w:sz w:val="20"/>
                <w:lang w:eastAsia="da-DK"/>
              </w:rPr>
              <w:t>Vnt.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2F1A2" w14:textId="1E0E4260" w:rsidR="008A6003" w:rsidRPr="00DB6050" w:rsidRDefault="008A6003" w:rsidP="008A6003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DB6050">
              <w:rPr>
                <w:rFonts w:asciiTheme="majorHAnsi" w:hAnsiTheme="majorHAnsi" w:cstheme="majorHAnsi"/>
                <w:sz w:val="20"/>
                <w:lang w:eastAsia="da-DK"/>
              </w:rPr>
              <w:t>1</w:t>
            </w:r>
          </w:p>
        </w:tc>
      </w:tr>
      <w:tr w:rsidR="00BD4DB9" w:rsidRPr="00DB6050" w14:paraId="07D852B0" w14:textId="77777777" w:rsidTr="009626FD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7F8DAE68" w14:textId="77777777" w:rsidR="00BD4DB9" w:rsidRPr="00DB6050" w:rsidRDefault="00BD4DB9" w:rsidP="008A6003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8DA97" w14:textId="7ED7C671" w:rsidR="00BD4DB9" w:rsidRPr="00A54798" w:rsidRDefault="00BD4DB9" w:rsidP="008A6003">
            <w:pPr>
              <w:rPr>
                <w:rFonts w:asciiTheme="majorHAnsi" w:hAnsiTheme="majorHAnsi" w:cstheme="majorHAnsi"/>
                <w:sz w:val="20"/>
                <w:lang w:val="en-US" w:eastAsia="da-DK"/>
              </w:rPr>
            </w:pPr>
            <w:r w:rsidRPr="00A54798">
              <w:rPr>
                <w:rFonts w:asciiTheme="majorHAnsi" w:hAnsiTheme="majorHAnsi" w:cstheme="majorHAnsi"/>
                <w:sz w:val="20"/>
                <w:lang w:eastAsia="da-DK"/>
              </w:rPr>
              <w:t>Micro burbulų (oro) atskyrėjas, DN</w:t>
            </w:r>
            <w:r w:rsidR="009626FD" w:rsidRPr="00A54798">
              <w:rPr>
                <w:rFonts w:asciiTheme="majorHAnsi" w:hAnsiTheme="majorHAnsi" w:cstheme="majorHAnsi"/>
                <w:sz w:val="20"/>
                <w:lang w:eastAsia="da-DK"/>
              </w:rPr>
              <w:t>15</w:t>
            </w:r>
            <w:r w:rsidRPr="00A54798">
              <w:rPr>
                <w:rFonts w:asciiTheme="majorHAnsi" w:hAnsiTheme="majorHAnsi" w:cstheme="majorHAnsi"/>
                <w:sz w:val="20"/>
                <w:lang w:eastAsia="da-DK"/>
              </w:rPr>
              <w:t>0, G=</w:t>
            </w:r>
            <w:r w:rsidR="00A55962" w:rsidRPr="00A54798">
              <w:rPr>
                <w:rFonts w:asciiTheme="majorHAnsi" w:hAnsiTheme="majorHAnsi" w:cstheme="majorHAnsi"/>
                <w:sz w:val="20"/>
                <w:lang w:eastAsia="da-DK"/>
              </w:rPr>
              <w:t>102</w:t>
            </w:r>
            <w:r w:rsidRPr="00A54798">
              <w:rPr>
                <w:rFonts w:asciiTheme="majorHAnsi" w:hAnsiTheme="majorHAnsi" w:cstheme="majorHAnsi"/>
                <w:sz w:val="20"/>
                <w:lang w:eastAsia="da-DK"/>
              </w:rPr>
              <w:t xml:space="preserve"> m</w:t>
            </w:r>
            <w:r w:rsidRPr="00A54798">
              <w:rPr>
                <w:rFonts w:asciiTheme="majorHAnsi" w:hAnsiTheme="majorHAnsi" w:cstheme="majorHAnsi"/>
                <w:sz w:val="20"/>
                <w:vertAlign w:val="superscript"/>
                <w:lang w:eastAsia="da-DK"/>
              </w:rPr>
              <w:t>3</w:t>
            </w:r>
            <w:r w:rsidRPr="00A54798">
              <w:rPr>
                <w:rFonts w:asciiTheme="majorHAnsi" w:hAnsiTheme="majorHAnsi" w:cstheme="majorHAnsi"/>
                <w:sz w:val="20"/>
                <w:lang w:eastAsia="da-DK"/>
              </w:rPr>
              <w:t>/h, terpė</w:t>
            </w:r>
            <w:r w:rsidR="009626FD" w:rsidRPr="00A54798">
              <w:rPr>
                <w:rFonts w:asciiTheme="majorHAnsi" w:hAnsiTheme="majorHAnsi" w:cstheme="majorHAnsi"/>
                <w:sz w:val="20"/>
                <w:lang w:eastAsia="da-DK"/>
              </w:rPr>
              <w:t xml:space="preserve"> - vanduo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6DB26" w14:textId="77777777" w:rsidR="00BD4DB9" w:rsidRPr="00A54798" w:rsidRDefault="00BD4DB9" w:rsidP="008A6003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22A3B" w14:textId="1C8B3ACC" w:rsidR="00BD4DB9" w:rsidRPr="00A54798" w:rsidRDefault="00BD4DB9" w:rsidP="008A6003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A54798">
              <w:rPr>
                <w:rFonts w:asciiTheme="majorHAnsi" w:hAnsiTheme="majorHAnsi" w:cstheme="majorHAnsi"/>
                <w:sz w:val="20"/>
                <w:lang w:eastAsia="da-DK"/>
              </w:rPr>
              <w:t>Vnt.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AE2B6" w14:textId="245B7243" w:rsidR="00BD4DB9" w:rsidRPr="00A54798" w:rsidRDefault="00BD4DB9" w:rsidP="008A6003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A54798">
              <w:rPr>
                <w:rFonts w:asciiTheme="majorHAnsi" w:hAnsiTheme="majorHAnsi" w:cstheme="majorHAnsi"/>
                <w:sz w:val="20"/>
                <w:lang w:eastAsia="da-DK"/>
              </w:rPr>
              <w:t>1</w:t>
            </w:r>
          </w:p>
        </w:tc>
      </w:tr>
      <w:tr w:rsidR="009626FD" w:rsidRPr="00DB6050" w14:paraId="0ACC5E72" w14:textId="77777777" w:rsidTr="000D0633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5A1BB7BF" w14:textId="77777777" w:rsidR="009626FD" w:rsidRPr="00DB6050" w:rsidRDefault="009626FD" w:rsidP="009626FD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4FF50" w14:textId="5DFAB1BC" w:rsidR="009626FD" w:rsidRPr="00A54798" w:rsidRDefault="009626FD" w:rsidP="009626FD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A54798">
              <w:rPr>
                <w:rFonts w:asciiTheme="majorHAnsi" w:hAnsiTheme="majorHAnsi" w:cstheme="majorHAnsi"/>
                <w:sz w:val="20"/>
                <w:lang w:eastAsia="da-DK"/>
              </w:rPr>
              <w:t>Micro burbulų (oro) atskyrėjas, DN</w:t>
            </w:r>
            <w:r w:rsidR="007048FE" w:rsidRPr="00A54798">
              <w:rPr>
                <w:rFonts w:asciiTheme="majorHAnsi" w:hAnsiTheme="majorHAnsi" w:cstheme="majorHAnsi"/>
                <w:sz w:val="20"/>
                <w:lang w:eastAsia="da-DK"/>
              </w:rPr>
              <w:t>8</w:t>
            </w:r>
            <w:r w:rsidRPr="00A54798">
              <w:rPr>
                <w:rFonts w:asciiTheme="majorHAnsi" w:hAnsiTheme="majorHAnsi" w:cstheme="majorHAnsi"/>
                <w:sz w:val="20"/>
                <w:lang w:eastAsia="da-DK"/>
              </w:rPr>
              <w:t>0, G=</w:t>
            </w:r>
            <w:r w:rsidR="007048FE" w:rsidRPr="00A54798">
              <w:rPr>
                <w:rFonts w:asciiTheme="majorHAnsi" w:hAnsiTheme="majorHAnsi" w:cstheme="majorHAnsi"/>
                <w:sz w:val="20"/>
                <w:lang w:eastAsia="da-DK"/>
              </w:rPr>
              <w:t>12</w:t>
            </w:r>
            <w:r w:rsidRPr="00A54798">
              <w:rPr>
                <w:rFonts w:asciiTheme="majorHAnsi" w:hAnsiTheme="majorHAnsi" w:cstheme="majorHAnsi"/>
                <w:sz w:val="20"/>
                <w:lang w:eastAsia="da-DK"/>
              </w:rPr>
              <w:t xml:space="preserve"> m</w:t>
            </w:r>
            <w:r w:rsidRPr="00A54798">
              <w:rPr>
                <w:rFonts w:asciiTheme="majorHAnsi" w:hAnsiTheme="majorHAnsi" w:cstheme="majorHAnsi"/>
                <w:sz w:val="20"/>
                <w:vertAlign w:val="superscript"/>
                <w:lang w:eastAsia="da-DK"/>
              </w:rPr>
              <w:t>3</w:t>
            </w:r>
            <w:r w:rsidRPr="00A54798">
              <w:rPr>
                <w:rFonts w:asciiTheme="majorHAnsi" w:hAnsiTheme="majorHAnsi" w:cstheme="majorHAnsi"/>
                <w:sz w:val="20"/>
                <w:lang w:eastAsia="da-DK"/>
              </w:rPr>
              <w:t>/h, terpė - vanduo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3939A" w14:textId="77777777" w:rsidR="009626FD" w:rsidRPr="00A54798" w:rsidRDefault="009626FD" w:rsidP="009626FD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25861" w14:textId="0792292D" w:rsidR="009626FD" w:rsidRPr="00A54798" w:rsidRDefault="009626FD" w:rsidP="009626FD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A54798">
              <w:rPr>
                <w:rFonts w:asciiTheme="majorHAnsi" w:hAnsiTheme="majorHAnsi" w:cstheme="majorHAnsi"/>
                <w:sz w:val="20"/>
                <w:lang w:eastAsia="da-DK"/>
              </w:rPr>
              <w:t>Vnt.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56E7B" w14:textId="0D42521B" w:rsidR="009626FD" w:rsidRPr="00A54798" w:rsidRDefault="009626FD" w:rsidP="009626FD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A54798">
              <w:rPr>
                <w:rFonts w:asciiTheme="majorHAnsi" w:hAnsiTheme="majorHAnsi" w:cstheme="majorHAnsi"/>
                <w:sz w:val="20"/>
                <w:lang w:eastAsia="da-DK"/>
              </w:rPr>
              <w:t>1</w:t>
            </w:r>
          </w:p>
        </w:tc>
      </w:tr>
      <w:tr w:rsidR="008A6003" w:rsidRPr="00DB6050" w14:paraId="51CF4E97" w14:textId="77777777" w:rsidTr="00E90973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20416B81" w14:textId="77777777" w:rsidR="008A6003" w:rsidRPr="00DB6050" w:rsidRDefault="008A6003" w:rsidP="008A6003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6058A" w14:textId="0EE02F29" w:rsidR="008A6003" w:rsidRPr="00DB6050" w:rsidRDefault="008A6003" w:rsidP="008A6003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DB6050">
              <w:rPr>
                <w:rFonts w:asciiTheme="majorHAnsi" w:hAnsiTheme="majorHAnsi" w:cstheme="majorHAnsi"/>
                <w:sz w:val="20"/>
                <w:lang w:eastAsia="da-DK"/>
              </w:rPr>
              <w:t>Techninis manometras 0...6 bar, ø80 mm, tiksl. kl. 2,5 su trieigiu čiaupu</w:t>
            </w:r>
            <w:r w:rsidR="00D32E4F">
              <w:rPr>
                <w:rFonts w:asciiTheme="majorHAnsi" w:hAnsiTheme="majorHAnsi" w:cstheme="majorHAnsi"/>
                <w:sz w:val="20"/>
                <w:lang w:eastAsia="da-DK"/>
              </w:rPr>
              <w:t xml:space="preserve">, terpė – </w:t>
            </w:r>
            <w:r w:rsidR="00E90973">
              <w:rPr>
                <w:rFonts w:asciiTheme="majorHAnsi" w:hAnsiTheme="majorHAnsi" w:cstheme="majorHAnsi"/>
                <w:sz w:val="20"/>
                <w:lang w:eastAsia="da-DK"/>
              </w:rPr>
              <w:t>P</w:t>
            </w:r>
            <w:r w:rsidR="00D32E4F">
              <w:rPr>
                <w:rFonts w:asciiTheme="majorHAnsi" w:hAnsiTheme="majorHAnsi" w:cstheme="majorHAnsi"/>
                <w:sz w:val="20"/>
                <w:lang w:eastAsia="da-DK"/>
              </w:rPr>
              <w:t>G</w:t>
            </w:r>
            <w:r w:rsidR="00E90973">
              <w:rPr>
                <w:rFonts w:asciiTheme="majorHAnsi" w:hAnsiTheme="majorHAnsi" w:cstheme="majorHAnsi"/>
                <w:sz w:val="20"/>
                <w:lang w:eastAsia="da-DK"/>
              </w:rPr>
              <w:t>40</w:t>
            </w:r>
            <w:r w:rsidR="00D32E4F">
              <w:rPr>
                <w:rFonts w:asciiTheme="majorHAnsi" w:hAnsiTheme="majorHAnsi" w:cstheme="majorHAnsi"/>
                <w:sz w:val="20"/>
                <w:lang w:val="en-US" w:eastAsia="da-DK"/>
              </w:rPr>
              <w:t>%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F3DA9" w14:textId="2949FE04" w:rsidR="008A6003" w:rsidRPr="00DB6050" w:rsidRDefault="008A6003" w:rsidP="008A6003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DB6050">
              <w:rPr>
                <w:rFonts w:asciiTheme="majorHAnsi" w:hAnsiTheme="majorHAnsi" w:cstheme="majorHAnsi"/>
                <w:sz w:val="20"/>
                <w:lang w:eastAsia="da-DK"/>
              </w:rPr>
              <w:t>TS-</w:t>
            </w:r>
            <w:r w:rsidR="002B3B8D">
              <w:rPr>
                <w:rFonts w:asciiTheme="majorHAnsi" w:hAnsiTheme="majorHAnsi" w:cstheme="majorHAnsi"/>
                <w:sz w:val="20"/>
                <w:lang w:eastAsia="da-DK"/>
              </w:rPr>
              <w:t>2.7.12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D5945" w14:textId="71489940" w:rsidR="008A6003" w:rsidRPr="00DB6050" w:rsidRDefault="008A6003" w:rsidP="008A6003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DB6050">
              <w:rPr>
                <w:rFonts w:asciiTheme="majorHAnsi" w:hAnsiTheme="majorHAnsi" w:cstheme="majorHAnsi"/>
                <w:sz w:val="20"/>
                <w:lang w:eastAsia="da-DK"/>
              </w:rPr>
              <w:t>vnt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6783B" w14:textId="61402697" w:rsidR="008A6003" w:rsidRPr="00DB6050" w:rsidRDefault="001E56E7" w:rsidP="008A6003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35</w:t>
            </w:r>
          </w:p>
        </w:tc>
      </w:tr>
      <w:tr w:rsidR="00975C59" w:rsidRPr="00DB6050" w14:paraId="5F09318F" w14:textId="77777777" w:rsidTr="00E90973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6B2DA92F" w14:textId="77777777" w:rsidR="00975C59" w:rsidRPr="00DB6050" w:rsidRDefault="00975C59" w:rsidP="00975C59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06B55" w14:textId="2357689F" w:rsidR="00975C59" w:rsidRPr="00DB6050" w:rsidRDefault="00975C59" w:rsidP="00975C59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FB3121">
              <w:rPr>
                <w:rFonts w:asciiTheme="majorHAnsi" w:hAnsiTheme="majorHAnsi" w:cstheme="majorHAnsi"/>
                <w:sz w:val="20"/>
                <w:lang w:eastAsia="da-DK"/>
              </w:rPr>
              <w:t>Įleidžiamas termometras su įvore, skalė -0...50°C, tiksl. kl. 2</w:t>
            </w:r>
            <w:r w:rsidR="00D32E4F">
              <w:rPr>
                <w:rFonts w:asciiTheme="majorHAnsi" w:hAnsiTheme="majorHAnsi" w:cstheme="majorHAnsi"/>
                <w:sz w:val="20"/>
                <w:lang w:eastAsia="da-DK"/>
              </w:rPr>
              <w:t xml:space="preserve">, terpė – </w:t>
            </w:r>
            <w:r w:rsidR="00E90973">
              <w:rPr>
                <w:rFonts w:asciiTheme="majorHAnsi" w:hAnsiTheme="majorHAnsi" w:cstheme="majorHAnsi"/>
                <w:sz w:val="20"/>
                <w:lang w:eastAsia="da-DK"/>
              </w:rPr>
              <w:t>P</w:t>
            </w:r>
            <w:r w:rsidR="00D32E4F">
              <w:rPr>
                <w:rFonts w:asciiTheme="majorHAnsi" w:hAnsiTheme="majorHAnsi" w:cstheme="majorHAnsi"/>
                <w:sz w:val="20"/>
                <w:lang w:eastAsia="da-DK"/>
              </w:rPr>
              <w:t>G</w:t>
            </w:r>
            <w:r w:rsidR="00E90973">
              <w:rPr>
                <w:rFonts w:asciiTheme="majorHAnsi" w:hAnsiTheme="majorHAnsi" w:cstheme="majorHAnsi"/>
                <w:sz w:val="20"/>
                <w:lang w:eastAsia="da-DK"/>
              </w:rPr>
              <w:t>40</w:t>
            </w:r>
            <w:r w:rsidR="00D32E4F">
              <w:rPr>
                <w:rFonts w:asciiTheme="majorHAnsi" w:hAnsiTheme="majorHAnsi" w:cstheme="majorHAnsi"/>
                <w:sz w:val="20"/>
                <w:lang w:val="en-US" w:eastAsia="da-DK"/>
              </w:rPr>
              <w:t>%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28500" w14:textId="782DB7C7" w:rsidR="00975C59" w:rsidRPr="00DB6050" w:rsidRDefault="002B3B8D" w:rsidP="00975C59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DB6050">
              <w:rPr>
                <w:rFonts w:asciiTheme="majorHAnsi" w:hAnsiTheme="majorHAnsi" w:cstheme="majorHAnsi"/>
                <w:sz w:val="20"/>
                <w:lang w:eastAsia="da-DK"/>
              </w:rPr>
              <w:t>TS-</w:t>
            </w:r>
            <w:r>
              <w:rPr>
                <w:rFonts w:asciiTheme="majorHAnsi" w:hAnsiTheme="majorHAnsi" w:cstheme="majorHAnsi"/>
                <w:sz w:val="20"/>
                <w:lang w:eastAsia="da-DK"/>
              </w:rPr>
              <w:t>2.7.11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54B22" w14:textId="539735F3" w:rsidR="00975C59" w:rsidRPr="00DB6050" w:rsidRDefault="00975C59" w:rsidP="00975C59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vnt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0340B" w14:textId="090867CC" w:rsidR="00975C59" w:rsidRDefault="001E56E7" w:rsidP="00975C59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12</w:t>
            </w:r>
          </w:p>
        </w:tc>
      </w:tr>
      <w:tr w:rsidR="008A6003" w:rsidRPr="00DB6050" w14:paraId="5BD6D00B" w14:textId="77777777" w:rsidTr="00E90973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10BF1ACB" w14:textId="77777777" w:rsidR="008A6003" w:rsidRPr="00DB6050" w:rsidRDefault="008A6003" w:rsidP="008A6003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3939F" w14:textId="6A0ABC2E" w:rsidR="008A6003" w:rsidRPr="00266C33" w:rsidRDefault="008A6003" w:rsidP="008A6003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266C33">
              <w:rPr>
                <w:rFonts w:asciiTheme="majorHAnsi" w:hAnsiTheme="majorHAnsi" w:cstheme="majorHAnsi"/>
                <w:sz w:val="20"/>
                <w:lang w:eastAsia="da-DK"/>
              </w:rPr>
              <w:t>Automatinis nuorintuvas su uždaromąja armatūra, DN</w:t>
            </w:r>
            <w:r>
              <w:rPr>
                <w:rFonts w:asciiTheme="majorHAnsi" w:hAnsiTheme="majorHAnsi" w:cstheme="majorHAnsi"/>
                <w:sz w:val="20"/>
                <w:lang w:eastAsia="da-DK"/>
              </w:rPr>
              <w:t>2</w:t>
            </w:r>
            <w:r w:rsidRPr="00266C33">
              <w:rPr>
                <w:rFonts w:asciiTheme="majorHAnsi" w:hAnsiTheme="majorHAnsi" w:cstheme="majorHAnsi"/>
                <w:sz w:val="20"/>
                <w:lang w:eastAsia="da-DK"/>
              </w:rPr>
              <w:t>5</w:t>
            </w:r>
            <w:r w:rsidR="00D32E4F">
              <w:rPr>
                <w:rFonts w:asciiTheme="majorHAnsi" w:hAnsiTheme="majorHAnsi" w:cstheme="majorHAnsi"/>
                <w:sz w:val="20"/>
                <w:lang w:eastAsia="da-DK"/>
              </w:rPr>
              <w:t xml:space="preserve">, terpė – </w:t>
            </w:r>
            <w:r w:rsidR="00E90973">
              <w:rPr>
                <w:rFonts w:asciiTheme="majorHAnsi" w:hAnsiTheme="majorHAnsi" w:cstheme="majorHAnsi"/>
                <w:sz w:val="20"/>
                <w:lang w:eastAsia="da-DK"/>
              </w:rPr>
              <w:t>P</w:t>
            </w:r>
            <w:r w:rsidR="00D32E4F">
              <w:rPr>
                <w:rFonts w:asciiTheme="majorHAnsi" w:hAnsiTheme="majorHAnsi" w:cstheme="majorHAnsi"/>
                <w:sz w:val="20"/>
                <w:lang w:eastAsia="da-DK"/>
              </w:rPr>
              <w:t>G</w:t>
            </w:r>
            <w:r w:rsidR="00E90973">
              <w:rPr>
                <w:rFonts w:asciiTheme="majorHAnsi" w:hAnsiTheme="majorHAnsi" w:cstheme="majorHAnsi"/>
                <w:sz w:val="20"/>
                <w:lang w:eastAsia="da-DK"/>
              </w:rPr>
              <w:t>40</w:t>
            </w:r>
            <w:r w:rsidR="00D32E4F">
              <w:rPr>
                <w:rFonts w:asciiTheme="majorHAnsi" w:hAnsiTheme="majorHAnsi" w:cstheme="majorHAnsi"/>
                <w:sz w:val="20"/>
                <w:lang w:val="en-US" w:eastAsia="da-DK"/>
              </w:rPr>
              <w:t>%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3053F" w14:textId="1EB7A642" w:rsidR="008A6003" w:rsidRPr="00266C33" w:rsidRDefault="00F76C1A" w:rsidP="008A6003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DB6050">
              <w:rPr>
                <w:rFonts w:asciiTheme="majorHAnsi" w:hAnsiTheme="majorHAnsi" w:cstheme="majorHAnsi"/>
                <w:sz w:val="20"/>
                <w:lang w:eastAsia="da-DK"/>
              </w:rPr>
              <w:t>TS-</w:t>
            </w:r>
            <w:r>
              <w:rPr>
                <w:rFonts w:asciiTheme="majorHAnsi" w:hAnsiTheme="majorHAnsi" w:cstheme="majorHAnsi"/>
                <w:sz w:val="20"/>
                <w:lang w:eastAsia="da-DK"/>
              </w:rPr>
              <w:t>2.7.14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CE421" w14:textId="778A5E6B" w:rsidR="008A6003" w:rsidRPr="00266C33" w:rsidRDefault="008A6003" w:rsidP="008A6003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266C33">
              <w:rPr>
                <w:rFonts w:asciiTheme="majorHAnsi" w:hAnsiTheme="majorHAnsi" w:cstheme="majorHAnsi"/>
                <w:sz w:val="20"/>
                <w:lang w:eastAsia="da-DK"/>
              </w:rPr>
              <w:t>vnt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8A035" w14:textId="2D3D934D" w:rsidR="008A6003" w:rsidRPr="00266C33" w:rsidRDefault="007F4C22" w:rsidP="008A6003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6</w:t>
            </w:r>
          </w:p>
        </w:tc>
      </w:tr>
      <w:tr w:rsidR="00F56BF0" w:rsidRPr="00DB6050" w14:paraId="302D26C0" w14:textId="77777777" w:rsidTr="00E90973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157C9C26" w14:textId="77777777" w:rsidR="00F56BF0" w:rsidRPr="00DB6050" w:rsidRDefault="00F56BF0" w:rsidP="008A6003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F1FF7" w14:textId="5941CCC0" w:rsidR="00F56BF0" w:rsidRPr="00266C33" w:rsidRDefault="00F56BF0" w:rsidP="008A6003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Tas pats, DN20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A2F7A" w14:textId="77777777" w:rsidR="00F56BF0" w:rsidRPr="00DB6050" w:rsidRDefault="00F56BF0" w:rsidP="008A6003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C58F9" w14:textId="041DF9F3" w:rsidR="00F56BF0" w:rsidRPr="00266C33" w:rsidRDefault="002A7857" w:rsidP="008A6003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Vnt.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E39D3" w14:textId="358E8DCB" w:rsidR="00F56BF0" w:rsidRDefault="007F4C22" w:rsidP="008A6003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6</w:t>
            </w:r>
          </w:p>
        </w:tc>
      </w:tr>
      <w:tr w:rsidR="002A7857" w:rsidRPr="00DB6050" w14:paraId="061CF867" w14:textId="77777777" w:rsidTr="00E90973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30F0576D" w14:textId="77777777" w:rsidR="002A7857" w:rsidRPr="00DB6050" w:rsidRDefault="002A7857" w:rsidP="002A7857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6B5FC" w14:textId="58201F3E" w:rsidR="002A7857" w:rsidRDefault="002A7857" w:rsidP="002A7857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Tas pats, DN15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03FAB" w14:textId="77777777" w:rsidR="002A7857" w:rsidRPr="00DB6050" w:rsidRDefault="002A7857" w:rsidP="002A7857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742AA" w14:textId="5D738E3D" w:rsidR="002A7857" w:rsidRPr="00266C33" w:rsidRDefault="002A7857" w:rsidP="002A7857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Vnt.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52870" w14:textId="22C1D33A" w:rsidR="002A7857" w:rsidRDefault="007A2567" w:rsidP="002A7857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6</w:t>
            </w:r>
          </w:p>
        </w:tc>
      </w:tr>
      <w:tr w:rsidR="00015FCA" w:rsidRPr="00DB6050" w14:paraId="3F80D7F1" w14:textId="77777777" w:rsidTr="009A67FA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45E9B3A6" w14:textId="77777777" w:rsidR="00015FCA" w:rsidRPr="00DB6050" w:rsidRDefault="00015FCA" w:rsidP="00BD4DB9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DB11C" w14:textId="0028C643" w:rsidR="00015FCA" w:rsidRPr="009A67FA" w:rsidRDefault="00015FCA" w:rsidP="00BD4DB9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9A67FA">
              <w:rPr>
                <w:rFonts w:asciiTheme="majorHAnsi" w:hAnsiTheme="majorHAnsi" w:cstheme="majorHAnsi"/>
                <w:sz w:val="20"/>
                <w:lang w:eastAsia="da-DK"/>
              </w:rPr>
              <w:t>Degazavimo įrenginys automatiniam</w:t>
            </w:r>
            <w:r w:rsidR="00E6606A" w:rsidRPr="009A67FA">
              <w:rPr>
                <w:rFonts w:asciiTheme="majorHAnsi" w:hAnsiTheme="majorHAnsi" w:cstheme="majorHAnsi"/>
                <w:sz w:val="20"/>
                <w:lang w:eastAsia="da-DK"/>
              </w:rPr>
              <w:t xml:space="preserve"> dujų atskirimui</w:t>
            </w:r>
            <w:r w:rsidR="000B3CE2" w:rsidRPr="009A67FA">
              <w:rPr>
                <w:rFonts w:asciiTheme="majorHAnsi" w:hAnsiTheme="majorHAnsi" w:cstheme="majorHAnsi"/>
                <w:sz w:val="20"/>
                <w:lang w:eastAsia="da-DK"/>
              </w:rPr>
              <w:t xml:space="preserve"> C1 sistemai</w:t>
            </w:r>
            <w:r w:rsidRPr="009A67FA">
              <w:rPr>
                <w:rFonts w:asciiTheme="majorHAnsi" w:hAnsiTheme="majorHAnsi" w:cstheme="majorHAnsi"/>
                <w:sz w:val="20"/>
                <w:lang w:eastAsia="da-DK"/>
              </w:rPr>
              <w:t>, Ps</w:t>
            </w:r>
            <w:r w:rsidRPr="009A67FA">
              <w:rPr>
                <w:rFonts w:asciiTheme="majorHAnsi" w:hAnsiTheme="majorHAnsi" w:cstheme="majorHAnsi"/>
                <w:sz w:val="20"/>
                <w:lang w:val="en-US" w:eastAsia="da-DK"/>
              </w:rPr>
              <w:t xml:space="preserve">=6,0 bar, Ts=20⁰C, </w:t>
            </w:r>
            <w:r w:rsidRPr="009A67FA">
              <w:rPr>
                <w:rFonts w:asciiTheme="majorHAnsi" w:hAnsiTheme="majorHAnsi" w:cstheme="majorHAnsi"/>
                <w:sz w:val="20"/>
                <w:lang w:eastAsia="da-DK"/>
              </w:rPr>
              <w:t>G=</w:t>
            </w:r>
            <w:r w:rsidR="007A0E1A" w:rsidRPr="009A67FA">
              <w:rPr>
                <w:rFonts w:asciiTheme="majorHAnsi" w:hAnsiTheme="majorHAnsi" w:cstheme="majorHAnsi"/>
                <w:sz w:val="20"/>
                <w:lang w:eastAsia="da-DK"/>
              </w:rPr>
              <w:t>102,2</w:t>
            </w:r>
            <w:r w:rsidRPr="009A67FA">
              <w:rPr>
                <w:rFonts w:asciiTheme="majorHAnsi" w:hAnsiTheme="majorHAnsi" w:cstheme="majorHAnsi"/>
                <w:sz w:val="20"/>
                <w:lang w:eastAsia="da-DK"/>
              </w:rPr>
              <w:t xml:space="preserve"> m</w:t>
            </w:r>
            <w:r w:rsidRPr="009A67FA">
              <w:rPr>
                <w:rFonts w:asciiTheme="majorHAnsi" w:hAnsiTheme="majorHAnsi" w:cstheme="majorHAnsi"/>
                <w:sz w:val="20"/>
                <w:vertAlign w:val="superscript"/>
                <w:lang w:eastAsia="da-DK"/>
              </w:rPr>
              <w:t>3</w:t>
            </w:r>
            <w:r w:rsidRPr="009A67FA">
              <w:rPr>
                <w:rFonts w:asciiTheme="majorHAnsi" w:hAnsiTheme="majorHAnsi" w:cstheme="majorHAnsi"/>
                <w:sz w:val="20"/>
                <w:lang w:eastAsia="da-DK"/>
              </w:rPr>
              <w:t>/h</w:t>
            </w:r>
            <w:r w:rsidR="00F152FA" w:rsidRPr="009A67FA">
              <w:rPr>
                <w:rFonts w:asciiTheme="majorHAnsi" w:hAnsiTheme="majorHAnsi" w:cstheme="majorHAnsi"/>
                <w:sz w:val="20"/>
                <w:lang w:eastAsia="da-DK"/>
              </w:rPr>
              <w:t>, terpė - vanduo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055CB" w14:textId="53D1A1BB" w:rsidR="00015FCA" w:rsidRPr="009A67FA" w:rsidRDefault="00015FCA" w:rsidP="00BD4DB9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7FF52" w14:textId="490A6C44" w:rsidR="00015FCA" w:rsidRPr="009A67FA" w:rsidRDefault="00015FCA" w:rsidP="00BD4DB9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9A67FA">
              <w:rPr>
                <w:rFonts w:asciiTheme="majorHAnsi" w:hAnsiTheme="majorHAnsi" w:cstheme="majorHAnsi"/>
                <w:sz w:val="20"/>
                <w:lang w:eastAsia="da-DK"/>
              </w:rPr>
              <w:t>Kompl.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ADDEE" w14:textId="2FE84DF6" w:rsidR="00015FCA" w:rsidRPr="009A67FA" w:rsidRDefault="00015FCA" w:rsidP="00BD4DB9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9A67FA">
              <w:rPr>
                <w:rFonts w:asciiTheme="majorHAnsi" w:hAnsiTheme="majorHAnsi" w:cstheme="majorHAnsi"/>
                <w:sz w:val="20"/>
                <w:lang w:eastAsia="da-DK"/>
              </w:rPr>
              <w:t>1</w:t>
            </w:r>
          </w:p>
        </w:tc>
      </w:tr>
      <w:tr w:rsidR="00105C12" w:rsidRPr="00DB6050" w14:paraId="19442B9D" w14:textId="77777777" w:rsidTr="009A67FA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50533A25" w14:textId="77777777" w:rsidR="00105C12" w:rsidRPr="00DB6050" w:rsidRDefault="00105C12" w:rsidP="00105C12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A8BAA" w14:textId="1D7D1D6A" w:rsidR="00105C12" w:rsidRPr="009A67FA" w:rsidRDefault="00105C12" w:rsidP="00105C12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9A67FA">
              <w:rPr>
                <w:rFonts w:asciiTheme="majorHAnsi" w:hAnsiTheme="majorHAnsi" w:cstheme="majorHAnsi"/>
                <w:sz w:val="20"/>
                <w:lang w:eastAsia="da-DK"/>
              </w:rPr>
              <w:t>Degazavimo įrenginys automatiniam dujų atskirimui C</w:t>
            </w:r>
            <w:r w:rsidR="001651BE" w:rsidRPr="009A67FA">
              <w:rPr>
                <w:rFonts w:asciiTheme="majorHAnsi" w:hAnsiTheme="majorHAnsi" w:cstheme="majorHAnsi"/>
                <w:sz w:val="20"/>
                <w:lang w:eastAsia="da-DK"/>
              </w:rPr>
              <w:t>3</w:t>
            </w:r>
            <w:r w:rsidRPr="009A67FA">
              <w:rPr>
                <w:rFonts w:asciiTheme="majorHAnsi" w:hAnsiTheme="majorHAnsi" w:cstheme="majorHAnsi"/>
                <w:sz w:val="20"/>
                <w:lang w:eastAsia="da-DK"/>
              </w:rPr>
              <w:t xml:space="preserve"> sistemai, Ps</w:t>
            </w:r>
            <w:r w:rsidRPr="009A67FA">
              <w:rPr>
                <w:rFonts w:asciiTheme="majorHAnsi" w:hAnsiTheme="majorHAnsi" w:cstheme="majorHAnsi"/>
                <w:sz w:val="20"/>
                <w:lang w:val="en-US" w:eastAsia="da-DK"/>
              </w:rPr>
              <w:t xml:space="preserve">=6,0 bar, Ts=20⁰C, </w:t>
            </w:r>
            <w:r w:rsidRPr="009A67FA">
              <w:rPr>
                <w:rFonts w:asciiTheme="majorHAnsi" w:hAnsiTheme="majorHAnsi" w:cstheme="majorHAnsi"/>
                <w:sz w:val="20"/>
                <w:lang w:eastAsia="da-DK"/>
              </w:rPr>
              <w:t>G=12,</w:t>
            </w:r>
            <w:r w:rsidR="001651BE" w:rsidRPr="009A67FA">
              <w:rPr>
                <w:rFonts w:asciiTheme="majorHAnsi" w:hAnsiTheme="majorHAnsi" w:cstheme="majorHAnsi"/>
                <w:sz w:val="20"/>
                <w:lang w:eastAsia="da-DK"/>
              </w:rPr>
              <w:t>1</w:t>
            </w:r>
            <w:r w:rsidRPr="009A67FA">
              <w:rPr>
                <w:rFonts w:asciiTheme="majorHAnsi" w:hAnsiTheme="majorHAnsi" w:cstheme="majorHAnsi"/>
                <w:sz w:val="20"/>
                <w:lang w:eastAsia="da-DK"/>
              </w:rPr>
              <w:t xml:space="preserve"> m</w:t>
            </w:r>
            <w:r w:rsidRPr="009A67FA">
              <w:rPr>
                <w:rFonts w:asciiTheme="majorHAnsi" w:hAnsiTheme="majorHAnsi" w:cstheme="majorHAnsi"/>
                <w:sz w:val="20"/>
                <w:vertAlign w:val="superscript"/>
                <w:lang w:eastAsia="da-DK"/>
              </w:rPr>
              <w:t>3</w:t>
            </w:r>
            <w:r w:rsidRPr="009A67FA">
              <w:rPr>
                <w:rFonts w:asciiTheme="majorHAnsi" w:hAnsiTheme="majorHAnsi" w:cstheme="majorHAnsi"/>
                <w:sz w:val="20"/>
                <w:lang w:eastAsia="da-DK"/>
              </w:rPr>
              <w:t>/h, terpė - vanduo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CBF1D" w14:textId="77777777" w:rsidR="00105C12" w:rsidRPr="009A67FA" w:rsidRDefault="00105C12" w:rsidP="00105C12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CAAE1" w14:textId="4FB7BC58" w:rsidR="00105C12" w:rsidRPr="009A67FA" w:rsidRDefault="00105C12" w:rsidP="00105C12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9A67FA">
              <w:rPr>
                <w:rFonts w:asciiTheme="majorHAnsi" w:hAnsiTheme="majorHAnsi" w:cstheme="majorHAnsi"/>
                <w:sz w:val="20"/>
                <w:lang w:eastAsia="da-DK"/>
              </w:rPr>
              <w:t>Kompl.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45094" w14:textId="56C15342" w:rsidR="00105C12" w:rsidRPr="009A67FA" w:rsidRDefault="00105C12" w:rsidP="00105C12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9A67FA">
              <w:rPr>
                <w:rFonts w:asciiTheme="majorHAnsi" w:hAnsiTheme="majorHAnsi" w:cstheme="majorHAnsi"/>
                <w:sz w:val="20"/>
                <w:lang w:eastAsia="da-DK"/>
              </w:rPr>
              <w:t>1</w:t>
            </w:r>
          </w:p>
        </w:tc>
      </w:tr>
      <w:tr w:rsidR="00E86F36" w:rsidRPr="00DB6050" w14:paraId="17AED6A1" w14:textId="77777777" w:rsidTr="009A67FA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7E2410B4" w14:textId="77777777" w:rsidR="00E86F36" w:rsidRPr="00DB6050" w:rsidRDefault="00E86F36" w:rsidP="00E86F36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1D788" w14:textId="4D9FD788" w:rsidR="00E86F36" w:rsidRPr="009A67FA" w:rsidRDefault="00E86F36" w:rsidP="00E86F36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8459C6">
              <w:rPr>
                <w:rFonts w:asciiTheme="majorHAnsi" w:hAnsiTheme="majorHAnsi" w:cstheme="majorHAnsi"/>
                <w:sz w:val="20"/>
                <w:lang w:eastAsia="da-DK"/>
              </w:rPr>
              <w:t>Automatinis papildymo vožtuvas</w:t>
            </w:r>
            <w:r>
              <w:rPr>
                <w:rFonts w:asciiTheme="majorHAnsi" w:hAnsiTheme="majorHAnsi" w:cstheme="majorHAnsi"/>
                <w:sz w:val="20"/>
                <w:lang w:eastAsia="da-DK"/>
              </w:rPr>
              <w:t xml:space="preserve">, reguliavimo riba iki </w:t>
            </w:r>
            <w:r w:rsidR="00AB6185">
              <w:rPr>
                <w:rFonts w:asciiTheme="majorHAnsi" w:hAnsiTheme="majorHAnsi" w:cstheme="majorHAnsi"/>
                <w:sz w:val="20"/>
                <w:lang w:eastAsia="da-DK"/>
              </w:rPr>
              <w:t>5</w:t>
            </w:r>
            <w:r>
              <w:rPr>
                <w:rFonts w:asciiTheme="majorHAnsi" w:hAnsiTheme="majorHAnsi" w:cstheme="majorHAnsi"/>
                <w:sz w:val="20"/>
                <w:lang w:eastAsia="da-DK"/>
              </w:rPr>
              <w:t xml:space="preserve"> bar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645EA" w14:textId="0F684A8F" w:rsidR="00E86F36" w:rsidRPr="009A67FA" w:rsidRDefault="00E86F36" w:rsidP="00E86F36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4DCC0" w14:textId="795E32AD" w:rsidR="00E86F36" w:rsidRPr="009A67FA" w:rsidRDefault="00E86F36" w:rsidP="00E86F36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8459C6">
              <w:rPr>
                <w:rFonts w:asciiTheme="majorHAnsi" w:hAnsiTheme="majorHAnsi" w:cstheme="majorHAnsi"/>
                <w:sz w:val="20"/>
                <w:lang w:eastAsia="da-DK"/>
              </w:rPr>
              <w:t>vnt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59B2D" w14:textId="431415D3" w:rsidR="00E86F36" w:rsidRPr="009A67FA" w:rsidRDefault="00AB6185" w:rsidP="00E86F36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2</w:t>
            </w:r>
          </w:p>
        </w:tc>
      </w:tr>
      <w:tr w:rsidR="00CE6022" w:rsidRPr="00DB6050" w14:paraId="26FF04D1" w14:textId="77777777" w:rsidTr="00980D73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29CC486D" w14:textId="77777777" w:rsidR="00CE6022" w:rsidRPr="00DB6050" w:rsidRDefault="00CE6022" w:rsidP="00CE6022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3568A" w14:textId="3AAFE4CA" w:rsidR="00CE6022" w:rsidRPr="00DB6050" w:rsidRDefault="00CE6022" w:rsidP="00CE6022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DB6050">
              <w:rPr>
                <w:rFonts w:asciiTheme="majorHAnsi" w:hAnsiTheme="majorHAnsi" w:cstheme="majorHAnsi"/>
                <w:sz w:val="20"/>
                <w:lang w:eastAsia="da-DK"/>
              </w:rPr>
              <w:t>Plieninis</w:t>
            </w:r>
            <w:r w:rsidR="00FC559C">
              <w:rPr>
                <w:rFonts w:asciiTheme="majorHAnsi" w:hAnsiTheme="majorHAnsi" w:cstheme="majorHAnsi"/>
                <w:sz w:val="20"/>
                <w:lang w:eastAsia="da-DK"/>
              </w:rPr>
              <w:t xml:space="preserve"> </w:t>
            </w:r>
            <w:r w:rsidRPr="00DB6050">
              <w:rPr>
                <w:rFonts w:asciiTheme="majorHAnsi" w:hAnsiTheme="majorHAnsi" w:cstheme="majorHAnsi"/>
                <w:sz w:val="20"/>
                <w:lang w:eastAsia="da-DK"/>
              </w:rPr>
              <w:t>vamzdis DN</w:t>
            </w:r>
            <w:r w:rsidR="00980D73">
              <w:rPr>
                <w:rFonts w:asciiTheme="majorHAnsi" w:hAnsiTheme="majorHAnsi" w:cstheme="majorHAnsi"/>
                <w:sz w:val="20"/>
                <w:lang w:eastAsia="da-DK"/>
              </w:rPr>
              <w:t>20</w:t>
            </w:r>
            <w:r w:rsidR="00CA7D0A">
              <w:rPr>
                <w:rFonts w:asciiTheme="majorHAnsi" w:hAnsiTheme="majorHAnsi" w:cstheme="majorHAnsi"/>
                <w:sz w:val="20"/>
                <w:lang w:eastAsia="da-DK"/>
              </w:rPr>
              <w:t>0</w:t>
            </w:r>
            <w:r w:rsidRPr="00DB6050">
              <w:rPr>
                <w:rFonts w:asciiTheme="majorHAnsi" w:hAnsiTheme="majorHAnsi" w:cstheme="majorHAnsi"/>
                <w:sz w:val="20"/>
                <w:lang w:eastAsia="da-DK"/>
              </w:rPr>
              <w:t xml:space="preserve"> su sintetinio kaučiuko vamzdiniais kevalais, δ=</w:t>
            </w:r>
            <w:r w:rsidR="00980D73">
              <w:rPr>
                <w:rFonts w:asciiTheme="majorHAnsi" w:hAnsiTheme="majorHAnsi" w:cstheme="majorHAnsi"/>
                <w:sz w:val="20"/>
                <w:lang w:eastAsia="da-DK"/>
              </w:rPr>
              <w:t>32</w:t>
            </w:r>
            <w:r w:rsidRPr="00DB6050">
              <w:rPr>
                <w:rFonts w:asciiTheme="majorHAnsi" w:hAnsiTheme="majorHAnsi" w:cstheme="majorHAnsi"/>
                <w:sz w:val="20"/>
                <w:lang w:eastAsia="da-DK"/>
              </w:rPr>
              <w:t>mm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BB6EA" w14:textId="09D32293" w:rsidR="00CE6022" w:rsidRPr="00DB6050" w:rsidRDefault="00CE6022" w:rsidP="00CE6022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4ED1F" w14:textId="77777777" w:rsidR="00CE6022" w:rsidRPr="00DB6050" w:rsidRDefault="00CE6022" w:rsidP="00CE6022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DB6050">
              <w:rPr>
                <w:rFonts w:asciiTheme="majorHAnsi" w:hAnsiTheme="majorHAnsi" w:cstheme="majorHAnsi"/>
                <w:sz w:val="20"/>
                <w:lang w:eastAsia="da-DK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9AE5B" w14:textId="4E8C4F32" w:rsidR="00CE6022" w:rsidRPr="00DB6050" w:rsidRDefault="00F76E1B" w:rsidP="00CE6022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6</w:t>
            </w:r>
            <w:r w:rsidR="007015A7">
              <w:rPr>
                <w:rFonts w:asciiTheme="majorHAnsi" w:hAnsiTheme="majorHAnsi" w:cstheme="majorHAnsi"/>
                <w:sz w:val="20"/>
                <w:lang w:eastAsia="da-DK"/>
              </w:rPr>
              <w:t>0</w:t>
            </w:r>
          </w:p>
        </w:tc>
      </w:tr>
      <w:tr w:rsidR="00CE6022" w:rsidRPr="00DB6050" w14:paraId="7427A2BF" w14:textId="77777777" w:rsidTr="00980D73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2068907B" w14:textId="77777777" w:rsidR="00CE6022" w:rsidRPr="00DB6050" w:rsidRDefault="00CE6022" w:rsidP="00CE6022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B8E41" w14:textId="67BD171C" w:rsidR="00CE6022" w:rsidRPr="00DB6050" w:rsidRDefault="00CE6022" w:rsidP="00CE6022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DB6050">
              <w:rPr>
                <w:rFonts w:asciiTheme="majorHAnsi" w:hAnsiTheme="majorHAnsi" w:cstheme="majorHAnsi"/>
                <w:sz w:val="20"/>
                <w:lang w:eastAsia="da-DK"/>
              </w:rPr>
              <w:t>Tas pats, DN</w:t>
            </w:r>
            <w:r w:rsidR="00980D73">
              <w:rPr>
                <w:rFonts w:asciiTheme="majorHAnsi" w:hAnsiTheme="majorHAnsi" w:cstheme="majorHAnsi"/>
                <w:sz w:val="20"/>
                <w:lang w:eastAsia="da-DK"/>
              </w:rPr>
              <w:t>1</w:t>
            </w:r>
            <w:r w:rsidR="00B61F14">
              <w:rPr>
                <w:rFonts w:asciiTheme="majorHAnsi" w:hAnsiTheme="majorHAnsi" w:cstheme="majorHAnsi"/>
                <w:sz w:val="20"/>
                <w:lang w:eastAsia="da-DK"/>
              </w:rPr>
              <w:t>5</w:t>
            </w:r>
            <w:r w:rsidRPr="00DB6050">
              <w:rPr>
                <w:rFonts w:asciiTheme="majorHAnsi" w:hAnsiTheme="majorHAnsi" w:cstheme="majorHAnsi"/>
                <w:sz w:val="20"/>
                <w:lang w:eastAsia="da-DK"/>
              </w:rPr>
              <w:t>0, δ=</w:t>
            </w:r>
            <w:r w:rsidR="00980D73">
              <w:rPr>
                <w:rFonts w:asciiTheme="majorHAnsi" w:hAnsiTheme="majorHAnsi" w:cstheme="majorHAnsi"/>
                <w:sz w:val="20"/>
                <w:lang w:eastAsia="da-DK"/>
              </w:rPr>
              <w:t>32</w:t>
            </w:r>
            <w:r w:rsidRPr="00DB6050">
              <w:rPr>
                <w:rFonts w:asciiTheme="majorHAnsi" w:hAnsiTheme="majorHAnsi" w:cstheme="majorHAnsi"/>
                <w:sz w:val="20"/>
                <w:lang w:eastAsia="da-DK"/>
              </w:rPr>
              <w:t>mm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D5012" w14:textId="6ED2485B" w:rsidR="00CE6022" w:rsidRPr="00DB6050" w:rsidRDefault="00CE6022" w:rsidP="00CE6022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59110" w14:textId="77777777" w:rsidR="00CE6022" w:rsidRPr="00DB6050" w:rsidRDefault="00CE6022" w:rsidP="00CE6022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DB6050">
              <w:rPr>
                <w:rFonts w:asciiTheme="majorHAnsi" w:hAnsiTheme="majorHAnsi" w:cstheme="majorHAnsi"/>
                <w:sz w:val="20"/>
                <w:lang w:eastAsia="da-DK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AFA71" w14:textId="36BA7A8B" w:rsidR="00CE6022" w:rsidRPr="00DB6050" w:rsidRDefault="006D19A9" w:rsidP="00CE6022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5</w:t>
            </w:r>
            <w:r w:rsidR="00A41E1F">
              <w:rPr>
                <w:rFonts w:asciiTheme="majorHAnsi" w:hAnsiTheme="majorHAnsi" w:cstheme="majorHAnsi"/>
                <w:sz w:val="20"/>
                <w:lang w:eastAsia="da-DK"/>
              </w:rPr>
              <w:t>0</w:t>
            </w:r>
          </w:p>
        </w:tc>
      </w:tr>
      <w:tr w:rsidR="00CE6022" w:rsidRPr="00DB6050" w14:paraId="75322A65" w14:textId="77777777" w:rsidTr="00980D73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2F9B6210" w14:textId="77777777" w:rsidR="00CE6022" w:rsidRPr="00DB6050" w:rsidRDefault="00CE6022" w:rsidP="00CE6022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DD035" w14:textId="25D620BE" w:rsidR="00CE6022" w:rsidRPr="00DB6050" w:rsidRDefault="00CE6022" w:rsidP="00CE6022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DB6050">
              <w:rPr>
                <w:rFonts w:asciiTheme="majorHAnsi" w:hAnsiTheme="majorHAnsi" w:cstheme="majorHAnsi"/>
                <w:sz w:val="20"/>
                <w:lang w:eastAsia="da-DK"/>
              </w:rPr>
              <w:t>Tas pats, DN</w:t>
            </w:r>
            <w:r w:rsidR="00980D73">
              <w:rPr>
                <w:rFonts w:asciiTheme="majorHAnsi" w:hAnsiTheme="majorHAnsi" w:cstheme="majorHAnsi"/>
                <w:sz w:val="20"/>
                <w:lang w:eastAsia="da-DK"/>
              </w:rPr>
              <w:t>125</w:t>
            </w:r>
            <w:r w:rsidRPr="00DB6050">
              <w:rPr>
                <w:rFonts w:asciiTheme="majorHAnsi" w:hAnsiTheme="majorHAnsi" w:cstheme="majorHAnsi"/>
                <w:sz w:val="20"/>
                <w:lang w:eastAsia="da-DK"/>
              </w:rPr>
              <w:t>, δ=</w:t>
            </w:r>
            <w:r w:rsidR="00980D73">
              <w:rPr>
                <w:rFonts w:asciiTheme="majorHAnsi" w:hAnsiTheme="majorHAnsi" w:cstheme="majorHAnsi"/>
                <w:sz w:val="20"/>
                <w:lang w:eastAsia="da-DK"/>
              </w:rPr>
              <w:t>25</w:t>
            </w:r>
            <w:r w:rsidRPr="00DB6050">
              <w:rPr>
                <w:rFonts w:asciiTheme="majorHAnsi" w:hAnsiTheme="majorHAnsi" w:cstheme="majorHAnsi"/>
                <w:sz w:val="20"/>
                <w:lang w:eastAsia="da-DK"/>
              </w:rPr>
              <w:t>mm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97DA2" w14:textId="142EC0C6" w:rsidR="00CE6022" w:rsidRPr="00DB6050" w:rsidRDefault="00CE6022" w:rsidP="00CE6022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59DC5" w14:textId="77777777" w:rsidR="00CE6022" w:rsidRPr="00DB6050" w:rsidRDefault="00CE6022" w:rsidP="00CE6022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DB6050">
              <w:rPr>
                <w:rFonts w:asciiTheme="majorHAnsi" w:hAnsiTheme="majorHAnsi" w:cstheme="majorHAnsi"/>
                <w:sz w:val="20"/>
                <w:lang w:eastAsia="da-DK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27A51" w14:textId="64AE3A9A" w:rsidR="00CE6022" w:rsidRPr="00DB6050" w:rsidRDefault="006D19A9" w:rsidP="00CE6022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5</w:t>
            </w:r>
            <w:r w:rsidR="00A41E1F">
              <w:rPr>
                <w:rFonts w:asciiTheme="majorHAnsi" w:hAnsiTheme="majorHAnsi" w:cstheme="majorHAnsi"/>
                <w:sz w:val="20"/>
                <w:lang w:eastAsia="da-DK"/>
              </w:rPr>
              <w:t>0</w:t>
            </w:r>
          </w:p>
        </w:tc>
      </w:tr>
      <w:tr w:rsidR="00B61F14" w:rsidRPr="00DB6050" w14:paraId="4F6650E8" w14:textId="77777777" w:rsidTr="00980D73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2FB4F90C" w14:textId="77777777" w:rsidR="00B61F14" w:rsidRPr="00DB6050" w:rsidRDefault="00B61F14" w:rsidP="00B61F14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30911" w14:textId="232CB5AD" w:rsidR="00B61F14" w:rsidRPr="00DB6050" w:rsidRDefault="00B61F14" w:rsidP="00B61F14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DB6050">
              <w:rPr>
                <w:rFonts w:asciiTheme="majorHAnsi" w:hAnsiTheme="majorHAnsi" w:cstheme="majorHAnsi"/>
                <w:sz w:val="20"/>
                <w:lang w:eastAsia="da-DK"/>
              </w:rPr>
              <w:t>Tas pats, DN</w:t>
            </w:r>
            <w:r w:rsidR="007F4C22">
              <w:rPr>
                <w:rFonts w:asciiTheme="majorHAnsi" w:hAnsiTheme="majorHAnsi" w:cstheme="majorHAnsi"/>
                <w:sz w:val="20"/>
                <w:lang w:eastAsia="da-DK"/>
              </w:rPr>
              <w:t>8</w:t>
            </w:r>
            <w:r w:rsidRPr="00DB6050">
              <w:rPr>
                <w:rFonts w:asciiTheme="majorHAnsi" w:hAnsiTheme="majorHAnsi" w:cstheme="majorHAnsi"/>
                <w:sz w:val="20"/>
                <w:lang w:eastAsia="da-DK"/>
              </w:rPr>
              <w:t>0, δ=</w:t>
            </w:r>
            <w:r w:rsidR="00980D73">
              <w:rPr>
                <w:rFonts w:asciiTheme="majorHAnsi" w:hAnsiTheme="majorHAnsi" w:cstheme="majorHAnsi"/>
                <w:sz w:val="20"/>
                <w:lang w:eastAsia="da-DK"/>
              </w:rPr>
              <w:t>25</w:t>
            </w:r>
            <w:r w:rsidRPr="00DB6050">
              <w:rPr>
                <w:rFonts w:asciiTheme="majorHAnsi" w:hAnsiTheme="majorHAnsi" w:cstheme="majorHAnsi"/>
                <w:sz w:val="20"/>
                <w:lang w:eastAsia="da-DK"/>
              </w:rPr>
              <w:t>mm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FA47E" w14:textId="77777777" w:rsidR="00B61F14" w:rsidRPr="00DB6050" w:rsidRDefault="00B61F14" w:rsidP="00B61F14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67561" w14:textId="7DAD24F5" w:rsidR="00B61F14" w:rsidRPr="00DB6050" w:rsidRDefault="00B61F14" w:rsidP="00B61F14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DB6050">
              <w:rPr>
                <w:rFonts w:asciiTheme="majorHAnsi" w:hAnsiTheme="majorHAnsi" w:cstheme="majorHAnsi"/>
                <w:sz w:val="20"/>
                <w:lang w:eastAsia="da-DK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1CA99" w14:textId="28CCAC4E" w:rsidR="00B61F14" w:rsidRPr="00DB6050" w:rsidRDefault="00980D73" w:rsidP="00B61F14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6</w:t>
            </w:r>
            <w:r w:rsidR="004E400D">
              <w:rPr>
                <w:rFonts w:asciiTheme="majorHAnsi" w:hAnsiTheme="majorHAnsi" w:cstheme="majorHAnsi"/>
                <w:sz w:val="20"/>
                <w:lang w:eastAsia="da-DK"/>
              </w:rPr>
              <w:t>0</w:t>
            </w:r>
          </w:p>
        </w:tc>
      </w:tr>
      <w:tr w:rsidR="00CE6022" w:rsidRPr="00DB6050" w14:paraId="00F133B1" w14:textId="77777777" w:rsidTr="00980D73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7D918F59" w14:textId="77777777" w:rsidR="00CE6022" w:rsidRPr="00DB6050" w:rsidRDefault="00CE6022" w:rsidP="00CE6022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53AB3" w14:textId="3DCF29D9" w:rsidR="00CE6022" w:rsidRPr="00DB6050" w:rsidRDefault="00CE6022" w:rsidP="00CE6022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DB6050">
              <w:rPr>
                <w:rFonts w:asciiTheme="majorHAnsi" w:hAnsiTheme="majorHAnsi" w:cstheme="majorHAnsi"/>
                <w:sz w:val="20"/>
                <w:lang w:eastAsia="da-DK"/>
              </w:rPr>
              <w:t>Tas pats, DN25, δ=13mm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9B820" w14:textId="622092A8" w:rsidR="00CE6022" w:rsidRPr="00DB6050" w:rsidRDefault="00CE6022" w:rsidP="00CE6022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967F7" w14:textId="76698E02" w:rsidR="00CE6022" w:rsidRPr="00DB6050" w:rsidRDefault="00CE6022" w:rsidP="00CE6022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DB6050">
              <w:rPr>
                <w:rFonts w:asciiTheme="majorHAnsi" w:hAnsiTheme="majorHAnsi" w:cstheme="majorHAnsi"/>
                <w:sz w:val="20"/>
                <w:lang w:eastAsia="da-DK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61506" w14:textId="2A15B870" w:rsidR="00CE6022" w:rsidRPr="00DB6050" w:rsidRDefault="00B223A4" w:rsidP="00CE6022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3</w:t>
            </w:r>
            <w:r w:rsidR="004E400D">
              <w:rPr>
                <w:rFonts w:asciiTheme="majorHAnsi" w:hAnsiTheme="majorHAnsi" w:cstheme="majorHAnsi"/>
                <w:sz w:val="20"/>
                <w:lang w:eastAsia="da-DK"/>
              </w:rPr>
              <w:t>0</w:t>
            </w:r>
          </w:p>
        </w:tc>
      </w:tr>
      <w:tr w:rsidR="00CE6022" w:rsidRPr="00DB6050" w14:paraId="013B3F1B" w14:textId="77777777" w:rsidTr="00980D73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1F931209" w14:textId="77777777" w:rsidR="00CE6022" w:rsidRPr="00DB6050" w:rsidRDefault="00CE6022" w:rsidP="00CE6022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7B1A4" w14:textId="5C58B11C" w:rsidR="00CE6022" w:rsidRPr="00DB6050" w:rsidRDefault="00CE6022" w:rsidP="00CE6022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DB6050">
              <w:rPr>
                <w:rFonts w:asciiTheme="majorHAnsi" w:hAnsiTheme="majorHAnsi" w:cstheme="majorHAnsi"/>
                <w:sz w:val="20"/>
                <w:lang w:eastAsia="da-DK"/>
              </w:rPr>
              <w:t>Tas pats, DN20, δ=13mm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6E0A1" w14:textId="16A7196A" w:rsidR="00CE6022" w:rsidRPr="00DB6050" w:rsidRDefault="00CE6022" w:rsidP="00CE6022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46A97" w14:textId="51602FD3" w:rsidR="00CE6022" w:rsidRPr="00DB6050" w:rsidRDefault="00CE6022" w:rsidP="00CE6022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DB6050">
              <w:rPr>
                <w:rFonts w:asciiTheme="majorHAnsi" w:hAnsiTheme="majorHAnsi" w:cstheme="majorHAnsi"/>
                <w:sz w:val="20"/>
                <w:lang w:eastAsia="da-DK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9DE20" w14:textId="7AA0B5EA" w:rsidR="00CE6022" w:rsidRPr="00DB6050" w:rsidRDefault="004E400D" w:rsidP="00CE6022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20</w:t>
            </w:r>
          </w:p>
        </w:tc>
      </w:tr>
      <w:tr w:rsidR="00CE6022" w:rsidRPr="00DB6050" w14:paraId="27B1C116" w14:textId="77777777" w:rsidTr="00980D73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5F7D6C3F" w14:textId="77777777" w:rsidR="00CE6022" w:rsidRPr="00DB6050" w:rsidRDefault="00CE6022" w:rsidP="00CE6022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E87D9" w14:textId="61D144DD" w:rsidR="00CE6022" w:rsidRPr="00DB6050" w:rsidRDefault="00CE6022" w:rsidP="00CE6022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DB6050">
              <w:rPr>
                <w:rFonts w:asciiTheme="majorHAnsi" w:hAnsiTheme="majorHAnsi" w:cstheme="majorHAnsi"/>
                <w:sz w:val="20"/>
                <w:lang w:eastAsia="da-DK"/>
              </w:rPr>
              <w:t>Tas pats, DN15, δ=13mm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E7D4D" w14:textId="2386BDF1" w:rsidR="00CE6022" w:rsidRPr="00DB6050" w:rsidRDefault="00CE6022" w:rsidP="00CE6022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9DB46" w14:textId="7D4296CA" w:rsidR="00CE6022" w:rsidRPr="00DB6050" w:rsidRDefault="00CE6022" w:rsidP="00CE6022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DB6050">
              <w:rPr>
                <w:rFonts w:asciiTheme="majorHAnsi" w:hAnsiTheme="majorHAnsi" w:cstheme="majorHAnsi"/>
                <w:sz w:val="20"/>
                <w:lang w:eastAsia="da-DK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DE047" w14:textId="185E8217" w:rsidR="00CE6022" w:rsidRPr="00DB6050" w:rsidRDefault="004E400D" w:rsidP="00CE6022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20</w:t>
            </w:r>
          </w:p>
        </w:tc>
      </w:tr>
      <w:tr w:rsidR="00884CCC" w:rsidRPr="00DB6050" w14:paraId="4F396D56" w14:textId="77777777" w:rsidTr="00980D73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7B58FB3D" w14:textId="77777777" w:rsidR="00884CCC" w:rsidRPr="00DB6050" w:rsidRDefault="00884CCC" w:rsidP="00884CCC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B43A1" w14:textId="414420A8" w:rsidR="00884CCC" w:rsidRPr="00DB6050" w:rsidRDefault="00884CCC" w:rsidP="00884CCC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7E60DD">
              <w:rPr>
                <w:rFonts w:asciiTheme="majorHAnsi" w:hAnsiTheme="majorHAnsi" w:cstheme="majorHAnsi"/>
                <w:sz w:val="20"/>
                <w:lang w:eastAsia="en-US"/>
              </w:rPr>
              <w:t>Vamzdžių paviršių paruošimas, antikorozinis dažymas dviem sluoksniais bituminio lako ant grunto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E43B2" w14:textId="2CF77E51" w:rsidR="00884CCC" w:rsidRPr="00DB6050" w:rsidRDefault="00884CCC" w:rsidP="00884CCC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7ACBA" w14:textId="07054A6E" w:rsidR="00884CCC" w:rsidRPr="00DB6050" w:rsidRDefault="00884CCC" w:rsidP="00884CCC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7E60DD">
              <w:rPr>
                <w:rFonts w:asciiTheme="majorHAnsi" w:hAnsiTheme="majorHAnsi" w:cstheme="majorHAnsi"/>
                <w:sz w:val="20"/>
                <w:lang w:eastAsia="da-DK"/>
              </w:rPr>
              <w:t>Kompl.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A23BB" w14:textId="710508BE" w:rsidR="00884CCC" w:rsidRDefault="00884CCC" w:rsidP="00884CCC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7E60DD">
              <w:rPr>
                <w:rFonts w:asciiTheme="majorHAnsi" w:hAnsiTheme="majorHAnsi" w:cstheme="majorHAnsi"/>
                <w:sz w:val="20"/>
                <w:lang w:eastAsia="da-DK"/>
              </w:rPr>
              <w:t>1</w:t>
            </w:r>
          </w:p>
        </w:tc>
      </w:tr>
      <w:tr w:rsidR="00CE6022" w:rsidRPr="00DB6050" w14:paraId="493656FB" w14:textId="77777777" w:rsidTr="00F76F8C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4C419EFE" w14:textId="77777777" w:rsidR="00CE6022" w:rsidRPr="00DB6050" w:rsidRDefault="00CE6022" w:rsidP="00CE6022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D5E6D" w14:textId="77777777" w:rsidR="00CE6022" w:rsidRPr="00DB6050" w:rsidRDefault="00CE6022" w:rsidP="00CE6022">
            <w:pPr>
              <w:rPr>
                <w:rFonts w:asciiTheme="majorHAnsi" w:hAnsiTheme="majorHAnsi" w:cstheme="majorHAnsi"/>
                <w:sz w:val="20"/>
                <w:lang w:val="en-US" w:eastAsia="en-US"/>
              </w:rPr>
            </w:pPr>
            <w:r w:rsidRPr="00DB6050">
              <w:rPr>
                <w:rFonts w:asciiTheme="majorHAnsi" w:hAnsiTheme="majorHAnsi" w:cstheme="majorHAnsi"/>
                <w:sz w:val="20"/>
                <w:lang w:val="en-US" w:eastAsia="en-US"/>
              </w:rPr>
              <w:t>Metalas tvirtinimui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C4182" w14:textId="3A812303" w:rsidR="00CE6022" w:rsidRPr="00DB6050" w:rsidRDefault="00CE6022" w:rsidP="00CE6022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9DDC3" w14:textId="77777777" w:rsidR="00CE6022" w:rsidRPr="00DB6050" w:rsidRDefault="00CE6022" w:rsidP="00CE6022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DB6050">
              <w:rPr>
                <w:rFonts w:asciiTheme="majorHAnsi" w:hAnsiTheme="majorHAnsi" w:cstheme="majorHAnsi"/>
                <w:sz w:val="20"/>
                <w:lang w:eastAsia="da-DK"/>
              </w:rPr>
              <w:t>Kompl.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D4AE5" w14:textId="77777777" w:rsidR="00CE6022" w:rsidRPr="00DB6050" w:rsidRDefault="00CE6022" w:rsidP="00CE6022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DB6050">
              <w:rPr>
                <w:rFonts w:asciiTheme="majorHAnsi" w:hAnsiTheme="majorHAnsi" w:cstheme="majorHAnsi"/>
                <w:sz w:val="20"/>
                <w:lang w:eastAsia="da-DK"/>
              </w:rPr>
              <w:t>1</w:t>
            </w:r>
          </w:p>
        </w:tc>
      </w:tr>
      <w:tr w:rsidR="00884CCC" w:rsidRPr="00DB6050" w14:paraId="028923F7" w14:textId="77777777" w:rsidTr="00F76F8C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656D9967" w14:textId="77777777" w:rsidR="00884CCC" w:rsidRPr="00DB6050" w:rsidRDefault="00884CCC" w:rsidP="00CE6022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2DFC2" w14:textId="0DC55524" w:rsidR="008475A5" w:rsidRPr="00DB6050" w:rsidRDefault="00884CCC" w:rsidP="00CE6022">
            <w:pPr>
              <w:rPr>
                <w:rFonts w:asciiTheme="majorHAnsi" w:hAnsiTheme="majorHAnsi" w:cstheme="majorHAnsi"/>
                <w:sz w:val="20"/>
                <w:lang w:val="en-US" w:eastAsia="en-US"/>
              </w:rPr>
            </w:pPr>
            <w:r>
              <w:rPr>
                <w:rFonts w:asciiTheme="majorHAnsi" w:hAnsiTheme="majorHAnsi" w:cstheme="majorHAnsi"/>
                <w:sz w:val="20"/>
                <w:lang w:val="en-US" w:eastAsia="en-US"/>
              </w:rPr>
              <w:t>Nejudamos atram</w:t>
            </w:r>
            <w:r w:rsidR="003C0B8D">
              <w:rPr>
                <w:rFonts w:asciiTheme="majorHAnsi" w:hAnsiTheme="majorHAnsi" w:cstheme="majorHAnsi"/>
                <w:sz w:val="20"/>
                <w:lang w:val="en-US" w:eastAsia="en-US"/>
              </w:rPr>
              <w:t>a</w:t>
            </w:r>
            <w:r w:rsidR="00FC1119">
              <w:rPr>
                <w:rFonts w:asciiTheme="majorHAnsi" w:hAnsiTheme="majorHAnsi" w:cstheme="majorHAnsi"/>
                <w:sz w:val="20"/>
                <w:lang w:val="en-US" w:eastAsia="en-US"/>
              </w:rPr>
              <w:t xml:space="preserve"> vamzd</w:t>
            </w:r>
            <w:r w:rsidR="00FC1119">
              <w:rPr>
                <w:rFonts w:asciiTheme="majorHAnsi" w:hAnsiTheme="majorHAnsi" w:cstheme="majorHAnsi"/>
                <w:sz w:val="20"/>
                <w:lang w:eastAsia="en-US"/>
              </w:rPr>
              <w:t>žiui</w:t>
            </w:r>
            <w:r>
              <w:rPr>
                <w:rFonts w:asciiTheme="majorHAnsi" w:hAnsiTheme="majorHAnsi" w:cstheme="majorHAnsi"/>
                <w:sz w:val="20"/>
                <w:lang w:val="en-US" w:eastAsia="en-US"/>
              </w:rPr>
              <w:t xml:space="preserve"> D</w:t>
            </w:r>
            <w:r w:rsidR="0008779C">
              <w:rPr>
                <w:rFonts w:asciiTheme="majorHAnsi" w:hAnsiTheme="majorHAnsi" w:cstheme="majorHAnsi"/>
                <w:sz w:val="20"/>
                <w:lang w:val="en-US" w:eastAsia="en-US"/>
              </w:rPr>
              <w:t>N200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ED90F" w14:textId="77777777" w:rsidR="00884CCC" w:rsidRPr="00DB6050" w:rsidRDefault="00884CCC" w:rsidP="00CE6022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A0E82" w14:textId="440AA4EB" w:rsidR="00884CCC" w:rsidRPr="00DB6050" w:rsidRDefault="00FC1119" w:rsidP="00CE6022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Vnt.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B66F2" w14:textId="6765A25C" w:rsidR="00884CCC" w:rsidRPr="00DB6050" w:rsidRDefault="00FC1119" w:rsidP="00CE6022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4</w:t>
            </w:r>
          </w:p>
        </w:tc>
      </w:tr>
      <w:tr w:rsidR="008475A5" w:rsidRPr="00DB6050" w14:paraId="5968BD35" w14:textId="77777777" w:rsidTr="00F76F8C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3C61C280" w14:textId="77777777" w:rsidR="008475A5" w:rsidRPr="00DB6050" w:rsidRDefault="008475A5" w:rsidP="00CE6022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F8A5C" w14:textId="478F18C0" w:rsidR="008475A5" w:rsidRDefault="008475A5" w:rsidP="00CE6022">
            <w:pPr>
              <w:rPr>
                <w:rFonts w:asciiTheme="majorHAnsi" w:hAnsiTheme="majorHAnsi" w:cstheme="majorHAnsi"/>
                <w:sz w:val="20"/>
                <w:lang w:val="en-US" w:eastAsia="en-US"/>
              </w:rPr>
            </w:pPr>
            <w:r>
              <w:rPr>
                <w:rFonts w:asciiTheme="majorHAnsi" w:hAnsiTheme="majorHAnsi" w:cstheme="majorHAnsi"/>
                <w:sz w:val="20"/>
                <w:lang w:val="en-US" w:eastAsia="en-US"/>
              </w:rPr>
              <w:t>Tas pats, DN</w:t>
            </w:r>
            <w:r w:rsidR="00C4456C">
              <w:rPr>
                <w:rFonts w:asciiTheme="majorHAnsi" w:hAnsiTheme="majorHAnsi" w:cstheme="majorHAnsi"/>
                <w:sz w:val="20"/>
                <w:lang w:val="en-US" w:eastAsia="en-US"/>
              </w:rPr>
              <w:t>150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BA771" w14:textId="77777777" w:rsidR="008475A5" w:rsidRPr="00DB6050" w:rsidRDefault="008475A5" w:rsidP="00CE6022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3607C" w14:textId="7523B5EF" w:rsidR="008475A5" w:rsidRDefault="00C4456C" w:rsidP="00CE6022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Vnt.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944FF" w14:textId="76077840" w:rsidR="008475A5" w:rsidRDefault="00C4456C" w:rsidP="00CE6022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2</w:t>
            </w:r>
          </w:p>
        </w:tc>
      </w:tr>
      <w:tr w:rsidR="00C4456C" w:rsidRPr="00DB6050" w14:paraId="4FABD8BA" w14:textId="77777777" w:rsidTr="00F76F8C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3825C73E" w14:textId="77777777" w:rsidR="00C4456C" w:rsidRPr="00DB6050" w:rsidRDefault="00C4456C" w:rsidP="00CE6022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96194" w14:textId="0833D654" w:rsidR="00C4456C" w:rsidRDefault="009B5CE4" w:rsidP="00CE6022">
            <w:pPr>
              <w:rPr>
                <w:rFonts w:asciiTheme="majorHAnsi" w:hAnsiTheme="majorHAnsi" w:cstheme="majorHAnsi"/>
                <w:sz w:val="20"/>
                <w:lang w:val="en-US" w:eastAsia="en-US"/>
              </w:rPr>
            </w:pPr>
            <w:r>
              <w:rPr>
                <w:rFonts w:asciiTheme="majorHAnsi" w:hAnsiTheme="majorHAnsi" w:cstheme="majorHAnsi"/>
                <w:sz w:val="20"/>
                <w:lang w:val="en-US" w:eastAsia="en-US"/>
              </w:rPr>
              <w:t>Tas pats, DN80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12C41" w14:textId="77777777" w:rsidR="00C4456C" w:rsidRPr="00DB6050" w:rsidRDefault="00C4456C" w:rsidP="00CE6022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B8A03" w14:textId="28C9B709" w:rsidR="00C4456C" w:rsidRDefault="009B5CE4" w:rsidP="00CE6022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Vnt.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A6B1C" w14:textId="5D7F8C50" w:rsidR="00C4456C" w:rsidRDefault="009B5CE4" w:rsidP="00CE6022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2</w:t>
            </w:r>
          </w:p>
        </w:tc>
      </w:tr>
      <w:tr w:rsidR="009B5CE4" w:rsidRPr="00DB6050" w14:paraId="1E8ADF16" w14:textId="77777777" w:rsidTr="00F76F8C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18F9317A" w14:textId="77777777" w:rsidR="009B5CE4" w:rsidRPr="00DB6050" w:rsidRDefault="009B5CE4" w:rsidP="00CE6022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BC174" w14:textId="12F5CE8E" w:rsidR="009B5CE4" w:rsidRDefault="009B5CE4" w:rsidP="00CE6022">
            <w:pPr>
              <w:rPr>
                <w:rFonts w:asciiTheme="majorHAnsi" w:hAnsiTheme="majorHAnsi" w:cstheme="majorHAnsi"/>
                <w:sz w:val="20"/>
                <w:lang w:val="en-US" w:eastAsia="en-US"/>
              </w:rPr>
            </w:pPr>
            <w:r>
              <w:rPr>
                <w:rFonts w:asciiTheme="majorHAnsi" w:hAnsiTheme="majorHAnsi" w:cstheme="majorHAnsi"/>
                <w:sz w:val="20"/>
                <w:lang w:val="en-US" w:eastAsia="en-US"/>
              </w:rPr>
              <w:t xml:space="preserve">Hidraulinis </w:t>
            </w:r>
            <w:r w:rsidR="00764AFC">
              <w:rPr>
                <w:rFonts w:asciiTheme="majorHAnsi" w:hAnsiTheme="majorHAnsi" w:cstheme="majorHAnsi"/>
                <w:sz w:val="20"/>
                <w:lang w:val="en-US" w:eastAsia="en-US"/>
              </w:rPr>
              <w:t>vamzdynų išbandymas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95875" w14:textId="77777777" w:rsidR="009B5CE4" w:rsidRPr="00DB6050" w:rsidRDefault="009B5CE4" w:rsidP="00CE6022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347C3" w14:textId="18A96FF9" w:rsidR="009B5CE4" w:rsidRDefault="00764AFC" w:rsidP="00CE6022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Kompl.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4D3B7" w14:textId="3739610D" w:rsidR="009B5CE4" w:rsidRDefault="00764AFC" w:rsidP="00CE6022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1</w:t>
            </w:r>
          </w:p>
        </w:tc>
      </w:tr>
      <w:tr w:rsidR="00CE6022" w:rsidRPr="00DB6050" w14:paraId="1CD2C360" w14:textId="77777777" w:rsidTr="00F76F8C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78BB8B17" w14:textId="77777777" w:rsidR="00CE6022" w:rsidRPr="00DB6050" w:rsidRDefault="00CE6022" w:rsidP="00CE6022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3ED10" w14:textId="77777777" w:rsidR="00CE6022" w:rsidRPr="00DB6050" w:rsidRDefault="00CE6022" w:rsidP="00CE6022">
            <w:pPr>
              <w:rPr>
                <w:rFonts w:asciiTheme="majorHAnsi" w:hAnsiTheme="majorHAnsi" w:cstheme="majorHAnsi"/>
                <w:sz w:val="20"/>
                <w:lang w:val="en-US" w:eastAsia="en-US"/>
              </w:rPr>
            </w:pPr>
            <w:r w:rsidRPr="00DB6050">
              <w:rPr>
                <w:rFonts w:asciiTheme="majorHAnsi" w:hAnsiTheme="majorHAnsi" w:cstheme="majorHAnsi"/>
                <w:sz w:val="20"/>
                <w:lang w:val="en-US" w:eastAsia="en-US"/>
              </w:rPr>
              <w:t>Paleidimo derinimo darbai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A5474" w14:textId="444732F2" w:rsidR="00CE6022" w:rsidRPr="00DB6050" w:rsidRDefault="00CE6022" w:rsidP="00CE6022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6D796" w14:textId="77777777" w:rsidR="00CE6022" w:rsidRPr="00DB6050" w:rsidRDefault="00CE6022" w:rsidP="00CE6022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DB6050">
              <w:rPr>
                <w:rFonts w:asciiTheme="majorHAnsi" w:hAnsiTheme="majorHAnsi" w:cstheme="majorHAnsi"/>
                <w:sz w:val="20"/>
                <w:lang w:eastAsia="da-DK"/>
              </w:rPr>
              <w:t>Kompl.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9491E" w14:textId="77777777" w:rsidR="00CE6022" w:rsidRPr="00DB6050" w:rsidRDefault="00CE6022" w:rsidP="00CE6022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DB6050">
              <w:rPr>
                <w:rFonts w:asciiTheme="majorHAnsi" w:hAnsiTheme="majorHAnsi" w:cstheme="majorHAnsi"/>
                <w:sz w:val="20"/>
                <w:lang w:eastAsia="da-DK"/>
              </w:rPr>
              <w:t>1</w:t>
            </w:r>
          </w:p>
        </w:tc>
      </w:tr>
      <w:tr w:rsidR="00CE6022" w:rsidRPr="00DB6050" w14:paraId="0299CEB9" w14:textId="77777777" w:rsidTr="00F76F8C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5C9E08D9" w14:textId="77777777" w:rsidR="00CE6022" w:rsidRPr="00DB6050" w:rsidRDefault="00CE6022" w:rsidP="00CE6022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657E8" w14:textId="77777777" w:rsidR="00CE6022" w:rsidRPr="00DB6050" w:rsidRDefault="00CE6022" w:rsidP="00CE6022">
            <w:pPr>
              <w:rPr>
                <w:rFonts w:asciiTheme="majorHAnsi" w:hAnsiTheme="majorHAnsi" w:cstheme="majorHAnsi"/>
                <w:sz w:val="20"/>
                <w:lang w:val="en-US" w:eastAsia="en-US"/>
              </w:rPr>
            </w:pPr>
            <w:r w:rsidRPr="00DB6050">
              <w:rPr>
                <w:rFonts w:asciiTheme="majorHAnsi" w:hAnsiTheme="majorHAnsi" w:cstheme="majorHAnsi"/>
                <w:sz w:val="20"/>
                <w:lang w:val="en-US" w:eastAsia="en-US"/>
              </w:rPr>
              <w:t>Vamzdynų ženklinimas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7286A" w14:textId="428CD915" w:rsidR="00CE6022" w:rsidRPr="00DB6050" w:rsidRDefault="00CE6022" w:rsidP="00CE6022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628C7" w14:textId="77777777" w:rsidR="00CE6022" w:rsidRPr="00DB6050" w:rsidRDefault="00CE6022" w:rsidP="00CE6022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DB6050">
              <w:rPr>
                <w:rFonts w:asciiTheme="majorHAnsi" w:hAnsiTheme="majorHAnsi" w:cstheme="majorHAnsi"/>
                <w:sz w:val="20"/>
                <w:lang w:eastAsia="da-DK"/>
              </w:rPr>
              <w:t>Kompl.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70B99" w14:textId="77777777" w:rsidR="00CE6022" w:rsidRPr="00DB6050" w:rsidRDefault="00CE6022" w:rsidP="00CE6022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DB6050">
              <w:rPr>
                <w:rFonts w:asciiTheme="majorHAnsi" w:hAnsiTheme="majorHAnsi" w:cstheme="majorHAnsi"/>
                <w:sz w:val="20"/>
                <w:lang w:eastAsia="da-DK"/>
              </w:rPr>
              <w:t>1</w:t>
            </w:r>
          </w:p>
        </w:tc>
      </w:tr>
      <w:tr w:rsidR="004070A8" w:rsidRPr="00DB6050" w14:paraId="654628E8" w14:textId="77777777" w:rsidTr="008C10AA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2B1F18A2" w14:textId="77777777" w:rsidR="004070A8" w:rsidRPr="00DB6050" w:rsidRDefault="004070A8" w:rsidP="00CE6022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92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EF983E8" w14:textId="652C0D5D" w:rsidR="004070A8" w:rsidRPr="008C10AA" w:rsidRDefault="004070A8" w:rsidP="00CE6022">
            <w:pPr>
              <w:rPr>
                <w:rFonts w:asciiTheme="majorHAnsi" w:hAnsiTheme="majorHAnsi" w:cstheme="majorHAnsi"/>
                <w:b/>
                <w:bCs/>
                <w:sz w:val="20"/>
                <w:lang w:eastAsia="da-DK"/>
              </w:rPr>
            </w:pPr>
            <w:r w:rsidRPr="008C10AA">
              <w:rPr>
                <w:rFonts w:asciiTheme="majorHAnsi" w:hAnsiTheme="majorHAnsi" w:cstheme="majorHAnsi"/>
                <w:b/>
                <w:bCs/>
                <w:sz w:val="20"/>
                <w:lang w:eastAsia="da-DK"/>
              </w:rPr>
              <w:t>VAMZDYNAI PRAVEDAMI KANALE IR 1B PASTATO ŠACTOJE</w:t>
            </w:r>
            <w:r w:rsidR="00AA1AD6" w:rsidRPr="008C10AA">
              <w:rPr>
                <w:rFonts w:asciiTheme="majorHAnsi" w:hAnsiTheme="majorHAnsi" w:cstheme="majorHAnsi"/>
                <w:b/>
                <w:bCs/>
                <w:sz w:val="20"/>
                <w:lang w:eastAsia="da-DK"/>
              </w:rPr>
              <w:t xml:space="preserve"> (PER 1 ETAPU NETVARKOMĄ ERDV</w:t>
            </w:r>
            <w:r w:rsidR="008C10AA" w:rsidRPr="008C10AA">
              <w:rPr>
                <w:rFonts w:asciiTheme="majorHAnsi" w:hAnsiTheme="majorHAnsi" w:cstheme="majorHAnsi"/>
                <w:b/>
                <w:bCs/>
                <w:sz w:val="20"/>
                <w:lang w:eastAsia="da-DK"/>
              </w:rPr>
              <w:t>Ę)</w:t>
            </w:r>
          </w:p>
        </w:tc>
      </w:tr>
      <w:tr w:rsidR="004070A8" w:rsidRPr="00DB6050" w14:paraId="7224B19A" w14:textId="77777777" w:rsidTr="00F76F8C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2C5CD233" w14:textId="77777777" w:rsidR="004070A8" w:rsidRPr="00DB6050" w:rsidRDefault="004070A8" w:rsidP="004070A8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8C391" w14:textId="5F1A01BB" w:rsidR="004070A8" w:rsidRPr="004070A8" w:rsidRDefault="004070A8" w:rsidP="004070A8">
            <w:pPr>
              <w:rPr>
                <w:rFonts w:asciiTheme="majorHAnsi" w:hAnsiTheme="majorHAnsi" w:cstheme="majorHAnsi"/>
                <w:sz w:val="20"/>
                <w:lang w:eastAsia="en-US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Nerūdijančio plieno vamzdžiai DN</w:t>
            </w:r>
            <w:r w:rsidR="008C10AA">
              <w:rPr>
                <w:rFonts w:asciiTheme="majorHAnsi" w:hAnsiTheme="majorHAnsi" w:cstheme="majorHAnsi"/>
                <w:sz w:val="20"/>
                <w:lang w:eastAsia="da-DK"/>
              </w:rPr>
              <w:t>20</w:t>
            </w:r>
            <w:r>
              <w:rPr>
                <w:rFonts w:asciiTheme="majorHAnsi" w:hAnsiTheme="majorHAnsi" w:cstheme="majorHAnsi"/>
                <w:sz w:val="20"/>
                <w:lang w:eastAsia="da-DK"/>
              </w:rPr>
              <w:t xml:space="preserve">0 su sintetinio kaučiuko vamzdiniais kevalais, </w:t>
            </w:r>
            <w:r w:rsidRPr="00DB6050">
              <w:rPr>
                <w:rFonts w:asciiTheme="majorHAnsi" w:hAnsiTheme="majorHAnsi" w:cstheme="majorHAnsi"/>
                <w:sz w:val="20"/>
                <w:lang w:eastAsia="da-DK"/>
              </w:rPr>
              <w:t>δ=</w:t>
            </w:r>
            <w:r>
              <w:rPr>
                <w:rFonts w:asciiTheme="majorHAnsi" w:hAnsiTheme="majorHAnsi" w:cstheme="majorHAnsi"/>
                <w:sz w:val="20"/>
                <w:lang w:eastAsia="da-DK"/>
              </w:rPr>
              <w:t>32</w:t>
            </w:r>
            <w:r w:rsidRPr="00DB6050">
              <w:rPr>
                <w:rFonts w:asciiTheme="majorHAnsi" w:hAnsiTheme="majorHAnsi" w:cstheme="majorHAnsi"/>
                <w:sz w:val="20"/>
                <w:lang w:eastAsia="da-DK"/>
              </w:rPr>
              <w:t>mm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3981A" w14:textId="0EFBDF04" w:rsidR="004070A8" w:rsidRPr="00DB6050" w:rsidRDefault="002879C6" w:rsidP="004070A8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Siste</w:t>
            </w:r>
            <w:r w:rsidR="004C2D03">
              <w:rPr>
                <w:rFonts w:asciiTheme="majorHAnsi" w:hAnsiTheme="majorHAnsi" w:cstheme="majorHAnsi"/>
                <w:sz w:val="20"/>
                <w:lang w:eastAsia="da-DK"/>
              </w:rPr>
              <w:t>ma C-CO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ECBD4" w14:textId="07C0E741" w:rsidR="004070A8" w:rsidRPr="00DB6050" w:rsidRDefault="004070A8" w:rsidP="004070A8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E4833" w14:textId="34A4C6FF" w:rsidR="004070A8" w:rsidRPr="00DB6050" w:rsidRDefault="009A300B" w:rsidP="004070A8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30</w:t>
            </w:r>
            <w:r w:rsidR="004070A8">
              <w:rPr>
                <w:rFonts w:asciiTheme="majorHAnsi" w:hAnsiTheme="majorHAnsi" w:cstheme="majorHAnsi"/>
                <w:sz w:val="20"/>
                <w:lang w:eastAsia="da-DK"/>
              </w:rPr>
              <w:t>0</w:t>
            </w:r>
          </w:p>
        </w:tc>
      </w:tr>
      <w:tr w:rsidR="003620DA" w:rsidRPr="00DB6050" w14:paraId="61FAD298" w14:textId="77777777" w:rsidTr="00F76F8C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16C7FBB7" w14:textId="77777777" w:rsidR="003620DA" w:rsidRPr="00DB6050" w:rsidRDefault="003620DA" w:rsidP="003620DA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0619E" w14:textId="59F3ACD1" w:rsidR="003620DA" w:rsidRDefault="002F3603" w:rsidP="003620DA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DB6050">
              <w:rPr>
                <w:rFonts w:asciiTheme="majorHAnsi" w:hAnsiTheme="majorHAnsi" w:cstheme="majorHAnsi"/>
                <w:sz w:val="20"/>
                <w:lang w:eastAsia="da-DK"/>
              </w:rPr>
              <w:t>Tas pats, DN</w:t>
            </w:r>
            <w:r>
              <w:rPr>
                <w:rFonts w:asciiTheme="majorHAnsi" w:hAnsiTheme="majorHAnsi" w:cstheme="majorHAnsi"/>
                <w:sz w:val="20"/>
                <w:lang w:eastAsia="da-DK"/>
              </w:rPr>
              <w:t>125</w:t>
            </w:r>
            <w:r w:rsidRPr="00DB6050">
              <w:rPr>
                <w:rFonts w:asciiTheme="majorHAnsi" w:hAnsiTheme="majorHAnsi" w:cstheme="majorHAnsi"/>
                <w:sz w:val="20"/>
                <w:lang w:eastAsia="da-DK"/>
              </w:rPr>
              <w:t>, δ=</w:t>
            </w:r>
            <w:r>
              <w:rPr>
                <w:rFonts w:asciiTheme="majorHAnsi" w:hAnsiTheme="majorHAnsi" w:cstheme="majorHAnsi"/>
                <w:sz w:val="20"/>
                <w:lang w:eastAsia="da-DK"/>
              </w:rPr>
              <w:t>25</w:t>
            </w:r>
            <w:r w:rsidRPr="00DB6050">
              <w:rPr>
                <w:rFonts w:asciiTheme="majorHAnsi" w:hAnsiTheme="majorHAnsi" w:cstheme="majorHAnsi"/>
                <w:sz w:val="20"/>
                <w:lang w:eastAsia="da-DK"/>
              </w:rPr>
              <w:t>mm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D9E79" w14:textId="0D4391F2" w:rsidR="003620DA" w:rsidRDefault="003620DA" w:rsidP="003620DA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Sistema H3</w:t>
            </w:r>
            <w:r w:rsidR="00767A52">
              <w:rPr>
                <w:rFonts w:asciiTheme="majorHAnsi" w:hAnsiTheme="majorHAnsi" w:cstheme="majorHAnsi"/>
                <w:sz w:val="20"/>
                <w:lang w:eastAsia="da-DK"/>
              </w:rPr>
              <w:t>, C2/2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56B03" w14:textId="38D73E25" w:rsidR="003620DA" w:rsidRDefault="003620DA" w:rsidP="003620DA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730E0" w14:textId="4CF138CF" w:rsidR="003620DA" w:rsidRDefault="00767A52" w:rsidP="003620DA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56</w:t>
            </w:r>
            <w:r w:rsidR="003620DA">
              <w:rPr>
                <w:rFonts w:asciiTheme="majorHAnsi" w:hAnsiTheme="majorHAnsi" w:cstheme="majorHAnsi"/>
                <w:sz w:val="20"/>
                <w:lang w:eastAsia="da-DK"/>
              </w:rPr>
              <w:t>0</w:t>
            </w:r>
          </w:p>
        </w:tc>
      </w:tr>
      <w:tr w:rsidR="007D545D" w:rsidRPr="00DB6050" w14:paraId="79D3C3FD" w14:textId="77777777" w:rsidTr="00F76F8C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03488644" w14:textId="77777777" w:rsidR="007D545D" w:rsidRPr="00DB6050" w:rsidRDefault="007D545D" w:rsidP="007D545D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39ACD" w14:textId="29F64C0A" w:rsidR="007D545D" w:rsidRDefault="007D545D" w:rsidP="007D545D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DB6050">
              <w:rPr>
                <w:rFonts w:asciiTheme="majorHAnsi" w:hAnsiTheme="majorHAnsi" w:cstheme="majorHAnsi"/>
                <w:sz w:val="20"/>
                <w:lang w:eastAsia="da-DK"/>
              </w:rPr>
              <w:t>Tas pats, DN</w:t>
            </w:r>
            <w:r>
              <w:rPr>
                <w:rFonts w:asciiTheme="majorHAnsi" w:hAnsiTheme="majorHAnsi" w:cstheme="majorHAnsi"/>
                <w:sz w:val="20"/>
                <w:lang w:eastAsia="da-DK"/>
              </w:rPr>
              <w:t>1</w:t>
            </w:r>
            <w:r w:rsidR="00BC7441">
              <w:rPr>
                <w:rFonts w:asciiTheme="majorHAnsi" w:hAnsiTheme="majorHAnsi" w:cstheme="majorHAnsi"/>
                <w:sz w:val="20"/>
                <w:lang w:eastAsia="da-DK"/>
              </w:rPr>
              <w:t>00</w:t>
            </w:r>
            <w:r w:rsidRPr="00DB6050">
              <w:rPr>
                <w:rFonts w:asciiTheme="majorHAnsi" w:hAnsiTheme="majorHAnsi" w:cstheme="majorHAnsi"/>
                <w:sz w:val="20"/>
                <w:lang w:eastAsia="da-DK"/>
              </w:rPr>
              <w:t>, δ=</w:t>
            </w:r>
            <w:r>
              <w:rPr>
                <w:rFonts w:asciiTheme="majorHAnsi" w:hAnsiTheme="majorHAnsi" w:cstheme="majorHAnsi"/>
                <w:sz w:val="20"/>
                <w:lang w:eastAsia="da-DK"/>
              </w:rPr>
              <w:t>25</w:t>
            </w:r>
            <w:r w:rsidRPr="00DB6050">
              <w:rPr>
                <w:rFonts w:asciiTheme="majorHAnsi" w:hAnsiTheme="majorHAnsi" w:cstheme="majorHAnsi"/>
                <w:sz w:val="20"/>
                <w:lang w:eastAsia="da-DK"/>
              </w:rPr>
              <w:t>mm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65183" w14:textId="7485833F" w:rsidR="007D545D" w:rsidRDefault="004B265D" w:rsidP="007D545D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Sistema C1/2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1F16B" w14:textId="0891A784" w:rsidR="007D545D" w:rsidRDefault="007D545D" w:rsidP="007D545D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DB6050">
              <w:rPr>
                <w:rFonts w:asciiTheme="majorHAnsi" w:hAnsiTheme="majorHAnsi" w:cstheme="majorHAnsi"/>
                <w:sz w:val="20"/>
                <w:lang w:eastAsia="da-DK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78631" w14:textId="18D425C7" w:rsidR="007D545D" w:rsidRDefault="004B265D" w:rsidP="007D545D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28</w:t>
            </w:r>
            <w:r w:rsidR="007D545D">
              <w:rPr>
                <w:rFonts w:asciiTheme="majorHAnsi" w:hAnsiTheme="majorHAnsi" w:cstheme="majorHAnsi"/>
                <w:sz w:val="20"/>
                <w:lang w:eastAsia="da-DK"/>
              </w:rPr>
              <w:t>0</w:t>
            </w:r>
          </w:p>
        </w:tc>
      </w:tr>
      <w:tr w:rsidR="007D545D" w:rsidRPr="00DB6050" w14:paraId="6FC2E281" w14:textId="77777777" w:rsidTr="00F76F8C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096BF1BE" w14:textId="77777777" w:rsidR="007D545D" w:rsidRPr="00DB6050" w:rsidRDefault="007D545D" w:rsidP="007D545D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5ADD0" w14:textId="22B68870" w:rsidR="007D545D" w:rsidRPr="00DB6050" w:rsidRDefault="007D545D" w:rsidP="007D545D">
            <w:pPr>
              <w:rPr>
                <w:rFonts w:asciiTheme="majorHAnsi" w:hAnsiTheme="majorHAnsi" w:cstheme="majorHAnsi"/>
                <w:sz w:val="20"/>
                <w:lang w:val="en-US" w:eastAsia="en-US"/>
              </w:rPr>
            </w:pPr>
            <w:r w:rsidRPr="00DB6050">
              <w:rPr>
                <w:rFonts w:asciiTheme="majorHAnsi" w:hAnsiTheme="majorHAnsi" w:cstheme="majorHAnsi"/>
                <w:sz w:val="20"/>
                <w:lang w:eastAsia="da-DK"/>
              </w:rPr>
              <w:t>Tas pats, DN</w:t>
            </w:r>
            <w:r>
              <w:rPr>
                <w:rFonts w:asciiTheme="majorHAnsi" w:hAnsiTheme="majorHAnsi" w:cstheme="majorHAnsi"/>
                <w:sz w:val="20"/>
                <w:lang w:eastAsia="da-DK"/>
              </w:rPr>
              <w:t>8</w:t>
            </w:r>
            <w:r w:rsidRPr="00DB6050">
              <w:rPr>
                <w:rFonts w:asciiTheme="majorHAnsi" w:hAnsiTheme="majorHAnsi" w:cstheme="majorHAnsi"/>
                <w:sz w:val="20"/>
                <w:lang w:eastAsia="da-DK"/>
              </w:rPr>
              <w:t>0, δ=</w:t>
            </w:r>
            <w:r>
              <w:rPr>
                <w:rFonts w:asciiTheme="majorHAnsi" w:hAnsiTheme="majorHAnsi" w:cstheme="majorHAnsi"/>
                <w:sz w:val="20"/>
                <w:lang w:eastAsia="da-DK"/>
              </w:rPr>
              <w:t>25</w:t>
            </w:r>
            <w:r w:rsidRPr="00DB6050">
              <w:rPr>
                <w:rFonts w:asciiTheme="majorHAnsi" w:hAnsiTheme="majorHAnsi" w:cstheme="majorHAnsi"/>
                <w:sz w:val="20"/>
                <w:lang w:eastAsia="da-DK"/>
              </w:rPr>
              <w:t>mm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9C958" w14:textId="115C9BB9" w:rsidR="007D545D" w:rsidRPr="00DB6050" w:rsidRDefault="006931D5" w:rsidP="007D545D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 xml:space="preserve">Sistema </w:t>
            </w:r>
            <w:r w:rsidR="00D955CF">
              <w:rPr>
                <w:rFonts w:asciiTheme="majorHAnsi" w:hAnsiTheme="majorHAnsi" w:cstheme="majorHAnsi"/>
                <w:sz w:val="20"/>
                <w:lang w:eastAsia="da-DK"/>
              </w:rPr>
              <w:t>C3/2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E2B6E" w14:textId="4F9CFC11" w:rsidR="007D545D" w:rsidRPr="00DB6050" w:rsidRDefault="007D545D" w:rsidP="007D545D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DB6050">
              <w:rPr>
                <w:rFonts w:asciiTheme="majorHAnsi" w:hAnsiTheme="majorHAnsi" w:cstheme="majorHAnsi"/>
                <w:sz w:val="20"/>
                <w:lang w:eastAsia="da-DK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4FB8A" w14:textId="71603836" w:rsidR="007D545D" w:rsidRPr="00DB6050" w:rsidRDefault="00D955CF" w:rsidP="007D545D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28</w:t>
            </w:r>
            <w:r w:rsidR="007D545D">
              <w:rPr>
                <w:rFonts w:asciiTheme="majorHAnsi" w:hAnsiTheme="majorHAnsi" w:cstheme="majorHAnsi"/>
                <w:sz w:val="20"/>
                <w:lang w:eastAsia="da-DK"/>
              </w:rPr>
              <w:t>0</w:t>
            </w:r>
          </w:p>
        </w:tc>
      </w:tr>
      <w:tr w:rsidR="00E63375" w:rsidRPr="00DB6050" w14:paraId="43AD23BD" w14:textId="77777777" w:rsidTr="00F76F8C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64E49E36" w14:textId="77777777" w:rsidR="00E63375" w:rsidRPr="00DB6050" w:rsidRDefault="00E63375" w:rsidP="00E63375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6719B" w14:textId="59159E42" w:rsidR="00E63375" w:rsidRPr="00DB6050" w:rsidRDefault="00E63375" w:rsidP="00E63375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DB6050">
              <w:rPr>
                <w:rFonts w:asciiTheme="majorHAnsi" w:hAnsiTheme="majorHAnsi" w:cstheme="majorHAnsi"/>
                <w:sz w:val="20"/>
                <w:lang w:eastAsia="da-DK"/>
              </w:rPr>
              <w:t>Plieninis vamzdis DN</w:t>
            </w:r>
            <w:r>
              <w:rPr>
                <w:rFonts w:asciiTheme="majorHAnsi" w:hAnsiTheme="majorHAnsi" w:cstheme="majorHAnsi"/>
                <w:sz w:val="20"/>
                <w:lang w:eastAsia="da-DK"/>
              </w:rPr>
              <w:t>50</w:t>
            </w:r>
            <w:r w:rsidRPr="00DB6050">
              <w:rPr>
                <w:rFonts w:asciiTheme="majorHAnsi" w:hAnsiTheme="majorHAnsi" w:cstheme="majorHAnsi"/>
                <w:sz w:val="20"/>
                <w:lang w:eastAsia="da-DK"/>
              </w:rPr>
              <w:t xml:space="preserve"> izoliuotas mineralinės vatos vamzdiniais kevalais </w:t>
            </w:r>
            <w:r w:rsidRPr="00127885">
              <w:rPr>
                <w:rFonts w:asciiTheme="majorHAnsi" w:hAnsiTheme="majorHAnsi" w:cstheme="majorHAnsi"/>
                <w:sz w:val="20"/>
                <w:lang w:eastAsia="da-DK"/>
              </w:rPr>
              <w:t>su aliuminio folija</w:t>
            </w:r>
            <w:r>
              <w:rPr>
                <w:rFonts w:asciiTheme="majorHAnsi" w:hAnsiTheme="majorHAnsi" w:cstheme="majorHAnsi"/>
                <w:sz w:val="20"/>
                <w:lang w:eastAsia="da-DK"/>
              </w:rPr>
              <w:t xml:space="preserve"> </w:t>
            </w:r>
            <w:r w:rsidRPr="00DB6050">
              <w:rPr>
                <w:rFonts w:asciiTheme="majorHAnsi" w:hAnsiTheme="majorHAnsi" w:cstheme="majorHAnsi"/>
                <w:sz w:val="20"/>
                <w:lang w:eastAsia="da-DK"/>
              </w:rPr>
              <w:t>δ</w:t>
            </w:r>
            <w:r w:rsidRPr="00DB6050">
              <w:rPr>
                <w:rFonts w:asciiTheme="majorHAnsi" w:hAnsiTheme="majorHAnsi" w:cstheme="majorHAnsi"/>
                <w:sz w:val="20"/>
                <w:lang w:val="en-GB" w:eastAsia="da-DK"/>
              </w:rPr>
              <w:t>=</w:t>
            </w:r>
            <w:r>
              <w:rPr>
                <w:rFonts w:asciiTheme="majorHAnsi" w:hAnsiTheme="majorHAnsi" w:cstheme="majorHAnsi"/>
                <w:sz w:val="20"/>
                <w:lang w:val="en-GB" w:eastAsia="da-DK"/>
              </w:rPr>
              <w:t>6</w:t>
            </w:r>
            <w:r w:rsidRPr="00DB6050">
              <w:rPr>
                <w:rFonts w:asciiTheme="majorHAnsi" w:hAnsiTheme="majorHAnsi" w:cstheme="majorHAnsi"/>
                <w:sz w:val="20"/>
                <w:lang w:val="en-GB" w:eastAsia="da-DK"/>
              </w:rPr>
              <w:t>0 mm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6E37C" w14:textId="77777777" w:rsidR="00E63375" w:rsidRDefault="00E63375" w:rsidP="00E63375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DB6050">
              <w:rPr>
                <w:rFonts w:asciiTheme="majorHAnsi" w:hAnsiTheme="majorHAnsi" w:cstheme="majorHAnsi"/>
                <w:sz w:val="20"/>
                <w:lang w:eastAsia="da-DK"/>
              </w:rPr>
              <w:t>TS-</w:t>
            </w:r>
            <w:r>
              <w:rPr>
                <w:rFonts w:asciiTheme="majorHAnsi" w:hAnsiTheme="majorHAnsi" w:cstheme="majorHAnsi"/>
                <w:sz w:val="20"/>
                <w:lang w:eastAsia="da-DK"/>
              </w:rPr>
              <w:t>2.4.2,2.5.1</w:t>
            </w:r>
          </w:p>
          <w:p w14:paraId="7391280A" w14:textId="5F9C7978" w:rsidR="00E0425E" w:rsidRDefault="00E0425E" w:rsidP="00E63375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 xml:space="preserve">Sistema </w:t>
            </w:r>
            <w:r w:rsidR="008C3F0E">
              <w:rPr>
                <w:rFonts w:asciiTheme="majorHAnsi" w:hAnsiTheme="majorHAnsi" w:cstheme="majorHAnsi"/>
                <w:sz w:val="20"/>
                <w:lang w:eastAsia="da-DK"/>
              </w:rPr>
              <w:t>H2/1, H2/2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9F495" w14:textId="760E9572" w:rsidR="00E63375" w:rsidRPr="00DB6050" w:rsidRDefault="00E63375" w:rsidP="00E63375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DB6050">
              <w:rPr>
                <w:rFonts w:asciiTheme="majorHAnsi" w:hAnsiTheme="majorHAnsi" w:cstheme="majorHAnsi"/>
                <w:sz w:val="20"/>
                <w:lang w:eastAsia="da-DK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8AFCD" w14:textId="3DC64A48" w:rsidR="00E63375" w:rsidRDefault="00E63375" w:rsidP="00E63375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560</w:t>
            </w:r>
          </w:p>
        </w:tc>
      </w:tr>
      <w:tr w:rsidR="008C3F0E" w:rsidRPr="00DB6050" w14:paraId="4568BC05" w14:textId="77777777" w:rsidTr="00F76F8C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0FB24FB6" w14:textId="77777777" w:rsidR="008C3F0E" w:rsidRPr="00DB6050" w:rsidRDefault="008C3F0E" w:rsidP="008C3F0E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8A82C" w14:textId="43014C06" w:rsidR="008C3F0E" w:rsidRPr="00DB6050" w:rsidRDefault="008C3F0E" w:rsidP="008C3F0E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 xml:space="preserve">Nerūdijančio plieno vamzdžiai DN200 su sintetinio kaučiuko vamzdiniais kevalais, </w:t>
            </w:r>
            <w:r w:rsidRPr="00DB6050">
              <w:rPr>
                <w:rFonts w:asciiTheme="majorHAnsi" w:hAnsiTheme="majorHAnsi" w:cstheme="majorHAnsi"/>
                <w:sz w:val="20"/>
                <w:lang w:eastAsia="da-DK"/>
              </w:rPr>
              <w:t>δ=</w:t>
            </w:r>
            <w:r>
              <w:rPr>
                <w:rFonts w:asciiTheme="majorHAnsi" w:hAnsiTheme="majorHAnsi" w:cstheme="majorHAnsi"/>
                <w:sz w:val="20"/>
                <w:lang w:eastAsia="da-DK"/>
              </w:rPr>
              <w:t>32</w:t>
            </w:r>
            <w:r w:rsidRPr="00DB6050">
              <w:rPr>
                <w:rFonts w:asciiTheme="majorHAnsi" w:hAnsiTheme="majorHAnsi" w:cstheme="majorHAnsi"/>
                <w:sz w:val="20"/>
                <w:lang w:eastAsia="da-DK"/>
              </w:rPr>
              <w:t>mm</w:t>
            </w:r>
            <w:r w:rsidR="00464E34">
              <w:rPr>
                <w:rFonts w:asciiTheme="majorHAnsi" w:hAnsiTheme="majorHAnsi" w:cstheme="majorHAnsi"/>
                <w:sz w:val="20"/>
                <w:lang w:eastAsia="da-DK"/>
              </w:rPr>
              <w:t xml:space="preserve">, </w:t>
            </w:r>
            <w:r>
              <w:rPr>
                <w:rFonts w:asciiTheme="majorHAnsi" w:hAnsiTheme="majorHAnsi" w:cstheme="majorHAnsi"/>
                <w:sz w:val="20"/>
                <w:lang w:eastAsia="da-DK"/>
              </w:rPr>
              <w:t>apskardinami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87C85" w14:textId="4E257AB1" w:rsidR="008C3F0E" w:rsidRDefault="008C3F0E" w:rsidP="008C3F0E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Sistema C-CO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DE0AC" w14:textId="0EE0B6FA" w:rsidR="008C3F0E" w:rsidRPr="00DB6050" w:rsidRDefault="008C3F0E" w:rsidP="008C3F0E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0DE9C" w14:textId="3CD2B2D4" w:rsidR="008C3F0E" w:rsidRDefault="00464E34" w:rsidP="008C3F0E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1</w:t>
            </w:r>
            <w:r w:rsidR="008C3F0E">
              <w:rPr>
                <w:rFonts w:asciiTheme="majorHAnsi" w:hAnsiTheme="majorHAnsi" w:cstheme="majorHAnsi"/>
                <w:sz w:val="20"/>
                <w:lang w:eastAsia="da-DK"/>
              </w:rPr>
              <w:t>00</w:t>
            </w:r>
          </w:p>
        </w:tc>
      </w:tr>
      <w:tr w:rsidR="008B20BC" w:rsidRPr="00DB6050" w14:paraId="252B552F" w14:textId="77777777" w:rsidTr="00F76F8C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5EDA93C1" w14:textId="77777777" w:rsidR="008B20BC" w:rsidRPr="00DB6050" w:rsidRDefault="008B20BC" w:rsidP="008B20BC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331D4" w14:textId="66AD0290" w:rsidR="008B20BC" w:rsidRPr="00DB6050" w:rsidRDefault="008B20BC" w:rsidP="008B20BC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 xml:space="preserve">Nerūdijančio plieno vamzdžiai DN125 su sintetinio kaučiuko vamzdiniais kevalais, </w:t>
            </w:r>
            <w:r w:rsidRPr="00DB6050">
              <w:rPr>
                <w:rFonts w:asciiTheme="majorHAnsi" w:hAnsiTheme="majorHAnsi" w:cstheme="majorHAnsi"/>
                <w:sz w:val="20"/>
                <w:lang w:eastAsia="da-DK"/>
              </w:rPr>
              <w:t>δ=</w:t>
            </w:r>
            <w:r>
              <w:rPr>
                <w:rFonts w:asciiTheme="majorHAnsi" w:hAnsiTheme="majorHAnsi" w:cstheme="majorHAnsi"/>
                <w:sz w:val="20"/>
                <w:lang w:eastAsia="da-DK"/>
              </w:rPr>
              <w:t>25</w:t>
            </w:r>
            <w:r w:rsidRPr="00DB6050">
              <w:rPr>
                <w:rFonts w:asciiTheme="majorHAnsi" w:hAnsiTheme="majorHAnsi" w:cstheme="majorHAnsi"/>
                <w:sz w:val="20"/>
                <w:lang w:eastAsia="da-DK"/>
              </w:rPr>
              <w:t>mm</w:t>
            </w:r>
            <w:r>
              <w:rPr>
                <w:rFonts w:asciiTheme="majorHAnsi" w:hAnsiTheme="majorHAnsi" w:cstheme="majorHAnsi"/>
                <w:sz w:val="20"/>
                <w:lang w:eastAsia="da-DK"/>
              </w:rPr>
              <w:t>, apskardinami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B35E8" w14:textId="24BA06D5" w:rsidR="008B20BC" w:rsidRDefault="008B20BC" w:rsidP="008B20BC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Sistema</w:t>
            </w:r>
            <w:r w:rsidR="00FD22D0">
              <w:rPr>
                <w:rFonts w:asciiTheme="majorHAnsi" w:hAnsiTheme="majorHAnsi" w:cstheme="majorHAnsi"/>
                <w:sz w:val="20"/>
                <w:lang w:eastAsia="da-DK"/>
              </w:rPr>
              <w:t xml:space="preserve"> H3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FDF59" w14:textId="04B5E93A" w:rsidR="008B20BC" w:rsidRPr="00DB6050" w:rsidRDefault="008B20BC" w:rsidP="008B20BC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8308D" w14:textId="51C10234" w:rsidR="008B20BC" w:rsidRDefault="008B20BC" w:rsidP="008B20BC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100</w:t>
            </w:r>
          </w:p>
        </w:tc>
      </w:tr>
      <w:tr w:rsidR="004923CE" w:rsidRPr="00DB6050" w14:paraId="7C1D48E7" w14:textId="77777777" w:rsidTr="00F76F8C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4F9FC74D" w14:textId="77777777" w:rsidR="004923CE" w:rsidRPr="00DB6050" w:rsidRDefault="004923CE" w:rsidP="004923CE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DAF7D" w14:textId="4AB85F8A" w:rsidR="004923CE" w:rsidRDefault="004923CE" w:rsidP="004923CE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Uždarymo vožtuvas DN200, terpė – PG40</w:t>
            </w:r>
            <w:r>
              <w:rPr>
                <w:rFonts w:asciiTheme="majorHAnsi" w:hAnsiTheme="majorHAnsi" w:cstheme="majorHAnsi"/>
                <w:sz w:val="20"/>
                <w:lang w:val="en-US" w:eastAsia="da-DK"/>
              </w:rPr>
              <w:t>%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21213" w14:textId="77777777" w:rsidR="004923CE" w:rsidRDefault="004923CE" w:rsidP="004923CE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C1733" w14:textId="1E360235" w:rsidR="004923CE" w:rsidRDefault="004923CE" w:rsidP="004923CE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Vnt.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2F77D" w14:textId="05DAB8D0" w:rsidR="004923CE" w:rsidRDefault="004923CE" w:rsidP="004923CE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2</w:t>
            </w:r>
          </w:p>
        </w:tc>
      </w:tr>
      <w:tr w:rsidR="004923CE" w:rsidRPr="00DB6050" w14:paraId="22A5F725" w14:textId="77777777" w:rsidTr="00F76F8C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6785BDD0" w14:textId="77777777" w:rsidR="004923CE" w:rsidRPr="00DB6050" w:rsidRDefault="004923CE" w:rsidP="004923CE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FD5AB" w14:textId="4EC927BC" w:rsidR="004923CE" w:rsidRDefault="004923CE" w:rsidP="004923CE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Tas pats, DN1</w:t>
            </w:r>
            <w:r w:rsidR="00CC2E7C">
              <w:rPr>
                <w:rFonts w:asciiTheme="majorHAnsi" w:hAnsiTheme="majorHAnsi" w:cstheme="majorHAnsi"/>
                <w:sz w:val="20"/>
                <w:lang w:eastAsia="da-DK"/>
              </w:rPr>
              <w:t>25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4B354" w14:textId="77777777" w:rsidR="004923CE" w:rsidRDefault="004923CE" w:rsidP="004923CE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04574" w14:textId="5B2852BD" w:rsidR="004923CE" w:rsidRDefault="004923CE" w:rsidP="004923CE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Vnt.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545DD" w14:textId="41F42F22" w:rsidR="004923CE" w:rsidRDefault="00CB0C3C" w:rsidP="004923CE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4</w:t>
            </w:r>
          </w:p>
        </w:tc>
      </w:tr>
      <w:tr w:rsidR="00527582" w:rsidRPr="00DB6050" w14:paraId="724A93A9" w14:textId="77777777" w:rsidTr="00F76F8C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04FE71A2" w14:textId="77777777" w:rsidR="00527582" w:rsidRPr="00DB6050" w:rsidRDefault="00527582" w:rsidP="00527582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9FC3D" w14:textId="3A5402CD" w:rsidR="00527582" w:rsidRDefault="00527582" w:rsidP="00527582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Tas pats, DN100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E8655" w14:textId="77777777" w:rsidR="00527582" w:rsidRDefault="00527582" w:rsidP="00527582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41A03" w14:textId="044C1083" w:rsidR="00527582" w:rsidRDefault="00527582" w:rsidP="00527582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Vnt.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6A23C" w14:textId="7522280F" w:rsidR="00527582" w:rsidRDefault="00527582" w:rsidP="00527582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2</w:t>
            </w:r>
          </w:p>
        </w:tc>
      </w:tr>
      <w:tr w:rsidR="00527582" w:rsidRPr="00DB6050" w14:paraId="770BA4A3" w14:textId="77777777" w:rsidTr="00F76F8C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3CEF0694" w14:textId="77777777" w:rsidR="00527582" w:rsidRPr="00DB6050" w:rsidRDefault="00527582" w:rsidP="00527582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C3215" w14:textId="7613DC03" w:rsidR="00527582" w:rsidRDefault="00527582" w:rsidP="00527582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Tas pats, DN</w:t>
            </w:r>
            <w:r w:rsidR="00CB0C3C">
              <w:rPr>
                <w:rFonts w:asciiTheme="majorHAnsi" w:hAnsiTheme="majorHAnsi" w:cstheme="majorHAnsi"/>
                <w:sz w:val="20"/>
                <w:lang w:eastAsia="da-DK"/>
              </w:rPr>
              <w:t>80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A330E" w14:textId="77777777" w:rsidR="00527582" w:rsidRDefault="00527582" w:rsidP="00527582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5A1B6" w14:textId="3AB0C000" w:rsidR="00527582" w:rsidRDefault="00527582" w:rsidP="00527582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Vnt.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9A63F" w14:textId="29C284C9" w:rsidR="00527582" w:rsidRDefault="00527582" w:rsidP="00527582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2</w:t>
            </w:r>
          </w:p>
        </w:tc>
      </w:tr>
      <w:tr w:rsidR="00527582" w:rsidRPr="00DB6050" w14:paraId="7C14FD3F" w14:textId="77777777" w:rsidTr="00F76F8C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6FF7421E" w14:textId="77777777" w:rsidR="00527582" w:rsidRPr="00DB6050" w:rsidRDefault="00527582" w:rsidP="00527582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06158" w14:textId="56A01DFA" w:rsidR="00527582" w:rsidRDefault="00527582" w:rsidP="00527582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Tas pats, DN</w:t>
            </w:r>
            <w:r w:rsidR="00CB0C3C">
              <w:rPr>
                <w:rFonts w:asciiTheme="majorHAnsi" w:hAnsiTheme="majorHAnsi" w:cstheme="majorHAnsi"/>
                <w:sz w:val="20"/>
                <w:lang w:eastAsia="da-DK"/>
              </w:rPr>
              <w:t>50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37544" w14:textId="77777777" w:rsidR="00527582" w:rsidRDefault="00527582" w:rsidP="00527582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674C4" w14:textId="3A51D668" w:rsidR="00527582" w:rsidRDefault="00527582" w:rsidP="00527582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Vnt.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A4C7B" w14:textId="5213870E" w:rsidR="00527582" w:rsidRDefault="00CB0C3C" w:rsidP="00527582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4</w:t>
            </w:r>
          </w:p>
        </w:tc>
      </w:tr>
      <w:tr w:rsidR="00CB0C3C" w:rsidRPr="00DB6050" w14:paraId="72A02F94" w14:textId="77777777" w:rsidTr="00F76F8C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6E9C403C" w14:textId="77777777" w:rsidR="00CB0C3C" w:rsidRPr="00DB6050" w:rsidRDefault="00CB0C3C" w:rsidP="00CB0C3C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9383A" w14:textId="142A0787" w:rsidR="00CB0C3C" w:rsidRDefault="00CB0C3C" w:rsidP="00CB0C3C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Tas pats, DN25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F01C8" w14:textId="77777777" w:rsidR="00CB0C3C" w:rsidRDefault="00CB0C3C" w:rsidP="00CB0C3C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4211C" w14:textId="5897D11D" w:rsidR="00CB0C3C" w:rsidRDefault="00CB0C3C" w:rsidP="00CB0C3C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Vnt.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705A3" w14:textId="0ED404FB" w:rsidR="00CB0C3C" w:rsidRDefault="00CB0C3C" w:rsidP="00CB0C3C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8</w:t>
            </w:r>
          </w:p>
        </w:tc>
      </w:tr>
      <w:tr w:rsidR="00CB0C3C" w:rsidRPr="00DB6050" w14:paraId="415E5D08" w14:textId="77777777" w:rsidTr="00F76F8C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439F7AF7" w14:textId="77777777" w:rsidR="00CB0C3C" w:rsidRPr="00DB6050" w:rsidRDefault="00CB0C3C" w:rsidP="00CB0C3C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D3410" w14:textId="468C74B6" w:rsidR="00CB0C3C" w:rsidRDefault="00CB0C3C" w:rsidP="00CB0C3C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Tas pats, DN20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33DF4" w14:textId="77777777" w:rsidR="00CB0C3C" w:rsidRDefault="00CB0C3C" w:rsidP="00CB0C3C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C81F1" w14:textId="6ED3518C" w:rsidR="00CB0C3C" w:rsidRDefault="00CB0C3C" w:rsidP="00CB0C3C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Vnt.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2059E" w14:textId="06BD098E" w:rsidR="00CB0C3C" w:rsidRDefault="009F4655" w:rsidP="00CB0C3C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6</w:t>
            </w:r>
          </w:p>
        </w:tc>
      </w:tr>
      <w:tr w:rsidR="009F4655" w:rsidRPr="00DB6050" w14:paraId="2E0A4B34" w14:textId="77777777" w:rsidTr="00F76F8C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29EA72B3" w14:textId="77777777" w:rsidR="009F4655" w:rsidRPr="00DB6050" w:rsidRDefault="009F4655" w:rsidP="009F4655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F08B5" w14:textId="6B35AB62" w:rsidR="009F4655" w:rsidRDefault="009F4655" w:rsidP="009F4655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266C33">
              <w:rPr>
                <w:rFonts w:asciiTheme="majorHAnsi" w:hAnsiTheme="majorHAnsi" w:cstheme="majorHAnsi"/>
                <w:sz w:val="20"/>
                <w:lang w:eastAsia="da-DK"/>
              </w:rPr>
              <w:t>Automatinis nuorintuvas su uždaromąja armatūra, DN</w:t>
            </w:r>
            <w:r>
              <w:rPr>
                <w:rFonts w:asciiTheme="majorHAnsi" w:hAnsiTheme="majorHAnsi" w:cstheme="majorHAnsi"/>
                <w:sz w:val="20"/>
                <w:lang w:eastAsia="da-DK"/>
              </w:rPr>
              <w:t>2</w:t>
            </w:r>
            <w:r w:rsidRPr="00266C33">
              <w:rPr>
                <w:rFonts w:asciiTheme="majorHAnsi" w:hAnsiTheme="majorHAnsi" w:cstheme="majorHAnsi"/>
                <w:sz w:val="20"/>
                <w:lang w:eastAsia="da-DK"/>
              </w:rPr>
              <w:t>5</w:t>
            </w:r>
            <w:r>
              <w:rPr>
                <w:rFonts w:asciiTheme="majorHAnsi" w:hAnsiTheme="majorHAnsi" w:cstheme="majorHAnsi"/>
                <w:sz w:val="20"/>
                <w:lang w:eastAsia="da-DK"/>
              </w:rPr>
              <w:t>, terpė – PG40</w:t>
            </w:r>
            <w:r>
              <w:rPr>
                <w:rFonts w:asciiTheme="majorHAnsi" w:hAnsiTheme="majorHAnsi" w:cstheme="majorHAnsi"/>
                <w:sz w:val="20"/>
                <w:lang w:val="en-US" w:eastAsia="da-DK"/>
              </w:rPr>
              <w:t>%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DCCC3" w14:textId="04FCBA21" w:rsidR="009F4655" w:rsidRDefault="009F4655" w:rsidP="009F4655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DB6050">
              <w:rPr>
                <w:rFonts w:asciiTheme="majorHAnsi" w:hAnsiTheme="majorHAnsi" w:cstheme="majorHAnsi"/>
                <w:sz w:val="20"/>
                <w:lang w:eastAsia="da-DK"/>
              </w:rPr>
              <w:t>TS-</w:t>
            </w:r>
            <w:r>
              <w:rPr>
                <w:rFonts w:asciiTheme="majorHAnsi" w:hAnsiTheme="majorHAnsi" w:cstheme="majorHAnsi"/>
                <w:sz w:val="20"/>
                <w:lang w:eastAsia="da-DK"/>
              </w:rPr>
              <w:t>2.7.14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539D8" w14:textId="6E7D2A46" w:rsidR="009F4655" w:rsidRDefault="009F4655" w:rsidP="009F4655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266C33">
              <w:rPr>
                <w:rFonts w:asciiTheme="majorHAnsi" w:hAnsiTheme="majorHAnsi" w:cstheme="majorHAnsi"/>
                <w:sz w:val="20"/>
                <w:lang w:eastAsia="da-DK"/>
              </w:rPr>
              <w:t>vnt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8E79E" w14:textId="1F6B4A53" w:rsidR="009F4655" w:rsidRDefault="00EA4E93" w:rsidP="009F4655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4</w:t>
            </w:r>
          </w:p>
        </w:tc>
      </w:tr>
      <w:tr w:rsidR="009F4655" w:rsidRPr="00DB6050" w14:paraId="2FFE54E8" w14:textId="77777777" w:rsidTr="00F76F8C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79F0977C" w14:textId="77777777" w:rsidR="009F4655" w:rsidRPr="00DB6050" w:rsidRDefault="009F4655" w:rsidP="009F4655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0798B" w14:textId="6C7827B3" w:rsidR="009F4655" w:rsidRDefault="009F4655" w:rsidP="009F4655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Tas pats, DN20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388F6" w14:textId="77777777" w:rsidR="009F4655" w:rsidRDefault="009F4655" w:rsidP="009F4655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A1970" w14:textId="5897E4FA" w:rsidR="009F4655" w:rsidRDefault="009F4655" w:rsidP="009F4655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Vnt.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EAFE2" w14:textId="485740A1" w:rsidR="009F4655" w:rsidRDefault="00EA4E93" w:rsidP="009F4655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3</w:t>
            </w:r>
          </w:p>
        </w:tc>
      </w:tr>
      <w:tr w:rsidR="00C714BE" w:rsidRPr="00DB6050" w14:paraId="605E22A6" w14:textId="77777777" w:rsidTr="00F76F8C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201FAFBC" w14:textId="77777777" w:rsidR="00C714BE" w:rsidRPr="00DB6050" w:rsidRDefault="00C714BE" w:rsidP="00C714BE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57278" w14:textId="326D6C96" w:rsidR="00C714BE" w:rsidRDefault="00C714BE" w:rsidP="00C714BE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val="en-US" w:eastAsia="en-US"/>
              </w:rPr>
              <w:t>Nejudamos atrama vamzd</w:t>
            </w:r>
            <w:r>
              <w:rPr>
                <w:rFonts w:asciiTheme="majorHAnsi" w:hAnsiTheme="majorHAnsi" w:cstheme="majorHAnsi"/>
                <w:sz w:val="20"/>
                <w:lang w:eastAsia="en-US"/>
              </w:rPr>
              <w:t>žiui</w:t>
            </w:r>
            <w:r>
              <w:rPr>
                <w:rFonts w:asciiTheme="majorHAnsi" w:hAnsiTheme="majorHAnsi" w:cstheme="majorHAnsi"/>
                <w:sz w:val="20"/>
                <w:lang w:val="en-US" w:eastAsia="en-US"/>
              </w:rPr>
              <w:t xml:space="preserve"> DN200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5681F" w14:textId="77777777" w:rsidR="00C714BE" w:rsidRDefault="00C714BE" w:rsidP="00C714BE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830ED" w14:textId="2AEB7A61" w:rsidR="00C714BE" w:rsidRDefault="00C714BE" w:rsidP="00C714BE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Vnt.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9A866" w14:textId="26C2A472" w:rsidR="00C714BE" w:rsidRDefault="00C714BE" w:rsidP="00C714BE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4</w:t>
            </w:r>
          </w:p>
        </w:tc>
      </w:tr>
      <w:tr w:rsidR="00C714BE" w:rsidRPr="00DB6050" w14:paraId="6C229903" w14:textId="77777777" w:rsidTr="00F76F8C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3BD08B49" w14:textId="77777777" w:rsidR="00C714BE" w:rsidRPr="00DB6050" w:rsidRDefault="00C714BE" w:rsidP="00C714BE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C5665" w14:textId="0C7AE9CE" w:rsidR="00C714BE" w:rsidRDefault="00C714BE" w:rsidP="00C714BE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val="en-US" w:eastAsia="en-US"/>
              </w:rPr>
              <w:t>Tas pats, DN1</w:t>
            </w:r>
            <w:r w:rsidR="003605B7">
              <w:rPr>
                <w:rFonts w:asciiTheme="majorHAnsi" w:hAnsiTheme="majorHAnsi" w:cstheme="majorHAnsi"/>
                <w:sz w:val="20"/>
                <w:lang w:val="en-US" w:eastAsia="en-US"/>
              </w:rPr>
              <w:t>25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B4998" w14:textId="77777777" w:rsidR="00C714BE" w:rsidRDefault="00C714BE" w:rsidP="00C714BE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30B16" w14:textId="6140A9D9" w:rsidR="00C714BE" w:rsidRDefault="00C714BE" w:rsidP="00C714BE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Vnt.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D0DAD" w14:textId="55CAEAF4" w:rsidR="00C714BE" w:rsidRDefault="003605B7" w:rsidP="00C714BE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4</w:t>
            </w:r>
          </w:p>
        </w:tc>
      </w:tr>
      <w:tr w:rsidR="00C714BE" w:rsidRPr="00DB6050" w14:paraId="33B33E83" w14:textId="77777777" w:rsidTr="00F76F8C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2500D70F" w14:textId="77777777" w:rsidR="00C714BE" w:rsidRPr="00DB6050" w:rsidRDefault="00C714BE" w:rsidP="00C714BE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72AA0" w14:textId="584604F5" w:rsidR="00C714BE" w:rsidRDefault="00C714BE" w:rsidP="00C714BE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val="en-US" w:eastAsia="en-US"/>
              </w:rPr>
              <w:t>Tas pats, DN</w:t>
            </w:r>
            <w:r w:rsidR="00EA50EB">
              <w:rPr>
                <w:rFonts w:asciiTheme="majorHAnsi" w:hAnsiTheme="majorHAnsi" w:cstheme="majorHAnsi"/>
                <w:sz w:val="20"/>
                <w:lang w:val="en-US" w:eastAsia="en-US"/>
              </w:rPr>
              <w:t>100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AFD3D" w14:textId="77777777" w:rsidR="00C714BE" w:rsidRDefault="00C714BE" w:rsidP="00C714BE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1E115" w14:textId="1B82434B" w:rsidR="00C714BE" w:rsidRDefault="00C714BE" w:rsidP="00C714BE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Vnt.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4A6E4" w14:textId="574178B0" w:rsidR="00C714BE" w:rsidRDefault="00EA50EB" w:rsidP="00C714BE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4</w:t>
            </w:r>
          </w:p>
        </w:tc>
      </w:tr>
      <w:tr w:rsidR="00EA50EB" w:rsidRPr="00DB6050" w14:paraId="56C653FF" w14:textId="77777777" w:rsidTr="00F76F8C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64AF3149" w14:textId="77777777" w:rsidR="00EA50EB" w:rsidRPr="00DB6050" w:rsidRDefault="00EA50EB" w:rsidP="00EA50EB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2AC57" w14:textId="6B9BDB76" w:rsidR="00EA50EB" w:rsidRDefault="00EA50EB" w:rsidP="00EA50EB">
            <w:pPr>
              <w:rPr>
                <w:rFonts w:asciiTheme="majorHAnsi" w:hAnsiTheme="majorHAnsi" w:cstheme="majorHAnsi"/>
                <w:sz w:val="20"/>
                <w:lang w:val="en-US" w:eastAsia="en-US"/>
              </w:rPr>
            </w:pPr>
            <w:r>
              <w:rPr>
                <w:rFonts w:asciiTheme="majorHAnsi" w:hAnsiTheme="majorHAnsi" w:cstheme="majorHAnsi"/>
                <w:sz w:val="20"/>
                <w:lang w:val="en-US" w:eastAsia="en-US"/>
              </w:rPr>
              <w:t>Tas pats, DN</w:t>
            </w:r>
            <w:r w:rsidR="00541C34">
              <w:rPr>
                <w:rFonts w:asciiTheme="majorHAnsi" w:hAnsiTheme="majorHAnsi" w:cstheme="majorHAnsi"/>
                <w:sz w:val="20"/>
                <w:lang w:val="en-US" w:eastAsia="en-US"/>
              </w:rPr>
              <w:t>8</w:t>
            </w:r>
            <w:r>
              <w:rPr>
                <w:rFonts w:asciiTheme="majorHAnsi" w:hAnsiTheme="majorHAnsi" w:cstheme="majorHAnsi"/>
                <w:sz w:val="20"/>
                <w:lang w:val="en-US" w:eastAsia="en-US"/>
              </w:rPr>
              <w:t>0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A51E1" w14:textId="77777777" w:rsidR="00EA50EB" w:rsidRDefault="00EA50EB" w:rsidP="00EA50EB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4217E" w14:textId="283FAA4E" w:rsidR="00EA50EB" w:rsidRDefault="00EA50EB" w:rsidP="00EA50EB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Vnt.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5C93E" w14:textId="2D752CDB" w:rsidR="00EA50EB" w:rsidRDefault="00EA50EB" w:rsidP="00EA50EB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4</w:t>
            </w:r>
          </w:p>
        </w:tc>
      </w:tr>
      <w:tr w:rsidR="00EA50EB" w:rsidRPr="00DB6050" w14:paraId="0E5E74AB" w14:textId="77777777" w:rsidTr="00F76F8C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5138BA37" w14:textId="77777777" w:rsidR="00EA50EB" w:rsidRPr="00DB6050" w:rsidRDefault="00EA50EB" w:rsidP="00EA50EB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CACAC" w14:textId="55F33660" w:rsidR="00EA50EB" w:rsidRDefault="00EA50EB" w:rsidP="00EA50EB">
            <w:pPr>
              <w:rPr>
                <w:rFonts w:asciiTheme="majorHAnsi" w:hAnsiTheme="majorHAnsi" w:cstheme="majorHAnsi"/>
                <w:sz w:val="20"/>
                <w:lang w:val="en-US" w:eastAsia="en-US"/>
              </w:rPr>
            </w:pPr>
            <w:r>
              <w:rPr>
                <w:rFonts w:asciiTheme="majorHAnsi" w:hAnsiTheme="majorHAnsi" w:cstheme="majorHAnsi"/>
                <w:sz w:val="20"/>
                <w:lang w:val="en-US" w:eastAsia="en-US"/>
              </w:rPr>
              <w:t>Tas pats, DN</w:t>
            </w:r>
            <w:r w:rsidR="00541C34">
              <w:rPr>
                <w:rFonts w:asciiTheme="majorHAnsi" w:hAnsiTheme="majorHAnsi" w:cstheme="majorHAnsi"/>
                <w:sz w:val="20"/>
                <w:lang w:val="en-US" w:eastAsia="en-US"/>
              </w:rPr>
              <w:t>5</w:t>
            </w:r>
            <w:r>
              <w:rPr>
                <w:rFonts w:asciiTheme="majorHAnsi" w:hAnsiTheme="majorHAnsi" w:cstheme="majorHAnsi"/>
                <w:sz w:val="20"/>
                <w:lang w:val="en-US" w:eastAsia="en-US"/>
              </w:rPr>
              <w:t>0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8EA0D" w14:textId="77777777" w:rsidR="00EA50EB" w:rsidRDefault="00EA50EB" w:rsidP="00EA50EB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7A49B" w14:textId="47C4AEE9" w:rsidR="00EA50EB" w:rsidRDefault="00EA50EB" w:rsidP="00EA50EB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Vnt.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28469" w14:textId="55665D87" w:rsidR="00EA50EB" w:rsidRDefault="00541C34" w:rsidP="00EA50EB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8</w:t>
            </w:r>
          </w:p>
        </w:tc>
      </w:tr>
      <w:tr w:rsidR="00541C34" w:rsidRPr="00DB6050" w14:paraId="15787D58" w14:textId="77777777" w:rsidTr="00F76F8C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264F6946" w14:textId="77777777" w:rsidR="00541C34" w:rsidRPr="00DB6050" w:rsidRDefault="00541C34" w:rsidP="00EA50EB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66A49" w14:textId="76E993F0" w:rsidR="00541C34" w:rsidRDefault="003375A4" w:rsidP="00EA50EB">
            <w:pPr>
              <w:rPr>
                <w:rFonts w:asciiTheme="majorHAnsi" w:hAnsiTheme="majorHAnsi" w:cstheme="majorHAnsi"/>
                <w:sz w:val="20"/>
                <w:lang w:val="en-US" w:eastAsia="en-US"/>
              </w:rPr>
            </w:pPr>
            <w:r>
              <w:rPr>
                <w:rFonts w:asciiTheme="majorHAnsi" w:hAnsiTheme="majorHAnsi" w:cstheme="majorHAnsi"/>
                <w:sz w:val="20"/>
                <w:lang w:val="en-US" w:eastAsia="en-US"/>
              </w:rPr>
              <w:t>Metalas v</w:t>
            </w:r>
            <w:r w:rsidR="00541C34">
              <w:rPr>
                <w:rFonts w:asciiTheme="majorHAnsi" w:hAnsiTheme="majorHAnsi" w:cstheme="majorHAnsi"/>
                <w:sz w:val="20"/>
                <w:lang w:val="en-US" w:eastAsia="en-US"/>
              </w:rPr>
              <w:t xml:space="preserve">amzdynų </w:t>
            </w:r>
            <w:r>
              <w:rPr>
                <w:rFonts w:asciiTheme="majorHAnsi" w:hAnsiTheme="majorHAnsi" w:cstheme="majorHAnsi"/>
                <w:sz w:val="20"/>
                <w:lang w:val="en-US" w:eastAsia="en-US"/>
              </w:rPr>
              <w:t>tvirtinimui ant stogo konstrukcijos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853C6" w14:textId="77777777" w:rsidR="00541C34" w:rsidRDefault="00541C34" w:rsidP="00EA50EB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2CA4A" w14:textId="1F441840" w:rsidR="00541C34" w:rsidRDefault="003375A4" w:rsidP="00EA50EB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Kompl.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7605D" w14:textId="12632412" w:rsidR="00541C34" w:rsidRDefault="003375A4" w:rsidP="00EA50EB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1</w:t>
            </w:r>
          </w:p>
        </w:tc>
      </w:tr>
      <w:tr w:rsidR="00C714BE" w:rsidRPr="00DB6050" w14:paraId="7C56DCBC" w14:textId="77777777" w:rsidTr="00F76F8C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3D1C842B" w14:textId="77777777" w:rsidR="00C714BE" w:rsidRPr="00DB6050" w:rsidRDefault="00C714BE" w:rsidP="00C714BE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7356C" w14:textId="44323F1E" w:rsidR="00C714BE" w:rsidRDefault="00C714BE" w:rsidP="00C714BE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val="en-US" w:eastAsia="en-US"/>
              </w:rPr>
              <w:t>Hidraulinis vamzdynų išbandymas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934DE" w14:textId="77777777" w:rsidR="00C714BE" w:rsidRDefault="00C714BE" w:rsidP="00C714BE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E112C" w14:textId="56AC3F09" w:rsidR="00C714BE" w:rsidRDefault="00C714BE" w:rsidP="00C714BE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Kompl.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5ADBC" w14:textId="28FB0DA5" w:rsidR="00C714BE" w:rsidRDefault="00C714BE" w:rsidP="00C714BE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1</w:t>
            </w:r>
          </w:p>
        </w:tc>
      </w:tr>
      <w:tr w:rsidR="00541C34" w:rsidRPr="00DB6050" w14:paraId="12C8D74E" w14:textId="77777777" w:rsidTr="00F76F8C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788B6228" w14:textId="77777777" w:rsidR="00541C34" w:rsidRPr="00DB6050" w:rsidRDefault="00541C34" w:rsidP="00541C34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18B19" w14:textId="4E0E99FD" w:rsidR="00541C34" w:rsidRDefault="00541C34" w:rsidP="00541C34">
            <w:pPr>
              <w:rPr>
                <w:rFonts w:asciiTheme="majorHAnsi" w:hAnsiTheme="majorHAnsi" w:cstheme="majorHAnsi"/>
                <w:sz w:val="20"/>
                <w:lang w:val="en-US" w:eastAsia="en-US"/>
              </w:rPr>
            </w:pPr>
            <w:r w:rsidRPr="00DB6050">
              <w:rPr>
                <w:rFonts w:asciiTheme="majorHAnsi" w:hAnsiTheme="majorHAnsi" w:cstheme="majorHAnsi"/>
                <w:sz w:val="20"/>
                <w:lang w:val="en-US" w:eastAsia="en-US"/>
              </w:rPr>
              <w:t>Paleidimo derinimo darbai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20D94" w14:textId="77777777" w:rsidR="00541C34" w:rsidRDefault="00541C34" w:rsidP="00541C34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FDC40" w14:textId="2136571A" w:rsidR="00541C34" w:rsidRDefault="00541C34" w:rsidP="00541C34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DB6050">
              <w:rPr>
                <w:rFonts w:asciiTheme="majorHAnsi" w:hAnsiTheme="majorHAnsi" w:cstheme="majorHAnsi"/>
                <w:sz w:val="20"/>
                <w:lang w:eastAsia="da-DK"/>
              </w:rPr>
              <w:t>Kompl.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17C42" w14:textId="3CB85244" w:rsidR="00541C34" w:rsidRDefault="00541C34" w:rsidP="00541C34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DB6050">
              <w:rPr>
                <w:rFonts w:asciiTheme="majorHAnsi" w:hAnsiTheme="majorHAnsi" w:cstheme="majorHAnsi"/>
                <w:sz w:val="20"/>
                <w:lang w:eastAsia="da-DK"/>
              </w:rPr>
              <w:t>1</w:t>
            </w:r>
          </w:p>
        </w:tc>
      </w:tr>
      <w:tr w:rsidR="00541C34" w:rsidRPr="00DB6050" w14:paraId="796C16F6" w14:textId="77777777" w:rsidTr="00F76F8C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1594A976" w14:textId="77777777" w:rsidR="00541C34" w:rsidRPr="00DB6050" w:rsidRDefault="00541C34" w:rsidP="00541C34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5D0B7" w14:textId="0638E208" w:rsidR="00541C34" w:rsidRDefault="00541C34" w:rsidP="00541C34">
            <w:pPr>
              <w:rPr>
                <w:rFonts w:asciiTheme="majorHAnsi" w:hAnsiTheme="majorHAnsi" w:cstheme="majorHAnsi"/>
                <w:sz w:val="20"/>
                <w:lang w:val="en-US" w:eastAsia="en-US"/>
              </w:rPr>
            </w:pPr>
            <w:r w:rsidRPr="00DB6050">
              <w:rPr>
                <w:rFonts w:asciiTheme="majorHAnsi" w:hAnsiTheme="majorHAnsi" w:cstheme="majorHAnsi"/>
                <w:sz w:val="20"/>
                <w:lang w:val="en-US" w:eastAsia="en-US"/>
              </w:rPr>
              <w:t>Vamzdynų ženklinimas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49C7A" w14:textId="77777777" w:rsidR="00541C34" w:rsidRDefault="00541C34" w:rsidP="00541C34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3BD4D" w14:textId="4F4412E3" w:rsidR="00541C34" w:rsidRDefault="00541C34" w:rsidP="00541C34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DB6050">
              <w:rPr>
                <w:rFonts w:asciiTheme="majorHAnsi" w:hAnsiTheme="majorHAnsi" w:cstheme="majorHAnsi"/>
                <w:sz w:val="20"/>
                <w:lang w:eastAsia="da-DK"/>
              </w:rPr>
              <w:t>Kompl.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220AA" w14:textId="01958156" w:rsidR="00541C34" w:rsidRDefault="00541C34" w:rsidP="00541C34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DB6050">
              <w:rPr>
                <w:rFonts w:asciiTheme="majorHAnsi" w:hAnsiTheme="majorHAnsi" w:cstheme="majorHAnsi"/>
                <w:sz w:val="20"/>
                <w:lang w:eastAsia="da-DK"/>
              </w:rPr>
              <w:t>1</w:t>
            </w:r>
          </w:p>
        </w:tc>
      </w:tr>
      <w:tr w:rsidR="00A64585" w:rsidRPr="00DB6050" w14:paraId="07D607D0" w14:textId="77777777" w:rsidTr="008E008B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32E42753" w14:textId="77777777" w:rsidR="00A64585" w:rsidRPr="00DB6050" w:rsidRDefault="00A64585" w:rsidP="00111CD0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92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D5743F0" w14:textId="142C89D1" w:rsidR="00A64585" w:rsidRPr="00B06C2A" w:rsidRDefault="00A64585" w:rsidP="00111CD0">
            <w:pPr>
              <w:rPr>
                <w:rFonts w:asciiTheme="majorHAnsi" w:hAnsiTheme="majorHAnsi" w:cstheme="majorHAnsi"/>
                <w:sz w:val="20"/>
                <w:highlight w:val="lightGray"/>
                <w:lang w:eastAsia="da-DK"/>
              </w:rPr>
            </w:pPr>
            <w:r w:rsidRPr="00B06C2A">
              <w:rPr>
                <w:rFonts w:asciiTheme="majorHAnsi" w:hAnsiTheme="majorHAnsi" w:cstheme="majorHAnsi"/>
                <w:b/>
                <w:bCs/>
                <w:sz w:val="20"/>
                <w:highlight w:val="lightGray"/>
                <w:lang w:eastAsia="da-DK"/>
              </w:rPr>
              <w:t xml:space="preserve">ŠILDYMO SISTEMA H1 ( </w:t>
            </w:r>
            <w:r w:rsidR="00A410CF">
              <w:rPr>
                <w:rFonts w:asciiTheme="majorHAnsi" w:hAnsiTheme="majorHAnsi" w:cstheme="majorHAnsi"/>
                <w:b/>
                <w:bCs/>
                <w:sz w:val="20"/>
                <w:highlight w:val="lightGray"/>
                <w:lang w:eastAsia="da-DK"/>
              </w:rPr>
              <w:t xml:space="preserve">GRINDINIAI KONVEKTORIAI IR </w:t>
            </w:r>
            <w:r w:rsidRPr="00B06C2A">
              <w:rPr>
                <w:rFonts w:asciiTheme="majorHAnsi" w:hAnsiTheme="majorHAnsi" w:cstheme="majorHAnsi"/>
                <w:b/>
                <w:bCs/>
                <w:sz w:val="20"/>
                <w:highlight w:val="lightGray"/>
                <w:lang w:eastAsia="da-DK"/>
              </w:rPr>
              <w:t>RADIATORIAI )</w:t>
            </w:r>
          </w:p>
        </w:tc>
      </w:tr>
      <w:tr w:rsidR="006521F8" w:rsidRPr="00DB6050" w14:paraId="244C7D27" w14:textId="77777777" w:rsidTr="008E008B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1FA61034" w14:textId="77777777" w:rsidR="006521F8" w:rsidRPr="00DB6050" w:rsidRDefault="006521F8" w:rsidP="00FB430C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B03AB" w14:textId="20A06E1C" w:rsidR="006521F8" w:rsidRDefault="006521F8" w:rsidP="00FB430C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4601FC">
              <w:rPr>
                <w:rFonts w:asciiTheme="majorHAnsi" w:hAnsiTheme="majorHAnsi" w:cstheme="majorHAnsi"/>
                <w:sz w:val="20"/>
                <w:lang w:eastAsia="da-DK"/>
              </w:rPr>
              <w:t xml:space="preserve">Įleidžiami į grindis konvektoriai su </w:t>
            </w:r>
            <w:r w:rsidR="00B06C2A">
              <w:rPr>
                <w:rFonts w:asciiTheme="majorHAnsi" w:hAnsiTheme="majorHAnsi" w:cstheme="majorHAnsi"/>
                <w:sz w:val="20"/>
                <w:lang w:eastAsia="da-DK"/>
              </w:rPr>
              <w:t xml:space="preserve">tangentiniais </w:t>
            </w:r>
            <w:r w:rsidRPr="004601FC">
              <w:rPr>
                <w:rFonts w:asciiTheme="majorHAnsi" w:hAnsiTheme="majorHAnsi" w:cstheme="majorHAnsi"/>
                <w:sz w:val="20"/>
                <w:lang w:eastAsia="da-DK"/>
              </w:rPr>
              <w:t>ventiliatoriais</w:t>
            </w:r>
            <w:r w:rsidR="00B06C2A">
              <w:rPr>
                <w:rFonts w:asciiTheme="majorHAnsi" w:hAnsiTheme="majorHAnsi" w:cstheme="majorHAnsi"/>
                <w:sz w:val="20"/>
                <w:lang w:eastAsia="da-DK"/>
              </w:rPr>
              <w:t>, su nuorinimu ir vandens i</w:t>
            </w:r>
            <w:r w:rsidR="00D90BCF">
              <w:rPr>
                <w:rFonts w:asciiTheme="majorHAnsi" w:hAnsiTheme="majorHAnsi" w:cstheme="majorHAnsi"/>
                <w:sz w:val="20"/>
                <w:lang w:eastAsia="da-DK"/>
              </w:rPr>
              <w:t>š</w:t>
            </w:r>
            <w:r w:rsidR="00B06C2A">
              <w:rPr>
                <w:rFonts w:asciiTheme="majorHAnsi" w:hAnsiTheme="majorHAnsi" w:cstheme="majorHAnsi"/>
                <w:sz w:val="20"/>
                <w:lang w:eastAsia="da-DK"/>
              </w:rPr>
              <w:t>leidimo akl</w:t>
            </w:r>
            <w:r w:rsidR="00D90BCF">
              <w:rPr>
                <w:rFonts w:asciiTheme="majorHAnsi" w:hAnsiTheme="majorHAnsi" w:cstheme="majorHAnsi"/>
                <w:sz w:val="20"/>
                <w:lang w:eastAsia="da-DK"/>
              </w:rPr>
              <w:t>ė</w:t>
            </w:r>
            <w:r w:rsidR="00B06C2A">
              <w:rPr>
                <w:rFonts w:asciiTheme="majorHAnsi" w:hAnsiTheme="majorHAnsi" w:cstheme="majorHAnsi"/>
                <w:sz w:val="20"/>
                <w:lang w:eastAsia="da-DK"/>
              </w:rPr>
              <w:t>mis</w:t>
            </w:r>
            <w:r w:rsidR="00D90BCF">
              <w:rPr>
                <w:rFonts w:asciiTheme="majorHAnsi" w:hAnsiTheme="majorHAnsi" w:cstheme="majorHAnsi"/>
                <w:sz w:val="20"/>
                <w:lang w:eastAsia="da-DK"/>
              </w:rPr>
              <w:t>, su gamyklišku elektros pajungimo bloku,</w:t>
            </w:r>
            <w:r w:rsidRPr="004601FC">
              <w:rPr>
                <w:rFonts w:asciiTheme="majorHAnsi" w:hAnsiTheme="majorHAnsi" w:cstheme="majorHAnsi"/>
                <w:sz w:val="20"/>
                <w:lang w:eastAsia="da-DK"/>
              </w:rPr>
              <w:t xml:space="preserve"> su </w:t>
            </w:r>
            <w:r w:rsidR="00D90BCF">
              <w:rPr>
                <w:rFonts w:asciiTheme="majorHAnsi" w:hAnsiTheme="majorHAnsi" w:cstheme="majorHAnsi"/>
                <w:sz w:val="20"/>
                <w:lang w:eastAsia="da-DK"/>
              </w:rPr>
              <w:t xml:space="preserve">reikalingais </w:t>
            </w:r>
            <w:r w:rsidRPr="004601FC">
              <w:rPr>
                <w:rFonts w:asciiTheme="majorHAnsi" w:hAnsiTheme="majorHAnsi" w:cstheme="majorHAnsi"/>
                <w:sz w:val="20"/>
                <w:lang w:eastAsia="da-DK"/>
              </w:rPr>
              <w:t>tvirtinim</w:t>
            </w:r>
            <w:r w:rsidR="00D90BCF">
              <w:rPr>
                <w:rFonts w:asciiTheme="majorHAnsi" w:hAnsiTheme="majorHAnsi" w:cstheme="majorHAnsi"/>
                <w:sz w:val="20"/>
                <w:lang w:eastAsia="da-DK"/>
              </w:rPr>
              <w:t>ais</w:t>
            </w:r>
            <w:r w:rsidRPr="004601FC">
              <w:rPr>
                <w:rFonts w:asciiTheme="majorHAnsi" w:hAnsiTheme="majorHAnsi" w:cstheme="majorHAnsi"/>
                <w:sz w:val="20"/>
                <w:lang w:eastAsia="da-DK"/>
              </w:rPr>
              <w:t xml:space="preserve">, </w:t>
            </w:r>
            <w:r w:rsidR="00D90BCF">
              <w:rPr>
                <w:rFonts w:asciiTheme="majorHAnsi" w:hAnsiTheme="majorHAnsi" w:cstheme="majorHAnsi"/>
                <w:sz w:val="20"/>
                <w:lang w:eastAsia="da-DK"/>
              </w:rPr>
              <w:t xml:space="preserve">dengiančiomis </w:t>
            </w:r>
            <w:r w:rsidRPr="004601FC">
              <w:rPr>
                <w:rFonts w:asciiTheme="majorHAnsi" w:hAnsiTheme="majorHAnsi" w:cstheme="majorHAnsi"/>
                <w:sz w:val="20"/>
                <w:lang w:eastAsia="da-DK"/>
              </w:rPr>
              <w:t xml:space="preserve">grotelėmis ir </w:t>
            </w:r>
            <w:r w:rsidR="00D90BCF">
              <w:rPr>
                <w:rFonts w:asciiTheme="majorHAnsi" w:hAnsiTheme="majorHAnsi" w:cstheme="majorHAnsi"/>
                <w:sz w:val="20"/>
                <w:lang w:eastAsia="da-DK"/>
              </w:rPr>
              <w:t xml:space="preserve">vandeninėmis </w:t>
            </w:r>
            <w:r w:rsidRPr="004601FC">
              <w:rPr>
                <w:rFonts w:asciiTheme="majorHAnsi" w:hAnsiTheme="majorHAnsi" w:cstheme="majorHAnsi"/>
                <w:sz w:val="20"/>
                <w:lang w:eastAsia="da-DK"/>
              </w:rPr>
              <w:t>jungtimis tv=2</w:t>
            </w:r>
            <w:r w:rsidR="004601FC" w:rsidRPr="004601FC">
              <w:rPr>
                <w:rFonts w:asciiTheme="majorHAnsi" w:hAnsiTheme="majorHAnsi" w:cstheme="majorHAnsi"/>
                <w:sz w:val="20"/>
                <w:lang w:eastAsia="da-DK"/>
              </w:rPr>
              <w:t>2</w:t>
            </w:r>
            <w:r w:rsidRPr="004601FC">
              <w:rPr>
                <w:rFonts w:asciiTheme="majorHAnsi" w:hAnsiTheme="majorHAnsi" w:cstheme="majorHAnsi"/>
                <w:sz w:val="20"/>
                <w:lang w:eastAsia="da-DK"/>
              </w:rPr>
              <w:t>⁰C,</w:t>
            </w:r>
            <w:r w:rsidR="004601FC" w:rsidRPr="004601FC">
              <w:rPr>
                <w:rFonts w:asciiTheme="majorHAnsi" w:hAnsiTheme="majorHAnsi" w:cstheme="majorHAnsi"/>
                <w:sz w:val="20"/>
                <w:lang w:eastAsia="da-DK"/>
              </w:rPr>
              <w:t xml:space="preserve"> dirbant vidutiniu greičiu 35-30dB(A),</w:t>
            </w:r>
            <w:r w:rsidRPr="004601FC">
              <w:rPr>
                <w:rFonts w:asciiTheme="majorHAnsi" w:hAnsiTheme="majorHAnsi" w:cstheme="majorHAnsi"/>
                <w:sz w:val="20"/>
                <w:lang w:eastAsia="da-DK"/>
              </w:rPr>
              <w:t xml:space="preserve"> t1/t2=</w:t>
            </w:r>
            <w:r w:rsidR="004601FC" w:rsidRPr="004601FC">
              <w:rPr>
                <w:rFonts w:asciiTheme="majorHAnsi" w:hAnsiTheme="majorHAnsi" w:cstheme="majorHAnsi"/>
                <w:sz w:val="20"/>
                <w:lang w:eastAsia="da-DK"/>
              </w:rPr>
              <w:t>60</w:t>
            </w:r>
            <w:r w:rsidRPr="004601FC">
              <w:rPr>
                <w:rFonts w:asciiTheme="majorHAnsi" w:hAnsiTheme="majorHAnsi" w:cstheme="majorHAnsi"/>
                <w:sz w:val="20"/>
                <w:lang w:eastAsia="da-DK"/>
              </w:rPr>
              <w:t>/</w:t>
            </w:r>
            <w:r w:rsidR="004601FC" w:rsidRPr="004601FC">
              <w:rPr>
                <w:rFonts w:asciiTheme="majorHAnsi" w:hAnsiTheme="majorHAnsi" w:cstheme="majorHAnsi"/>
                <w:sz w:val="20"/>
                <w:lang w:eastAsia="da-DK"/>
              </w:rPr>
              <w:t>40</w:t>
            </w:r>
            <w:r w:rsidRPr="004601FC">
              <w:rPr>
                <w:rFonts w:asciiTheme="majorHAnsi" w:hAnsiTheme="majorHAnsi" w:cstheme="majorHAnsi"/>
                <w:sz w:val="20"/>
                <w:lang w:eastAsia="da-DK"/>
              </w:rPr>
              <w:t>°C</w:t>
            </w:r>
            <w:r w:rsidR="00CE7FB8">
              <w:rPr>
                <w:rFonts w:asciiTheme="majorHAnsi" w:hAnsiTheme="majorHAnsi" w:cstheme="majorHAnsi"/>
                <w:sz w:val="20"/>
                <w:lang w:eastAsia="da-DK"/>
              </w:rPr>
              <w:t>:</w:t>
            </w:r>
          </w:p>
          <w:p w14:paraId="40C851F7" w14:textId="52CD3A7F" w:rsidR="00C643DE" w:rsidRPr="004601FC" w:rsidRDefault="00C643DE" w:rsidP="00FB430C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 xml:space="preserve">Katherm </w:t>
            </w:r>
            <w:r w:rsidR="00CE7FB8">
              <w:rPr>
                <w:rFonts w:asciiTheme="majorHAnsi" w:hAnsiTheme="majorHAnsi" w:cstheme="majorHAnsi"/>
                <w:sz w:val="20"/>
                <w:lang w:eastAsia="da-DK"/>
              </w:rPr>
              <w:t>QK190-1000L-112, tipas/plotis-ilgis-gylis mm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D0893" w14:textId="77777777" w:rsidR="006521F8" w:rsidRDefault="004601FC" w:rsidP="00FB430C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4601FC">
              <w:rPr>
                <w:rFonts w:asciiTheme="majorHAnsi" w:hAnsiTheme="majorHAnsi" w:cstheme="majorHAnsi"/>
                <w:sz w:val="20"/>
                <w:lang w:eastAsia="da-DK"/>
              </w:rPr>
              <w:t>TS-2.1.</w:t>
            </w:r>
            <w:r>
              <w:rPr>
                <w:rFonts w:asciiTheme="majorHAnsi" w:hAnsiTheme="majorHAnsi" w:cstheme="majorHAnsi"/>
                <w:sz w:val="20"/>
                <w:lang w:eastAsia="da-DK"/>
              </w:rPr>
              <w:t>2, 2.1.3</w:t>
            </w:r>
            <w:r w:rsidR="00C643DE">
              <w:rPr>
                <w:rFonts w:asciiTheme="majorHAnsi" w:hAnsiTheme="majorHAnsi" w:cstheme="majorHAnsi"/>
                <w:sz w:val="20"/>
                <w:lang w:eastAsia="da-DK"/>
              </w:rPr>
              <w:t>,</w:t>
            </w:r>
          </w:p>
          <w:p w14:paraId="5FFD379C" w14:textId="4D2C2ED0" w:rsidR="00C643DE" w:rsidRPr="004601FC" w:rsidRDefault="00C643DE" w:rsidP="00FB430C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KAMPMANN arba analogas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B556F" w14:textId="564F6943" w:rsidR="006521F8" w:rsidRPr="004601FC" w:rsidRDefault="004601FC" w:rsidP="00FB430C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Kompl.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93D2B" w14:textId="7A2B7AC9" w:rsidR="006521F8" w:rsidRPr="004601FC" w:rsidRDefault="00CE7FB8" w:rsidP="00FB430C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7</w:t>
            </w:r>
          </w:p>
        </w:tc>
      </w:tr>
      <w:tr w:rsidR="00C643DE" w:rsidRPr="00DB6050" w14:paraId="6F8247DA" w14:textId="77777777" w:rsidTr="008E008B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032E0F79" w14:textId="77777777" w:rsidR="00C643DE" w:rsidRPr="00DB6050" w:rsidRDefault="00C643DE" w:rsidP="00FB430C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44EF4" w14:textId="0296584B" w:rsidR="00C643DE" w:rsidRPr="004601FC" w:rsidRDefault="00C643DE" w:rsidP="00FB430C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Tas pats, Katherm QK190-1400L-112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5B0BF" w14:textId="77777777" w:rsidR="00C643DE" w:rsidRPr="004601FC" w:rsidRDefault="00C643DE" w:rsidP="00FB430C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A7285" w14:textId="51348F3E" w:rsidR="00C643DE" w:rsidRDefault="00C643DE" w:rsidP="00FB430C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Kompl.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817B5" w14:textId="7F9F5690" w:rsidR="00C643DE" w:rsidRDefault="00C643DE" w:rsidP="00FB430C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20</w:t>
            </w:r>
          </w:p>
        </w:tc>
      </w:tr>
      <w:tr w:rsidR="00C643DE" w:rsidRPr="00DB6050" w14:paraId="1DFAF567" w14:textId="77777777" w:rsidTr="008E008B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1362643F" w14:textId="77777777" w:rsidR="00C643DE" w:rsidRPr="00DB6050" w:rsidRDefault="00C643DE" w:rsidP="00C643DE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C767D" w14:textId="1D056FF0" w:rsidR="00C643DE" w:rsidRDefault="00C643DE" w:rsidP="00C643DE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Tas pats, Katherm QK190-1800L-112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A7CB1" w14:textId="77777777" w:rsidR="00C643DE" w:rsidRPr="004601FC" w:rsidRDefault="00C643DE" w:rsidP="00C643DE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E5FA0" w14:textId="7E3FF9DF" w:rsidR="00C643DE" w:rsidRDefault="00C643DE" w:rsidP="00C643DE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Kompl.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7685A" w14:textId="2B2A6168" w:rsidR="00C643DE" w:rsidRDefault="00B06C2A" w:rsidP="00C643DE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1</w:t>
            </w:r>
            <w:r w:rsidR="00A21F4E">
              <w:rPr>
                <w:rFonts w:asciiTheme="majorHAnsi" w:hAnsiTheme="majorHAnsi" w:cstheme="majorHAnsi"/>
                <w:sz w:val="20"/>
                <w:lang w:eastAsia="da-DK"/>
              </w:rPr>
              <w:t>6</w:t>
            </w:r>
          </w:p>
        </w:tc>
      </w:tr>
      <w:tr w:rsidR="00C643DE" w:rsidRPr="00DB6050" w14:paraId="03453F56" w14:textId="77777777" w:rsidTr="008E008B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40B78904" w14:textId="77777777" w:rsidR="00C643DE" w:rsidRPr="00DB6050" w:rsidRDefault="00C643DE" w:rsidP="00C643DE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02855" w14:textId="26046BAD" w:rsidR="00C643DE" w:rsidRDefault="00C643DE" w:rsidP="00C643DE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Tas pats, Katherm QK190-</w:t>
            </w:r>
            <w:r w:rsidR="00B06C2A">
              <w:rPr>
                <w:rFonts w:asciiTheme="majorHAnsi" w:hAnsiTheme="majorHAnsi" w:cstheme="majorHAnsi"/>
                <w:sz w:val="20"/>
                <w:lang w:eastAsia="da-DK"/>
              </w:rPr>
              <w:t>20</w:t>
            </w:r>
            <w:r>
              <w:rPr>
                <w:rFonts w:asciiTheme="majorHAnsi" w:hAnsiTheme="majorHAnsi" w:cstheme="majorHAnsi"/>
                <w:sz w:val="20"/>
                <w:lang w:eastAsia="da-DK"/>
              </w:rPr>
              <w:t>00L-112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82276" w14:textId="77777777" w:rsidR="00C643DE" w:rsidRPr="004601FC" w:rsidRDefault="00C643DE" w:rsidP="00C643DE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F040C" w14:textId="711947CC" w:rsidR="00C643DE" w:rsidRDefault="00C643DE" w:rsidP="00C643DE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Kompl.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B31DF" w14:textId="79059376" w:rsidR="00C643DE" w:rsidRDefault="00B06C2A" w:rsidP="00C643DE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62</w:t>
            </w:r>
          </w:p>
        </w:tc>
      </w:tr>
      <w:tr w:rsidR="00C643DE" w:rsidRPr="00DB6050" w14:paraId="0E832E99" w14:textId="77777777" w:rsidTr="008E008B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75DC184B" w14:textId="77777777" w:rsidR="00C643DE" w:rsidRPr="00DB6050" w:rsidRDefault="00C643DE" w:rsidP="00C643DE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CFEF8" w14:textId="696574DF" w:rsidR="00C643DE" w:rsidRDefault="00C643DE" w:rsidP="00C643DE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Tas pats, Katherm QK190-</w:t>
            </w:r>
            <w:r w:rsidR="00B06C2A">
              <w:rPr>
                <w:rFonts w:asciiTheme="majorHAnsi" w:hAnsiTheme="majorHAnsi" w:cstheme="majorHAnsi"/>
                <w:sz w:val="20"/>
                <w:lang w:eastAsia="da-DK"/>
              </w:rPr>
              <w:t>22</w:t>
            </w:r>
            <w:r>
              <w:rPr>
                <w:rFonts w:asciiTheme="majorHAnsi" w:hAnsiTheme="majorHAnsi" w:cstheme="majorHAnsi"/>
                <w:sz w:val="20"/>
                <w:lang w:eastAsia="da-DK"/>
              </w:rPr>
              <w:t>00L-112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E1E2C" w14:textId="77777777" w:rsidR="00C643DE" w:rsidRPr="004601FC" w:rsidRDefault="00C643DE" w:rsidP="00C643DE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87305" w14:textId="2D2DF458" w:rsidR="00C643DE" w:rsidRDefault="00C643DE" w:rsidP="00C643DE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Kompl.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17C88" w14:textId="61DED1E0" w:rsidR="00C643DE" w:rsidRDefault="00A21F4E" w:rsidP="00C643DE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51</w:t>
            </w:r>
          </w:p>
        </w:tc>
      </w:tr>
      <w:tr w:rsidR="00C643DE" w:rsidRPr="00DB6050" w14:paraId="7DAF96CF" w14:textId="77777777" w:rsidTr="008E008B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368707C7" w14:textId="77777777" w:rsidR="00C643DE" w:rsidRPr="00DB6050" w:rsidRDefault="00C643DE" w:rsidP="00C643DE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23E52" w14:textId="0EED197A" w:rsidR="00C643DE" w:rsidRDefault="00C643DE" w:rsidP="00C643DE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Tas pats, Katherm QK190-</w:t>
            </w:r>
            <w:r w:rsidR="00B06C2A">
              <w:rPr>
                <w:rFonts w:asciiTheme="majorHAnsi" w:hAnsiTheme="majorHAnsi" w:cstheme="majorHAnsi"/>
                <w:sz w:val="20"/>
                <w:lang w:eastAsia="da-DK"/>
              </w:rPr>
              <w:t>2</w:t>
            </w:r>
            <w:r>
              <w:rPr>
                <w:rFonts w:asciiTheme="majorHAnsi" w:hAnsiTheme="majorHAnsi" w:cstheme="majorHAnsi"/>
                <w:sz w:val="20"/>
                <w:lang w:eastAsia="da-DK"/>
              </w:rPr>
              <w:t>400L-112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DD89D" w14:textId="77777777" w:rsidR="00C643DE" w:rsidRPr="004601FC" w:rsidRDefault="00C643DE" w:rsidP="00C643DE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BA638" w14:textId="28083817" w:rsidR="00C643DE" w:rsidRDefault="00C643DE" w:rsidP="00C643DE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Kompl.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4B279" w14:textId="78E8E372" w:rsidR="00C643DE" w:rsidRDefault="00B06C2A" w:rsidP="00C643DE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8</w:t>
            </w:r>
          </w:p>
        </w:tc>
      </w:tr>
      <w:tr w:rsidR="00C643DE" w:rsidRPr="00DB6050" w14:paraId="703B34F8" w14:textId="77777777" w:rsidTr="008E008B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37D53ED4" w14:textId="77777777" w:rsidR="00C643DE" w:rsidRPr="00DB6050" w:rsidRDefault="00C643DE" w:rsidP="00C643DE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81EDD" w14:textId="2AE1631A" w:rsidR="00C643DE" w:rsidRDefault="00C643DE" w:rsidP="00C643DE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Tas pats, Katherm QK190-</w:t>
            </w:r>
            <w:r w:rsidR="00B06C2A">
              <w:rPr>
                <w:rFonts w:asciiTheme="majorHAnsi" w:hAnsiTheme="majorHAnsi" w:cstheme="majorHAnsi"/>
                <w:sz w:val="20"/>
                <w:lang w:eastAsia="da-DK"/>
              </w:rPr>
              <w:t>26</w:t>
            </w:r>
            <w:r>
              <w:rPr>
                <w:rFonts w:asciiTheme="majorHAnsi" w:hAnsiTheme="majorHAnsi" w:cstheme="majorHAnsi"/>
                <w:sz w:val="20"/>
                <w:lang w:eastAsia="da-DK"/>
              </w:rPr>
              <w:t>00L-112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4C194" w14:textId="77777777" w:rsidR="00C643DE" w:rsidRPr="004601FC" w:rsidRDefault="00C643DE" w:rsidP="00C643DE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31492" w14:textId="0E884898" w:rsidR="00C643DE" w:rsidRDefault="00C643DE" w:rsidP="00C643DE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Kompl.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8FBA9" w14:textId="283040E5" w:rsidR="00C643DE" w:rsidRDefault="00B06C2A" w:rsidP="00C643DE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4</w:t>
            </w:r>
          </w:p>
        </w:tc>
      </w:tr>
      <w:tr w:rsidR="00FB430C" w:rsidRPr="00DB6050" w14:paraId="19D77E2C" w14:textId="77777777" w:rsidTr="008E008B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47B63000" w14:textId="77777777" w:rsidR="00FB430C" w:rsidRPr="00DB6050" w:rsidRDefault="00FB430C" w:rsidP="00FB430C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C5741" w14:textId="28F142CD" w:rsidR="00FB430C" w:rsidRPr="00B06C2A" w:rsidRDefault="00FB430C" w:rsidP="00FB430C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B06C2A">
              <w:rPr>
                <w:rFonts w:asciiTheme="majorHAnsi" w:hAnsiTheme="majorHAnsi" w:cstheme="majorHAnsi"/>
                <w:sz w:val="20"/>
                <w:lang w:eastAsia="da-DK"/>
              </w:rPr>
              <w:t>Apatinio pajungimo plieninis radiatorius su nuorinimo ir vandens išleidimo aklėmis, integruotu</w:t>
            </w:r>
            <w:r w:rsidR="00C40DB7" w:rsidRPr="00B06C2A">
              <w:rPr>
                <w:rFonts w:asciiTheme="majorHAnsi" w:hAnsiTheme="majorHAnsi" w:cstheme="majorHAnsi"/>
                <w:sz w:val="20"/>
                <w:lang w:eastAsia="da-DK"/>
              </w:rPr>
              <w:t xml:space="preserve"> termostatiniu</w:t>
            </w:r>
            <w:r w:rsidRPr="00B06C2A">
              <w:rPr>
                <w:rFonts w:asciiTheme="majorHAnsi" w:hAnsiTheme="majorHAnsi" w:cstheme="majorHAnsi"/>
                <w:sz w:val="20"/>
                <w:lang w:eastAsia="da-DK"/>
              </w:rPr>
              <w:t xml:space="preserve"> ventiliu, jungtimis bei sieniniais tvirtinimo kronšteinais </w:t>
            </w:r>
            <w:r w:rsidR="00B06C2A" w:rsidRPr="00B06C2A">
              <w:rPr>
                <w:rFonts w:asciiTheme="majorHAnsi" w:hAnsiTheme="majorHAnsi" w:cstheme="majorHAnsi"/>
                <w:sz w:val="20"/>
                <w:lang w:eastAsia="da-DK"/>
              </w:rPr>
              <w:t xml:space="preserve">tv=22⁰C, </w:t>
            </w:r>
            <w:r w:rsidRPr="00B06C2A">
              <w:rPr>
                <w:rFonts w:asciiTheme="majorHAnsi" w:hAnsiTheme="majorHAnsi" w:cstheme="majorHAnsi"/>
                <w:sz w:val="20"/>
                <w:lang w:eastAsia="da-DK"/>
              </w:rPr>
              <w:t>t1/t2=60/40°C, FCV</w:t>
            </w:r>
            <w:r w:rsidR="00B06C2A" w:rsidRPr="00B06C2A">
              <w:rPr>
                <w:rFonts w:asciiTheme="majorHAnsi" w:hAnsiTheme="majorHAnsi" w:cstheme="majorHAnsi"/>
                <w:sz w:val="20"/>
                <w:lang w:eastAsia="da-DK"/>
              </w:rPr>
              <w:t>1</w:t>
            </w:r>
            <w:r w:rsidRPr="00B06C2A">
              <w:rPr>
                <w:rFonts w:asciiTheme="majorHAnsi" w:hAnsiTheme="majorHAnsi" w:cstheme="majorHAnsi"/>
                <w:sz w:val="20"/>
                <w:lang w:eastAsia="da-DK"/>
              </w:rPr>
              <w:t>1-</w:t>
            </w:r>
            <w:r w:rsidR="00B06C2A" w:rsidRPr="00B06C2A">
              <w:rPr>
                <w:rFonts w:asciiTheme="majorHAnsi" w:hAnsiTheme="majorHAnsi" w:cstheme="majorHAnsi"/>
                <w:sz w:val="20"/>
                <w:lang w:eastAsia="da-DK"/>
              </w:rPr>
              <w:t>3</w:t>
            </w:r>
            <w:r w:rsidRPr="00B06C2A">
              <w:rPr>
                <w:rFonts w:asciiTheme="majorHAnsi" w:hAnsiTheme="majorHAnsi" w:cstheme="majorHAnsi"/>
                <w:sz w:val="20"/>
                <w:lang w:eastAsia="da-DK"/>
              </w:rPr>
              <w:t>00-</w:t>
            </w:r>
            <w:r w:rsidR="00B06C2A" w:rsidRPr="00B06C2A">
              <w:rPr>
                <w:rFonts w:asciiTheme="majorHAnsi" w:hAnsiTheme="majorHAnsi" w:cstheme="majorHAnsi"/>
                <w:sz w:val="20"/>
                <w:lang w:eastAsia="da-DK"/>
              </w:rPr>
              <w:t>5</w:t>
            </w:r>
            <w:r w:rsidRPr="00B06C2A">
              <w:rPr>
                <w:rFonts w:asciiTheme="majorHAnsi" w:hAnsiTheme="majorHAnsi" w:cstheme="majorHAnsi"/>
                <w:sz w:val="20"/>
                <w:lang w:eastAsia="da-DK"/>
              </w:rPr>
              <w:t>00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C2317" w14:textId="3C8D2C5E" w:rsidR="00FB430C" w:rsidRPr="00B06C2A" w:rsidRDefault="000D1953" w:rsidP="00FB430C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B06C2A">
              <w:rPr>
                <w:rFonts w:asciiTheme="majorHAnsi" w:hAnsiTheme="majorHAnsi" w:cstheme="majorHAnsi"/>
                <w:sz w:val="20"/>
                <w:lang w:eastAsia="da-DK"/>
              </w:rPr>
              <w:t>TS-2.1.1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B1853" w14:textId="2B6A0819" w:rsidR="00FB430C" w:rsidRPr="00B06C2A" w:rsidRDefault="00FB430C" w:rsidP="00FB430C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B06C2A">
              <w:rPr>
                <w:rFonts w:asciiTheme="majorHAnsi" w:hAnsiTheme="majorHAnsi" w:cstheme="majorHAnsi"/>
                <w:sz w:val="20"/>
                <w:lang w:eastAsia="da-DK"/>
              </w:rPr>
              <w:t>Vnt.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10272" w14:textId="28C08D50" w:rsidR="00FB430C" w:rsidRPr="00B06C2A" w:rsidRDefault="00B06C2A" w:rsidP="00FB430C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B06C2A">
              <w:rPr>
                <w:rFonts w:asciiTheme="majorHAnsi" w:hAnsiTheme="majorHAnsi" w:cstheme="majorHAnsi"/>
                <w:sz w:val="20"/>
                <w:lang w:eastAsia="da-DK"/>
              </w:rPr>
              <w:t>7</w:t>
            </w:r>
          </w:p>
        </w:tc>
      </w:tr>
      <w:tr w:rsidR="00316A1B" w:rsidRPr="00DB6050" w14:paraId="584DAC21" w14:textId="77777777" w:rsidTr="008E008B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19AA20A0" w14:textId="77777777" w:rsidR="00316A1B" w:rsidRPr="00DB6050" w:rsidRDefault="00316A1B" w:rsidP="00316A1B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2577E" w14:textId="494BB1E9" w:rsidR="00316A1B" w:rsidRPr="00B06C2A" w:rsidRDefault="00316A1B" w:rsidP="00316A1B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B06C2A">
              <w:rPr>
                <w:rFonts w:asciiTheme="majorHAnsi" w:hAnsiTheme="majorHAnsi" w:cstheme="majorHAnsi"/>
                <w:sz w:val="20"/>
                <w:lang w:eastAsia="da-DK"/>
              </w:rPr>
              <w:t>Tas pats, FCV</w:t>
            </w:r>
            <w:r>
              <w:rPr>
                <w:rFonts w:asciiTheme="majorHAnsi" w:hAnsiTheme="majorHAnsi" w:cstheme="majorHAnsi"/>
                <w:sz w:val="20"/>
                <w:lang w:eastAsia="da-DK"/>
              </w:rPr>
              <w:t>1</w:t>
            </w:r>
            <w:r w:rsidRPr="00B06C2A">
              <w:rPr>
                <w:rFonts w:asciiTheme="majorHAnsi" w:hAnsiTheme="majorHAnsi" w:cstheme="majorHAnsi"/>
                <w:sz w:val="20"/>
                <w:lang w:eastAsia="da-DK"/>
              </w:rPr>
              <w:t>1-</w:t>
            </w:r>
            <w:r>
              <w:rPr>
                <w:rFonts w:asciiTheme="majorHAnsi" w:hAnsiTheme="majorHAnsi" w:cstheme="majorHAnsi"/>
                <w:sz w:val="20"/>
                <w:lang w:eastAsia="da-DK"/>
              </w:rPr>
              <w:t>6</w:t>
            </w:r>
            <w:r w:rsidRPr="00B06C2A">
              <w:rPr>
                <w:rFonts w:asciiTheme="majorHAnsi" w:hAnsiTheme="majorHAnsi" w:cstheme="majorHAnsi"/>
                <w:sz w:val="20"/>
                <w:lang w:eastAsia="da-DK"/>
              </w:rPr>
              <w:t>00-</w:t>
            </w:r>
            <w:r>
              <w:rPr>
                <w:rFonts w:asciiTheme="majorHAnsi" w:hAnsiTheme="majorHAnsi" w:cstheme="majorHAnsi"/>
                <w:sz w:val="20"/>
                <w:lang w:eastAsia="da-DK"/>
              </w:rPr>
              <w:t>6</w:t>
            </w:r>
            <w:r w:rsidRPr="00B06C2A">
              <w:rPr>
                <w:rFonts w:asciiTheme="majorHAnsi" w:hAnsiTheme="majorHAnsi" w:cstheme="majorHAnsi"/>
                <w:sz w:val="20"/>
                <w:lang w:eastAsia="da-DK"/>
              </w:rPr>
              <w:t>00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34D8D" w14:textId="77777777" w:rsidR="00316A1B" w:rsidRPr="00B06C2A" w:rsidRDefault="00316A1B" w:rsidP="00316A1B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2C65A" w14:textId="5592CCAF" w:rsidR="00316A1B" w:rsidRPr="00B06C2A" w:rsidRDefault="00316A1B" w:rsidP="00316A1B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B06C2A">
              <w:rPr>
                <w:rFonts w:asciiTheme="majorHAnsi" w:hAnsiTheme="majorHAnsi" w:cstheme="majorHAnsi"/>
                <w:sz w:val="20"/>
                <w:lang w:eastAsia="da-DK"/>
              </w:rPr>
              <w:t>Vnt.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06A5F" w14:textId="7BC32D89" w:rsidR="00316A1B" w:rsidRPr="00B06C2A" w:rsidRDefault="00316A1B" w:rsidP="00316A1B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1</w:t>
            </w:r>
          </w:p>
        </w:tc>
      </w:tr>
      <w:tr w:rsidR="00316A1B" w:rsidRPr="00DB6050" w14:paraId="73A14F53" w14:textId="77777777" w:rsidTr="008E008B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62F5A593" w14:textId="77777777" w:rsidR="00316A1B" w:rsidRPr="00DB6050" w:rsidRDefault="00316A1B" w:rsidP="00316A1B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DD7B7" w14:textId="70050013" w:rsidR="00316A1B" w:rsidRPr="00B06C2A" w:rsidRDefault="00316A1B" w:rsidP="00316A1B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B06C2A">
              <w:rPr>
                <w:rFonts w:asciiTheme="majorHAnsi" w:hAnsiTheme="majorHAnsi" w:cstheme="majorHAnsi"/>
                <w:sz w:val="20"/>
                <w:lang w:eastAsia="da-DK"/>
              </w:rPr>
              <w:t>Tas pats, FCV</w:t>
            </w:r>
            <w:r>
              <w:rPr>
                <w:rFonts w:asciiTheme="majorHAnsi" w:hAnsiTheme="majorHAnsi" w:cstheme="majorHAnsi"/>
                <w:sz w:val="20"/>
                <w:lang w:eastAsia="da-DK"/>
              </w:rPr>
              <w:t>1</w:t>
            </w:r>
            <w:r w:rsidRPr="00B06C2A">
              <w:rPr>
                <w:rFonts w:asciiTheme="majorHAnsi" w:hAnsiTheme="majorHAnsi" w:cstheme="majorHAnsi"/>
                <w:sz w:val="20"/>
                <w:lang w:eastAsia="da-DK"/>
              </w:rPr>
              <w:t>1-</w:t>
            </w:r>
            <w:r>
              <w:rPr>
                <w:rFonts w:asciiTheme="majorHAnsi" w:hAnsiTheme="majorHAnsi" w:cstheme="majorHAnsi"/>
                <w:sz w:val="20"/>
                <w:lang w:eastAsia="da-DK"/>
              </w:rPr>
              <w:t>6</w:t>
            </w:r>
            <w:r w:rsidRPr="00B06C2A">
              <w:rPr>
                <w:rFonts w:asciiTheme="majorHAnsi" w:hAnsiTheme="majorHAnsi" w:cstheme="majorHAnsi"/>
                <w:sz w:val="20"/>
                <w:lang w:eastAsia="da-DK"/>
              </w:rPr>
              <w:t>00-</w:t>
            </w:r>
            <w:r>
              <w:rPr>
                <w:rFonts w:asciiTheme="majorHAnsi" w:hAnsiTheme="majorHAnsi" w:cstheme="majorHAnsi"/>
                <w:sz w:val="20"/>
                <w:lang w:eastAsia="da-DK"/>
              </w:rPr>
              <w:t>7</w:t>
            </w:r>
            <w:r w:rsidRPr="00B06C2A">
              <w:rPr>
                <w:rFonts w:asciiTheme="majorHAnsi" w:hAnsiTheme="majorHAnsi" w:cstheme="majorHAnsi"/>
                <w:sz w:val="20"/>
                <w:lang w:eastAsia="da-DK"/>
              </w:rPr>
              <w:t>00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93CC1" w14:textId="77777777" w:rsidR="00316A1B" w:rsidRPr="00B06C2A" w:rsidRDefault="00316A1B" w:rsidP="00316A1B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C9792" w14:textId="72B68D5F" w:rsidR="00316A1B" w:rsidRPr="00B06C2A" w:rsidRDefault="00316A1B" w:rsidP="00316A1B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B06C2A">
              <w:rPr>
                <w:rFonts w:asciiTheme="majorHAnsi" w:hAnsiTheme="majorHAnsi" w:cstheme="majorHAnsi"/>
                <w:sz w:val="20"/>
                <w:lang w:eastAsia="da-DK"/>
              </w:rPr>
              <w:t>Vnt.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FA59D" w14:textId="605A65D4" w:rsidR="00316A1B" w:rsidRDefault="00316A1B" w:rsidP="00316A1B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1</w:t>
            </w:r>
          </w:p>
        </w:tc>
      </w:tr>
      <w:tr w:rsidR="00FB430C" w:rsidRPr="00DB6050" w14:paraId="2FAD3A3F" w14:textId="77777777" w:rsidTr="008E008B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29F726D6" w14:textId="77777777" w:rsidR="00FB430C" w:rsidRPr="00DB6050" w:rsidRDefault="00FB430C" w:rsidP="00FB430C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9BAC9" w14:textId="11A28066" w:rsidR="00FB430C" w:rsidRPr="00B06C2A" w:rsidRDefault="00FB430C" w:rsidP="00FB430C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B06C2A">
              <w:rPr>
                <w:rFonts w:asciiTheme="majorHAnsi" w:hAnsiTheme="majorHAnsi" w:cstheme="majorHAnsi"/>
                <w:sz w:val="20"/>
                <w:lang w:eastAsia="da-DK"/>
              </w:rPr>
              <w:t>Tas pats, FCV21-</w:t>
            </w:r>
            <w:r w:rsidR="00B06C2A">
              <w:rPr>
                <w:rFonts w:asciiTheme="majorHAnsi" w:hAnsiTheme="majorHAnsi" w:cstheme="majorHAnsi"/>
                <w:sz w:val="20"/>
                <w:lang w:eastAsia="da-DK"/>
              </w:rPr>
              <w:t>6</w:t>
            </w:r>
            <w:r w:rsidRPr="00B06C2A">
              <w:rPr>
                <w:rFonts w:asciiTheme="majorHAnsi" w:hAnsiTheme="majorHAnsi" w:cstheme="majorHAnsi"/>
                <w:sz w:val="20"/>
                <w:lang w:eastAsia="da-DK"/>
              </w:rPr>
              <w:t>00-</w:t>
            </w:r>
            <w:r w:rsidR="00B06C2A">
              <w:rPr>
                <w:rFonts w:asciiTheme="majorHAnsi" w:hAnsiTheme="majorHAnsi" w:cstheme="majorHAnsi"/>
                <w:sz w:val="20"/>
                <w:lang w:eastAsia="da-DK"/>
              </w:rPr>
              <w:t>6</w:t>
            </w:r>
            <w:r w:rsidRPr="00B06C2A">
              <w:rPr>
                <w:rFonts w:asciiTheme="majorHAnsi" w:hAnsiTheme="majorHAnsi" w:cstheme="majorHAnsi"/>
                <w:sz w:val="20"/>
                <w:lang w:eastAsia="da-DK"/>
              </w:rPr>
              <w:t>00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F58BB" w14:textId="77777777" w:rsidR="00FB430C" w:rsidRPr="00B06C2A" w:rsidRDefault="00FB430C" w:rsidP="00FB430C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BE21D" w14:textId="368FA06C" w:rsidR="00FB430C" w:rsidRPr="00B06C2A" w:rsidRDefault="00FB430C" w:rsidP="00FB430C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B06C2A">
              <w:rPr>
                <w:rFonts w:asciiTheme="majorHAnsi" w:hAnsiTheme="majorHAnsi" w:cstheme="majorHAnsi"/>
                <w:sz w:val="20"/>
                <w:lang w:eastAsia="da-DK"/>
              </w:rPr>
              <w:t>Vnt.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E46C1" w14:textId="1D5C1BAE" w:rsidR="00FB430C" w:rsidRPr="00B06C2A" w:rsidRDefault="00B06C2A" w:rsidP="00FB430C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1</w:t>
            </w:r>
          </w:p>
        </w:tc>
      </w:tr>
      <w:tr w:rsidR="00E87067" w:rsidRPr="00DB6050" w14:paraId="347CB90E" w14:textId="77777777" w:rsidTr="008E008B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087EC6AA" w14:textId="77777777" w:rsidR="00E87067" w:rsidRPr="00DB6050" w:rsidRDefault="00E87067" w:rsidP="00E87067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81731" w14:textId="2B823896" w:rsidR="00E87067" w:rsidRPr="00B06C2A" w:rsidRDefault="00E87067" w:rsidP="00E87067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B06C2A">
              <w:rPr>
                <w:rFonts w:asciiTheme="majorHAnsi" w:hAnsiTheme="majorHAnsi" w:cstheme="majorHAnsi"/>
                <w:sz w:val="20"/>
                <w:lang w:eastAsia="da-DK"/>
              </w:rPr>
              <w:t>Tas pats, FCV21-</w:t>
            </w:r>
            <w:r>
              <w:rPr>
                <w:rFonts w:asciiTheme="majorHAnsi" w:hAnsiTheme="majorHAnsi" w:cstheme="majorHAnsi"/>
                <w:sz w:val="20"/>
                <w:lang w:eastAsia="da-DK"/>
              </w:rPr>
              <w:t>6</w:t>
            </w:r>
            <w:r w:rsidRPr="00B06C2A">
              <w:rPr>
                <w:rFonts w:asciiTheme="majorHAnsi" w:hAnsiTheme="majorHAnsi" w:cstheme="majorHAnsi"/>
                <w:sz w:val="20"/>
                <w:lang w:eastAsia="da-DK"/>
              </w:rPr>
              <w:t>00-</w:t>
            </w:r>
            <w:r>
              <w:rPr>
                <w:rFonts w:asciiTheme="majorHAnsi" w:hAnsiTheme="majorHAnsi" w:cstheme="majorHAnsi"/>
                <w:sz w:val="20"/>
                <w:lang w:eastAsia="da-DK"/>
              </w:rPr>
              <w:t>8</w:t>
            </w:r>
            <w:r w:rsidRPr="00B06C2A">
              <w:rPr>
                <w:rFonts w:asciiTheme="majorHAnsi" w:hAnsiTheme="majorHAnsi" w:cstheme="majorHAnsi"/>
                <w:sz w:val="20"/>
                <w:lang w:eastAsia="da-DK"/>
              </w:rPr>
              <w:t>00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E6574" w14:textId="77777777" w:rsidR="00E87067" w:rsidRPr="00B06C2A" w:rsidRDefault="00E87067" w:rsidP="00E87067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6E4E3" w14:textId="507773DB" w:rsidR="00E87067" w:rsidRPr="00B06C2A" w:rsidRDefault="00E87067" w:rsidP="00E87067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B06C2A">
              <w:rPr>
                <w:rFonts w:asciiTheme="majorHAnsi" w:hAnsiTheme="majorHAnsi" w:cstheme="majorHAnsi"/>
                <w:sz w:val="20"/>
                <w:lang w:eastAsia="da-DK"/>
              </w:rPr>
              <w:t>Vnt.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7CFD3" w14:textId="11A47566" w:rsidR="00E87067" w:rsidRDefault="00E87067" w:rsidP="00E87067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1</w:t>
            </w:r>
          </w:p>
        </w:tc>
      </w:tr>
      <w:tr w:rsidR="00E87067" w:rsidRPr="00DB6050" w14:paraId="5F0653C7" w14:textId="77777777" w:rsidTr="008E008B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7D5CF177" w14:textId="77777777" w:rsidR="00E87067" w:rsidRPr="00DB6050" w:rsidRDefault="00E87067" w:rsidP="00E87067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85385" w14:textId="206EEB82" w:rsidR="00E87067" w:rsidRPr="00B06C2A" w:rsidRDefault="00E87067" w:rsidP="00E87067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B06C2A">
              <w:rPr>
                <w:rFonts w:asciiTheme="majorHAnsi" w:hAnsiTheme="majorHAnsi" w:cstheme="majorHAnsi"/>
                <w:sz w:val="20"/>
                <w:lang w:eastAsia="da-DK"/>
              </w:rPr>
              <w:t>Tas pats, FCV21-</w:t>
            </w:r>
            <w:r>
              <w:rPr>
                <w:rFonts w:asciiTheme="majorHAnsi" w:hAnsiTheme="majorHAnsi" w:cstheme="majorHAnsi"/>
                <w:sz w:val="20"/>
                <w:lang w:eastAsia="da-DK"/>
              </w:rPr>
              <w:t>6</w:t>
            </w:r>
            <w:r w:rsidRPr="00B06C2A">
              <w:rPr>
                <w:rFonts w:asciiTheme="majorHAnsi" w:hAnsiTheme="majorHAnsi" w:cstheme="majorHAnsi"/>
                <w:sz w:val="20"/>
                <w:lang w:eastAsia="da-DK"/>
              </w:rPr>
              <w:t>00-</w:t>
            </w:r>
            <w:r>
              <w:rPr>
                <w:rFonts w:asciiTheme="majorHAnsi" w:hAnsiTheme="majorHAnsi" w:cstheme="majorHAnsi"/>
                <w:sz w:val="20"/>
                <w:lang w:eastAsia="da-DK"/>
              </w:rPr>
              <w:t>9</w:t>
            </w:r>
            <w:r w:rsidRPr="00B06C2A">
              <w:rPr>
                <w:rFonts w:asciiTheme="majorHAnsi" w:hAnsiTheme="majorHAnsi" w:cstheme="majorHAnsi"/>
                <w:sz w:val="20"/>
                <w:lang w:eastAsia="da-DK"/>
              </w:rPr>
              <w:t>00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907BB" w14:textId="77777777" w:rsidR="00E87067" w:rsidRPr="00B06C2A" w:rsidRDefault="00E87067" w:rsidP="00E87067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A78DC" w14:textId="56D8FD08" w:rsidR="00E87067" w:rsidRPr="00B06C2A" w:rsidRDefault="00E87067" w:rsidP="00E87067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B06C2A">
              <w:rPr>
                <w:rFonts w:asciiTheme="majorHAnsi" w:hAnsiTheme="majorHAnsi" w:cstheme="majorHAnsi"/>
                <w:sz w:val="20"/>
                <w:lang w:eastAsia="da-DK"/>
              </w:rPr>
              <w:t>Vnt.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B6749" w14:textId="5D70087A" w:rsidR="00E87067" w:rsidRDefault="00E87067" w:rsidP="00E87067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1</w:t>
            </w:r>
          </w:p>
        </w:tc>
      </w:tr>
      <w:tr w:rsidR="00FB430C" w:rsidRPr="00DB6050" w14:paraId="1A56F22C" w14:textId="77777777" w:rsidTr="008E008B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5FA148D2" w14:textId="77777777" w:rsidR="00FB430C" w:rsidRPr="00DB6050" w:rsidRDefault="00FB430C" w:rsidP="00FB430C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3849E" w14:textId="784D3481" w:rsidR="00FB430C" w:rsidRPr="00B06C2A" w:rsidRDefault="00FB430C" w:rsidP="00FB430C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B06C2A">
              <w:rPr>
                <w:rFonts w:asciiTheme="majorHAnsi" w:hAnsiTheme="majorHAnsi" w:cstheme="majorHAnsi"/>
                <w:sz w:val="20"/>
                <w:lang w:eastAsia="da-DK"/>
              </w:rPr>
              <w:t>Tas pats, FCV2</w:t>
            </w:r>
            <w:r w:rsidR="00B06C2A">
              <w:rPr>
                <w:rFonts w:asciiTheme="majorHAnsi" w:hAnsiTheme="majorHAnsi" w:cstheme="majorHAnsi"/>
                <w:sz w:val="20"/>
                <w:lang w:eastAsia="da-DK"/>
              </w:rPr>
              <w:t>2</w:t>
            </w:r>
            <w:r w:rsidRPr="00B06C2A">
              <w:rPr>
                <w:rFonts w:asciiTheme="majorHAnsi" w:hAnsiTheme="majorHAnsi" w:cstheme="majorHAnsi"/>
                <w:sz w:val="20"/>
                <w:lang w:eastAsia="da-DK"/>
              </w:rPr>
              <w:t>-</w:t>
            </w:r>
            <w:r w:rsidR="00B06C2A">
              <w:rPr>
                <w:rFonts w:asciiTheme="majorHAnsi" w:hAnsiTheme="majorHAnsi" w:cstheme="majorHAnsi"/>
                <w:sz w:val="20"/>
                <w:lang w:eastAsia="da-DK"/>
              </w:rPr>
              <w:t>6</w:t>
            </w:r>
            <w:r w:rsidRPr="00B06C2A">
              <w:rPr>
                <w:rFonts w:asciiTheme="majorHAnsi" w:hAnsiTheme="majorHAnsi" w:cstheme="majorHAnsi"/>
                <w:sz w:val="20"/>
                <w:lang w:eastAsia="da-DK"/>
              </w:rPr>
              <w:t>00-1</w:t>
            </w:r>
            <w:r w:rsidR="00B06C2A">
              <w:rPr>
                <w:rFonts w:asciiTheme="majorHAnsi" w:hAnsiTheme="majorHAnsi" w:cstheme="majorHAnsi"/>
                <w:sz w:val="20"/>
                <w:lang w:eastAsia="da-DK"/>
              </w:rPr>
              <w:t>0</w:t>
            </w:r>
            <w:r w:rsidRPr="00B06C2A">
              <w:rPr>
                <w:rFonts w:asciiTheme="majorHAnsi" w:hAnsiTheme="majorHAnsi" w:cstheme="majorHAnsi"/>
                <w:sz w:val="20"/>
                <w:lang w:eastAsia="da-DK"/>
              </w:rPr>
              <w:t>00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3838D" w14:textId="77777777" w:rsidR="00FB430C" w:rsidRPr="00B06C2A" w:rsidRDefault="00FB430C" w:rsidP="00FB430C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AB67A" w14:textId="54366959" w:rsidR="00FB430C" w:rsidRPr="00B06C2A" w:rsidRDefault="00FB430C" w:rsidP="00FB430C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B06C2A">
              <w:rPr>
                <w:rFonts w:asciiTheme="majorHAnsi" w:hAnsiTheme="majorHAnsi" w:cstheme="majorHAnsi"/>
                <w:sz w:val="20"/>
                <w:lang w:eastAsia="da-DK"/>
              </w:rPr>
              <w:t>Vnt.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742B4" w14:textId="7F4E9ADC" w:rsidR="00FB430C" w:rsidRPr="00B06C2A" w:rsidRDefault="00B06C2A" w:rsidP="00FB430C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1</w:t>
            </w:r>
          </w:p>
        </w:tc>
      </w:tr>
      <w:tr w:rsidR="00E87067" w:rsidRPr="00DB6050" w14:paraId="3211F52D" w14:textId="77777777" w:rsidTr="008E008B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03ECE302" w14:textId="77777777" w:rsidR="00E87067" w:rsidRPr="00DB6050" w:rsidRDefault="00E87067" w:rsidP="00E87067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D69CB" w14:textId="5E099C69" w:rsidR="00E87067" w:rsidRPr="00B06C2A" w:rsidRDefault="00E87067" w:rsidP="00E87067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B06C2A">
              <w:rPr>
                <w:rFonts w:asciiTheme="majorHAnsi" w:hAnsiTheme="majorHAnsi" w:cstheme="majorHAnsi"/>
                <w:sz w:val="20"/>
                <w:lang w:eastAsia="da-DK"/>
              </w:rPr>
              <w:t>Tas pats, FCV2</w:t>
            </w:r>
            <w:r>
              <w:rPr>
                <w:rFonts w:asciiTheme="majorHAnsi" w:hAnsiTheme="majorHAnsi" w:cstheme="majorHAnsi"/>
                <w:sz w:val="20"/>
                <w:lang w:eastAsia="da-DK"/>
              </w:rPr>
              <w:t>2</w:t>
            </w:r>
            <w:r w:rsidRPr="00B06C2A">
              <w:rPr>
                <w:rFonts w:asciiTheme="majorHAnsi" w:hAnsiTheme="majorHAnsi" w:cstheme="majorHAnsi"/>
                <w:sz w:val="20"/>
                <w:lang w:eastAsia="da-DK"/>
              </w:rPr>
              <w:t>-</w:t>
            </w:r>
            <w:r>
              <w:rPr>
                <w:rFonts w:asciiTheme="majorHAnsi" w:hAnsiTheme="majorHAnsi" w:cstheme="majorHAnsi"/>
                <w:sz w:val="20"/>
                <w:lang w:eastAsia="da-DK"/>
              </w:rPr>
              <w:t>6</w:t>
            </w:r>
            <w:r w:rsidRPr="00B06C2A">
              <w:rPr>
                <w:rFonts w:asciiTheme="majorHAnsi" w:hAnsiTheme="majorHAnsi" w:cstheme="majorHAnsi"/>
                <w:sz w:val="20"/>
                <w:lang w:eastAsia="da-DK"/>
              </w:rPr>
              <w:t>00-1</w:t>
            </w:r>
            <w:r>
              <w:rPr>
                <w:rFonts w:asciiTheme="majorHAnsi" w:hAnsiTheme="majorHAnsi" w:cstheme="majorHAnsi"/>
                <w:sz w:val="20"/>
                <w:lang w:eastAsia="da-DK"/>
              </w:rPr>
              <w:t>6</w:t>
            </w:r>
            <w:r w:rsidRPr="00B06C2A">
              <w:rPr>
                <w:rFonts w:asciiTheme="majorHAnsi" w:hAnsiTheme="majorHAnsi" w:cstheme="majorHAnsi"/>
                <w:sz w:val="20"/>
                <w:lang w:eastAsia="da-DK"/>
              </w:rPr>
              <w:t>00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04EB7" w14:textId="77777777" w:rsidR="00E87067" w:rsidRPr="00B06C2A" w:rsidRDefault="00E87067" w:rsidP="00E87067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87E45" w14:textId="284E2A84" w:rsidR="00E87067" w:rsidRPr="00B06C2A" w:rsidRDefault="00E87067" w:rsidP="00E87067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B06C2A">
              <w:rPr>
                <w:rFonts w:asciiTheme="majorHAnsi" w:hAnsiTheme="majorHAnsi" w:cstheme="majorHAnsi"/>
                <w:sz w:val="20"/>
                <w:lang w:eastAsia="da-DK"/>
              </w:rPr>
              <w:t>Vnt.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11B52" w14:textId="59C1D75A" w:rsidR="00E87067" w:rsidRDefault="00E87067" w:rsidP="00E87067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1</w:t>
            </w:r>
          </w:p>
        </w:tc>
      </w:tr>
      <w:tr w:rsidR="00B32E3D" w:rsidRPr="00DB6050" w14:paraId="4206FADF" w14:textId="77777777" w:rsidTr="008E008B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225A7700" w14:textId="77777777" w:rsidR="00B32E3D" w:rsidRPr="00DB6050" w:rsidRDefault="00B32E3D" w:rsidP="00B32E3D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401E3" w14:textId="2C1FF24E" w:rsidR="00B32E3D" w:rsidRPr="00B06C2A" w:rsidRDefault="00B32E3D" w:rsidP="00B32E3D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B06C2A">
              <w:rPr>
                <w:rFonts w:asciiTheme="majorHAnsi" w:hAnsiTheme="majorHAnsi" w:cstheme="majorHAnsi"/>
                <w:sz w:val="20"/>
                <w:lang w:eastAsia="da-DK"/>
              </w:rPr>
              <w:t>Tas pats, FCV</w:t>
            </w:r>
            <w:r w:rsidR="00B06C2A">
              <w:rPr>
                <w:rFonts w:asciiTheme="majorHAnsi" w:hAnsiTheme="majorHAnsi" w:cstheme="majorHAnsi"/>
                <w:sz w:val="20"/>
                <w:lang w:eastAsia="da-DK"/>
              </w:rPr>
              <w:t>33</w:t>
            </w:r>
            <w:r w:rsidRPr="00B06C2A">
              <w:rPr>
                <w:rFonts w:asciiTheme="majorHAnsi" w:hAnsiTheme="majorHAnsi" w:cstheme="majorHAnsi"/>
                <w:sz w:val="20"/>
                <w:lang w:eastAsia="da-DK"/>
              </w:rPr>
              <w:t>-</w:t>
            </w:r>
            <w:r w:rsidR="00B06C2A">
              <w:rPr>
                <w:rFonts w:asciiTheme="majorHAnsi" w:hAnsiTheme="majorHAnsi" w:cstheme="majorHAnsi"/>
                <w:sz w:val="20"/>
                <w:lang w:eastAsia="da-DK"/>
              </w:rPr>
              <w:t>6</w:t>
            </w:r>
            <w:r w:rsidRPr="00B06C2A">
              <w:rPr>
                <w:rFonts w:asciiTheme="majorHAnsi" w:hAnsiTheme="majorHAnsi" w:cstheme="majorHAnsi"/>
                <w:sz w:val="20"/>
                <w:lang w:eastAsia="da-DK"/>
              </w:rPr>
              <w:t>00-</w:t>
            </w:r>
            <w:r w:rsidR="00E87067">
              <w:rPr>
                <w:rFonts w:asciiTheme="majorHAnsi" w:hAnsiTheme="majorHAnsi" w:cstheme="majorHAnsi"/>
                <w:sz w:val="20"/>
                <w:lang w:eastAsia="da-DK"/>
              </w:rPr>
              <w:t>18</w:t>
            </w:r>
            <w:r w:rsidRPr="00B06C2A">
              <w:rPr>
                <w:rFonts w:asciiTheme="majorHAnsi" w:hAnsiTheme="majorHAnsi" w:cstheme="majorHAnsi"/>
                <w:sz w:val="20"/>
                <w:lang w:eastAsia="da-DK"/>
              </w:rPr>
              <w:t>00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90E7F" w14:textId="77777777" w:rsidR="00B32E3D" w:rsidRPr="00B06C2A" w:rsidRDefault="00B32E3D" w:rsidP="00B32E3D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DFE58" w14:textId="2D625015" w:rsidR="00B32E3D" w:rsidRPr="00B06C2A" w:rsidRDefault="00B32E3D" w:rsidP="00B32E3D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B06C2A">
              <w:rPr>
                <w:rFonts w:asciiTheme="majorHAnsi" w:hAnsiTheme="majorHAnsi" w:cstheme="majorHAnsi"/>
                <w:sz w:val="20"/>
                <w:lang w:eastAsia="da-DK"/>
              </w:rPr>
              <w:t>Vnt.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35881" w14:textId="6066B1F3" w:rsidR="00B32E3D" w:rsidRPr="00CB6B5F" w:rsidRDefault="00E87067" w:rsidP="00B32E3D">
            <w:pPr>
              <w:rPr>
                <w:rFonts w:asciiTheme="majorHAnsi" w:hAnsiTheme="majorHAnsi" w:cstheme="majorHAnsi"/>
                <w:sz w:val="20"/>
                <w:lang w:val="en-US"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1</w:t>
            </w:r>
          </w:p>
        </w:tc>
      </w:tr>
      <w:tr w:rsidR="00E87067" w:rsidRPr="00DB6050" w14:paraId="0777F4CB" w14:textId="77777777" w:rsidTr="008E008B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28E0611C" w14:textId="77777777" w:rsidR="00E87067" w:rsidRPr="00DB6050" w:rsidRDefault="00E87067" w:rsidP="00E87067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A280B" w14:textId="33A34638" w:rsidR="00E87067" w:rsidRPr="00B06C2A" w:rsidRDefault="00E87067" w:rsidP="00E87067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B06C2A">
              <w:rPr>
                <w:rFonts w:asciiTheme="majorHAnsi" w:hAnsiTheme="majorHAnsi" w:cstheme="majorHAnsi"/>
                <w:sz w:val="20"/>
                <w:lang w:eastAsia="da-DK"/>
              </w:rPr>
              <w:t>Tas pats, FCV</w:t>
            </w:r>
            <w:r>
              <w:rPr>
                <w:rFonts w:asciiTheme="majorHAnsi" w:hAnsiTheme="majorHAnsi" w:cstheme="majorHAnsi"/>
                <w:sz w:val="20"/>
                <w:lang w:eastAsia="da-DK"/>
              </w:rPr>
              <w:t>33</w:t>
            </w:r>
            <w:r w:rsidRPr="00B06C2A">
              <w:rPr>
                <w:rFonts w:asciiTheme="majorHAnsi" w:hAnsiTheme="majorHAnsi" w:cstheme="majorHAnsi"/>
                <w:sz w:val="20"/>
                <w:lang w:eastAsia="da-DK"/>
              </w:rPr>
              <w:t>-</w:t>
            </w:r>
            <w:r>
              <w:rPr>
                <w:rFonts w:asciiTheme="majorHAnsi" w:hAnsiTheme="majorHAnsi" w:cstheme="majorHAnsi"/>
                <w:sz w:val="20"/>
                <w:lang w:eastAsia="da-DK"/>
              </w:rPr>
              <w:t>6</w:t>
            </w:r>
            <w:r w:rsidRPr="00B06C2A">
              <w:rPr>
                <w:rFonts w:asciiTheme="majorHAnsi" w:hAnsiTheme="majorHAnsi" w:cstheme="majorHAnsi"/>
                <w:sz w:val="20"/>
                <w:lang w:eastAsia="da-DK"/>
              </w:rPr>
              <w:t>00-</w:t>
            </w:r>
            <w:r>
              <w:rPr>
                <w:rFonts w:asciiTheme="majorHAnsi" w:hAnsiTheme="majorHAnsi" w:cstheme="majorHAnsi"/>
                <w:sz w:val="20"/>
                <w:lang w:eastAsia="da-DK"/>
              </w:rPr>
              <w:t>20</w:t>
            </w:r>
            <w:r w:rsidRPr="00B06C2A">
              <w:rPr>
                <w:rFonts w:asciiTheme="majorHAnsi" w:hAnsiTheme="majorHAnsi" w:cstheme="majorHAnsi"/>
                <w:sz w:val="20"/>
                <w:lang w:eastAsia="da-DK"/>
              </w:rPr>
              <w:t>00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F02AB" w14:textId="77777777" w:rsidR="00E87067" w:rsidRPr="00B06C2A" w:rsidRDefault="00E87067" w:rsidP="00E87067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61757" w14:textId="19C9A2BF" w:rsidR="00E87067" w:rsidRPr="00B06C2A" w:rsidRDefault="00E87067" w:rsidP="00E87067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B06C2A">
              <w:rPr>
                <w:rFonts w:asciiTheme="majorHAnsi" w:hAnsiTheme="majorHAnsi" w:cstheme="majorHAnsi"/>
                <w:sz w:val="20"/>
                <w:lang w:eastAsia="da-DK"/>
              </w:rPr>
              <w:t>Vnt.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A2771" w14:textId="6775290A" w:rsidR="00E87067" w:rsidRPr="00B06C2A" w:rsidRDefault="00E87067" w:rsidP="00E87067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B06C2A">
              <w:rPr>
                <w:rFonts w:asciiTheme="majorHAnsi" w:hAnsiTheme="majorHAnsi" w:cstheme="majorHAnsi"/>
                <w:sz w:val="20"/>
                <w:lang w:eastAsia="da-DK"/>
              </w:rPr>
              <w:t>2</w:t>
            </w:r>
          </w:p>
        </w:tc>
      </w:tr>
      <w:tr w:rsidR="00CC5E11" w:rsidRPr="00DB6050" w14:paraId="7322837C" w14:textId="77777777" w:rsidTr="008E008B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20B3497B" w14:textId="77777777" w:rsidR="00CC5E11" w:rsidRPr="00DB6050" w:rsidRDefault="00CC5E11" w:rsidP="00CC5E11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2E4BD" w14:textId="2E538CF2" w:rsidR="00851596" w:rsidRPr="00851596" w:rsidRDefault="00CC5E11" w:rsidP="00CC5E11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851596">
              <w:rPr>
                <w:rFonts w:asciiTheme="majorHAnsi" w:hAnsiTheme="majorHAnsi" w:cstheme="majorHAnsi"/>
                <w:sz w:val="20"/>
                <w:lang w:eastAsia="da-DK"/>
              </w:rPr>
              <w:t>Šoninio pajungimo plieninis radiatorius su nuorinimo ir vandens išleidimo aklėmis, su nuo slėgio nepriklausomu ventiliu su termostatine galva, jungtimis bei sieniniais tvirtinimo kronšteinais</w:t>
            </w:r>
            <w:r w:rsidR="00851596" w:rsidRPr="00851596">
              <w:rPr>
                <w:rFonts w:asciiTheme="majorHAnsi" w:hAnsiTheme="majorHAnsi" w:cstheme="majorHAnsi"/>
                <w:sz w:val="20"/>
                <w:lang w:eastAsia="da-DK"/>
              </w:rPr>
              <w:t xml:space="preserve"> </w:t>
            </w:r>
            <w:r w:rsidRPr="00851596">
              <w:rPr>
                <w:rFonts w:asciiTheme="majorHAnsi" w:hAnsiTheme="majorHAnsi" w:cstheme="majorHAnsi"/>
                <w:sz w:val="20"/>
                <w:lang w:eastAsia="da-DK"/>
              </w:rPr>
              <w:t>t1/t2=60/40°C</w:t>
            </w:r>
            <w:r w:rsidR="00851596" w:rsidRPr="00851596">
              <w:rPr>
                <w:rFonts w:asciiTheme="majorHAnsi" w:hAnsiTheme="majorHAnsi" w:cstheme="majorHAnsi"/>
                <w:sz w:val="20"/>
                <w:lang w:eastAsia="da-DK"/>
              </w:rPr>
              <w:t>:</w:t>
            </w:r>
          </w:p>
          <w:p w14:paraId="1916AE21" w14:textId="76254B18" w:rsidR="00CC5E11" w:rsidRPr="00851596" w:rsidRDefault="00851596" w:rsidP="00CC5E11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851596">
              <w:rPr>
                <w:rFonts w:asciiTheme="majorHAnsi" w:hAnsiTheme="majorHAnsi" w:cstheme="majorHAnsi"/>
                <w:sz w:val="20"/>
                <w:lang w:eastAsia="da-DK"/>
              </w:rPr>
              <w:t>F</w:t>
            </w:r>
            <w:r w:rsidR="00CC5E11" w:rsidRPr="00851596">
              <w:rPr>
                <w:rFonts w:asciiTheme="majorHAnsi" w:hAnsiTheme="majorHAnsi" w:cstheme="majorHAnsi"/>
                <w:sz w:val="20"/>
                <w:lang w:eastAsia="da-DK"/>
              </w:rPr>
              <w:t>C</w:t>
            </w:r>
            <w:r w:rsidRPr="00851596">
              <w:rPr>
                <w:rFonts w:asciiTheme="majorHAnsi" w:hAnsiTheme="majorHAnsi" w:cstheme="majorHAnsi"/>
                <w:sz w:val="20"/>
                <w:lang w:eastAsia="da-DK"/>
              </w:rPr>
              <w:t>11</w:t>
            </w:r>
            <w:r w:rsidR="00CC5E11" w:rsidRPr="00851596">
              <w:rPr>
                <w:rFonts w:asciiTheme="majorHAnsi" w:hAnsiTheme="majorHAnsi" w:cstheme="majorHAnsi"/>
                <w:sz w:val="20"/>
                <w:lang w:eastAsia="da-DK"/>
              </w:rPr>
              <w:t>-</w:t>
            </w:r>
            <w:r w:rsidRPr="00851596">
              <w:rPr>
                <w:rFonts w:asciiTheme="majorHAnsi" w:hAnsiTheme="majorHAnsi" w:cstheme="majorHAnsi"/>
                <w:sz w:val="20"/>
                <w:lang w:eastAsia="da-DK"/>
              </w:rPr>
              <w:t>4</w:t>
            </w:r>
            <w:r w:rsidR="00CC5E11" w:rsidRPr="00851596">
              <w:rPr>
                <w:rFonts w:asciiTheme="majorHAnsi" w:hAnsiTheme="majorHAnsi" w:cstheme="majorHAnsi"/>
                <w:sz w:val="20"/>
                <w:lang w:eastAsia="da-DK"/>
              </w:rPr>
              <w:t>00-</w:t>
            </w:r>
            <w:r w:rsidRPr="00851596">
              <w:rPr>
                <w:rFonts w:asciiTheme="majorHAnsi" w:hAnsiTheme="majorHAnsi" w:cstheme="majorHAnsi"/>
                <w:sz w:val="20"/>
                <w:lang w:eastAsia="da-DK"/>
              </w:rPr>
              <w:t>5</w:t>
            </w:r>
            <w:r w:rsidR="00CC5E11" w:rsidRPr="00851596">
              <w:rPr>
                <w:rFonts w:asciiTheme="majorHAnsi" w:hAnsiTheme="majorHAnsi" w:cstheme="majorHAnsi"/>
                <w:sz w:val="20"/>
                <w:lang w:eastAsia="da-DK"/>
              </w:rPr>
              <w:t>00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2F58B" w14:textId="733AE427" w:rsidR="00CC5E11" w:rsidRPr="00851596" w:rsidRDefault="00CC5E11" w:rsidP="00CC5E11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851596">
              <w:rPr>
                <w:rFonts w:asciiTheme="majorHAnsi" w:hAnsiTheme="majorHAnsi" w:cstheme="majorHAnsi"/>
                <w:sz w:val="20"/>
                <w:lang w:eastAsia="da-DK"/>
              </w:rPr>
              <w:t>TS</w:t>
            </w:r>
            <w:r w:rsidR="000D1953" w:rsidRPr="00851596">
              <w:rPr>
                <w:rFonts w:asciiTheme="majorHAnsi" w:hAnsiTheme="majorHAnsi" w:cstheme="majorHAnsi"/>
                <w:sz w:val="20"/>
                <w:lang w:eastAsia="da-DK"/>
              </w:rPr>
              <w:t>-2.1.1,</w:t>
            </w:r>
            <w:r w:rsidR="00754701" w:rsidRPr="00851596">
              <w:rPr>
                <w:rFonts w:asciiTheme="majorHAnsi" w:hAnsiTheme="majorHAnsi" w:cstheme="majorHAnsi"/>
                <w:sz w:val="20"/>
                <w:lang w:eastAsia="da-DK"/>
              </w:rPr>
              <w:t xml:space="preserve"> 2.7.6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288E5" w14:textId="69990450" w:rsidR="00CC5E11" w:rsidRPr="00851596" w:rsidRDefault="00CC5E11" w:rsidP="00CC5E11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851596">
              <w:rPr>
                <w:rFonts w:asciiTheme="majorHAnsi" w:hAnsiTheme="majorHAnsi" w:cstheme="majorHAnsi"/>
                <w:sz w:val="20"/>
                <w:lang w:eastAsia="da-DK"/>
              </w:rPr>
              <w:t>kompl.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AAA41" w14:textId="4AB3CBA8" w:rsidR="00CC5E11" w:rsidRPr="00851596" w:rsidRDefault="00851596" w:rsidP="00CC5E11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851596">
              <w:rPr>
                <w:rFonts w:asciiTheme="majorHAnsi" w:hAnsiTheme="majorHAnsi" w:cstheme="majorHAnsi"/>
                <w:sz w:val="20"/>
                <w:lang w:eastAsia="da-DK"/>
              </w:rPr>
              <w:t>1</w:t>
            </w:r>
          </w:p>
        </w:tc>
      </w:tr>
      <w:tr w:rsidR="008740A7" w:rsidRPr="00DB6050" w14:paraId="41208867" w14:textId="77777777" w:rsidTr="008E008B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7401A836" w14:textId="77777777" w:rsidR="008740A7" w:rsidRPr="00DB6050" w:rsidRDefault="008740A7" w:rsidP="008740A7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F21D7" w14:textId="7985DD7C" w:rsidR="008740A7" w:rsidRPr="00851596" w:rsidRDefault="008740A7" w:rsidP="008740A7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851596">
              <w:rPr>
                <w:rFonts w:asciiTheme="majorHAnsi" w:hAnsiTheme="majorHAnsi" w:cstheme="majorHAnsi"/>
                <w:sz w:val="20"/>
                <w:lang w:eastAsia="da-DK"/>
              </w:rPr>
              <w:t xml:space="preserve">Tas pats, </w:t>
            </w:r>
            <w:r w:rsidR="00851596" w:rsidRPr="00851596">
              <w:rPr>
                <w:rFonts w:asciiTheme="majorHAnsi" w:hAnsiTheme="majorHAnsi" w:cstheme="majorHAnsi"/>
                <w:sz w:val="20"/>
                <w:lang w:eastAsia="da-DK"/>
              </w:rPr>
              <w:t>F</w:t>
            </w:r>
            <w:r w:rsidRPr="00851596">
              <w:rPr>
                <w:rFonts w:asciiTheme="majorHAnsi" w:hAnsiTheme="majorHAnsi" w:cstheme="majorHAnsi"/>
                <w:sz w:val="20"/>
                <w:lang w:eastAsia="da-DK"/>
              </w:rPr>
              <w:t>C</w:t>
            </w:r>
            <w:r w:rsidR="00851596" w:rsidRPr="00851596">
              <w:rPr>
                <w:rFonts w:asciiTheme="majorHAnsi" w:hAnsiTheme="majorHAnsi" w:cstheme="majorHAnsi"/>
                <w:sz w:val="20"/>
                <w:lang w:eastAsia="da-DK"/>
              </w:rPr>
              <w:t>11</w:t>
            </w:r>
            <w:r w:rsidRPr="00851596">
              <w:rPr>
                <w:rFonts w:asciiTheme="majorHAnsi" w:hAnsiTheme="majorHAnsi" w:cstheme="majorHAnsi"/>
                <w:sz w:val="20"/>
                <w:lang w:eastAsia="da-DK"/>
              </w:rPr>
              <w:t>-</w:t>
            </w:r>
            <w:r w:rsidR="00851596" w:rsidRPr="00851596">
              <w:rPr>
                <w:rFonts w:asciiTheme="majorHAnsi" w:hAnsiTheme="majorHAnsi" w:cstheme="majorHAnsi"/>
                <w:sz w:val="20"/>
                <w:lang w:eastAsia="da-DK"/>
              </w:rPr>
              <w:t>6</w:t>
            </w:r>
            <w:r w:rsidRPr="00851596">
              <w:rPr>
                <w:rFonts w:asciiTheme="majorHAnsi" w:hAnsiTheme="majorHAnsi" w:cstheme="majorHAnsi"/>
                <w:sz w:val="20"/>
                <w:lang w:eastAsia="da-DK"/>
              </w:rPr>
              <w:t>00-1</w:t>
            </w:r>
            <w:r w:rsidR="00851596" w:rsidRPr="00851596">
              <w:rPr>
                <w:rFonts w:asciiTheme="majorHAnsi" w:hAnsiTheme="majorHAnsi" w:cstheme="majorHAnsi"/>
                <w:sz w:val="20"/>
                <w:lang w:eastAsia="da-DK"/>
              </w:rPr>
              <w:t>4</w:t>
            </w:r>
            <w:r w:rsidRPr="00851596">
              <w:rPr>
                <w:rFonts w:asciiTheme="majorHAnsi" w:hAnsiTheme="majorHAnsi" w:cstheme="majorHAnsi"/>
                <w:sz w:val="20"/>
                <w:lang w:eastAsia="da-DK"/>
              </w:rPr>
              <w:t>00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2299F" w14:textId="77777777" w:rsidR="008740A7" w:rsidRPr="00851596" w:rsidRDefault="008740A7" w:rsidP="008740A7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37D9F" w14:textId="55BE4E5E" w:rsidR="008740A7" w:rsidRPr="00851596" w:rsidRDefault="008740A7" w:rsidP="008740A7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851596">
              <w:rPr>
                <w:rFonts w:asciiTheme="majorHAnsi" w:hAnsiTheme="majorHAnsi" w:cstheme="majorHAnsi"/>
                <w:sz w:val="20"/>
                <w:lang w:eastAsia="da-DK"/>
              </w:rPr>
              <w:t>Vnt.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713D4" w14:textId="1F8ED81B" w:rsidR="008740A7" w:rsidRPr="00851596" w:rsidRDefault="008740A7" w:rsidP="008740A7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851596">
              <w:rPr>
                <w:rFonts w:asciiTheme="majorHAnsi" w:hAnsiTheme="majorHAnsi" w:cstheme="majorHAnsi"/>
                <w:sz w:val="20"/>
                <w:lang w:eastAsia="da-DK"/>
              </w:rPr>
              <w:t>1</w:t>
            </w:r>
          </w:p>
        </w:tc>
      </w:tr>
      <w:tr w:rsidR="00E625BD" w:rsidRPr="00DB6050" w14:paraId="7C4E7BE9" w14:textId="77777777" w:rsidTr="008E008B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0A285330" w14:textId="77777777" w:rsidR="00E625BD" w:rsidRPr="00DB6050" w:rsidRDefault="00E625BD" w:rsidP="00E625BD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C0877" w14:textId="038C40BE" w:rsidR="00E625BD" w:rsidRPr="00851596" w:rsidRDefault="00E625BD" w:rsidP="00E625BD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851596">
              <w:rPr>
                <w:rFonts w:asciiTheme="majorHAnsi" w:hAnsiTheme="majorHAnsi" w:cstheme="majorHAnsi"/>
                <w:sz w:val="20"/>
                <w:lang w:eastAsia="da-DK"/>
              </w:rPr>
              <w:t xml:space="preserve">Tas pats, </w:t>
            </w:r>
            <w:r w:rsidR="00851596" w:rsidRPr="00851596">
              <w:rPr>
                <w:rFonts w:asciiTheme="majorHAnsi" w:hAnsiTheme="majorHAnsi" w:cstheme="majorHAnsi"/>
                <w:sz w:val="20"/>
                <w:lang w:eastAsia="da-DK"/>
              </w:rPr>
              <w:t>F</w:t>
            </w:r>
            <w:r w:rsidRPr="00851596">
              <w:rPr>
                <w:rFonts w:asciiTheme="majorHAnsi" w:hAnsiTheme="majorHAnsi" w:cstheme="majorHAnsi"/>
                <w:sz w:val="20"/>
                <w:lang w:eastAsia="da-DK"/>
              </w:rPr>
              <w:t>C</w:t>
            </w:r>
            <w:r w:rsidR="00851596" w:rsidRPr="00851596">
              <w:rPr>
                <w:rFonts w:asciiTheme="majorHAnsi" w:hAnsiTheme="majorHAnsi" w:cstheme="majorHAnsi"/>
                <w:sz w:val="20"/>
                <w:lang w:eastAsia="da-DK"/>
              </w:rPr>
              <w:t>11</w:t>
            </w:r>
            <w:r w:rsidRPr="00851596">
              <w:rPr>
                <w:rFonts w:asciiTheme="majorHAnsi" w:hAnsiTheme="majorHAnsi" w:cstheme="majorHAnsi"/>
                <w:sz w:val="20"/>
                <w:lang w:eastAsia="da-DK"/>
              </w:rPr>
              <w:t>-</w:t>
            </w:r>
            <w:r w:rsidR="00851596" w:rsidRPr="00851596">
              <w:rPr>
                <w:rFonts w:asciiTheme="majorHAnsi" w:hAnsiTheme="majorHAnsi" w:cstheme="majorHAnsi"/>
                <w:sz w:val="20"/>
                <w:lang w:eastAsia="da-DK"/>
              </w:rPr>
              <w:t>6</w:t>
            </w:r>
            <w:r w:rsidRPr="00851596">
              <w:rPr>
                <w:rFonts w:asciiTheme="majorHAnsi" w:hAnsiTheme="majorHAnsi" w:cstheme="majorHAnsi"/>
                <w:sz w:val="20"/>
                <w:lang w:eastAsia="da-DK"/>
              </w:rPr>
              <w:t>00-600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DA7A2" w14:textId="77777777" w:rsidR="00E625BD" w:rsidRPr="00851596" w:rsidRDefault="00E625BD" w:rsidP="00E625BD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4A2A1" w14:textId="15ACDFA1" w:rsidR="00E625BD" w:rsidRPr="00851596" w:rsidRDefault="00E625BD" w:rsidP="00E625BD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851596">
              <w:rPr>
                <w:rFonts w:asciiTheme="majorHAnsi" w:hAnsiTheme="majorHAnsi" w:cstheme="majorHAnsi"/>
                <w:sz w:val="20"/>
                <w:lang w:eastAsia="da-DK"/>
              </w:rPr>
              <w:t>Vnt.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FDDD8" w14:textId="369C7D0F" w:rsidR="00E625BD" w:rsidRPr="00851596" w:rsidRDefault="00E625BD" w:rsidP="00E625BD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851596">
              <w:rPr>
                <w:rFonts w:asciiTheme="majorHAnsi" w:hAnsiTheme="majorHAnsi" w:cstheme="majorHAnsi"/>
                <w:sz w:val="20"/>
                <w:lang w:eastAsia="da-DK"/>
              </w:rPr>
              <w:t>1</w:t>
            </w:r>
          </w:p>
        </w:tc>
      </w:tr>
      <w:tr w:rsidR="00851596" w:rsidRPr="00DB6050" w14:paraId="0FF751FE" w14:textId="77777777" w:rsidTr="008E008B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7BD938C0" w14:textId="77777777" w:rsidR="00851596" w:rsidRPr="00DB6050" w:rsidRDefault="00851596" w:rsidP="00851596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316FC" w14:textId="1F2CE1B3" w:rsidR="00851596" w:rsidRPr="00851596" w:rsidRDefault="00851596" w:rsidP="00851596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851596">
              <w:rPr>
                <w:rFonts w:asciiTheme="majorHAnsi" w:hAnsiTheme="majorHAnsi" w:cstheme="majorHAnsi"/>
                <w:sz w:val="20"/>
                <w:lang w:eastAsia="da-DK"/>
              </w:rPr>
              <w:t>Tas pats, FC11-600-</w:t>
            </w:r>
            <w:r>
              <w:rPr>
                <w:rFonts w:asciiTheme="majorHAnsi" w:hAnsiTheme="majorHAnsi" w:cstheme="majorHAnsi"/>
                <w:sz w:val="20"/>
                <w:lang w:eastAsia="da-DK"/>
              </w:rPr>
              <w:t>9</w:t>
            </w:r>
            <w:r w:rsidRPr="00851596">
              <w:rPr>
                <w:rFonts w:asciiTheme="majorHAnsi" w:hAnsiTheme="majorHAnsi" w:cstheme="majorHAnsi"/>
                <w:sz w:val="20"/>
                <w:lang w:eastAsia="da-DK"/>
              </w:rPr>
              <w:t>00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5977E" w14:textId="77777777" w:rsidR="00851596" w:rsidRPr="00851596" w:rsidRDefault="00851596" w:rsidP="00851596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17D5D" w14:textId="6FEEC524" w:rsidR="00851596" w:rsidRPr="00851596" w:rsidRDefault="00851596" w:rsidP="00851596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851596">
              <w:rPr>
                <w:rFonts w:asciiTheme="majorHAnsi" w:hAnsiTheme="majorHAnsi" w:cstheme="majorHAnsi"/>
                <w:sz w:val="20"/>
                <w:lang w:eastAsia="da-DK"/>
              </w:rPr>
              <w:t>Vnt.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3224A" w14:textId="360DEDBD" w:rsidR="00851596" w:rsidRPr="00851596" w:rsidRDefault="00851596" w:rsidP="00851596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851596">
              <w:rPr>
                <w:rFonts w:asciiTheme="majorHAnsi" w:hAnsiTheme="majorHAnsi" w:cstheme="majorHAnsi"/>
                <w:sz w:val="20"/>
                <w:lang w:eastAsia="da-DK"/>
              </w:rPr>
              <w:t>1</w:t>
            </w:r>
          </w:p>
        </w:tc>
      </w:tr>
      <w:tr w:rsidR="00851596" w:rsidRPr="00DB6050" w14:paraId="55A28BF8" w14:textId="77777777" w:rsidTr="008E008B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38AB82E2" w14:textId="77777777" w:rsidR="00851596" w:rsidRPr="00DB6050" w:rsidRDefault="00851596" w:rsidP="00851596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8DBEA" w14:textId="29B3A011" w:rsidR="00851596" w:rsidRPr="00851596" w:rsidRDefault="00851596" w:rsidP="00851596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851596">
              <w:rPr>
                <w:rFonts w:asciiTheme="majorHAnsi" w:hAnsiTheme="majorHAnsi" w:cstheme="majorHAnsi"/>
                <w:sz w:val="20"/>
                <w:lang w:eastAsia="da-DK"/>
              </w:rPr>
              <w:t>Tas pats, FC</w:t>
            </w:r>
            <w:r>
              <w:rPr>
                <w:rFonts w:asciiTheme="majorHAnsi" w:hAnsiTheme="majorHAnsi" w:cstheme="majorHAnsi"/>
                <w:sz w:val="20"/>
                <w:lang w:eastAsia="da-DK"/>
              </w:rPr>
              <w:t>22</w:t>
            </w:r>
            <w:r w:rsidRPr="00851596">
              <w:rPr>
                <w:rFonts w:asciiTheme="majorHAnsi" w:hAnsiTheme="majorHAnsi" w:cstheme="majorHAnsi"/>
                <w:sz w:val="20"/>
                <w:lang w:eastAsia="da-DK"/>
              </w:rPr>
              <w:t>-600-</w:t>
            </w:r>
            <w:r>
              <w:rPr>
                <w:rFonts w:asciiTheme="majorHAnsi" w:hAnsiTheme="majorHAnsi" w:cstheme="majorHAnsi"/>
                <w:sz w:val="20"/>
                <w:lang w:eastAsia="da-DK"/>
              </w:rPr>
              <w:t>10</w:t>
            </w:r>
            <w:r w:rsidRPr="00851596">
              <w:rPr>
                <w:rFonts w:asciiTheme="majorHAnsi" w:hAnsiTheme="majorHAnsi" w:cstheme="majorHAnsi"/>
                <w:sz w:val="20"/>
                <w:lang w:eastAsia="da-DK"/>
              </w:rPr>
              <w:t>00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96240" w14:textId="77777777" w:rsidR="00851596" w:rsidRPr="00851596" w:rsidRDefault="00851596" w:rsidP="00851596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AD43E" w14:textId="21FDCBBE" w:rsidR="00851596" w:rsidRPr="00851596" w:rsidRDefault="00851596" w:rsidP="00851596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851596">
              <w:rPr>
                <w:rFonts w:asciiTheme="majorHAnsi" w:hAnsiTheme="majorHAnsi" w:cstheme="majorHAnsi"/>
                <w:sz w:val="20"/>
                <w:lang w:eastAsia="da-DK"/>
              </w:rPr>
              <w:t>Vnt.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D21B3" w14:textId="207DFDC9" w:rsidR="00851596" w:rsidRPr="00851596" w:rsidRDefault="00851596" w:rsidP="00851596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851596">
              <w:rPr>
                <w:rFonts w:asciiTheme="majorHAnsi" w:hAnsiTheme="majorHAnsi" w:cstheme="majorHAnsi"/>
                <w:sz w:val="20"/>
                <w:lang w:eastAsia="da-DK"/>
              </w:rPr>
              <w:t>1</w:t>
            </w:r>
          </w:p>
        </w:tc>
      </w:tr>
      <w:tr w:rsidR="00851596" w:rsidRPr="00DB6050" w14:paraId="2A7C65A4" w14:textId="77777777" w:rsidTr="008E008B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103563BE" w14:textId="77777777" w:rsidR="00851596" w:rsidRPr="00DB6050" w:rsidRDefault="00851596" w:rsidP="00851596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02DFD" w14:textId="7265E302" w:rsidR="00851596" w:rsidRPr="00851596" w:rsidRDefault="00851596" w:rsidP="00851596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851596">
              <w:rPr>
                <w:rFonts w:asciiTheme="majorHAnsi" w:hAnsiTheme="majorHAnsi" w:cstheme="majorHAnsi"/>
                <w:sz w:val="20"/>
                <w:lang w:eastAsia="da-DK"/>
              </w:rPr>
              <w:t>Tas pats, FC</w:t>
            </w:r>
            <w:r>
              <w:rPr>
                <w:rFonts w:asciiTheme="majorHAnsi" w:hAnsiTheme="majorHAnsi" w:cstheme="majorHAnsi"/>
                <w:sz w:val="20"/>
                <w:lang w:eastAsia="da-DK"/>
              </w:rPr>
              <w:t>22</w:t>
            </w:r>
            <w:r w:rsidRPr="00851596">
              <w:rPr>
                <w:rFonts w:asciiTheme="majorHAnsi" w:hAnsiTheme="majorHAnsi" w:cstheme="majorHAnsi"/>
                <w:sz w:val="20"/>
                <w:lang w:eastAsia="da-DK"/>
              </w:rPr>
              <w:t>-600-</w:t>
            </w:r>
            <w:r>
              <w:rPr>
                <w:rFonts w:asciiTheme="majorHAnsi" w:hAnsiTheme="majorHAnsi" w:cstheme="majorHAnsi"/>
                <w:sz w:val="20"/>
                <w:lang w:eastAsia="da-DK"/>
              </w:rPr>
              <w:t>12</w:t>
            </w:r>
            <w:r w:rsidRPr="00851596">
              <w:rPr>
                <w:rFonts w:asciiTheme="majorHAnsi" w:hAnsiTheme="majorHAnsi" w:cstheme="majorHAnsi"/>
                <w:sz w:val="20"/>
                <w:lang w:eastAsia="da-DK"/>
              </w:rPr>
              <w:t>00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12512" w14:textId="77777777" w:rsidR="00851596" w:rsidRPr="00851596" w:rsidRDefault="00851596" w:rsidP="00851596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7D538" w14:textId="11CDBCEA" w:rsidR="00851596" w:rsidRPr="00851596" w:rsidRDefault="00851596" w:rsidP="00851596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851596">
              <w:rPr>
                <w:rFonts w:asciiTheme="majorHAnsi" w:hAnsiTheme="majorHAnsi" w:cstheme="majorHAnsi"/>
                <w:sz w:val="20"/>
                <w:lang w:eastAsia="da-DK"/>
              </w:rPr>
              <w:t>Vnt.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B893B" w14:textId="1CD5240B" w:rsidR="00851596" w:rsidRPr="00851596" w:rsidRDefault="00851596" w:rsidP="00851596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851596">
              <w:rPr>
                <w:rFonts w:asciiTheme="majorHAnsi" w:hAnsiTheme="majorHAnsi" w:cstheme="majorHAnsi"/>
                <w:sz w:val="20"/>
                <w:lang w:eastAsia="da-DK"/>
              </w:rPr>
              <w:t>1</w:t>
            </w:r>
          </w:p>
        </w:tc>
      </w:tr>
      <w:tr w:rsidR="00851596" w:rsidRPr="00DB6050" w14:paraId="1400F41C" w14:textId="77777777" w:rsidTr="008E008B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0FACC0F3" w14:textId="77777777" w:rsidR="00851596" w:rsidRPr="00DB6050" w:rsidRDefault="00851596" w:rsidP="00851596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2D25C" w14:textId="00A47E02" w:rsidR="00851596" w:rsidRPr="00851596" w:rsidRDefault="00851596" w:rsidP="00851596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851596">
              <w:rPr>
                <w:rFonts w:asciiTheme="majorHAnsi" w:hAnsiTheme="majorHAnsi" w:cstheme="majorHAnsi"/>
                <w:sz w:val="20"/>
                <w:lang w:eastAsia="da-DK"/>
              </w:rPr>
              <w:t>Tas pats, FC</w:t>
            </w:r>
            <w:r>
              <w:rPr>
                <w:rFonts w:asciiTheme="majorHAnsi" w:hAnsiTheme="majorHAnsi" w:cstheme="majorHAnsi"/>
                <w:sz w:val="20"/>
                <w:lang w:eastAsia="da-DK"/>
              </w:rPr>
              <w:t>22</w:t>
            </w:r>
            <w:r w:rsidRPr="00851596">
              <w:rPr>
                <w:rFonts w:asciiTheme="majorHAnsi" w:hAnsiTheme="majorHAnsi" w:cstheme="majorHAnsi"/>
                <w:sz w:val="20"/>
                <w:lang w:eastAsia="da-DK"/>
              </w:rPr>
              <w:t>-600-</w:t>
            </w:r>
            <w:r>
              <w:rPr>
                <w:rFonts w:asciiTheme="majorHAnsi" w:hAnsiTheme="majorHAnsi" w:cstheme="majorHAnsi"/>
                <w:sz w:val="20"/>
                <w:lang w:eastAsia="da-DK"/>
              </w:rPr>
              <w:t>5</w:t>
            </w:r>
            <w:r w:rsidRPr="00851596">
              <w:rPr>
                <w:rFonts w:asciiTheme="majorHAnsi" w:hAnsiTheme="majorHAnsi" w:cstheme="majorHAnsi"/>
                <w:sz w:val="20"/>
                <w:lang w:eastAsia="da-DK"/>
              </w:rPr>
              <w:t>00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D1A71" w14:textId="77777777" w:rsidR="00851596" w:rsidRPr="00851596" w:rsidRDefault="00851596" w:rsidP="00851596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C472D" w14:textId="6C97FFB2" w:rsidR="00851596" w:rsidRPr="00851596" w:rsidRDefault="00851596" w:rsidP="00851596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851596">
              <w:rPr>
                <w:rFonts w:asciiTheme="majorHAnsi" w:hAnsiTheme="majorHAnsi" w:cstheme="majorHAnsi"/>
                <w:sz w:val="20"/>
                <w:lang w:eastAsia="da-DK"/>
              </w:rPr>
              <w:t>Vnt.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3794B" w14:textId="1E3932F2" w:rsidR="00851596" w:rsidRPr="00851596" w:rsidRDefault="00851596" w:rsidP="00851596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851596">
              <w:rPr>
                <w:rFonts w:asciiTheme="majorHAnsi" w:hAnsiTheme="majorHAnsi" w:cstheme="majorHAnsi"/>
                <w:sz w:val="20"/>
                <w:lang w:eastAsia="da-DK"/>
              </w:rPr>
              <w:t>1</w:t>
            </w:r>
          </w:p>
        </w:tc>
      </w:tr>
      <w:tr w:rsidR="00851596" w:rsidRPr="00DB6050" w14:paraId="7077DBBB" w14:textId="77777777" w:rsidTr="008E008B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4D26BF46" w14:textId="77777777" w:rsidR="00851596" w:rsidRPr="00DB6050" w:rsidRDefault="00851596" w:rsidP="00851596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4CA74" w14:textId="272D4071" w:rsidR="00851596" w:rsidRPr="00851596" w:rsidRDefault="00851596" w:rsidP="00851596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851596">
              <w:rPr>
                <w:rFonts w:asciiTheme="majorHAnsi" w:hAnsiTheme="majorHAnsi" w:cstheme="majorHAnsi"/>
                <w:sz w:val="20"/>
                <w:lang w:eastAsia="da-DK"/>
              </w:rPr>
              <w:t>Tas pats, FC</w:t>
            </w:r>
            <w:r>
              <w:rPr>
                <w:rFonts w:asciiTheme="majorHAnsi" w:hAnsiTheme="majorHAnsi" w:cstheme="majorHAnsi"/>
                <w:sz w:val="20"/>
                <w:lang w:eastAsia="da-DK"/>
              </w:rPr>
              <w:t>22</w:t>
            </w:r>
            <w:r w:rsidRPr="00851596">
              <w:rPr>
                <w:rFonts w:asciiTheme="majorHAnsi" w:hAnsiTheme="majorHAnsi" w:cstheme="majorHAnsi"/>
                <w:sz w:val="20"/>
                <w:lang w:eastAsia="da-DK"/>
              </w:rPr>
              <w:t>-600-</w:t>
            </w:r>
            <w:r>
              <w:rPr>
                <w:rFonts w:asciiTheme="majorHAnsi" w:hAnsiTheme="majorHAnsi" w:cstheme="majorHAnsi"/>
                <w:sz w:val="20"/>
                <w:lang w:eastAsia="da-DK"/>
              </w:rPr>
              <w:t>7</w:t>
            </w:r>
            <w:r w:rsidRPr="00851596">
              <w:rPr>
                <w:rFonts w:asciiTheme="majorHAnsi" w:hAnsiTheme="majorHAnsi" w:cstheme="majorHAnsi"/>
                <w:sz w:val="20"/>
                <w:lang w:eastAsia="da-DK"/>
              </w:rPr>
              <w:t>00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79ECE" w14:textId="77777777" w:rsidR="00851596" w:rsidRPr="00851596" w:rsidRDefault="00851596" w:rsidP="00851596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41670" w14:textId="07445E42" w:rsidR="00851596" w:rsidRPr="00851596" w:rsidRDefault="00851596" w:rsidP="00851596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851596">
              <w:rPr>
                <w:rFonts w:asciiTheme="majorHAnsi" w:hAnsiTheme="majorHAnsi" w:cstheme="majorHAnsi"/>
                <w:sz w:val="20"/>
                <w:lang w:eastAsia="da-DK"/>
              </w:rPr>
              <w:t>Vnt.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D72BE" w14:textId="64E0B68F" w:rsidR="00851596" w:rsidRPr="00851596" w:rsidRDefault="00851596" w:rsidP="00851596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851596">
              <w:rPr>
                <w:rFonts w:asciiTheme="majorHAnsi" w:hAnsiTheme="majorHAnsi" w:cstheme="majorHAnsi"/>
                <w:sz w:val="20"/>
                <w:lang w:eastAsia="da-DK"/>
              </w:rPr>
              <w:t>1</w:t>
            </w:r>
          </w:p>
        </w:tc>
      </w:tr>
      <w:tr w:rsidR="00991623" w:rsidRPr="00DB6050" w14:paraId="7015748D" w14:textId="77777777" w:rsidTr="008E008B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3FCC98BB" w14:textId="77777777" w:rsidR="00991623" w:rsidRPr="00DB6050" w:rsidRDefault="00991623" w:rsidP="00991623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C027F" w14:textId="68EDB704" w:rsidR="00991623" w:rsidRPr="00851596" w:rsidRDefault="00991623" w:rsidP="00991623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851596">
              <w:rPr>
                <w:rFonts w:asciiTheme="majorHAnsi" w:hAnsiTheme="majorHAnsi" w:cstheme="majorHAnsi"/>
                <w:sz w:val="20"/>
                <w:lang w:eastAsia="da-DK"/>
              </w:rPr>
              <w:t>Tas pats, FC</w:t>
            </w:r>
            <w:r>
              <w:rPr>
                <w:rFonts w:asciiTheme="majorHAnsi" w:hAnsiTheme="majorHAnsi" w:cstheme="majorHAnsi"/>
                <w:sz w:val="20"/>
                <w:lang w:eastAsia="da-DK"/>
              </w:rPr>
              <w:t>22</w:t>
            </w:r>
            <w:r w:rsidRPr="00851596">
              <w:rPr>
                <w:rFonts w:asciiTheme="majorHAnsi" w:hAnsiTheme="majorHAnsi" w:cstheme="majorHAnsi"/>
                <w:sz w:val="20"/>
                <w:lang w:eastAsia="da-DK"/>
              </w:rPr>
              <w:t>-600-</w:t>
            </w:r>
            <w:r>
              <w:rPr>
                <w:rFonts w:asciiTheme="majorHAnsi" w:hAnsiTheme="majorHAnsi" w:cstheme="majorHAnsi"/>
                <w:sz w:val="20"/>
                <w:lang w:eastAsia="da-DK"/>
              </w:rPr>
              <w:t>8</w:t>
            </w:r>
            <w:r w:rsidRPr="00851596">
              <w:rPr>
                <w:rFonts w:asciiTheme="majorHAnsi" w:hAnsiTheme="majorHAnsi" w:cstheme="majorHAnsi"/>
                <w:sz w:val="20"/>
                <w:lang w:eastAsia="da-DK"/>
              </w:rPr>
              <w:t>00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87D55" w14:textId="77777777" w:rsidR="00991623" w:rsidRPr="00851596" w:rsidRDefault="00991623" w:rsidP="00991623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CEC63" w14:textId="23194CDB" w:rsidR="00991623" w:rsidRPr="00851596" w:rsidRDefault="00991623" w:rsidP="00991623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851596">
              <w:rPr>
                <w:rFonts w:asciiTheme="majorHAnsi" w:hAnsiTheme="majorHAnsi" w:cstheme="majorHAnsi"/>
                <w:sz w:val="20"/>
                <w:lang w:eastAsia="da-DK"/>
              </w:rPr>
              <w:t>Vnt.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568E2" w14:textId="1CA6380A" w:rsidR="00991623" w:rsidRPr="00851596" w:rsidRDefault="00991623" w:rsidP="00991623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851596">
              <w:rPr>
                <w:rFonts w:asciiTheme="majorHAnsi" w:hAnsiTheme="majorHAnsi" w:cstheme="majorHAnsi"/>
                <w:sz w:val="20"/>
                <w:lang w:eastAsia="da-DK"/>
              </w:rPr>
              <w:t>1</w:t>
            </w:r>
          </w:p>
        </w:tc>
      </w:tr>
      <w:tr w:rsidR="00991623" w:rsidRPr="00DB6050" w14:paraId="35FC9F8D" w14:textId="77777777" w:rsidTr="008E008B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1AFE0AD5" w14:textId="77777777" w:rsidR="00991623" w:rsidRPr="00DB6050" w:rsidRDefault="00991623" w:rsidP="00991623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241AE" w14:textId="5D13DF27" w:rsidR="00991623" w:rsidRPr="00851596" w:rsidRDefault="00991623" w:rsidP="00991623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851596">
              <w:rPr>
                <w:rFonts w:asciiTheme="majorHAnsi" w:hAnsiTheme="majorHAnsi" w:cstheme="majorHAnsi"/>
                <w:sz w:val="20"/>
                <w:lang w:eastAsia="da-DK"/>
              </w:rPr>
              <w:t>Tas pats, FC</w:t>
            </w:r>
            <w:r>
              <w:rPr>
                <w:rFonts w:asciiTheme="majorHAnsi" w:hAnsiTheme="majorHAnsi" w:cstheme="majorHAnsi"/>
                <w:sz w:val="20"/>
                <w:lang w:eastAsia="da-DK"/>
              </w:rPr>
              <w:t>22</w:t>
            </w:r>
            <w:r w:rsidRPr="00851596">
              <w:rPr>
                <w:rFonts w:asciiTheme="majorHAnsi" w:hAnsiTheme="majorHAnsi" w:cstheme="majorHAnsi"/>
                <w:sz w:val="20"/>
                <w:lang w:eastAsia="da-DK"/>
              </w:rPr>
              <w:t>-600-</w:t>
            </w:r>
            <w:r>
              <w:rPr>
                <w:rFonts w:asciiTheme="majorHAnsi" w:hAnsiTheme="majorHAnsi" w:cstheme="majorHAnsi"/>
                <w:sz w:val="20"/>
                <w:lang w:eastAsia="da-DK"/>
              </w:rPr>
              <w:t>9</w:t>
            </w:r>
            <w:r w:rsidRPr="00851596">
              <w:rPr>
                <w:rFonts w:asciiTheme="majorHAnsi" w:hAnsiTheme="majorHAnsi" w:cstheme="majorHAnsi"/>
                <w:sz w:val="20"/>
                <w:lang w:eastAsia="da-DK"/>
              </w:rPr>
              <w:t>00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E81CF" w14:textId="77777777" w:rsidR="00991623" w:rsidRPr="00851596" w:rsidRDefault="00991623" w:rsidP="00991623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6B49E" w14:textId="0BD01E61" w:rsidR="00991623" w:rsidRPr="00851596" w:rsidRDefault="00991623" w:rsidP="00991623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851596">
              <w:rPr>
                <w:rFonts w:asciiTheme="majorHAnsi" w:hAnsiTheme="majorHAnsi" w:cstheme="majorHAnsi"/>
                <w:sz w:val="20"/>
                <w:lang w:eastAsia="da-DK"/>
              </w:rPr>
              <w:t>Vnt.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C0A1C" w14:textId="4A2A1706" w:rsidR="00991623" w:rsidRPr="00851596" w:rsidRDefault="00991623" w:rsidP="00991623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851596">
              <w:rPr>
                <w:rFonts w:asciiTheme="majorHAnsi" w:hAnsiTheme="majorHAnsi" w:cstheme="majorHAnsi"/>
                <w:sz w:val="20"/>
                <w:lang w:eastAsia="da-DK"/>
              </w:rPr>
              <w:t>1</w:t>
            </w:r>
          </w:p>
        </w:tc>
      </w:tr>
      <w:tr w:rsidR="00991623" w:rsidRPr="00DB6050" w14:paraId="2E33AB4F" w14:textId="77777777" w:rsidTr="008E008B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60A07B9F" w14:textId="77777777" w:rsidR="00991623" w:rsidRPr="00DB6050" w:rsidRDefault="00991623" w:rsidP="00991623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37D46" w14:textId="7B70F18D" w:rsidR="00991623" w:rsidRPr="00851596" w:rsidRDefault="00991623" w:rsidP="00991623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851596">
              <w:rPr>
                <w:rFonts w:asciiTheme="majorHAnsi" w:hAnsiTheme="majorHAnsi" w:cstheme="majorHAnsi"/>
                <w:sz w:val="20"/>
                <w:lang w:eastAsia="da-DK"/>
              </w:rPr>
              <w:t>Tas pats, FC</w:t>
            </w:r>
            <w:r>
              <w:rPr>
                <w:rFonts w:asciiTheme="majorHAnsi" w:hAnsiTheme="majorHAnsi" w:cstheme="majorHAnsi"/>
                <w:sz w:val="20"/>
                <w:lang w:eastAsia="da-DK"/>
              </w:rPr>
              <w:t>22</w:t>
            </w:r>
            <w:r w:rsidRPr="00851596">
              <w:rPr>
                <w:rFonts w:asciiTheme="majorHAnsi" w:hAnsiTheme="majorHAnsi" w:cstheme="majorHAnsi"/>
                <w:sz w:val="20"/>
                <w:lang w:eastAsia="da-DK"/>
              </w:rPr>
              <w:t>-</w:t>
            </w:r>
            <w:r>
              <w:rPr>
                <w:rFonts w:asciiTheme="majorHAnsi" w:hAnsiTheme="majorHAnsi" w:cstheme="majorHAnsi"/>
                <w:sz w:val="20"/>
                <w:lang w:eastAsia="da-DK"/>
              </w:rPr>
              <w:t>9</w:t>
            </w:r>
            <w:r w:rsidRPr="00851596">
              <w:rPr>
                <w:rFonts w:asciiTheme="majorHAnsi" w:hAnsiTheme="majorHAnsi" w:cstheme="majorHAnsi"/>
                <w:sz w:val="20"/>
                <w:lang w:eastAsia="da-DK"/>
              </w:rPr>
              <w:t>00-</w:t>
            </w:r>
            <w:r>
              <w:rPr>
                <w:rFonts w:asciiTheme="majorHAnsi" w:hAnsiTheme="majorHAnsi" w:cstheme="majorHAnsi"/>
                <w:sz w:val="20"/>
                <w:lang w:eastAsia="da-DK"/>
              </w:rPr>
              <w:t>6</w:t>
            </w:r>
            <w:r w:rsidRPr="00851596">
              <w:rPr>
                <w:rFonts w:asciiTheme="majorHAnsi" w:hAnsiTheme="majorHAnsi" w:cstheme="majorHAnsi"/>
                <w:sz w:val="20"/>
                <w:lang w:eastAsia="da-DK"/>
              </w:rPr>
              <w:t>00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9993C" w14:textId="77777777" w:rsidR="00991623" w:rsidRPr="00851596" w:rsidRDefault="00991623" w:rsidP="00991623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84C1E" w14:textId="732B629C" w:rsidR="00991623" w:rsidRPr="00851596" w:rsidRDefault="00991623" w:rsidP="00991623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851596">
              <w:rPr>
                <w:rFonts w:asciiTheme="majorHAnsi" w:hAnsiTheme="majorHAnsi" w:cstheme="majorHAnsi"/>
                <w:sz w:val="20"/>
                <w:lang w:eastAsia="da-DK"/>
              </w:rPr>
              <w:t>Vnt.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CF304" w14:textId="6273018B" w:rsidR="00991623" w:rsidRPr="00851596" w:rsidRDefault="00991623" w:rsidP="00991623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851596">
              <w:rPr>
                <w:rFonts w:asciiTheme="majorHAnsi" w:hAnsiTheme="majorHAnsi" w:cstheme="majorHAnsi"/>
                <w:sz w:val="20"/>
                <w:lang w:eastAsia="da-DK"/>
              </w:rPr>
              <w:t>1</w:t>
            </w:r>
          </w:p>
        </w:tc>
      </w:tr>
      <w:tr w:rsidR="00505759" w:rsidRPr="00DB6050" w14:paraId="1F2B7F4C" w14:textId="77777777" w:rsidTr="008E008B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566668E9" w14:textId="77777777" w:rsidR="00505759" w:rsidRPr="00DB6050" w:rsidRDefault="00505759" w:rsidP="00505759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39D32" w14:textId="47D4CAC8" w:rsidR="00505759" w:rsidRPr="00851596" w:rsidRDefault="00505759" w:rsidP="00505759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851596">
              <w:rPr>
                <w:rFonts w:asciiTheme="majorHAnsi" w:hAnsiTheme="majorHAnsi" w:cstheme="majorHAnsi"/>
                <w:sz w:val="20"/>
                <w:lang w:eastAsia="da-DK"/>
              </w:rPr>
              <w:t>Tas pats, FC</w:t>
            </w:r>
            <w:r>
              <w:rPr>
                <w:rFonts w:asciiTheme="majorHAnsi" w:hAnsiTheme="majorHAnsi" w:cstheme="majorHAnsi"/>
                <w:sz w:val="20"/>
                <w:lang w:eastAsia="da-DK"/>
              </w:rPr>
              <w:t>33</w:t>
            </w:r>
            <w:r w:rsidRPr="00851596">
              <w:rPr>
                <w:rFonts w:asciiTheme="majorHAnsi" w:hAnsiTheme="majorHAnsi" w:cstheme="majorHAnsi"/>
                <w:sz w:val="20"/>
                <w:lang w:eastAsia="da-DK"/>
              </w:rPr>
              <w:t>-</w:t>
            </w:r>
            <w:r w:rsidR="00316A1B">
              <w:rPr>
                <w:rFonts w:asciiTheme="majorHAnsi" w:hAnsiTheme="majorHAnsi" w:cstheme="majorHAnsi"/>
                <w:sz w:val="20"/>
                <w:lang w:eastAsia="da-DK"/>
              </w:rPr>
              <w:t>6</w:t>
            </w:r>
            <w:r w:rsidRPr="00851596">
              <w:rPr>
                <w:rFonts w:asciiTheme="majorHAnsi" w:hAnsiTheme="majorHAnsi" w:cstheme="majorHAnsi"/>
                <w:sz w:val="20"/>
                <w:lang w:eastAsia="da-DK"/>
              </w:rPr>
              <w:t>00-</w:t>
            </w:r>
            <w:r w:rsidR="00316A1B">
              <w:rPr>
                <w:rFonts w:asciiTheme="majorHAnsi" w:hAnsiTheme="majorHAnsi" w:cstheme="majorHAnsi"/>
                <w:sz w:val="20"/>
                <w:lang w:eastAsia="da-DK"/>
              </w:rPr>
              <w:t>10</w:t>
            </w:r>
            <w:r w:rsidRPr="00851596">
              <w:rPr>
                <w:rFonts w:asciiTheme="majorHAnsi" w:hAnsiTheme="majorHAnsi" w:cstheme="majorHAnsi"/>
                <w:sz w:val="20"/>
                <w:lang w:eastAsia="da-DK"/>
              </w:rPr>
              <w:t>00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245E2" w14:textId="77777777" w:rsidR="00505759" w:rsidRPr="00851596" w:rsidRDefault="00505759" w:rsidP="00505759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FA3D9" w14:textId="7304DDA0" w:rsidR="00505759" w:rsidRPr="00851596" w:rsidRDefault="00505759" w:rsidP="00505759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851596">
              <w:rPr>
                <w:rFonts w:asciiTheme="majorHAnsi" w:hAnsiTheme="majorHAnsi" w:cstheme="majorHAnsi"/>
                <w:sz w:val="20"/>
                <w:lang w:eastAsia="da-DK"/>
              </w:rPr>
              <w:t>Vnt.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DB73E" w14:textId="1CB74102" w:rsidR="00505759" w:rsidRPr="00851596" w:rsidRDefault="00505759" w:rsidP="00505759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851596">
              <w:rPr>
                <w:rFonts w:asciiTheme="majorHAnsi" w:hAnsiTheme="majorHAnsi" w:cstheme="majorHAnsi"/>
                <w:sz w:val="20"/>
                <w:lang w:eastAsia="da-DK"/>
              </w:rPr>
              <w:t>1</w:t>
            </w:r>
          </w:p>
        </w:tc>
      </w:tr>
      <w:tr w:rsidR="00505759" w:rsidRPr="00DB6050" w14:paraId="5C262FB5" w14:textId="77777777" w:rsidTr="008E008B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2924F6A6" w14:textId="77777777" w:rsidR="00505759" w:rsidRPr="00DB6050" w:rsidRDefault="00505759" w:rsidP="00505759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6FE86" w14:textId="3DAB72FC" w:rsidR="00505759" w:rsidRPr="00851596" w:rsidRDefault="00505759" w:rsidP="00505759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851596">
              <w:rPr>
                <w:rFonts w:asciiTheme="majorHAnsi" w:hAnsiTheme="majorHAnsi" w:cstheme="majorHAnsi"/>
                <w:sz w:val="20"/>
                <w:lang w:eastAsia="da-DK"/>
              </w:rPr>
              <w:t>Tas pats, FC</w:t>
            </w:r>
            <w:r w:rsidR="00316A1B">
              <w:rPr>
                <w:rFonts w:asciiTheme="majorHAnsi" w:hAnsiTheme="majorHAnsi" w:cstheme="majorHAnsi"/>
                <w:sz w:val="20"/>
                <w:lang w:eastAsia="da-DK"/>
              </w:rPr>
              <w:t>33</w:t>
            </w:r>
            <w:r w:rsidRPr="00851596">
              <w:rPr>
                <w:rFonts w:asciiTheme="majorHAnsi" w:hAnsiTheme="majorHAnsi" w:cstheme="majorHAnsi"/>
                <w:sz w:val="20"/>
                <w:lang w:eastAsia="da-DK"/>
              </w:rPr>
              <w:t>-</w:t>
            </w:r>
            <w:r w:rsidR="00316A1B">
              <w:rPr>
                <w:rFonts w:asciiTheme="majorHAnsi" w:hAnsiTheme="majorHAnsi" w:cstheme="majorHAnsi"/>
                <w:sz w:val="20"/>
                <w:lang w:eastAsia="da-DK"/>
              </w:rPr>
              <w:t>6</w:t>
            </w:r>
            <w:r w:rsidRPr="00851596">
              <w:rPr>
                <w:rFonts w:asciiTheme="majorHAnsi" w:hAnsiTheme="majorHAnsi" w:cstheme="majorHAnsi"/>
                <w:sz w:val="20"/>
                <w:lang w:eastAsia="da-DK"/>
              </w:rPr>
              <w:t>00-</w:t>
            </w:r>
            <w:r w:rsidR="00316A1B">
              <w:rPr>
                <w:rFonts w:asciiTheme="majorHAnsi" w:hAnsiTheme="majorHAnsi" w:cstheme="majorHAnsi"/>
                <w:sz w:val="20"/>
                <w:lang w:eastAsia="da-DK"/>
              </w:rPr>
              <w:t>12</w:t>
            </w:r>
            <w:r w:rsidRPr="00851596">
              <w:rPr>
                <w:rFonts w:asciiTheme="majorHAnsi" w:hAnsiTheme="majorHAnsi" w:cstheme="majorHAnsi"/>
                <w:sz w:val="20"/>
                <w:lang w:eastAsia="da-DK"/>
              </w:rPr>
              <w:t>00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F0158" w14:textId="77777777" w:rsidR="00505759" w:rsidRPr="00851596" w:rsidRDefault="00505759" w:rsidP="00505759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35C52" w14:textId="33929B38" w:rsidR="00505759" w:rsidRPr="00851596" w:rsidRDefault="00505759" w:rsidP="00505759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851596">
              <w:rPr>
                <w:rFonts w:asciiTheme="majorHAnsi" w:hAnsiTheme="majorHAnsi" w:cstheme="majorHAnsi"/>
                <w:sz w:val="20"/>
                <w:lang w:eastAsia="da-DK"/>
              </w:rPr>
              <w:t>Vnt.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976FA" w14:textId="1A5975F5" w:rsidR="00505759" w:rsidRPr="00851596" w:rsidRDefault="00505759" w:rsidP="00505759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851596">
              <w:rPr>
                <w:rFonts w:asciiTheme="majorHAnsi" w:hAnsiTheme="majorHAnsi" w:cstheme="majorHAnsi"/>
                <w:sz w:val="20"/>
                <w:lang w:eastAsia="da-DK"/>
              </w:rPr>
              <w:t>1</w:t>
            </w:r>
          </w:p>
        </w:tc>
      </w:tr>
      <w:tr w:rsidR="00505759" w:rsidRPr="00DB6050" w14:paraId="289B4DFF" w14:textId="77777777" w:rsidTr="008E008B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5183DB87" w14:textId="77777777" w:rsidR="00505759" w:rsidRPr="00DB6050" w:rsidRDefault="00505759" w:rsidP="00505759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9B172" w14:textId="71FCBB1E" w:rsidR="00505759" w:rsidRPr="00851596" w:rsidRDefault="00505759" w:rsidP="00505759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851596">
              <w:rPr>
                <w:rFonts w:asciiTheme="majorHAnsi" w:hAnsiTheme="majorHAnsi" w:cstheme="majorHAnsi"/>
                <w:sz w:val="20"/>
                <w:lang w:eastAsia="da-DK"/>
              </w:rPr>
              <w:t>Tas pats, FC</w:t>
            </w:r>
            <w:r w:rsidR="00316A1B">
              <w:rPr>
                <w:rFonts w:asciiTheme="majorHAnsi" w:hAnsiTheme="majorHAnsi" w:cstheme="majorHAnsi"/>
                <w:sz w:val="20"/>
                <w:lang w:eastAsia="da-DK"/>
              </w:rPr>
              <w:t>33</w:t>
            </w:r>
            <w:r w:rsidRPr="00851596">
              <w:rPr>
                <w:rFonts w:asciiTheme="majorHAnsi" w:hAnsiTheme="majorHAnsi" w:cstheme="majorHAnsi"/>
                <w:sz w:val="20"/>
                <w:lang w:eastAsia="da-DK"/>
              </w:rPr>
              <w:t>-</w:t>
            </w:r>
            <w:r w:rsidR="00316A1B">
              <w:rPr>
                <w:rFonts w:asciiTheme="majorHAnsi" w:hAnsiTheme="majorHAnsi" w:cstheme="majorHAnsi"/>
                <w:sz w:val="20"/>
                <w:lang w:eastAsia="da-DK"/>
              </w:rPr>
              <w:t>6</w:t>
            </w:r>
            <w:r w:rsidRPr="00851596">
              <w:rPr>
                <w:rFonts w:asciiTheme="majorHAnsi" w:hAnsiTheme="majorHAnsi" w:cstheme="majorHAnsi"/>
                <w:sz w:val="20"/>
                <w:lang w:eastAsia="da-DK"/>
              </w:rPr>
              <w:t>00-</w:t>
            </w:r>
            <w:r w:rsidR="00316A1B">
              <w:rPr>
                <w:rFonts w:asciiTheme="majorHAnsi" w:hAnsiTheme="majorHAnsi" w:cstheme="majorHAnsi"/>
                <w:sz w:val="20"/>
                <w:lang w:eastAsia="da-DK"/>
              </w:rPr>
              <w:t>14</w:t>
            </w:r>
            <w:r w:rsidRPr="00851596">
              <w:rPr>
                <w:rFonts w:asciiTheme="majorHAnsi" w:hAnsiTheme="majorHAnsi" w:cstheme="majorHAnsi"/>
                <w:sz w:val="20"/>
                <w:lang w:eastAsia="da-DK"/>
              </w:rPr>
              <w:t>00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92F5E" w14:textId="77777777" w:rsidR="00505759" w:rsidRPr="00851596" w:rsidRDefault="00505759" w:rsidP="00505759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AF188" w14:textId="5B2CDFAB" w:rsidR="00505759" w:rsidRPr="00851596" w:rsidRDefault="00505759" w:rsidP="00505759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851596">
              <w:rPr>
                <w:rFonts w:asciiTheme="majorHAnsi" w:hAnsiTheme="majorHAnsi" w:cstheme="majorHAnsi"/>
                <w:sz w:val="20"/>
                <w:lang w:eastAsia="da-DK"/>
              </w:rPr>
              <w:t>Vnt.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0B3B7" w14:textId="638D96BC" w:rsidR="00505759" w:rsidRPr="00851596" w:rsidRDefault="00505759" w:rsidP="00505759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851596">
              <w:rPr>
                <w:rFonts w:asciiTheme="majorHAnsi" w:hAnsiTheme="majorHAnsi" w:cstheme="majorHAnsi"/>
                <w:sz w:val="20"/>
                <w:lang w:eastAsia="da-DK"/>
              </w:rPr>
              <w:t>1</w:t>
            </w:r>
          </w:p>
        </w:tc>
      </w:tr>
      <w:tr w:rsidR="00505759" w:rsidRPr="00DB6050" w14:paraId="24F0B384" w14:textId="77777777" w:rsidTr="008E008B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61A4FD7D" w14:textId="77777777" w:rsidR="00505759" w:rsidRPr="00DB6050" w:rsidRDefault="00505759" w:rsidP="00505759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D83A6" w14:textId="1759C4F3" w:rsidR="00505759" w:rsidRPr="00851596" w:rsidRDefault="00505759" w:rsidP="00505759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851596">
              <w:rPr>
                <w:rFonts w:asciiTheme="majorHAnsi" w:hAnsiTheme="majorHAnsi" w:cstheme="majorHAnsi"/>
                <w:sz w:val="20"/>
                <w:lang w:eastAsia="da-DK"/>
              </w:rPr>
              <w:t>Tas pats, FC</w:t>
            </w:r>
            <w:r w:rsidR="00316A1B">
              <w:rPr>
                <w:rFonts w:asciiTheme="majorHAnsi" w:hAnsiTheme="majorHAnsi" w:cstheme="majorHAnsi"/>
                <w:sz w:val="20"/>
                <w:lang w:eastAsia="da-DK"/>
              </w:rPr>
              <w:t>33</w:t>
            </w:r>
            <w:r w:rsidRPr="00851596">
              <w:rPr>
                <w:rFonts w:asciiTheme="majorHAnsi" w:hAnsiTheme="majorHAnsi" w:cstheme="majorHAnsi"/>
                <w:sz w:val="20"/>
                <w:lang w:eastAsia="da-DK"/>
              </w:rPr>
              <w:t>-</w:t>
            </w:r>
            <w:r w:rsidR="00316A1B">
              <w:rPr>
                <w:rFonts w:asciiTheme="majorHAnsi" w:hAnsiTheme="majorHAnsi" w:cstheme="majorHAnsi"/>
                <w:sz w:val="20"/>
                <w:lang w:eastAsia="da-DK"/>
              </w:rPr>
              <w:t>6</w:t>
            </w:r>
            <w:r w:rsidRPr="00851596">
              <w:rPr>
                <w:rFonts w:asciiTheme="majorHAnsi" w:hAnsiTheme="majorHAnsi" w:cstheme="majorHAnsi"/>
                <w:sz w:val="20"/>
                <w:lang w:eastAsia="da-DK"/>
              </w:rPr>
              <w:t>00-</w:t>
            </w:r>
            <w:r w:rsidR="00316A1B">
              <w:rPr>
                <w:rFonts w:asciiTheme="majorHAnsi" w:hAnsiTheme="majorHAnsi" w:cstheme="majorHAnsi"/>
                <w:sz w:val="20"/>
                <w:lang w:eastAsia="da-DK"/>
              </w:rPr>
              <w:t>8</w:t>
            </w:r>
            <w:r w:rsidRPr="00851596">
              <w:rPr>
                <w:rFonts w:asciiTheme="majorHAnsi" w:hAnsiTheme="majorHAnsi" w:cstheme="majorHAnsi"/>
                <w:sz w:val="20"/>
                <w:lang w:eastAsia="da-DK"/>
              </w:rPr>
              <w:t>00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0259C" w14:textId="77777777" w:rsidR="00505759" w:rsidRPr="00851596" w:rsidRDefault="00505759" w:rsidP="00505759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FB540" w14:textId="2D559269" w:rsidR="00505759" w:rsidRPr="00851596" w:rsidRDefault="00505759" w:rsidP="00505759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851596">
              <w:rPr>
                <w:rFonts w:asciiTheme="majorHAnsi" w:hAnsiTheme="majorHAnsi" w:cstheme="majorHAnsi"/>
                <w:sz w:val="20"/>
                <w:lang w:eastAsia="da-DK"/>
              </w:rPr>
              <w:t>Vnt.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94173" w14:textId="46DEA228" w:rsidR="00505759" w:rsidRPr="00851596" w:rsidRDefault="00505759" w:rsidP="00505759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851596">
              <w:rPr>
                <w:rFonts w:asciiTheme="majorHAnsi" w:hAnsiTheme="majorHAnsi" w:cstheme="majorHAnsi"/>
                <w:sz w:val="20"/>
                <w:lang w:eastAsia="da-DK"/>
              </w:rPr>
              <w:t>1</w:t>
            </w:r>
          </w:p>
        </w:tc>
      </w:tr>
      <w:tr w:rsidR="002F4BBB" w:rsidRPr="00DB6050" w14:paraId="1D52408A" w14:textId="77777777" w:rsidTr="008E008B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01669D7F" w14:textId="77777777" w:rsidR="002F4BBB" w:rsidRPr="00DB6050" w:rsidRDefault="002F4BBB" w:rsidP="002F4BBB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4D219" w14:textId="2EFD2E68" w:rsidR="002F4BBB" w:rsidRPr="00B453A4" w:rsidRDefault="002F4BBB" w:rsidP="002F4BBB">
            <w:pPr>
              <w:rPr>
                <w:rFonts w:asciiTheme="majorHAnsi" w:hAnsiTheme="majorHAnsi" w:cstheme="majorHAnsi"/>
                <w:sz w:val="20"/>
                <w:lang w:val="en-GB" w:eastAsia="da-DK"/>
              </w:rPr>
            </w:pPr>
            <w:r w:rsidRPr="00B453A4">
              <w:rPr>
                <w:rFonts w:asciiTheme="majorHAnsi" w:hAnsiTheme="majorHAnsi" w:cstheme="majorHAnsi"/>
                <w:sz w:val="20"/>
                <w:lang w:eastAsia="da-DK"/>
              </w:rPr>
              <w:t>Plieninis vamzdis DN65 izoliuotas mineralinės vatos vamzdiniais kevalais su aluminio folija δ</w:t>
            </w:r>
            <w:r w:rsidRPr="00B453A4">
              <w:rPr>
                <w:rFonts w:asciiTheme="majorHAnsi" w:hAnsiTheme="majorHAnsi" w:cstheme="majorHAnsi"/>
                <w:sz w:val="20"/>
                <w:lang w:val="en-GB" w:eastAsia="da-DK"/>
              </w:rPr>
              <w:t>=60 mm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CF56E" w14:textId="59FDAC63" w:rsidR="002F4BBB" w:rsidRPr="00B453A4" w:rsidRDefault="00754701" w:rsidP="002F4BBB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B453A4">
              <w:rPr>
                <w:rFonts w:asciiTheme="majorHAnsi" w:hAnsiTheme="majorHAnsi" w:cstheme="majorHAnsi"/>
                <w:sz w:val="20"/>
                <w:lang w:eastAsia="da-DK"/>
              </w:rPr>
              <w:t>TS-2.</w:t>
            </w:r>
            <w:r w:rsidR="00B453A4">
              <w:rPr>
                <w:rFonts w:asciiTheme="majorHAnsi" w:hAnsiTheme="majorHAnsi" w:cstheme="majorHAnsi"/>
                <w:sz w:val="20"/>
                <w:lang w:eastAsia="da-DK"/>
              </w:rPr>
              <w:t>4</w:t>
            </w:r>
            <w:r w:rsidRPr="00B453A4">
              <w:rPr>
                <w:rFonts w:asciiTheme="majorHAnsi" w:hAnsiTheme="majorHAnsi" w:cstheme="majorHAnsi"/>
                <w:sz w:val="20"/>
                <w:lang w:eastAsia="da-DK"/>
              </w:rPr>
              <w:t>.2,2.</w:t>
            </w:r>
            <w:r w:rsidR="00B453A4">
              <w:rPr>
                <w:rFonts w:asciiTheme="majorHAnsi" w:hAnsiTheme="majorHAnsi" w:cstheme="majorHAnsi"/>
                <w:sz w:val="20"/>
                <w:lang w:eastAsia="da-DK"/>
              </w:rPr>
              <w:t>5</w:t>
            </w:r>
            <w:r w:rsidRPr="00B453A4">
              <w:rPr>
                <w:rFonts w:asciiTheme="majorHAnsi" w:hAnsiTheme="majorHAnsi" w:cstheme="majorHAnsi"/>
                <w:sz w:val="20"/>
                <w:lang w:eastAsia="da-DK"/>
              </w:rPr>
              <w:t>.1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054ED" w14:textId="6F2977BE" w:rsidR="002F4BBB" w:rsidRPr="00B453A4" w:rsidRDefault="002F4BBB" w:rsidP="002F4BBB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B453A4">
              <w:rPr>
                <w:rFonts w:asciiTheme="majorHAnsi" w:hAnsiTheme="majorHAnsi" w:cstheme="majorHAnsi"/>
                <w:sz w:val="20"/>
                <w:lang w:eastAsia="da-DK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6EB62" w14:textId="7C6B9778" w:rsidR="002F4BBB" w:rsidRPr="00B453A4" w:rsidRDefault="002F4BBB" w:rsidP="002F4BBB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B453A4">
              <w:rPr>
                <w:rFonts w:asciiTheme="majorHAnsi" w:hAnsiTheme="majorHAnsi" w:cstheme="majorHAnsi"/>
                <w:sz w:val="20"/>
                <w:lang w:eastAsia="da-DK"/>
              </w:rPr>
              <w:t>1</w:t>
            </w:r>
            <w:r w:rsidR="00B453A4" w:rsidRPr="00B453A4">
              <w:rPr>
                <w:rFonts w:asciiTheme="majorHAnsi" w:hAnsiTheme="majorHAnsi" w:cstheme="majorHAnsi"/>
                <w:sz w:val="20"/>
                <w:lang w:eastAsia="da-DK"/>
              </w:rPr>
              <w:t>15</w:t>
            </w:r>
          </w:p>
        </w:tc>
      </w:tr>
      <w:tr w:rsidR="00111CD0" w:rsidRPr="00DB6050" w14:paraId="7F4639A7" w14:textId="77777777" w:rsidTr="008E008B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77829EE8" w14:textId="77777777" w:rsidR="00111CD0" w:rsidRPr="00DB6050" w:rsidRDefault="00111CD0" w:rsidP="00111CD0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733FF" w14:textId="6D548181" w:rsidR="00111CD0" w:rsidRPr="000E47CA" w:rsidRDefault="00111CD0" w:rsidP="00111CD0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0E47CA">
              <w:rPr>
                <w:rFonts w:asciiTheme="majorHAnsi" w:hAnsiTheme="majorHAnsi" w:cstheme="majorHAnsi"/>
                <w:sz w:val="20"/>
                <w:lang w:eastAsia="da-DK"/>
              </w:rPr>
              <w:t>Tas pats, DN</w:t>
            </w:r>
            <w:r w:rsidR="00DC70FC" w:rsidRPr="000E47CA">
              <w:rPr>
                <w:rFonts w:asciiTheme="majorHAnsi" w:hAnsiTheme="majorHAnsi" w:cstheme="majorHAnsi"/>
                <w:sz w:val="20"/>
                <w:lang w:eastAsia="da-DK"/>
              </w:rPr>
              <w:t>50</w:t>
            </w:r>
            <w:r w:rsidRPr="000E47CA">
              <w:rPr>
                <w:rFonts w:asciiTheme="majorHAnsi" w:hAnsiTheme="majorHAnsi" w:cstheme="majorHAnsi"/>
                <w:sz w:val="20"/>
                <w:lang w:eastAsia="da-DK"/>
              </w:rPr>
              <w:t>, δ=</w:t>
            </w:r>
            <w:r w:rsidR="00DC70FC" w:rsidRPr="000E47CA">
              <w:rPr>
                <w:rFonts w:asciiTheme="majorHAnsi" w:hAnsiTheme="majorHAnsi" w:cstheme="majorHAnsi"/>
                <w:sz w:val="20"/>
                <w:lang w:eastAsia="da-DK"/>
              </w:rPr>
              <w:t>6</w:t>
            </w:r>
            <w:r w:rsidRPr="000E47CA">
              <w:rPr>
                <w:rFonts w:asciiTheme="majorHAnsi" w:hAnsiTheme="majorHAnsi" w:cstheme="majorHAnsi"/>
                <w:sz w:val="20"/>
                <w:lang w:eastAsia="da-DK"/>
              </w:rPr>
              <w:t>0 mm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2B872" w14:textId="12A66122" w:rsidR="00111CD0" w:rsidRPr="000E47CA" w:rsidRDefault="00111CD0" w:rsidP="00111CD0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ABC17" w14:textId="75E2E956" w:rsidR="00111CD0" w:rsidRPr="000E47CA" w:rsidRDefault="00007FF3" w:rsidP="00111CD0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0E47CA">
              <w:rPr>
                <w:rFonts w:asciiTheme="majorHAnsi" w:hAnsiTheme="majorHAnsi" w:cstheme="majorHAnsi"/>
                <w:sz w:val="20"/>
                <w:lang w:eastAsia="da-DK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E8D8E" w14:textId="78503FCF" w:rsidR="00111CD0" w:rsidRPr="000E47CA" w:rsidRDefault="00B453A4" w:rsidP="00111CD0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150</w:t>
            </w:r>
          </w:p>
        </w:tc>
      </w:tr>
      <w:tr w:rsidR="000E47CA" w:rsidRPr="00DB6050" w14:paraId="463CF03A" w14:textId="77777777" w:rsidTr="008E008B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025F0EDB" w14:textId="77777777" w:rsidR="000E47CA" w:rsidRPr="00DB6050" w:rsidRDefault="000E47CA" w:rsidP="000E47CA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9A71A" w14:textId="08B9C6B1" w:rsidR="000E47CA" w:rsidRPr="000E47CA" w:rsidRDefault="000E47CA" w:rsidP="000E47CA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0E47CA">
              <w:rPr>
                <w:rFonts w:asciiTheme="majorHAnsi" w:hAnsiTheme="majorHAnsi" w:cstheme="majorHAnsi"/>
                <w:sz w:val="20"/>
                <w:lang w:eastAsia="da-DK"/>
              </w:rPr>
              <w:t>Tas pats, DN</w:t>
            </w:r>
            <w:r>
              <w:rPr>
                <w:rFonts w:asciiTheme="majorHAnsi" w:hAnsiTheme="majorHAnsi" w:cstheme="majorHAnsi"/>
                <w:sz w:val="20"/>
                <w:lang w:eastAsia="da-DK"/>
              </w:rPr>
              <w:t>4</w:t>
            </w:r>
            <w:r w:rsidRPr="000E47CA">
              <w:rPr>
                <w:rFonts w:asciiTheme="majorHAnsi" w:hAnsiTheme="majorHAnsi" w:cstheme="majorHAnsi"/>
                <w:sz w:val="20"/>
                <w:lang w:eastAsia="da-DK"/>
              </w:rPr>
              <w:t>0, δ=60 mm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C537F" w14:textId="77777777" w:rsidR="000E47CA" w:rsidRPr="000E47CA" w:rsidRDefault="000E47CA" w:rsidP="000E47CA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BF887" w14:textId="531577F8" w:rsidR="000E47CA" w:rsidRPr="000E47CA" w:rsidRDefault="000E47CA" w:rsidP="000E47CA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0E47CA">
              <w:rPr>
                <w:rFonts w:asciiTheme="majorHAnsi" w:hAnsiTheme="majorHAnsi" w:cstheme="majorHAnsi"/>
                <w:sz w:val="20"/>
                <w:lang w:eastAsia="da-DK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A3CD8" w14:textId="79A856E8" w:rsidR="000E47CA" w:rsidRPr="000E47CA" w:rsidRDefault="000E47CA" w:rsidP="000E47CA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0E47CA">
              <w:rPr>
                <w:rFonts w:asciiTheme="majorHAnsi" w:hAnsiTheme="majorHAnsi" w:cstheme="majorHAnsi"/>
                <w:sz w:val="20"/>
                <w:lang w:eastAsia="da-DK"/>
              </w:rPr>
              <w:t>25</w:t>
            </w:r>
          </w:p>
        </w:tc>
      </w:tr>
      <w:tr w:rsidR="00136848" w:rsidRPr="00DB6050" w14:paraId="0B815496" w14:textId="77777777" w:rsidTr="008E008B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565BFAFC" w14:textId="77777777" w:rsidR="00136848" w:rsidRPr="00DB6050" w:rsidRDefault="00136848" w:rsidP="00136848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87036" w14:textId="1909A238" w:rsidR="00136848" w:rsidRPr="000E47CA" w:rsidRDefault="00136848" w:rsidP="00136848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0E47CA">
              <w:rPr>
                <w:rFonts w:asciiTheme="majorHAnsi" w:hAnsiTheme="majorHAnsi" w:cstheme="majorHAnsi"/>
                <w:sz w:val="20"/>
                <w:lang w:eastAsia="da-DK"/>
              </w:rPr>
              <w:t>Tas pats, DN32, δ=60 mm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59937" w14:textId="77777777" w:rsidR="00136848" w:rsidRPr="000E47CA" w:rsidRDefault="00136848" w:rsidP="00136848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3A567" w14:textId="1D1E76D7" w:rsidR="00136848" w:rsidRPr="000E47CA" w:rsidRDefault="00007FF3" w:rsidP="00136848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0E47CA">
              <w:rPr>
                <w:rFonts w:asciiTheme="majorHAnsi" w:hAnsiTheme="majorHAnsi" w:cstheme="majorHAnsi"/>
                <w:sz w:val="20"/>
                <w:lang w:eastAsia="da-DK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D32C4" w14:textId="131F4AB8" w:rsidR="00136848" w:rsidRPr="000E47CA" w:rsidRDefault="00F34BEC" w:rsidP="00136848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3</w:t>
            </w:r>
            <w:r w:rsidR="000E47CA">
              <w:rPr>
                <w:rFonts w:asciiTheme="majorHAnsi" w:hAnsiTheme="majorHAnsi" w:cstheme="majorHAnsi"/>
                <w:sz w:val="20"/>
                <w:lang w:eastAsia="da-DK"/>
              </w:rPr>
              <w:t>35</w:t>
            </w:r>
          </w:p>
        </w:tc>
      </w:tr>
      <w:tr w:rsidR="00493A3D" w:rsidRPr="00DB6050" w14:paraId="4568E010" w14:textId="77777777" w:rsidTr="008E008B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76871244" w14:textId="77777777" w:rsidR="00493A3D" w:rsidRPr="00DB6050" w:rsidRDefault="00493A3D" w:rsidP="00493A3D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4C433" w14:textId="56155573" w:rsidR="00493A3D" w:rsidRPr="00C828C7" w:rsidRDefault="00493A3D" w:rsidP="00493A3D">
            <w:pPr>
              <w:rPr>
                <w:rFonts w:asciiTheme="majorHAnsi" w:hAnsiTheme="majorHAnsi" w:cstheme="majorHAnsi"/>
                <w:sz w:val="20"/>
                <w:highlight w:val="yellow"/>
                <w:lang w:eastAsia="da-DK"/>
              </w:rPr>
            </w:pPr>
            <w:r w:rsidRPr="000E47CA">
              <w:rPr>
                <w:rFonts w:asciiTheme="majorHAnsi" w:hAnsiTheme="majorHAnsi" w:cstheme="majorHAnsi"/>
                <w:sz w:val="20"/>
                <w:lang w:eastAsia="da-DK"/>
              </w:rPr>
              <w:t>Tas pats, DN25, δ=40 mm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797FF" w14:textId="77777777" w:rsidR="00493A3D" w:rsidRPr="00DB6050" w:rsidRDefault="00493A3D" w:rsidP="00493A3D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EBF58" w14:textId="5BD90873" w:rsidR="00493A3D" w:rsidRDefault="00493A3D" w:rsidP="00493A3D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F652B" w14:textId="0EF1A5B3" w:rsidR="00493A3D" w:rsidRDefault="00F34BEC" w:rsidP="00493A3D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75</w:t>
            </w:r>
          </w:p>
        </w:tc>
      </w:tr>
      <w:tr w:rsidR="00F156EC" w:rsidRPr="00DB6050" w14:paraId="2A44500B" w14:textId="77777777" w:rsidTr="008E008B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0EFD3C97" w14:textId="77777777" w:rsidR="00F156EC" w:rsidRPr="00DB6050" w:rsidRDefault="00F156EC" w:rsidP="00F156EC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A12EC" w14:textId="5927E838" w:rsidR="00F156EC" w:rsidRPr="00454258" w:rsidRDefault="00F156EC" w:rsidP="001D20FC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454258">
              <w:rPr>
                <w:rFonts w:asciiTheme="majorHAnsi" w:hAnsiTheme="majorHAnsi" w:cstheme="majorHAnsi"/>
                <w:sz w:val="20"/>
                <w:lang w:eastAsia="da-DK"/>
              </w:rPr>
              <w:t>Plieninis cinkuotas vamzdis d</w:t>
            </w:r>
            <w:r w:rsidR="00454258" w:rsidRPr="00454258">
              <w:rPr>
                <w:rFonts w:asciiTheme="majorHAnsi" w:hAnsiTheme="majorHAnsi" w:cstheme="majorHAnsi"/>
                <w:sz w:val="20"/>
                <w:lang w:eastAsia="da-DK"/>
              </w:rPr>
              <w:t>28</w:t>
            </w:r>
            <w:r w:rsidRPr="00454258">
              <w:rPr>
                <w:rFonts w:asciiTheme="majorHAnsi" w:hAnsiTheme="majorHAnsi" w:cstheme="majorHAnsi"/>
                <w:sz w:val="20"/>
                <w:lang w:eastAsia="da-DK"/>
              </w:rPr>
              <w:t>x1,5mm izoliuotas mineralinės vatos vamzdiniais kevalais su aliuminio folija δ</w:t>
            </w:r>
            <w:r w:rsidRPr="00454258">
              <w:rPr>
                <w:rFonts w:asciiTheme="majorHAnsi" w:hAnsiTheme="majorHAnsi" w:cstheme="majorHAnsi"/>
                <w:sz w:val="20"/>
                <w:lang w:val="en-GB" w:eastAsia="da-DK"/>
              </w:rPr>
              <w:t>=40 mm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4A5B4" w14:textId="22BBEF66" w:rsidR="00F156EC" w:rsidRPr="00454258" w:rsidRDefault="00754701" w:rsidP="00F156EC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454258">
              <w:rPr>
                <w:rFonts w:asciiTheme="majorHAnsi" w:hAnsiTheme="majorHAnsi" w:cstheme="majorHAnsi"/>
                <w:sz w:val="20"/>
                <w:lang w:eastAsia="da-DK"/>
              </w:rPr>
              <w:t>TS-2.</w:t>
            </w:r>
            <w:r w:rsidR="00B453A4" w:rsidRPr="00454258">
              <w:rPr>
                <w:rFonts w:asciiTheme="majorHAnsi" w:hAnsiTheme="majorHAnsi" w:cstheme="majorHAnsi"/>
                <w:sz w:val="20"/>
                <w:lang w:eastAsia="da-DK"/>
              </w:rPr>
              <w:t>4</w:t>
            </w:r>
            <w:r w:rsidRPr="00454258">
              <w:rPr>
                <w:rFonts w:asciiTheme="majorHAnsi" w:hAnsiTheme="majorHAnsi" w:cstheme="majorHAnsi"/>
                <w:sz w:val="20"/>
                <w:lang w:eastAsia="da-DK"/>
              </w:rPr>
              <w:t>.1,2.</w:t>
            </w:r>
            <w:r w:rsidR="00B453A4" w:rsidRPr="00454258">
              <w:rPr>
                <w:rFonts w:asciiTheme="majorHAnsi" w:hAnsiTheme="majorHAnsi" w:cstheme="majorHAnsi"/>
                <w:sz w:val="20"/>
                <w:lang w:eastAsia="da-DK"/>
              </w:rPr>
              <w:t>5</w:t>
            </w:r>
            <w:r w:rsidRPr="00454258">
              <w:rPr>
                <w:rFonts w:asciiTheme="majorHAnsi" w:hAnsiTheme="majorHAnsi" w:cstheme="majorHAnsi"/>
                <w:sz w:val="20"/>
                <w:lang w:eastAsia="da-DK"/>
              </w:rPr>
              <w:t>.1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5A62F" w14:textId="2881A409" w:rsidR="00F156EC" w:rsidRPr="00454258" w:rsidRDefault="00F156EC" w:rsidP="00F156EC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454258">
              <w:rPr>
                <w:rFonts w:asciiTheme="majorHAnsi" w:hAnsiTheme="majorHAnsi" w:cstheme="majorHAnsi"/>
                <w:sz w:val="20"/>
                <w:lang w:eastAsia="da-DK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530F7" w14:textId="13A714F9" w:rsidR="00F156EC" w:rsidRPr="00454258" w:rsidRDefault="00F156EC" w:rsidP="00F156EC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454258">
              <w:rPr>
                <w:rFonts w:asciiTheme="majorHAnsi" w:hAnsiTheme="majorHAnsi" w:cstheme="majorHAnsi"/>
                <w:sz w:val="20"/>
                <w:lang w:eastAsia="da-DK"/>
              </w:rPr>
              <w:t>1</w:t>
            </w:r>
            <w:r w:rsidR="00454258" w:rsidRPr="00454258">
              <w:rPr>
                <w:rFonts w:asciiTheme="majorHAnsi" w:hAnsiTheme="majorHAnsi" w:cstheme="majorHAnsi"/>
                <w:sz w:val="20"/>
                <w:lang w:eastAsia="da-DK"/>
              </w:rPr>
              <w:t>10</w:t>
            </w:r>
          </w:p>
        </w:tc>
      </w:tr>
      <w:tr w:rsidR="00007FF3" w:rsidRPr="00DB6050" w14:paraId="732AF12E" w14:textId="77777777" w:rsidTr="008E008B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57AB0FCD" w14:textId="77777777" w:rsidR="00007FF3" w:rsidRPr="00DB6050" w:rsidRDefault="00007FF3" w:rsidP="00007FF3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A0011" w14:textId="51F9C418" w:rsidR="00007FF3" w:rsidRPr="00B453A4" w:rsidRDefault="00007FF3" w:rsidP="00007FF3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B453A4">
              <w:rPr>
                <w:rFonts w:asciiTheme="majorHAnsi" w:hAnsiTheme="majorHAnsi" w:cstheme="majorHAnsi"/>
                <w:sz w:val="20"/>
                <w:lang w:eastAsia="da-DK"/>
              </w:rPr>
              <w:t>Tas pats, d22x1,5mm, δ=40 mm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168CA" w14:textId="77777777" w:rsidR="00007FF3" w:rsidRPr="00B453A4" w:rsidRDefault="00007FF3" w:rsidP="00007FF3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DD458" w14:textId="39CB151F" w:rsidR="00007FF3" w:rsidRPr="00B453A4" w:rsidRDefault="00007FF3" w:rsidP="00007FF3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B453A4">
              <w:rPr>
                <w:rFonts w:asciiTheme="majorHAnsi" w:hAnsiTheme="majorHAnsi" w:cstheme="majorHAnsi"/>
                <w:sz w:val="20"/>
                <w:lang w:eastAsia="da-DK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7E7F9" w14:textId="4EEDF5F2" w:rsidR="00007FF3" w:rsidRPr="00B453A4" w:rsidRDefault="00B453A4" w:rsidP="00007FF3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B453A4">
              <w:rPr>
                <w:rFonts w:asciiTheme="majorHAnsi" w:hAnsiTheme="majorHAnsi" w:cstheme="majorHAnsi"/>
                <w:sz w:val="20"/>
                <w:lang w:eastAsia="da-DK"/>
              </w:rPr>
              <w:t>9</w:t>
            </w:r>
            <w:r w:rsidR="00007FF3" w:rsidRPr="00B453A4">
              <w:rPr>
                <w:rFonts w:asciiTheme="majorHAnsi" w:hAnsiTheme="majorHAnsi" w:cstheme="majorHAnsi"/>
                <w:sz w:val="20"/>
                <w:lang w:eastAsia="da-DK"/>
              </w:rPr>
              <w:t>0</w:t>
            </w:r>
          </w:p>
        </w:tc>
      </w:tr>
      <w:tr w:rsidR="001D20FC" w:rsidRPr="00DB6050" w14:paraId="4E5AFEE7" w14:textId="77777777" w:rsidTr="008E008B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3AD5F673" w14:textId="77777777" w:rsidR="001D20FC" w:rsidRPr="00DB6050" w:rsidRDefault="001D20FC" w:rsidP="001D20FC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C660E" w14:textId="30238EB9" w:rsidR="001D20FC" w:rsidRPr="00B453A4" w:rsidRDefault="001D20FC" w:rsidP="001D20FC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B453A4">
              <w:rPr>
                <w:rFonts w:asciiTheme="majorHAnsi" w:hAnsiTheme="majorHAnsi" w:cstheme="majorHAnsi"/>
                <w:sz w:val="20"/>
                <w:lang w:eastAsia="da-DK"/>
              </w:rPr>
              <w:t>Tas pats, d18x1,2mm, δ=30 mm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3FD7B" w14:textId="77777777" w:rsidR="001D20FC" w:rsidRPr="00B453A4" w:rsidRDefault="001D20FC" w:rsidP="001D20FC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01BB8" w14:textId="0D947A47" w:rsidR="001D20FC" w:rsidRPr="00B453A4" w:rsidRDefault="001D20FC" w:rsidP="001D20FC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B453A4">
              <w:rPr>
                <w:rFonts w:asciiTheme="majorHAnsi" w:hAnsiTheme="majorHAnsi" w:cstheme="majorHAnsi"/>
                <w:sz w:val="20"/>
                <w:lang w:eastAsia="da-DK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438FD" w14:textId="5FA37F73" w:rsidR="001D20FC" w:rsidRPr="00B453A4" w:rsidRDefault="00B453A4" w:rsidP="001D20FC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B453A4">
              <w:rPr>
                <w:rFonts w:asciiTheme="majorHAnsi" w:hAnsiTheme="majorHAnsi" w:cstheme="majorHAnsi"/>
                <w:sz w:val="20"/>
                <w:lang w:eastAsia="da-DK"/>
              </w:rPr>
              <w:t>7</w:t>
            </w:r>
            <w:r w:rsidR="001D20FC" w:rsidRPr="00B453A4">
              <w:rPr>
                <w:rFonts w:asciiTheme="majorHAnsi" w:hAnsiTheme="majorHAnsi" w:cstheme="majorHAnsi"/>
                <w:sz w:val="20"/>
                <w:lang w:eastAsia="da-DK"/>
              </w:rPr>
              <w:t>0</w:t>
            </w:r>
          </w:p>
        </w:tc>
      </w:tr>
      <w:tr w:rsidR="001D20FC" w:rsidRPr="00DB6050" w14:paraId="61229003" w14:textId="77777777" w:rsidTr="008E008B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0D38C467" w14:textId="77777777" w:rsidR="001D20FC" w:rsidRPr="00DB6050" w:rsidRDefault="001D20FC" w:rsidP="001D20FC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3638E" w14:textId="0A24DF9A" w:rsidR="001D20FC" w:rsidRPr="00B453A4" w:rsidRDefault="001D20FC" w:rsidP="001D20FC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B453A4">
              <w:rPr>
                <w:rFonts w:asciiTheme="majorHAnsi" w:hAnsiTheme="majorHAnsi" w:cstheme="majorHAnsi"/>
                <w:sz w:val="20"/>
                <w:lang w:eastAsia="da-DK"/>
              </w:rPr>
              <w:t>Tas pats, d15x1,2mm, δ=30 mm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F2B02" w14:textId="77777777" w:rsidR="001D20FC" w:rsidRPr="00B453A4" w:rsidRDefault="001D20FC" w:rsidP="001D20FC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1BF32" w14:textId="640EA061" w:rsidR="001D20FC" w:rsidRPr="00B453A4" w:rsidRDefault="001D20FC" w:rsidP="001D20FC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B453A4">
              <w:rPr>
                <w:rFonts w:asciiTheme="majorHAnsi" w:hAnsiTheme="majorHAnsi" w:cstheme="majorHAnsi"/>
                <w:sz w:val="20"/>
                <w:lang w:eastAsia="da-DK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0C858" w14:textId="31592B3C" w:rsidR="001D20FC" w:rsidRPr="00B453A4" w:rsidRDefault="00B453A4" w:rsidP="001D20FC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B453A4">
              <w:rPr>
                <w:rFonts w:asciiTheme="majorHAnsi" w:hAnsiTheme="majorHAnsi" w:cstheme="majorHAnsi"/>
                <w:sz w:val="20"/>
                <w:lang w:eastAsia="da-DK"/>
              </w:rPr>
              <w:t>120</w:t>
            </w:r>
          </w:p>
        </w:tc>
      </w:tr>
      <w:tr w:rsidR="001D20FC" w:rsidRPr="00DB6050" w14:paraId="779D9598" w14:textId="77777777" w:rsidTr="008E008B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798BA5E2" w14:textId="77777777" w:rsidR="001D20FC" w:rsidRPr="00DB6050" w:rsidRDefault="001D20FC" w:rsidP="001D20FC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7C363" w14:textId="16AB638E" w:rsidR="001D20FC" w:rsidRPr="00B453A4" w:rsidRDefault="001D20FC" w:rsidP="001D20FC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B453A4">
              <w:rPr>
                <w:rFonts w:asciiTheme="majorHAnsi" w:hAnsiTheme="majorHAnsi" w:cstheme="majorHAnsi"/>
                <w:sz w:val="20"/>
                <w:lang w:eastAsia="da-DK"/>
              </w:rPr>
              <w:t>Plieninis cinkuotas vamzdis d15x1,2mm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FA993" w14:textId="75F3F531" w:rsidR="001D20FC" w:rsidRPr="00B453A4" w:rsidRDefault="00754701" w:rsidP="001D20FC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B453A4">
              <w:rPr>
                <w:rFonts w:asciiTheme="majorHAnsi" w:hAnsiTheme="majorHAnsi" w:cstheme="majorHAnsi"/>
                <w:sz w:val="20"/>
                <w:lang w:eastAsia="da-DK"/>
              </w:rPr>
              <w:t>TS-2.</w:t>
            </w:r>
            <w:r w:rsidR="00B453A4" w:rsidRPr="00B453A4">
              <w:rPr>
                <w:rFonts w:asciiTheme="majorHAnsi" w:hAnsiTheme="majorHAnsi" w:cstheme="majorHAnsi"/>
                <w:sz w:val="20"/>
                <w:lang w:eastAsia="da-DK"/>
              </w:rPr>
              <w:t>4</w:t>
            </w:r>
            <w:r w:rsidRPr="00B453A4">
              <w:rPr>
                <w:rFonts w:asciiTheme="majorHAnsi" w:hAnsiTheme="majorHAnsi" w:cstheme="majorHAnsi"/>
                <w:sz w:val="20"/>
                <w:lang w:eastAsia="da-DK"/>
              </w:rPr>
              <w:t>.1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92294" w14:textId="5927586A" w:rsidR="001D20FC" w:rsidRPr="00B453A4" w:rsidRDefault="001D20FC" w:rsidP="001D20FC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B453A4">
              <w:rPr>
                <w:rFonts w:asciiTheme="majorHAnsi" w:hAnsiTheme="majorHAnsi" w:cstheme="majorHAnsi"/>
                <w:sz w:val="20"/>
                <w:lang w:eastAsia="da-DK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047C1" w14:textId="055426D8" w:rsidR="001D20FC" w:rsidRPr="00B453A4" w:rsidRDefault="001D20FC" w:rsidP="001D20FC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B453A4">
              <w:rPr>
                <w:rFonts w:asciiTheme="majorHAnsi" w:hAnsiTheme="majorHAnsi" w:cstheme="majorHAnsi"/>
                <w:sz w:val="20"/>
                <w:lang w:eastAsia="da-DK"/>
              </w:rPr>
              <w:t>1</w:t>
            </w:r>
            <w:r w:rsidR="00B453A4" w:rsidRPr="00B453A4">
              <w:rPr>
                <w:rFonts w:asciiTheme="majorHAnsi" w:hAnsiTheme="majorHAnsi" w:cstheme="majorHAnsi"/>
                <w:sz w:val="20"/>
                <w:lang w:eastAsia="da-DK"/>
              </w:rPr>
              <w:t>9</w:t>
            </w:r>
            <w:r w:rsidRPr="00B453A4">
              <w:rPr>
                <w:rFonts w:asciiTheme="majorHAnsi" w:hAnsiTheme="majorHAnsi" w:cstheme="majorHAnsi"/>
                <w:sz w:val="20"/>
                <w:lang w:eastAsia="da-DK"/>
              </w:rPr>
              <w:t>0</w:t>
            </w:r>
          </w:p>
        </w:tc>
      </w:tr>
      <w:tr w:rsidR="0070683B" w:rsidRPr="00DB6050" w14:paraId="33178A99" w14:textId="77777777" w:rsidTr="008E008B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71190997" w14:textId="77777777" w:rsidR="0070683B" w:rsidRPr="00DB6050" w:rsidRDefault="0070683B" w:rsidP="0070683B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1E9CD" w14:textId="2718ABC7" w:rsidR="0070683B" w:rsidRPr="000C19CF" w:rsidRDefault="0070683B" w:rsidP="0070683B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0C19CF">
              <w:rPr>
                <w:rFonts w:asciiTheme="majorHAnsi" w:hAnsiTheme="majorHAnsi" w:cstheme="majorHAnsi"/>
                <w:sz w:val="20"/>
                <w:lang w:eastAsia="da-DK"/>
              </w:rPr>
              <w:t>Daugiasluoksnis plastikinis vamzdis d40x</w:t>
            </w:r>
            <w:r w:rsidR="00DD7DFA" w:rsidRPr="000C19CF">
              <w:rPr>
                <w:rFonts w:asciiTheme="majorHAnsi" w:hAnsiTheme="majorHAnsi" w:cstheme="majorHAnsi"/>
                <w:sz w:val="20"/>
                <w:lang w:eastAsia="da-DK"/>
              </w:rPr>
              <w:t>4</w:t>
            </w:r>
            <w:r w:rsidRPr="000C19CF">
              <w:rPr>
                <w:rFonts w:asciiTheme="majorHAnsi" w:hAnsiTheme="majorHAnsi" w:cstheme="majorHAnsi"/>
                <w:sz w:val="20"/>
                <w:lang w:eastAsia="da-DK"/>
              </w:rPr>
              <w:t>,0mm izoliuotas vamzdiniais sintetinio kaučiuko kevalais δ=</w:t>
            </w:r>
            <w:r w:rsidR="000E46C8" w:rsidRPr="000C19CF">
              <w:rPr>
                <w:rFonts w:asciiTheme="majorHAnsi" w:hAnsiTheme="majorHAnsi" w:cstheme="majorHAnsi"/>
                <w:sz w:val="20"/>
                <w:lang w:eastAsia="da-DK"/>
              </w:rPr>
              <w:t>19</w:t>
            </w:r>
            <w:r w:rsidRPr="000C19CF">
              <w:rPr>
                <w:rFonts w:asciiTheme="majorHAnsi" w:hAnsiTheme="majorHAnsi" w:cstheme="majorHAnsi"/>
                <w:sz w:val="20"/>
                <w:lang w:eastAsia="da-DK"/>
              </w:rPr>
              <w:t xml:space="preserve"> mm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358BB" w14:textId="46F82A96" w:rsidR="0070683B" w:rsidRPr="000C19CF" w:rsidRDefault="00754701" w:rsidP="0070683B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0C19CF">
              <w:rPr>
                <w:rFonts w:asciiTheme="majorHAnsi" w:hAnsiTheme="majorHAnsi" w:cstheme="majorHAnsi"/>
                <w:sz w:val="20"/>
                <w:lang w:eastAsia="da-DK"/>
              </w:rPr>
              <w:t>TS-2.</w:t>
            </w:r>
            <w:r w:rsidR="00B453A4">
              <w:rPr>
                <w:rFonts w:asciiTheme="majorHAnsi" w:hAnsiTheme="majorHAnsi" w:cstheme="majorHAnsi"/>
                <w:sz w:val="20"/>
                <w:lang w:eastAsia="da-DK"/>
              </w:rPr>
              <w:t>4</w:t>
            </w:r>
            <w:r w:rsidRPr="000C19CF">
              <w:rPr>
                <w:rFonts w:asciiTheme="majorHAnsi" w:hAnsiTheme="majorHAnsi" w:cstheme="majorHAnsi"/>
                <w:sz w:val="20"/>
                <w:lang w:eastAsia="da-DK"/>
              </w:rPr>
              <w:t>.4,2.</w:t>
            </w:r>
            <w:r w:rsidR="00B453A4">
              <w:rPr>
                <w:rFonts w:asciiTheme="majorHAnsi" w:hAnsiTheme="majorHAnsi" w:cstheme="majorHAnsi"/>
                <w:sz w:val="20"/>
                <w:lang w:eastAsia="da-DK"/>
              </w:rPr>
              <w:t>5</w:t>
            </w:r>
            <w:r w:rsidRPr="000C19CF">
              <w:rPr>
                <w:rFonts w:asciiTheme="majorHAnsi" w:hAnsiTheme="majorHAnsi" w:cstheme="majorHAnsi"/>
                <w:sz w:val="20"/>
                <w:lang w:eastAsia="da-DK"/>
              </w:rPr>
              <w:t>.1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FD00F" w14:textId="67B1609E" w:rsidR="0070683B" w:rsidRPr="000C19CF" w:rsidRDefault="0070683B" w:rsidP="0070683B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0C19CF">
              <w:rPr>
                <w:rFonts w:asciiTheme="majorHAnsi" w:hAnsiTheme="majorHAnsi" w:cstheme="majorHAnsi"/>
                <w:sz w:val="20"/>
                <w:lang w:eastAsia="da-DK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D85EC" w14:textId="3A132333" w:rsidR="0070683B" w:rsidRPr="000C19CF" w:rsidRDefault="000C19CF" w:rsidP="0070683B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0C19CF">
              <w:rPr>
                <w:rFonts w:asciiTheme="majorHAnsi" w:hAnsiTheme="majorHAnsi" w:cstheme="majorHAnsi"/>
                <w:sz w:val="20"/>
                <w:lang w:eastAsia="da-DK"/>
              </w:rPr>
              <w:t>56</w:t>
            </w:r>
          </w:p>
        </w:tc>
      </w:tr>
      <w:tr w:rsidR="0070683B" w:rsidRPr="00DB6050" w14:paraId="37032796" w14:textId="77777777" w:rsidTr="008E008B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678E560B" w14:textId="77777777" w:rsidR="0070683B" w:rsidRPr="00DB6050" w:rsidRDefault="0070683B" w:rsidP="0070683B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7C04E" w14:textId="594B7E83" w:rsidR="0070683B" w:rsidRPr="00C828C7" w:rsidRDefault="0070683B" w:rsidP="0070683B">
            <w:pPr>
              <w:rPr>
                <w:rFonts w:asciiTheme="majorHAnsi" w:hAnsiTheme="majorHAnsi" w:cstheme="majorHAnsi"/>
                <w:sz w:val="20"/>
                <w:highlight w:val="yellow"/>
                <w:lang w:eastAsia="da-DK"/>
              </w:rPr>
            </w:pPr>
            <w:r w:rsidRPr="000C19CF">
              <w:rPr>
                <w:rFonts w:asciiTheme="majorHAnsi" w:hAnsiTheme="majorHAnsi" w:cstheme="majorHAnsi"/>
                <w:sz w:val="20"/>
                <w:lang w:eastAsia="da-DK"/>
              </w:rPr>
              <w:t>Tas pats, d32x</w:t>
            </w:r>
            <w:r w:rsidR="00DD7DFA" w:rsidRPr="000C19CF">
              <w:rPr>
                <w:rFonts w:asciiTheme="majorHAnsi" w:hAnsiTheme="majorHAnsi" w:cstheme="majorHAnsi"/>
                <w:sz w:val="20"/>
                <w:lang w:eastAsia="da-DK"/>
              </w:rPr>
              <w:t>3</w:t>
            </w:r>
            <w:r w:rsidRPr="000C19CF">
              <w:rPr>
                <w:rFonts w:asciiTheme="majorHAnsi" w:hAnsiTheme="majorHAnsi" w:cstheme="majorHAnsi"/>
                <w:sz w:val="20"/>
                <w:lang w:eastAsia="da-DK"/>
              </w:rPr>
              <w:t>,</w:t>
            </w:r>
            <w:r w:rsidR="00DD7DFA" w:rsidRPr="000C19CF">
              <w:rPr>
                <w:rFonts w:asciiTheme="majorHAnsi" w:hAnsiTheme="majorHAnsi" w:cstheme="majorHAnsi"/>
                <w:sz w:val="20"/>
                <w:lang w:eastAsia="da-DK"/>
              </w:rPr>
              <w:t>0</w:t>
            </w:r>
            <w:r w:rsidRPr="000C19CF">
              <w:rPr>
                <w:rFonts w:asciiTheme="majorHAnsi" w:hAnsiTheme="majorHAnsi" w:cstheme="majorHAnsi"/>
                <w:sz w:val="20"/>
                <w:lang w:eastAsia="da-DK"/>
              </w:rPr>
              <w:t>mm, δ=19 mm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96826" w14:textId="77777777" w:rsidR="0070683B" w:rsidRPr="006F3680" w:rsidRDefault="0070683B" w:rsidP="0070683B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D3E4A" w14:textId="618F6F29" w:rsidR="0070683B" w:rsidRDefault="00CB6B5F" w:rsidP="0070683B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B7779" w14:textId="33299CD8" w:rsidR="0070683B" w:rsidRDefault="000C19CF" w:rsidP="0070683B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415</w:t>
            </w:r>
          </w:p>
        </w:tc>
      </w:tr>
      <w:tr w:rsidR="0035284F" w:rsidRPr="00DB6050" w14:paraId="13B97155" w14:textId="77777777" w:rsidTr="008E008B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1CC4797D" w14:textId="77777777" w:rsidR="0035284F" w:rsidRPr="00DB6050" w:rsidRDefault="0035284F" w:rsidP="0035284F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5696E" w14:textId="0C2B3EC6" w:rsidR="0035284F" w:rsidRPr="00C828C7" w:rsidRDefault="0035284F" w:rsidP="0035284F">
            <w:pPr>
              <w:rPr>
                <w:rFonts w:asciiTheme="majorHAnsi" w:hAnsiTheme="majorHAnsi" w:cstheme="majorHAnsi"/>
                <w:sz w:val="20"/>
                <w:highlight w:val="yellow"/>
                <w:lang w:eastAsia="da-DK"/>
              </w:rPr>
            </w:pPr>
            <w:r w:rsidRPr="000C19CF">
              <w:rPr>
                <w:rFonts w:asciiTheme="majorHAnsi" w:hAnsiTheme="majorHAnsi" w:cstheme="majorHAnsi"/>
                <w:sz w:val="20"/>
                <w:lang w:eastAsia="da-DK"/>
              </w:rPr>
              <w:t>Tas pats, d</w:t>
            </w:r>
            <w:r w:rsidR="00B07BA1" w:rsidRPr="000C19CF">
              <w:rPr>
                <w:rFonts w:asciiTheme="majorHAnsi" w:hAnsiTheme="majorHAnsi" w:cstheme="majorHAnsi"/>
                <w:sz w:val="20"/>
                <w:lang w:eastAsia="da-DK"/>
              </w:rPr>
              <w:t>25</w:t>
            </w:r>
            <w:r w:rsidRPr="000C19CF">
              <w:rPr>
                <w:rFonts w:asciiTheme="majorHAnsi" w:hAnsiTheme="majorHAnsi" w:cstheme="majorHAnsi"/>
                <w:sz w:val="20"/>
                <w:lang w:eastAsia="da-DK"/>
              </w:rPr>
              <w:t>x</w:t>
            </w:r>
            <w:r w:rsidR="00B07BA1" w:rsidRPr="000C19CF">
              <w:rPr>
                <w:rFonts w:asciiTheme="majorHAnsi" w:hAnsiTheme="majorHAnsi" w:cstheme="majorHAnsi"/>
                <w:sz w:val="20"/>
                <w:lang w:eastAsia="da-DK"/>
              </w:rPr>
              <w:t>2</w:t>
            </w:r>
            <w:r w:rsidRPr="000C19CF">
              <w:rPr>
                <w:rFonts w:asciiTheme="majorHAnsi" w:hAnsiTheme="majorHAnsi" w:cstheme="majorHAnsi"/>
                <w:sz w:val="20"/>
                <w:lang w:eastAsia="da-DK"/>
              </w:rPr>
              <w:t>,</w:t>
            </w:r>
            <w:r w:rsidR="00B07BA1" w:rsidRPr="000C19CF">
              <w:rPr>
                <w:rFonts w:asciiTheme="majorHAnsi" w:hAnsiTheme="majorHAnsi" w:cstheme="majorHAnsi"/>
                <w:sz w:val="20"/>
                <w:lang w:eastAsia="da-DK"/>
              </w:rPr>
              <w:t>5</w:t>
            </w:r>
            <w:r w:rsidRPr="000C19CF">
              <w:rPr>
                <w:rFonts w:asciiTheme="majorHAnsi" w:hAnsiTheme="majorHAnsi" w:cstheme="majorHAnsi"/>
                <w:sz w:val="20"/>
                <w:lang w:eastAsia="da-DK"/>
              </w:rPr>
              <w:t>mm, δ=1</w:t>
            </w:r>
            <w:r w:rsidR="00B07BA1" w:rsidRPr="000C19CF">
              <w:rPr>
                <w:rFonts w:asciiTheme="majorHAnsi" w:hAnsiTheme="majorHAnsi" w:cstheme="majorHAnsi"/>
                <w:sz w:val="20"/>
                <w:lang w:eastAsia="da-DK"/>
              </w:rPr>
              <w:t>3</w:t>
            </w:r>
            <w:r w:rsidRPr="000C19CF">
              <w:rPr>
                <w:rFonts w:asciiTheme="majorHAnsi" w:hAnsiTheme="majorHAnsi" w:cstheme="majorHAnsi"/>
                <w:sz w:val="20"/>
                <w:lang w:eastAsia="da-DK"/>
              </w:rPr>
              <w:t xml:space="preserve"> mm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A8392" w14:textId="77777777" w:rsidR="0035284F" w:rsidRPr="006F3680" w:rsidRDefault="0035284F" w:rsidP="0035284F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62D04" w14:textId="559FC7AC" w:rsidR="0035284F" w:rsidRDefault="00CB6B5F" w:rsidP="0035284F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9B60B" w14:textId="74C9007F" w:rsidR="0035284F" w:rsidRDefault="000C19CF" w:rsidP="0035284F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4</w:t>
            </w:r>
            <w:r w:rsidR="00CB6B5F">
              <w:rPr>
                <w:rFonts w:asciiTheme="majorHAnsi" w:hAnsiTheme="majorHAnsi" w:cstheme="majorHAnsi"/>
                <w:sz w:val="20"/>
                <w:lang w:eastAsia="da-DK"/>
              </w:rPr>
              <w:t>8</w:t>
            </w:r>
            <w:r>
              <w:rPr>
                <w:rFonts w:asciiTheme="majorHAnsi" w:hAnsiTheme="majorHAnsi" w:cstheme="majorHAnsi"/>
                <w:sz w:val="20"/>
                <w:lang w:eastAsia="da-DK"/>
              </w:rPr>
              <w:t>5</w:t>
            </w:r>
          </w:p>
        </w:tc>
      </w:tr>
      <w:tr w:rsidR="005B47F2" w:rsidRPr="00DB6050" w14:paraId="24F850AC" w14:textId="77777777" w:rsidTr="008E008B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37C64A2E" w14:textId="77777777" w:rsidR="005B47F2" w:rsidRPr="00DB6050" w:rsidRDefault="005B47F2" w:rsidP="005B47F2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88E0B" w14:textId="71D1DA51" w:rsidR="005B47F2" w:rsidRPr="00C828C7" w:rsidRDefault="005B47F2" w:rsidP="005B47F2">
            <w:pPr>
              <w:rPr>
                <w:rFonts w:asciiTheme="majorHAnsi" w:hAnsiTheme="majorHAnsi" w:cstheme="majorHAnsi"/>
                <w:sz w:val="20"/>
                <w:highlight w:val="yellow"/>
                <w:lang w:eastAsia="da-DK"/>
              </w:rPr>
            </w:pPr>
            <w:r w:rsidRPr="000C19CF">
              <w:rPr>
                <w:rFonts w:asciiTheme="majorHAnsi" w:hAnsiTheme="majorHAnsi" w:cstheme="majorHAnsi"/>
                <w:sz w:val="20"/>
                <w:lang w:eastAsia="da-DK"/>
              </w:rPr>
              <w:t>Tas pats, d20x2,25mm, δ=13 mm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E12D7" w14:textId="77777777" w:rsidR="005B47F2" w:rsidRPr="006F3680" w:rsidRDefault="005B47F2" w:rsidP="005B47F2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58997" w14:textId="2795B25E" w:rsidR="005B47F2" w:rsidRDefault="00CB6B5F" w:rsidP="005B47F2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C2445" w14:textId="1A8CC153" w:rsidR="005B47F2" w:rsidRDefault="000C19CF" w:rsidP="005B47F2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5</w:t>
            </w:r>
            <w:r w:rsidR="00CB6B5F">
              <w:rPr>
                <w:rFonts w:asciiTheme="majorHAnsi" w:hAnsiTheme="majorHAnsi" w:cstheme="majorHAnsi"/>
                <w:sz w:val="20"/>
                <w:lang w:eastAsia="da-DK"/>
              </w:rPr>
              <w:t>35</w:t>
            </w:r>
          </w:p>
        </w:tc>
      </w:tr>
      <w:tr w:rsidR="00B018CB" w:rsidRPr="00DB6050" w14:paraId="23BD5E17" w14:textId="77777777" w:rsidTr="008E008B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6F2B2A14" w14:textId="77777777" w:rsidR="00B018CB" w:rsidRPr="00DB6050" w:rsidRDefault="00B018CB" w:rsidP="00B018CB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A27CE" w14:textId="1E55A992" w:rsidR="00B018CB" w:rsidRPr="000C19CF" w:rsidRDefault="00B018CB" w:rsidP="00B018CB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0C19CF">
              <w:rPr>
                <w:rFonts w:asciiTheme="majorHAnsi" w:hAnsiTheme="majorHAnsi" w:cstheme="majorHAnsi"/>
                <w:sz w:val="20"/>
                <w:lang w:eastAsia="da-DK"/>
              </w:rPr>
              <w:t>Tas pats, d16x2,0mm, δ=</w:t>
            </w:r>
            <w:r w:rsidR="000C19CF" w:rsidRPr="000C19CF">
              <w:rPr>
                <w:rFonts w:asciiTheme="majorHAnsi" w:hAnsiTheme="majorHAnsi" w:cstheme="majorHAnsi"/>
                <w:sz w:val="20"/>
                <w:lang w:eastAsia="da-DK"/>
              </w:rPr>
              <w:t>9</w:t>
            </w:r>
            <w:r w:rsidRPr="000C19CF">
              <w:rPr>
                <w:rFonts w:asciiTheme="majorHAnsi" w:hAnsiTheme="majorHAnsi" w:cstheme="majorHAnsi"/>
                <w:sz w:val="20"/>
                <w:lang w:eastAsia="da-DK"/>
              </w:rPr>
              <w:t xml:space="preserve"> mm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5E6AC" w14:textId="77777777" w:rsidR="00B018CB" w:rsidRPr="000C19CF" w:rsidRDefault="00B018CB" w:rsidP="00B018CB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F3059" w14:textId="2A9B6C47" w:rsidR="00B018CB" w:rsidRPr="000C19CF" w:rsidRDefault="00CB6B5F" w:rsidP="00B018CB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E9455" w14:textId="791A20D4" w:rsidR="00B018CB" w:rsidRPr="000C19CF" w:rsidRDefault="00CB6B5F" w:rsidP="00B018CB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830</w:t>
            </w:r>
          </w:p>
        </w:tc>
      </w:tr>
      <w:tr w:rsidR="00BA582B" w:rsidRPr="00DB6050" w14:paraId="54FBFE0A" w14:textId="77777777" w:rsidTr="008E008B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4E155E2E" w14:textId="77777777" w:rsidR="00BA582B" w:rsidRPr="00DB6050" w:rsidRDefault="00BA582B" w:rsidP="00BA582B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AE022" w14:textId="355380FB" w:rsidR="00BA582B" w:rsidRPr="00454258" w:rsidRDefault="00BA582B" w:rsidP="00BA582B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454258">
              <w:rPr>
                <w:rFonts w:asciiTheme="majorHAnsi" w:hAnsiTheme="majorHAnsi" w:cstheme="majorHAnsi"/>
                <w:sz w:val="20"/>
                <w:lang w:eastAsia="da-DK"/>
              </w:rPr>
              <w:t>Cinkuotas vamzd</w:t>
            </w:r>
            <w:r w:rsidR="00832E0B" w:rsidRPr="00454258">
              <w:rPr>
                <w:rFonts w:asciiTheme="majorHAnsi" w:hAnsiTheme="majorHAnsi" w:cstheme="majorHAnsi"/>
                <w:sz w:val="20"/>
                <w:lang w:eastAsia="da-DK"/>
              </w:rPr>
              <w:t>elis</w:t>
            </w:r>
            <w:r w:rsidRPr="00454258">
              <w:rPr>
                <w:rFonts w:asciiTheme="majorHAnsi" w:hAnsiTheme="majorHAnsi" w:cstheme="majorHAnsi"/>
                <w:sz w:val="20"/>
                <w:lang w:eastAsia="da-DK"/>
              </w:rPr>
              <w:t xml:space="preserve"> su jungtimis radiatorių </w:t>
            </w:r>
            <w:r w:rsidR="00832E0B" w:rsidRPr="00454258">
              <w:rPr>
                <w:rFonts w:asciiTheme="majorHAnsi" w:hAnsiTheme="majorHAnsi" w:cstheme="majorHAnsi"/>
                <w:sz w:val="20"/>
                <w:lang w:eastAsia="da-DK"/>
              </w:rPr>
              <w:t xml:space="preserve">ir konvektorių </w:t>
            </w:r>
            <w:r w:rsidRPr="00454258">
              <w:rPr>
                <w:rFonts w:asciiTheme="majorHAnsi" w:hAnsiTheme="majorHAnsi" w:cstheme="majorHAnsi"/>
                <w:sz w:val="20"/>
                <w:lang w:eastAsia="da-DK"/>
              </w:rPr>
              <w:t>pajungimui iš apačios, l=300mm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52E87" w14:textId="3F9AE3CA" w:rsidR="00BA582B" w:rsidRPr="00454258" w:rsidRDefault="00BA582B" w:rsidP="00BA582B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6B108" w14:textId="323A9AF3" w:rsidR="00BA582B" w:rsidRPr="00454258" w:rsidRDefault="00832E0B" w:rsidP="00BA582B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454258">
              <w:rPr>
                <w:rFonts w:asciiTheme="majorHAnsi" w:hAnsiTheme="majorHAnsi" w:cstheme="majorHAnsi"/>
                <w:sz w:val="20"/>
                <w:lang w:eastAsia="da-DK"/>
              </w:rPr>
              <w:t>Kompl.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25E64" w14:textId="240F7696" w:rsidR="00BA582B" w:rsidRPr="00454258" w:rsidRDefault="00454258" w:rsidP="00BA582B">
            <w:pPr>
              <w:rPr>
                <w:rFonts w:asciiTheme="majorHAnsi" w:hAnsiTheme="majorHAnsi" w:cstheme="majorHAnsi"/>
                <w:sz w:val="20"/>
                <w:lang w:val="en-US" w:eastAsia="da-DK"/>
              </w:rPr>
            </w:pPr>
            <w:r w:rsidRPr="00454258">
              <w:rPr>
                <w:rFonts w:asciiTheme="majorHAnsi" w:hAnsiTheme="majorHAnsi" w:cstheme="majorHAnsi"/>
                <w:sz w:val="20"/>
                <w:lang w:val="en-US" w:eastAsia="da-DK"/>
              </w:rPr>
              <w:t>34</w:t>
            </w:r>
          </w:p>
        </w:tc>
      </w:tr>
      <w:tr w:rsidR="00ED77D3" w:rsidRPr="00DB6050" w14:paraId="147C4E58" w14:textId="77777777" w:rsidTr="008E008B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34B4C005" w14:textId="77777777" w:rsidR="00ED77D3" w:rsidRPr="00DB6050" w:rsidRDefault="00ED77D3" w:rsidP="00ED77D3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748A7" w14:textId="49A97826" w:rsidR="00ED77D3" w:rsidRPr="00454258" w:rsidRDefault="00ED77D3" w:rsidP="00ED77D3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454258">
              <w:rPr>
                <w:rFonts w:asciiTheme="majorHAnsi" w:hAnsiTheme="majorHAnsi" w:cstheme="majorHAnsi"/>
                <w:sz w:val="20"/>
                <w:lang w:eastAsia="da-DK"/>
              </w:rPr>
              <w:t>Plieninių vamzdžių fasoninės dalys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AE811" w14:textId="7F7803E8" w:rsidR="00ED77D3" w:rsidRPr="00454258" w:rsidRDefault="00ED77D3" w:rsidP="00ED77D3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58CE6" w14:textId="53F06161" w:rsidR="00ED77D3" w:rsidRPr="00454258" w:rsidRDefault="00ED77D3" w:rsidP="00ED77D3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454258">
              <w:rPr>
                <w:rFonts w:asciiTheme="majorHAnsi" w:hAnsiTheme="majorHAnsi" w:cstheme="majorHAnsi"/>
                <w:sz w:val="20"/>
                <w:lang w:eastAsia="da-DK"/>
              </w:rPr>
              <w:t>Kompl.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B1A4A" w14:textId="47D49E6E" w:rsidR="00ED77D3" w:rsidRPr="00454258" w:rsidRDefault="00ED77D3" w:rsidP="00ED77D3">
            <w:pPr>
              <w:rPr>
                <w:rFonts w:asciiTheme="majorHAnsi" w:hAnsiTheme="majorHAnsi" w:cstheme="majorHAnsi"/>
                <w:sz w:val="20"/>
                <w:lang w:val="en-US" w:eastAsia="da-DK"/>
              </w:rPr>
            </w:pPr>
            <w:r w:rsidRPr="00454258">
              <w:rPr>
                <w:rFonts w:asciiTheme="majorHAnsi" w:hAnsiTheme="majorHAnsi" w:cstheme="majorHAnsi"/>
                <w:sz w:val="20"/>
                <w:lang w:eastAsia="da-DK"/>
              </w:rPr>
              <w:t>1</w:t>
            </w:r>
          </w:p>
        </w:tc>
      </w:tr>
      <w:tr w:rsidR="00ED77D3" w:rsidRPr="00DB6050" w14:paraId="424C1FDF" w14:textId="77777777" w:rsidTr="008E008B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41E8C556" w14:textId="77777777" w:rsidR="00ED77D3" w:rsidRPr="00DB6050" w:rsidRDefault="00ED77D3" w:rsidP="00ED77D3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758A6" w14:textId="01FE6DD4" w:rsidR="00ED77D3" w:rsidRPr="00454258" w:rsidRDefault="00ED77D3" w:rsidP="00ED77D3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454258">
              <w:rPr>
                <w:rFonts w:asciiTheme="majorHAnsi" w:hAnsiTheme="majorHAnsi" w:cstheme="majorHAnsi"/>
                <w:sz w:val="20"/>
                <w:lang w:eastAsia="da-DK"/>
              </w:rPr>
              <w:t>Plastkinių daugiasluoksnių vamzdžių fasoninės dalys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09B11" w14:textId="12D56B1E" w:rsidR="00ED77D3" w:rsidRPr="00454258" w:rsidRDefault="00ED77D3" w:rsidP="00ED77D3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9AEF2" w14:textId="72511787" w:rsidR="00ED77D3" w:rsidRPr="00454258" w:rsidRDefault="00ED77D3" w:rsidP="00ED77D3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454258">
              <w:rPr>
                <w:rFonts w:asciiTheme="majorHAnsi" w:hAnsiTheme="majorHAnsi" w:cstheme="majorHAnsi"/>
                <w:sz w:val="20"/>
                <w:lang w:eastAsia="da-DK"/>
              </w:rPr>
              <w:t>Kompl.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9569A" w14:textId="2C0088E9" w:rsidR="00ED77D3" w:rsidRPr="00454258" w:rsidRDefault="00ED77D3" w:rsidP="00ED77D3">
            <w:pPr>
              <w:rPr>
                <w:rFonts w:asciiTheme="majorHAnsi" w:hAnsiTheme="majorHAnsi" w:cstheme="majorHAnsi"/>
                <w:sz w:val="20"/>
                <w:lang w:val="en-US" w:eastAsia="da-DK"/>
              </w:rPr>
            </w:pPr>
            <w:r w:rsidRPr="00454258">
              <w:rPr>
                <w:rFonts w:asciiTheme="majorHAnsi" w:hAnsiTheme="majorHAnsi" w:cstheme="majorHAnsi"/>
                <w:sz w:val="20"/>
                <w:lang w:eastAsia="da-DK"/>
              </w:rPr>
              <w:t>1</w:t>
            </w:r>
          </w:p>
        </w:tc>
      </w:tr>
      <w:tr w:rsidR="00ED77D3" w:rsidRPr="00DB6050" w14:paraId="244E253F" w14:textId="77777777" w:rsidTr="008E008B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7D506DB6" w14:textId="77777777" w:rsidR="00ED77D3" w:rsidRPr="00DB6050" w:rsidRDefault="00ED77D3" w:rsidP="00ED77D3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DE8FD" w14:textId="2B8CF812" w:rsidR="00ED77D3" w:rsidRPr="008111F4" w:rsidRDefault="00ED77D3" w:rsidP="00ED77D3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8111F4">
              <w:rPr>
                <w:rFonts w:asciiTheme="majorHAnsi" w:hAnsiTheme="majorHAnsi" w:cstheme="majorHAnsi"/>
                <w:sz w:val="20"/>
                <w:lang w:val="en-US" w:eastAsia="en-US"/>
              </w:rPr>
              <w:t>Automatinis balansinis ventilis su slėgio perkričio reguliavimo funkcija, DN32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D9D27" w14:textId="66456DBB" w:rsidR="00ED77D3" w:rsidRPr="008111F4" w:rsidRDefault="00E42EAA" w:rsidP="00ED77D3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8111F4">
              <w:rPr>
                <w:rFonts w:asciiTheme="majorHAnsi" w:hAnsiTheme="majorHAnsi" w:cstheme="majorHAnsi"/>
                <w:sz w:val="20"/>
                <w:lang w:eastAsia="da-DK"/>
              </w:rPr>
              <w:t>TS-2.</w:t>
            </w:r>
            <w:r w:rsidR="002E75D7">
              <w:rPr>
                <w:rFonts w:asciiTheme="majorHAnsi" w:hAnsiTheme="majorHAnsi" w:cstheme="majorHAnsi"/>
                <w:sz w:val="20"/>
                <w:lang w:eastAsia="da-DK"/>
              </w:rPr>
              <w:t>3</w:t>
            </w:r>
            <w:r w:rsidRPr="008111F4">
              <w:rPr>
                <w:rFonts w:asciiTheme="majorHAnsi" w:hAnsiTheme="majorHAnsi" w:cstheme="majorHAnsi"/>
                <w:sz w:val="20"/>
                <w:lang w:eastAsia="da-DK"/>
              </w:rPr>
              <w:t>.9</w:t>
            </w:r>
          </w:p>
          <w:p w14:paraId="0C2FEDC8" w14:textId="0174E4F3" w:rsidR="00ED77D3" w:rsidRPr="008111F4" w:rsidRDefault="00ED77D3" w:rsidP="00ED77D3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8111F4">
              <w:rPr>
                <w:rFonts w:asciiTheme="majorHAnsi" w:hAnsiTheme="majorHAnsi" w:cstheme="majorHAnsi"/>
                <w:sz w:val="20"/>
                <w:lang w:eastAsia="da-DK"/>
              </w:rPr>
              <w:t>ZV-2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1CA27" w14:textId="0018E1BB" w:rsidR="00ED77D3" w:rsidRPr="008111F4" w:rsidRDefault="00ED77D3" w:rsidP="00ED77D3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8111F4">
              <w:rPr>
                <w:rFonts w:asciiTheme="majorHAnsi" w:hAnsiTheme="majorHAnsi" w:cstheme="majorHAnsi"/>
                <w:sz w:val="20"/>
                <w:lang w:eastAsia="da-DK"/>
              </w:rPr>
              <w:t>vnt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5125D" w14:textId="77DC1A0B" w:rsidR="00ED77D3" w:rsidRPr="008111F4" w:rsidRDefault="008111F4" w:rsidP="00ED77D3">
            <w:pPr>
              <w:rPr>
                <w:rFonts w:asciiTheme="majorHAnsi" w:hAnsiTheme="majorHAnsi" w:cstheme="majorHAnsi"/>
                <w:sz w:val="20"/>
                <w:lang w:val="en-US"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3</w:t>
            </w:r>
          </w:p>
        </w:tc>
      </w:tr>
      <w:tr w:rsidR="00ED77D3" w:rsidRPr="00DB6050" w14:paraId="03496A17" w14:textId="77777777" w:rsidTr="008E008B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325E9343" w14:textId="77777777" w:rsidR="00ED77D3" w:rsidRPr="00DB6050" w:rsidRDefault="00ED77D3" w:rsidP="00ED77D3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44A21" w14:textId="70A19842" w:rsidR="00ED77D3" w:rsidRPr="008111F4" w:rsidRDefault="00ED77D3" w:rsidP="00ED77D3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8111F4">
              <w:rPr>
                <w:rFonts w:asciiTheme="majorHAnsi" w:hAnsiTheme="majorHAnsi" w:cstheme="majorHAnsi"/>
                <w:sz w:val="20"/>
                <w:lang w:val="en-US" w:eastAsia="en-US"/>
              </w:rPr>
              <w:t>Tas pats, DN25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CB731" w14:textId="77777777" w:rsidR="00ED77D3" w:rsidRPr="008111F4" w:rsidRDefault="00ED77D3" w:rsidP="00ED77D3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CBF86" w14:textId="2854D342" w:rsidR="00ED77D3" w:rsidRPr="008111F4" w:rsidRDefault="00ED77D3" w:rsidP="00ED77D3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8111F4">
              <w:rPr>
                <w:rFonts w:asciiTheme="majorHAnsi" w:hAnsiTheme="majorHAnsi" w:cstheme="majorHAnsi"/>
                <w:sz w:val="20"/>
                <w:lang w:eastAsia="da-DK"/>
              </w:rPr>
              <w:t>Vnt.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C40A9" w14:textId="58A6F5C9" w:rsidR="00ED77D3" w:rsidRPr="008111F4" w:rsidRDefault="008111F4" w:rsidP="00ED77D3">
            <w:pPr>
              <w:rPr>
                <w:rFonts w:asciiTheme="majorHAnsi" w:hAnsiTheme="majorHAnsi" w:cstheme="majorHAnsi"/>
                <w:sz w:val="20"/>
                <w:lang w:val="en-US"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3</w:t>
            </w:r>
          </w:p>
        </w:tc>
      </w:tr>
      <w:tr w:rsidR="000346A1" w:rsidRPr="00DB6050" w14:paraId="314FFD35" w14:textId="77777777" w:rsidTr="008E008B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6654A996" w14:textId="77777777" w:rsidR="000346A1" w:rsidRPr="00DB6050" w:rsidRDefault="000346A1" w:rsidP="000346A1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AC146" w14:textId="31544BF0" w:rsidR="000346A1" w:rsidRPr="008111F4" w:rsidRDefault="000346A1" w:rsidP="000346A1">
            <w:pPr>
              <w:rPr>
                <w:rFonts w:asciiTheme="majorHAnsi" w:hAnsiTheme="majorHAnsi" w:cstheme="majorHAnsi"/>
                <w:sz w:val="20"/>
                <w:lang w:val="en-US" w:eastAsia="en-US"/>
              </w:rPr>
            </w:pPr>
            <w:r w:rsidRPr="008111F4">
              <w:rPr>
                <w:rFonts w:asciiTheme="majorHAnsi" w:hAnsiTheme="majorHAnsi" w:cstheme="majorHAnsi"/>
                <w:sz w:val="20"/>
                <w:lang w:val="en-US" w:eastAsia="en-US"/>
              </w:rPr>
              <w:t>Tas pats, DN2</w:t>
            </w:r>
            <w:r>
              <w:rPr>
                <w:rFonts w:asciiTheme="majorHAnsi" w:hAnsiTheme="majorHAnsi" w:cstheme="majorHAnsi"/>
                <w:sz w:val="20"/>
                <w:lang w:val="en-US" w:eastAsia="en-US"/>
              </w:rPr>
              <w:t>0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575D8" w14:textId="77777777" w:rsidR="000346A1" w:rsidRPr="008111F4" w:rsidRDefault="000346A1" w:rsidP="000346A1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6AA05" w14:textId="1ADDB875" w:rsidR="000346A1" w:rsidRPr="008111F4" w:rsidRDefault="000346A1" w:rsidP="000346A1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8111F4">
              <w:rPr>
                <w:rFonts w:asciiTheme="majorHAnsi" w:hAnsiTheme="majorHAnsi" w:cstheme="majorHAnsi"/>
                <w:sz w:val="20"/>
                <w:lang w:eastAsia="da-DK"/>
              </w:rPr>
              <w:t>Vnt.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577C2" w14:textId="21F6E0EA" w:rsidR="000346A1" w:rsidRDefault="000346A1" w:rsidP="000346A1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1</w:t>
            </w:r>
          </w:p>
        </w:tc>
      </w:tr>
      <w:tr w:rsidR="00ED77D3" w:rsidRPr="00DB6050" w14:paraId="2F715DD6" w14:textId="77777777" w:rsidTr="008E008B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7A081ADD" w14:textId="77777777" w:rsidR="00ED77D3" w:rsidRPr="00DB6050" w:rsidRDefault="00ED77D3" w:rsidP="00ED77D3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B8ED7" w14:textId="4BD87DAB" w:rsidR="00ED77D3" w:rsidRPr="008111F4" w:rsidRDefault="00ED77D3" w:rsidP="00ED77D3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8111F4">
              <w:rPr>
                <w:rFonts w:asciiTheme="majorHAnsi" w:hAnsiTheme="majorHAnsi" w:cstheme="majorHAnsi"/>
                <w:sz w:val="20"/>
                <w:lang w:val="en-US" w:eastAsia="en-US"/>
              </w:rPr>
              <w:t>Balansinis ventilis, porinis DN</w:t>
            </w:r>
            <w:r w:rsidR="008111F4" w:rsidRPr="008111F4">
              <w:rPr>
                <w:rFonts w:asciiTheme="majorHAnsi" w:hAnsiTheme="majorHAnsi" w:cstheme="majorHAnsi"/>
                <w:sz w:val="20"/>
                <w:lang w:val="en-US" w:eastAsia="en-US"/>
              </w:rPr>
              <w:t>32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3A002" w14:textId="71CDEF2B" w:rsidR="00ED77D3" w:rsidRPr="008111F4" w:rsidRDefault="00E42EAA" w:rsidP="00ED77D3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8111F4">
              <w:rPr>
                <w:rFonts w:asciiTheme="majorHAnsi" w:hAnsiTheme="majorHAnsi" w:cstheme="majorHAnsi"/>
                <w:sz w:val="20"/>
                <w:lang w:eastAsia="da-DK"/>
              </w:rPr>
              <w:t xml:space="preserve">TS-2.7.7, </w:t>
            </w:r>
            <w:r w:rsidR="00ED77D3" w:rsidRPr="008111F4">
              <w:rPr>
                <w:rFonts w:asciiTheme="majorHAnsi" w:hAnsiTheme="majorHAnsi" w:cstheme="majorHAnsi"/>
                <w:sz w:val="20"/>
                <w:lang w:eastAsia="da-DK"/>
              </w:rPr>
              <w:t>ZV-3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E0E4C" w14:textId="05AE6013" w:rsidR="00ED77D3" w:rsidRPr="008111F4" w:rsidRDefault="00ED77D3" w:rsidP="00ED77D3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8111F4">
              <w:rPr>
                <w:rFonts w:asciiTheme="majorHAnsi" w:hAnsiTheme="majorHAnsi" w:cstheme="majorHAnsi"/>
                <w:sz w:val="20"/>
                <w:lang w:eastAsia="da-DK"/>
              </w:rPr>
              <w:t>Vnt.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73B79" w14:textId="3CB41B7A" w:rsidR="00ED77D3" w:rsidRPr="008111F4" w:rsidRDefault="00F47E29" w:rsidP="00ED77D3">
            <w:pPr>
              <w:rPr>
                <w:rFonts w:asciiTheme="majorHAnsi" w:hAnsiTheme="majorHAnsi" w:cstheme="majorHAnsi"/>
                <w:sz w:val="20"/>
                <w:lang w:val="en-US" w:eastAsia="da-DK"/>
              </w:rPr>
            </w:pPr>
            <w:r w:rsidRPr="008111F4">
              <w:rPr>
                <w:rFonts w:asciiTheme="majorHAnsi" w:hAnsiTheme="majorHAnsi" w:cstheme="majorHAnsi"/>
                <w:sz w:val="20"/>
                <w:lang w:eastAsia="da-DK"/>
              </w:rPr>
              <w:t>3</w:t>
            </w:r>
          </w:p>
        </w:tc>
      </w:tr>
      <w:tr w:rsidR="00F47E29" w:rsidRPr="00DB6050" w14:paraId="591D9451" w14:textId="77777777" w:rsidTr="008E008B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2CB8BBA1" w14:textId="77777777" w:rsidR="00F47E29" w:rsidRPr="00DB6050" w:rsidRDefault="00F47E29" w:rsidP="00F47E29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2E415" w14:textId="42F8F739" w:rsidR="00F47E29" w:rsidRPr="008111F4" w:rsidRDefault="00F47E29" w:rsidP="00F47E29">
            <w:pPr>
              <w:rPr>
                <w:rFonts w:asciiTheme="majorHAnsi" w:hAnsiTheme="majorHAnsi" w:cstheme="majorHAnsi"/>
                <w:sz w:val="20"/>
                <w:lang w:val="en-US" w:eastAsia="en-US"/>
              </w:rPr>
            </w:pPr>
            <w:r w:rsidRPr="008111F4">
              <w:rPr>
                <w:rFonts w:asciiTheme="majorHAnsi" w:hAnsiTheme="majorHAnsi" w:cstheme="majorHAnsi"/>
                <w:sz w:val="20"/>
                <w:lang w:val="en-US" w:eastAsia="en-US"/>
              </w:rPr>
              <w:t>Tas pats, DN25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4D63D" w14:textId="77777777" w:rsidR="00F47E29" w:rsidRPr="008111F4" w:rsidRDefault="00F47E29" w:rsidP="00F47E29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BCF7C" w14:textId="0127B27A" w:rsidR="00F47E29" w:rsidRPr="008111F4" w:rsidRDefault="00F47E29" w:rsidP="00F47E29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8111F4">
              <w:rPr>
                <w:rFonts w:asciiTheme="majorHAnsi" w:hAnsiTheme="majorHAnsi" w:cstheme="majorHAnsi"/>
                <w:sz w:val="20"/>
                <w:lang w:eastAsia="da-DK"/>
              </w:rPr>
              <w:t>Vnt.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37C1F" w14:textId="06B05AA5" w:rsidR="00F47E29" w:rsidRPr="008111F4" w:rsidRDefault="008111F4" w:rsidP="00F47E29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3</w:t>
            </w:r>
          </w:p>
        </w:tc>
      </w:tr>
      <w:tr w:rsidR="000346A1" w:rsidRPr="00DB6050" w14:paraId="5DB25800" w14:textId="77777777" w:rsidTr="008E008B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103CDD20" w14:textId="77777777" w:rsidR="000346A1" w:rsidRPr="00DB6050" w:rsidRDefault="000346A1" w:rsidP="000346A1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BE015" w14:textId="471A31C0" w:rsidR="000346A1" w:rsidRPr="008111F4" w:rsidRDefault="000346A1" w:rsidP="000346A1">
            <w:pPr>
              <w:rPr>
                <w:rFonts w:asciiTheme="majorHAnsi" w:hAnsiTheme="majorHAnsi" w:cstheme="majorHAnsi"/>
                <w:sz w:val="20"/>
                <w:lang w:val="en-US" w:eastAsia="en-US"/>
              </w:rPr>
            </w:pPr>
            <w:r w:rsidRPr="008111F4">
              <w:rPr>
                <w:rFonts w:asciiTheme="majorHAnsi" w:hAnsiTheme="majorHAnsi" w:cstheme="majorHAnsi"/>
                <w:sz w:val="20"/>
                <w:lang w:val="en-US" w:eastAsia="en-US"/>
              </w:rPr>
              <w:t>Tas pats, DN2</w:t>
            </w:r>
            <w:r>
              <w:rPr>
                <w:rFonts w:asciiTheme="majorHAnsi" w:hAnsiTheme="majorHAnsi" w:cstheme="majorHAnsi"/>
                <w:sz w:val="20"/>
                <w:lang w:val="en-US" w:eastAsia="en-US"/>
              </w:rPr>
              <w:t>0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035BC" w14:textId="77777777" w:rsidR="000346A1" w:rsidRPr="008111F4" w:rsidRDefault="000346A1" w:rsidP="000346A1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A384D" w14:textId="50F10418" w:rsidR="000346A1" w:rsidRPr="008111F4" w:rsidRDefault="000346A1" w:rsidP="000346A1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8111F4">
              <w:rPr>
                <w:rFonts w:asciiTheme="majorHAnsi" w:hAnsiTheme="majorHAnsi" w:cstheme="majorHAnsi"/>
                <w:sz w:val="20"/>
                <w:lang w:eastAsia="da-DK"/>
              </w:rPr>
              <w:t>Vnt.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EB4FF" w14:textId="608843CB" w:rsidR="000346A1" w:rsidRDefault="000346A1" w:rsidP="000346A1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1</w:t>
            </w:r>
          </w:p>
        </w:tc>
      </w:tr>
      <w:tr w:rsidR="00D76C8F" w:rsidRPr="00DB6050" w14:paraId="3609F4BF" w14:textId="77777777" w:rsidTr="008E008B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56FD6822" w14:textId="77777777" w:rsidR="00D76C8F" w:rsidRPr="00DB6050" w:rsidRDefault="00D76C8F" w:rsidP="00F47E29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0D431" w14:textId="04430E52" w:rsidR="00D76C8F" w:rsidRPr="00D90BCF" w:rsidRDefault="00C260C8" w:rsidP="00F47E29">
            <w:pPr>
              <w:rPr>
                <w:rFonts w:asciiTheme="majorHAnsi" w:hAnsiTheme="majorHAnsi" w:cstheme="majorHAnsi"/>
                <w:sz w:val="20"/>
                <w:lang w:val="en-US" w:eastAsia="en-US"/>
              </w:rPr>
            </w:pPr>
            <w:r w:rsidRPr="00D90BCF">
              <w:rPr>
                <w:rFonts w:asciiTheme="majorHAnsi" w:hAnsiTheme="majorHAnsi" w:cstheme="majorHAnsi"/>
                <w:sz w:val="20"/>
                <w:lang w:eastAsia="en-US"/>
              </w:rPr>
              <w:t>T</w:t>
            </w:r>
            <w:r w:rsidR="00C40DB7" w:rsidRPr="00D90BCF">
              <w:rPr>
                <w:rFonts w:asciiTheme="majorHAnsi" w:hAnsiTheme="majorHAnsi" w:cstheme="majorHAnsi"/>
                <w:sz w:val="20"/>
                <w:lang w:val="en-US" w:eastAsia="en-US"/>
              </w:rPr>
              <w:t>ermostatinis ventilis</w:t>
            </w:r>
            <w:r w:rsidR="006B6DD6">
              <w:rPr>
                <w:rFonts w:asciiTheme="majorHAnsi" w:hAnsiTheme="majorHAnsi" w:cstheme="majorHAnsi"/>
                <w:sz w:val="20"/>
                <w:lang w:val="en-US" w:eastAsia="en-US"/>
              </w:rPr>
              <w:t xml:space="preserve"> DN15</w:t>
            </w:r>
            <w:r w:rsidR="00C40DB7" w:rsidRPr="00D90BCF">
              <w:rPr>
                <w:rFonts w:asciiTheme="majorHAnsi" w:hAnsiTheme="majorHAnsi" w:cstheme="majorHAnsi"/>
                <w:sz w:val="20"/>
                <w:lang w:val="en-US" w:eastAsia="en-US"/>
              </w:rPr>
              <w:t xml:space="preserve"> nuo slėgio nepriklausomas su pavara </w:t>
            </w:r>
            <w:r w:rsidR="00A07660" w:rsidRPr="00D90BCF">
              <w:rPr>
                <w:rFonts w:asciiTheme="majorHAnsi" w:hAnsiTheme="majorHAnsi" w:cstheme="majorHAnsi"/>
                <w:sz w:val="20"/>
                <w:lang w:val="en-US" w:eastAsia="en-US"/>
              </w:rPr>
              <w:t>(pavara numatoma PVA dalyje)</w:t>
            </w:r>
            <w:r w:rsidR="00A4498B">
              <w:rPr>
                <w:rFonts w:asciiTheme="majorHAnsi" w:hAnsiTheme="majorHAnsi" w:cstheme="majorHAnsi"/>
                <w:sz w:val="20"/>
                <w:lang w:val="en-US" w:eastAsia="en-US"/>
              </w:rPr>
              <w:t xml:space="preserve"> RA-DV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FDCBD" w14:textId="77777777" w:rsidR="00D76C8F" w:rsidRDefault="00B70F73" w:rsidP="00F47E29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D90BCF">
              <w:rPr>
                <w:rFonts w:asciiTheme="majorHAnsi" w:hAnsiTheme="majorHAnsi" w:cstheme="majorHAnsi"/>
                <w:sz w:val="20"/>
                <w:lang w:eastAsia="da-DK"/>
              </w:rPr>
              <w:t>TS-2.</w:t>
            </w:r>
            <w:r w:rsidR="00D90BCF">
              <w:rPr>
                <w:rFonts w:asciiTheme="majorHAnsi" w:hAnsiTheme="majorHAnsi" w:cstheme="majorHAnsi"/>
                <w:sz w:val="20"/>
                <w:lang w:eastAsia="da-DK"/>
              </w:rPr>
              <w:t>3</w:t>
            </w:r>
            <w:r w:rsidRPr="00D90BCF">
              <w:rPr>
                <w:rFonts w:asciiTheme="majorHAnsi" w:hAnsiTheme="majorHAnsi" w:cstheme="majorHAnsi"/>
                <w:sz w:val="20"/>
                <w:lang w:eastAsia="da-DK"/>
              </w:rPr>
              <w:t>.</w:t>
            </w:r>
            <w:r w:rsidR="00D90BCF">
              <w:rPr>
                <w:rFonts w:asciiTheme="majorHAnsi" w:hAnsiTheme="majorHAnsi" w:cstheme="majorHAnsi"/>
                <w:sz w:val="20"/>
                <w:lang w:eastAsia="da-DK"/>
              </w:rPr>
              <w:t>3</w:t>
            </w:r>
            <w:r w:rsidR="006B6DD6">
              <w:rPr>
                <w:rFonts w:asciiTheme="majorHAnsi" w:hAnsiTheme="majorHAnsi" w:cstheme="majorHAnsi"/>
                <w:sz w:val="20"/>
                <w:lang w:eastAsia="da-DK"/>
              </w:rPr>
              <w:t>,</w:t>
            </w:r>
          </w:p>
          <w:p w14:paraId="19292E99" w14:textId="6321308B" w:rsidR="00A4498B" w:rsidRPr="00D90BCF" w:rsidRDefault="00A4498B" w:rsidP="00F47E29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Danfoss arba analogas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D7268" w14:textId="08E4E52F" w:rsidR="00D76C8F" w:rsidRPr="00D90BCF" w:rsidRDefault="00A07660" w:rsidP="00F47E29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D90BCF">
              <w:rPr>
                <w:rFonts w:asciiTheme="majorHAnsi" w:hAnsiTheme="majorHAnsi" w:cstheme="majorHAnsi"/>
                <w:sz w:val="20"/>
                <w:lang w:eastAsia="da-DK"/>
              </w:rPr>
              <w:t>Vnt.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ADCEB" w14:textId="0879E4B2" w:rsidR="00D76C8F" w:rsidRPr="00D90BCF" w:rsidRDefault="00C40DB7" w:rsidP="00F47E29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D90BCF">
              <w:rPr>
                <w:rFonts w:asciiTheme="majorHAnsi" w:hAnsiTheme="majorHAnsi" w:cstheme="majorHAnsi"/>
                <w:sz w:val="20"/>
                <w:lang w:eastAsia="da-DK"/>
              </w:rPr>
              <w:t>1</w:t>
            </w:r>
            <w:r w:rsidR="00A415C0">
              <w:rPr>
                <w:rFonts w:asciiTheme="majorHAnsi" w:hAnsiTheme="majorHAnsi" w:cstheme="majorHAnsi"/>
                <w:sz w:val="20"/>
                <w:lang w:eastAsia="da-DK"/>
              </w:rPr>
              <w:t>71</w:t>
            </w:r>
          </w:p>
        </w:tc>
      </w:tr>
      <w:tr w:rsidR="006B6DD6" w:rsidRPr="00DB6050" w14:paraId="021D56C9" w14:textId="77777777" w:rsidTr="008E008B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6C396B41" w14:textId="77777777" w:rsidR="006B6DD6" w:rsidRPr="00DB6050" w:rsidRDefault="006B6DD6" w:rsidP="00F47E29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4952C" w14:textId="0B3993E6" w:rsidR="006B6DD6" w:rsidRPr="00D90BCF" w:rsidRDefault="006B6DD6" w:rsidP="00F47E29">
            <w:pPr>
              <w:rPr>
                <w:rFonts w:asciiTheme="majorHAnsi" w:hAnsiTheme="majorHAnsi" w:cstheme="majorHAnsi"/>
                <w:sz w:val="20"/>
                <w:lang w:eastAsia="en-US"/>
              </w:rPr>
            </w:pPr>
            <w:r>
              <w:rPr>
                <w:rFonts w:asciiTheme="majorHAnsi" w:hAnsiTheme="majorHAnsi" w:cstheme="majorHAnsi"/>
                <w:sz w:val="20"/>
                <w:lang w:eastAsia="en-US"/>
              </w:rPr>
              <w:t>Tas pats, DN25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B9CDE" w14:textId="77777777" w:rsidR="006B6DD6" w:rsidRPr="00D90BCF" w:rsidRDefault="006B6DD6" w:rsidP="00F47E29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DA912" w14:textId="482397C0" w:rsidR="006B6DD6" w:rsidRPr="00D90BCF" w:rsidRDefault="006B6DD6" w:rsidP="00F47E29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Vnt.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BE8C3" w14:textId="18817426" w:rsidR="006B6DD6" w:rsidRPr="00D90BCF" w:rsidRDefault="006B6DD6" w:rsidP="00F47E29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3</w:t>
            </w:r>
          </w:p>
        </w:tc>
      </w:tr>
      <w:tr w:rsidR="00D76C8F" w:rsidRPr="00DB6050" w14:paraId="6E1CA4D9" w14:textId="77777777" w:rsidTr="008E008B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5EC5AAB7" w14:textId="77777777" w:rsidR="00D76C8F" w:rsidRPr="00DB6050" w:rsidRDefault="00D76C8F" w:rsidP="00F47E29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324F1" w14:textId="36BEF48F" w:rsidR="00D76C8F" w:rsidRPr="008111F4" w:rsidRDefault="00C260C8" w:rsidP="00F47E29">
            <w:pPr>
              <w:rPr>
                <w:rFonts w:asciiTheme="majorHAnsi" w:hAnsiTheme="majorHAnsi" w:cstheme="majorHAnsi"/>
                <w:sz w:val="20"/>
                <w:lang w:eastAsia="en-US"/>
              </w:rPr>
            </w:pPr>
            <w:r w:rsidRPr="008111F4">
              <w:rPr>
                <w:rFonts w:asciiTheme="majorHAnsi" w:hAnsiTheme="majorHAnsi" w:cstheme="majorHAnsi"/>
                <w:sz w:val="20"/>
                <w:lang w:val="en-US" w:eastAsia="en-US"/>
              </w:rPr>
              <w:t>U</w:t>
            </w:r>
            <w:r w:rsidR="00157DB7" w:rsidRPr="008111F4">
              <w:rPr>
                <w:rFonts w:asciiTheme="majorHAnsi" w:hAnsiTheme="majorHAnsi" w:cstheme="majorHAnsi"/>
                <w:sz w:val="20"/>
                <w:lang w:val="en-US" w:eastAsia="en-US"/>
              </w:rPr>
              <w:t>ž</w:t>
            </w:r>
            <w:r w:rsidRPr="008111F4">
              <w:rPr>
                <w:rFonts w:asciiTheme="majorHAnsi" w:hAnsiTheme="majorHAnsi" w:cstheme="majorHAnsi"/>
                <w:sz w:val="20"/>
                <w:lang w:val="en-US" w:eastAsia="en-US"/>
              </w:rPr>
              <w:t xml:space="preserve">darymo </w:t>
            </w:r>
            <w:r w:rsidR="00157DB7" w:rsidRPr="008111F4">
              <w:rPr>
                <w:rFonts w:asciiTheme="majorHAnsi" w:hAnsiTheme="majorHAnsi" w:cstheme="majorHAnsi"/>
                <w:sz w:val="20"/>
                <w:lang w:val="en-US" w:eastAsia="en-US"/>
              </w:rPr>
              <w:t>v</w:t>
            </w:r>
            <w:r w:rsidRPr="008111F4">
              <w:rPr>
                <w:rFonts w:asciiTheme="majorHAnsi" w:hAnsiTheme="majorHAnsi" w:cstheme="majorHAnsi"/>
                <w:sz w:val="20"/>
                <w:lang w:val="en-US" w:eastAsia="en-US"/>
              </w:rPr>
              <w:t>o</w:t>
            </w:r>
            <w:r w:rsidR="00157DB7" w:rsidRPr="008111F4">
              <w:rPr>
                <w:rFonts w:asciiTheme="majorHAnsi" w:hAnsiTheme="majorHAnsi" w:cstheme="majorHAnsi"/>
                <w:sz w:val="20"/>
                <w:lang w:val="en-US" w:eastAsia="en-US"/>
              </w:rPr>
              <w:t>ž</w:t>
            </w:r>
            <w:r w:rsidRPr="008111F4">
              <w:rPr>
                <w:rFonts w:asciiTheme="majorHAnsi" w:hAnsiTheme="majorHAnsi" w:cstheme="majorHAnsi"/>
                <w:sz w:val="20"/>
                <w:lang w:val="en-US" w:eastAsia="en-US"/>
              </w:rPr>
              <w:t>tuvas</w:t>
            </w:r>
            <w:r w:rsidR="00157DB7" w:rsidRPr="008111F4">
              <w:rPr>
                <w:rFonts w:asciiTheme="majorHAnsi" w:hAnsiTheme="majorHAnsi" w:cstheme="majorHAnsi"/>
                <w:sz w:val="20"/>
                <w:lang w:val="en-US" w:eastAsia="en-US"/>
              </w:rPr>
              <w:t xml:space="preserve"> DN</w:t>
            </w:r>
            <w:r w:rsidR="005406C1">
              <w:rPr>
                <w:rFonts w:asciiTheme="majorHAnsi" w:hAnsiTheme="majorHAnsi" w:cstheme="majorHAnsi"/>
                <w:sz w:val="20"/>
                <w:lang w:val="en-US" w:eastAsia="en-US"/>
              </w:rPr>
              <w:t>65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D2910" w14:textId="178960CB" w:rsidR="00D76C8F" w:rsidRPr="008111F4" w:rsidRDefault="00B70F73" w:rsidP="00F47E29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8111F4">
              <w:rPr>
                <w:rFonts w:asciiTheme="majorHAnsi" w:hAnsiTheme="majorHAnsi" w:cstheme="majorHAnsi"/>
                <w:sz w:val="20"/>
                <w:lang w:eastAsia="da-DK"/>
              </w:rPr>
              <w:t>TS-2.</w:t>
            </w:r>
            <w:r w:rsidR="004B4116">
              <w:rPr>
                <w:rFonts w:asciiTheme="majorHAnsi" w:hAnsiTheme="majorHAnsi" w:cstheme="majorHAnsi"/>
                <w:sz w:val="20"/>
                <w:lang w:eastAsia="da-DK"/>
              </w:rPr>
              <w:t>3</w:t>
            </w:r>
            <w:r w:rsidRPr="008111F4">
              <w:rPr>
                <w:rFonts w:asciiTheme="majorHAnsi" w:hAnsiTheme="majorHAnsi" w:cstheme="majorHAnsi"/>
                <w:sz w:val="20"/>
                <w:lang w:eastAsia="da-DK"/>
              </w:rPr>
              <w:t>.1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D19C9" w14:textId="1028D4C2" w:rsidR="00D76C8F" w:rsidRPr="008111F4" w:rsidRDefault="00157DB7" w:rsidP="00F47E29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8111F4">
              <w:rPr>
                <w:rFonts w:asciiTheme="majorHAnsi" w:hAnsiTheme="majorHAnsi" w:cstheme="majorHAnsi"/>
                <w:sz w:val="20"/>
                <w:lang w:eastAsia="da-DK"/>
              </w:rPr>
              <w:t>Vnt.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31F17" w14:textId="4EAAB232" w:rsidR="00D76C8F" w:rsidRPr="008111F4" w:rsidRDefault="005406C1" w:rsidP="00F47E29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2</w:t>
            </w:r>
          </w:p>
        </w:tc>
      </w:tr>
      <w:tr w:rsidR="005406C1" w:rsidRPr="00DB6050" w14:paraId="41AC7505" w14:textId="77777777" w:rsidTr="008E008B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4A0EE779" w14:textId="77777777" w:rsidR="005406C1" w:rsidRPr="00DB6050" w:rsidRDefault="005406C1" w:rsidP="005406C1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2D6E9" w14:textId="67B49A05" w:rsidR="005406C1" w:rsidRPr="008111F4" w:rsidRDefault="005406C1" w:rsidP="005406C1">
            <w:pPr>
              <w:rPr>
                <w:rFonts w:asciiTheme="majorHAnsi" w:hAnsiTheme="majorHAnsi" w:cstheme="majorHAnsi"/>
                <w:sz w:val="20"/>
                <w:lang w:val="en-US" w:eastAsia="en-US"/>
              </w:rPr>
            </w:pPr>
            <w:r w:rsidRPr="008111F4">
              <w:rPr>
                <w:rFonts w:asciiTheme="majorHAnsi" w:hAnsiTheme="majorHAnsi" w:cstheme="majorHAnsi"/>
                <w:sz w:val="20"/>
                <w:lang w:val="en-US" w:eastAsia="en-US"/>
              </w:rPr>
              <w:t>Tas pats, DN</w:t>
            </w:r>
            <w:r>
              <w:rPr>
                <w:rFonts w:asciiTheme="majorHAnsi" w:hAnsiTheme="majorHAnsi" w:cstheme="majorHAnsi"/>
                <w:sz w:val="20"/>
                <w:lang w:val="en-US" w:eastAsia="en-US"/>
              </w:rPr>
              <w:t>50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B8D34" w14:textId="77777777" w:rsidR="005406C1" w:rsidRPr="008111F4" w:rsidRDefault="005406C1" w:rsidP="005406C1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4AE3B" w14:textId="4C708F0C" w:rsidR="005406C1" w:rsidRPr="008111F4" w:rsidRDefault="005406C1" w:rsidP="005406C1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8111F4">
              <w:rPr>
                <w:rFonts w:asciiTheme="majorHAnsi" w:hAnsiTheme="majorHAnsi" w:cstheme="majorHAnsi"/>
                <w:sz w:val="20"/>
                <w:lang w:eastAsia="da-DK"/>
              </w:rPr>
              <w:t>Vnt.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CB299" w14:textId="1685A9DB" w:rsidR="005406C1" w:rsidRDefault="005406C1" w:rsidP="005406C1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4</w:t>
            </w:r>
          </w:p>
        </w:tc>
      </w:tr>
      <w:tr w:rsidR="005406C1" w:rsidRPr="00DB6050" w14:paraId="4F3A1AA5" w14:textId="77777777" w:rsidTr="008E008B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1DD5B98F" w14:textId="77777777" w:rsidR="005406C1" w:rsidRPr="00DB6050" w:rsidRDefault="005406C1" w:rsidP="005406C1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C5EBE" w14:textId="0EE9C966" w:rsidR="005406C1" w:rsidRPr="008111F4" w:rsidRDefault="005406C1" w:rsidP="005406C1">
            <w:pPr>
              <w:rPr>
                <w:rFonts w:asciiTheme="majorHAnsi" w:hAnsiTheme="majorHAnsi" w:cstheme="majorHAnsi"/>
                <w:sz w:val="20"/>
                <w:lang w:val="en-US" w:eastAsia="en-US"/>
              </w:rPr>
            </w:pPr>
            <w:r w:rsidRPr="008111F4">
              <w:rPr>
                <w:rFonts w:asciiTheme="majorHAnsi" w:hAnsiTheme="majorHAnsi" w:cstheme="majorHAnsi"/>
                <w:sz w:val="20"/>
                <w:lang w:val="en-US" w:eastAsia="en-US"/>
              </w:rPr>
              <w:t>Tas pats, DN</w:t>
            </w:r>
            <w:r>
              <w:rPr>
                <w:rFonts w:asciiTheme="majorHAnsi" w:hAnsiTheme="majorHAnsi" w:cstheme="majorHAnsi"/>
                <w:sz w:val="20"/>
                <w:lang w:val="en-US" w:eastAsia="en-US"/>
              </w:rPr>
              <w:t>32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B76EA" w14:textId="77777777" w:rsidR="005406C1" w:rsidRPr="008111F4" w:rsidRDefault="005406C1" w:rsidP="005406C1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DCB52" w14:textId="6BA9B264" w:rsidR="005406C1" w:rsidRPr="008111F4" w:rsidRDefault="005406C1" w:rsidP="005406C1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8111F4">
              <w:rPr>
                <w:rFonts w:asciiTheme="majorHAnsi" w:hAnsiTheme="majorHAnsi" w:cstheme="majorHAnsi"/>
                <w:sz w:val="20"/>
                <w:lang w:eastAsia="da-DK"/>
              </w:rPr>
              <w:t>Vnt.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DDA3D" w14:textId="1086EA2C" w:rsidR="005406C1" w:rsidRDefault="005406C1" w:rsidP="005406C1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10</w:t>
            </w:r>
          </w:p>
        </w:tc>
      </w:tr>
      <w:tr w:rsidR="00157DB7" w:rsidRPr="00DB6050" w14:paraId="1666222B" w14:textId="77777777" w:rsidTr="008E008B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032B2BA9" w14:textId="77777777" w:rsidR="00157DB7" w:rsidRPr="00DB6050" w:rsidRDefault="00157DB7" w:rsidP="00F47E29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6A952" w14:textId="7FD5E963" w:rsidR="00157DB7" w:rsidRPr="008111F4" w:rsidRDefault="00157DB7" w:rsidP="00F47E29">
            <w:pPr>
              <w:rPr>
                <w:rFonts w:asciiTheme="majorHAnsi" w:hAnsiTheme="majorHAnsi" w:cstheme="majorHAnsi"/>
                <w:sz w:val="20"/>
                <w:lang w:val="en-US" w:eastAsia="en-US"/>
              </w:rPr>
            </w:pPr>
            <w:r w:rsidRPr="008111F4">
              <w:rPr>
                <w:rFonts w:asciiTheme="majorHAnsi" w:hAnsiTheme="majorHAnsi" w:cstheme="majorHAnsi"/>
                <w:sz w:val="20"/>
                <w:lang w:val="en-US" w:eastAsia="en-US"/>
              </w:rPr>
              <w:t>Tas pats, DN25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A67BE" w14:textId="77777777" w:rsidR="00157DB7" w:rsidRPr="008111F4" w:rsidRDefault="00157DB7" w:rsidP="00F47E29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A89F0" w14:textId="1EA9C408" w:rsidR="00157DB7" w:rsidRPr="008111F4" w:rsidRDefault="00157DB7" w:rsidP="00F47E29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8111F4">
              <w:rPr>
                <w:rFonts w:asciiTheme="majorHAnsi" w:hAnsiTheme="majorHAnsi" w:cstheme="majorHAnsi"/>
                <w:sz w:val="20"/>
                <w:lang w:eastAsia="da-DK"/>
              </w:rPr>
              <w:t>Vnt.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A9295" w14:textId="224CB6E5" w:rsidR="00157DB7" w:rsidRPr="008111F4" w:rsidRDefault="005406C1" w:rsidP="00F47E29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24</w:t>
            </w:r>
          </w:p>
        </w:tc>
      </w:tr>
      <w:tr w:rsidR="006B3960" w:rsidRPr="00DB6050" w14:paraId="21B4F585" w14:textId="77777777" w:rsidTr="008E008B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40BA0978" w14:textId="77777777" w:rsidR="006B3960" w:rsidRPr="00DB6050" w:rsidRDefault="006B3960" w:rsidP="006B3960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A11BE" w14:textId="456E7AE4" w:rsidR="006B3960" w:rsidRPr="008111F4" w:rsidRDefault="006B3960" w:rsidP="006B3960">
            <w:pPr>
              <w:rPr>
                <w:rFonts w:asciiTheme="majorHAnsi" w:hAnsiTheme="majorHAnsi" w:cstheme="majorHAnsi"/>
                <w:sz w:val="20"/>
                <w:lang w:val="en-US" w:eastAsia="en-US"/>
              </w:rPr>
            </w:pPr>
            <w:r w:rsidRPr="008111F4">
              <w:rPr>
                <w:rFonts w:asciiTheme="majorHAnsi" w:hAnsiTheme="majorHAnsi" w:cstheme="majorHAnsi"/>
                <w:sz w:val="20"/>
                <w:lang w:val="en-US" w:eastAsia="en-US"/>
              </w:rPr>
              <w:t>Tas pats, DN2</w:t>
            </w:r>
            <w:r>
              <w:rPr>
                <w:rFonts w:asciiTheme="majorHAnsi" w:hAnsiTheme="majorHAnsi" w:cstheme="majorHAnsi"/>
                <w:sz w:val="20"/>
                <w:lang w:val="en-US" w:eastAsia="en-US"/>
              </w:rPr>
              <w:t>0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774FF" w14:textId="77777777" w:rsidR="006B3960" w:rsidRPr="008111F4" w:rsidRDefault="006B3960" w:rsidP="006B3960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045B5" w14:textId="585A1E0E" w:rsidR="006B3960" w:rsidRPr="008111F4" w:rsidRDefault="006B3960" w:rsidP="006B3960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8111F4">
              <w:rPr>
                <w:rFonts w:asciiTheme="majorHAnsi" w:hAnsiTheme="majorHAnsi" w:cstheme="majorHAnsi"/>
                <w:sz w:val="20"/>
                <w:lang w:eastAsia="da-DK"/>
              </w:rPr>
              <w:t>Vnt.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F203F" w14:textId="5099C9B9" w:rsidR="006B3960" w:rsidRPr="008111F4" w:rsidRDefault="005406C1" w:rsidP="006B3960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6</w:t>
            </w:r>
          </w:p>
        </w:tc>
      </w:tr>
      <w:tr w:rsidR="00157DB7" w:rsidRPr="00DB6050" w14:paraId="0EFC8FD6" w14:textId="77777777" w:rsidTr="008E008B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3E733D70" w14:textId="77777777" w:rsidR="00157DB7" w:rsidRPr="00DB6050" w:rsidRDefault="00157DB7" w:rsidP="00F47E29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8C7DA" w14:textId="6B9918E9" w:rsidR="00157DB7" w:rsidRPr="00D90BCF" w:rsidRDefault="00157DB7" w:rsidP="00F47E29">
            <w:pPr>
              <w:rPr>
                <w:rFonts w:asciiTheme="majorHAnsi" w:hAnsiTheme="majorHAnsi" w:cstheme="majorHAnsi"/>
                <w:sz w:val="20"/>
                <w:lang w:val="en-US" w:eastAsia="en-US"/>
              </w:rPr>
            </w:pPr>
            <w:r w:rsidRPr="00D90BCF">
              <w:rPr>
                <w:rFonts w:asciiTheme="majorHAnsi" w:hAnsiTheme="majorHAnsi" w:cstheme="majorHAnsi"/>
                <w:sz w:val="20"/>
                <w:lang w:val="en-US" w:eastAsia="en-US"/>
              </w:rPr>
              <w:t>Tas pats, DN15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7F20C" w14:textId="77777777" w:rsidR="00157DB7" w:rsidRPr="00D90BCF" w:rsidRDefault="00157DB7" w:rsidP="00F47E29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DC03A" w14:textId="191F9AAC" w:rsidR="00157DB7" w:rsidRPr="00D90BCF" w:rsidRDefault="00157DB7" w:rsidP="00F47E29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D90BCF">
              <w:rPr>
                <w:rFonts w:asciiTheme="majorHAnsi" w:hAnsiTheme="majorHAnsi" w:cstheme="majorHAnsi"/>
                <w:sz w:val="20"/>
                <w:lang w:eastAsia="da-DK"/>
              </w:rPr>
              <w:t>Vnt.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4534E" w14:textId="25F6AFD3" w:rsidR="00157DB7" w:rsidRPr="00D90BCF" w:rsidRDefault="00D90BCF" w:rsidP="00F47E29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D90BCF">
              <w:rPr>
                <w:rFonts w:asciiTheme="majorHAnsi" w:hAnsiTheme="majorHAnsi" w:cstheme="majorHAnsi"/>
                <w:sz w:val="20"/>
                <w:lang w:eastAsia="da-DK"/>
              </w:rPr>
              <w:t>3</w:t>
            </w:r>
            <w:r w:rsidR="00A415C0">
              <w:rPr>
                <w:rFonts w:asciiTheme="majorHAnsi" w:hAnsiTheme="majorHAnsi" w:cstheme="majorHAnsi"/>
                <w:sz w:val="20"/>
                <w:lang w:eastAsia="da-DK"/>
              </w:rPr>
              <w:t>3</w:t>
            </w:r>
            <w:r w:rsidR="005406C1">
              <w:rPr>
                <w:rFonts w:asciiTheme="majorHAnsi" w:hAnsiTheme="majorHAnsi" w:cstheme="majorHAnsi"/>
                <w:sz w:val="20"/>
                <w:lang w:eastAsia="da-DK"/>
              </w:rPr>
              <w:t>8</w:t>
            </w:r>
          </w:p>
        </w:tc>
      </w:tr>
      <w:tr w:rsidR="000374C3" w:rsidRPr="00DB6050" w14:paraId="250CAD5A" w14:textId="77777777" w:rsidTr="008E008B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23DF384F" w14:textId="77777777" w:rsidR="000374C3" w:rsidRPr="00DB6050" w:rsidRDefault="000374C3" w:rsidP="00F47E29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FF463" w14:textId="37C16036" w:rsidR="000374C3" w:rsidRPr="000374C3" w:rsidRDefault="000374C3" w:rsidP="00F47E29">
            <w:pPr>
              <w:rPr>
                <w:rFonts w:asciiTheme="majorHAnsi" w:hAnsiTheme="majorHAnsi" w:cstheme="majorHAnsi"/>
                <w:sz w:val="20"/>
                <w:lang w:val="en-US" w:eastAsia="en-US"/>
              </w:rPr>
            </w:pPr>
            <w:r>
              <w:rPr>
                <w:rFonts w:asciiTheme="majorHAnsi" w:hAnsiTheme="majorHAnsi" w:cstheme="majorHAnsi"/>
                <w:sz w:val="20"/>
                <w:lang w:val="en-US" w:eastAsia="en-US"/>
              </w:rPr>
              <w:t>Termostatinis ventilis DN15, Kvs=0,90 m</w:t>
            </w:r>
            <w:r>
              <w:rPr>
                <w:rFonts w:asciiTheme="majorHAnsi" w:hAnsiTheme="majorHAnsi" w:cstheme="majorHAnsi"/>
                <w:sz w:val="20"/>
                <w:vertAlign w:val="superscript"/>
                <w:lang w:val="en-US" w:eastAsia="en-US"/>
              </w:rPr>
              <w:t>3</w:t>
            </w:r>
            <w:r>
              <w:rPr>
                <w:rFonts w:asciiTheme="majorHAnsi" w:hAnsiTheme="majorHAnsi" w:cstheme="majorHAnsi"/>
                <w:sz w:val="20"/>
                <w:lang w:val="en-US" w:eastAsia="en-US"/>
              </w:rPr>
              <w:t>/h</w:t>
            </w:r>
            <w:r w:rsidR="000346A1">
              <w:rPr>
                <w:rFonts w:asciiTheme="majorHAnsi" w:hAnsiTheme="majorHAnsi" w:cstheme="majorHAnsi"/>
                <w:sz w:val="20"/>
                <w:lang w:val="en-US" w:eastAsia="en-US"/>
              </w:rPr>
              <w:t xml:space="preserve"> kartu su termostatine galva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F4198" w14:textId="77777777" w:rsidR="000374C3" w:rsidRPr="00D90BCF" w:rsidRDefault="000374C3" w:rsidP="00F47E29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456F0" w14:textId="71D550D0" w:rsidR="000374C3" w:rsidRPr="00D90BCF" w:rsidRDefault="000374C3" w:rsidP="00F47E29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Vnt.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7EC30" w14:textId="1094D941" w:rsidR="000374C3" w:rsidRPr="00D90BCF" w:rsidRDefault="000346A1" w:rsidP="00F47E29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15</w:t>
            </w:r>
          </w:p>
        </w:tc>
      </w:tr>
      <w:tr w:rsidR="000374C3" w:rsidRPr="00DB6050" w14:paraId="1A4008A1" w14:textId="77777777" w:rsidTr="008E008B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7FE571BE" w14:textId="77777777" w:rsidR="000374C3" w:rsidRPr="00DB6050" w:rsidRDefault="000374C3" w:rsidP="00F47E29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98E05" w14:textId="146D8600" w:rsidR="000374C3" w:rsidRPr="000374C3" w:rsidRDefault="000374C3" w:rsidP="00F47E29">
            <w:pPr>
              <w:rPr>
                <w:rFonts w:asciiTheme="majorHAnsi" w:hAnsiTheme="majorHAnsi" w:cstheme="majorHAnsi"/>
                <w:sz w:val="20"/>
                <w:lang w:eastAsia="en-US"/>
              </w:rPr>
            </w:pPr>
            <w:r>
              <w:rPr>
                <w:rFonts w:asciiTheme="majorHAnsi" w:hAnsiTheme="majorHAnsi" w:cstheme="majorHAnsi"/>
                <w:sz w:val="20"/>
                <w:lang w:val="en-US" w:eastAsia="en-US"/>
              </w:rPr>
              <w:t>Termostatin</w:t>
            </w:r>
            <w:r>
              <w:rPr>
                <w:rFonts w:asciiTheme="majorHAnsi" w:hAnsiTheme="majorHAnsi" w:cstheme="majorHAnsi"/>
                <w:sz w:val="20"/>
                <w:lang w:eastAsia="en-US"/>
              </w:rPr>
              <w:t>ė galva</w:t>
            </w:r>
            <w:r w:rsidR="000346A1">
              <w:rPr>
                <w:rFonts w:asciiTheme="majorHAnsi" w:hAnsiTheme="majorHAnsi" w:cstheme="majorHAnsi"/>
                <w:sz w:val="20"/>
                <w:lang w:eastAsia="en-US"/>
              </w:rPr>
              <w:t xml:space="preserve"> (apatinio pajungimo radiatoriams)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A235E" w14:textId="77777777" w:rsidR="000374C3" w:rsidRPr="00D90BCF" w:rsidRDefault="000374C3" w:rsidP="00F47E29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BA6EB" w14:textId="3577B006" w:rsidR="000374C3" w:rsidRDefault="000374C3" w:rsidP="00F47E29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Vnt.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F29B7" w14:textId="43D3BCD3" w:rsidR="000374C3" w:rsidRPr="00D90BCF" w:rsidRDefault="000346A1" w:rsidP="00F47E29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12</w:t>
            </w:r>
          </w:p>
        </w:tc>
      </w:tr>
      <w:tr w:rsidR="00EA5761" w:rsidRPr="00DB6050" w14:paraId="197CA2DF" w14:textId="77777777" w:rsidTr="008E008B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34899285" w14:textId="77777777" w:rsidR="00EA5761" w:rsidRPr="00DB6050" w:rsidRDefault="00EA5761" w:rsidP="00EA5761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6BC21" w14:textId="6E8259AB" w:rsidR="00EA5761" w:rsidRPr="000E47CA" w:rsidRDefault="00EA5761" w:rsidP="00EA5761">
            <w:pPr>
              <w:rPr>
                <w:rFonts w:asciiTheme="majorHAnsi" w:hAnsiTheme="majorHAnsi" w:cstheme="majorHAnsi"/>
                <w:sz w:val="20"/>
                <w:lang w:eastAsia="en-US"/>
              </w:rPr>
            </w:pPr>
            <w:r w:rsidRPr="000E47CA">
              <w:rPr>
                <w:rFonts w:asciiTheme="majorHAnsi" w:hAnsiTheme="majorHAnsi" w:cstheme="majorHAnsi"/>
                <w:sz w:val="20"/>
                <w:lang w:eastAsia="da-DK"/>
              </w:rPr>
              <w:t>Šilumos skaitiklis Gnom=0</w:t>
            </w:r>
            <w:r w:rsidR="000E47CA">
              <w:rPr>
                <w:rFonts w:asciiTheme="majorHAnsi" w:hAnsiTheme="majorHAnsi" w:cstheme="majorHAnsi"/>
                <w:sz w:val="20"/>
                <w:lang w:eastAsia="da-DK"/>
              </w:rPr>
              <w:t>,</w:t>
            </w:r>
            <w:r w:rsidRPr="000E47CA">
              <w:rPr>
                <w:rFonts w:asciiTheme="majorHAnsi" w:hAnsiTheme="majorHAnsi" w:cstheme="majorHAnsi"/>
                <w:sz w:val="20"/>
                <w:lang w:eastAsia="da-DK"/>
              </w:rPr>
              <w:t>6 m</w:t>
            </w:r>
            <w:r w:rsidRPr="000E47CA">
              <w:rPr>
                <w:rFonts w:asciiTheme="majorHAnsi" w:hAnsiTheme="majorHAnsi" w:cstheme="majorHAnsi"/>
                <w:sz w:val="20"/>
                <w:vertAlign w:val="superscript"/>
                <w:lang w:eastAsia="da-DK"/>
              </w:rPr>
              <w:t>3</w:t>
            </w:r>
            <w:r w:rsidRPr="000E47CA">
              <w:rPr>
                <w:rFonts w:asciiTheme="majorHAnsi" w:hAnsiTheme="majorHAnsi" w:cstheme="majorHAnsi"/>
                <w:sz w:val="20"/>
                <w:lang w:eastAsia="da-DK"/>
              </w:rPr>
              <w:t>/h, dP&lt;0.2bar, komplekte su temperatūros jutikliais, srauto jutikliu, su duomenų nuskaitymo ir perdavimo sistema, signalinių laidų ilgis 1,5m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AEBAC" w14:textId="634D3D21" w:rsidR="00EA5761" w:rsidRPr="000E47CA" w:rsidRDefault="00B70F73" w:rsidP="00EA5761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0E47CA">
              <w:rPr>
                <w:rFonts w:asciiTheme="majorHAnsi" w:hAnsiTheme="majorHAnsi" w:cstheme="majorHAnsi"/>
                <w:sz w:val="20"/>
                <w:lang w:eastAsia="da-DK"/>
              </w:rPr>
              <w:t>TS-2.</w:t>
            </w:r>
            <w:r w:rsidR="000E47CA" w:rsidRPr="000E47CA">
              <w:rPr>
                <w:rFonts w:asciiTheme="majorHAnsi" w:hAnsiTheme="majorHAnsi" w:cstheme="majorHAnsi"/>
                <w:sz w:val="20"/>
                <w:lang w:eastAsia="da-DK"/>
              </w:rPr>
              <w:t>3</w:t>
            </w:r>
            <w:r w:rsidRPr="000E47CA">
              <w:rPr>
                <w:rFonts w:asciiTheme="majorHAnsi" w:hAnsiTheme="majorHAnsi" w:cstheme="majorHAnsi"/>
                <w:sz w:val="20"/>
                <w:lang w:eastAsia="da-DK"/>
              </w:rPr>
              <w:t>.16</w:t>
            </w:r>
          </w:p>
          <w:p w14:paraId="0F2C003A" w14:textId="77777777" w:rsidR="00EA5761" w:rsidRPr="000E47CA" w:rsidRDefault="00EA5761" w:rsidP="00EA5761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17A6D" w14:textId="36BFFA9B" w:rsidR="00EA5761" w:rsidRPr="000E47CA" w:rsidRDefault="00EA5761" w:rsidP="00EA5761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0E47CA">
              <w:rPr>
                <w:rFonts w:asciiTheme="majorHAnsi" w:hAnsiTheme="majorHAnsi" w:cstheme="majorHAnsi"/>
                <w:sz w:val="20"/>
                <w:lang w:eastAsia="da-DK"/>
              </w:rPr>
              <w:t>kompl.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27AC6" w14:textId="76477F7A" w:rsidR="00EA5761" w:rsidRPr="000E47CA" w:rsidRDefault="00454258" w:rsidP="00EA5761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4</w:t>
            </w:r>
          </w:p>
        </w:tc>
      </w:tr>
      <w:tr w:rsidR="000E47CA" w:rsidRPr="00DB6050" w14:paraId="715A08CD" w14:textId="77777777" w:rsidTr="008E008B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1756A96A" w14:textId="77777777" w:rsidR="000E47CA" w:rsidRPr="00DB6050" w:rsidRDefault="000E47CA" w:rsidP="00EA5761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E0300" w14:textId="37E88AA1" w:rsidR="000E47CA" w:rsidRPr="000E47CA" w:rsidRDefault="000E47CA" w:rsidP="00EA5761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 xml:space="preserve">Tas pats, </w:t>
            </w:r>
            <w:r w:rsidRPr="000E47CA">
              <w:rPr>
                <w:rFonts w:asciiTheme="majorHAnsi" w:hAnsiTheme="majorHAnsi" w:cstheme="majorHAnsi"/>
                <w:sz w:val="20"/>
                <w:lang w:eastAsia="da-DK"/>
              </w:rPr>
              <w:t>Gnom=</w:t>
            </w:r>
            <w:r>
              <w:rPr>
                <w:rFonts w:asciiTheme="majorHAnsi" w:hAnsiTheme="majorHAnsi" w:cstheme="majorHAnsi"/>
                <w:sz w:val="20"/>
                <w:lang w:eastAsia="da-DK"/>
              </w:rPr>
              <w:t>1,0</w:t>
            </w:r>
            <w:r w:rsidRPr="000E47CA">
              <w:rPr>
                <w:rFonts w:asciiTheme="majorHAnsi" w:hAnsiTheme="majorHAnsi" w:cstheme="majorHAnsi"/>
                <w:sz w:val="20"/>
                <w:lang w:eastAsia="da-DK"/>
              </w:rPr>
              <w:t xml:space="preserve"> m</w:t>
            </w:r>
            <w:r w:rsidRPr="000E47CA">
              <w:rPr>
                <w:rFonts w:asciiTheme="majorHAnsi" w:hAnsiTheme="majorHAnsi" w:cstheme="majorHAnsi"/>
                <w:sz w:val="20"/>
                <w:vertAlign w:val="superscript"/>
                <w:lang w:eastAsia="da-DK"/>
              </w:rPr>
              <w:t>3</w:t>
            </w:r>
            <w:r w:rsidRPr="000E47CA">
              <w:rPr>
                <w:rFonts w:asciiTheme="majorHAnsi" w:hAnsiTheme="majorHAnsi" w:cstheme="majorHAnsi"/>
                <w:sz w:val="20"/>
                <w:lang w:eastAsia="da-DK"/>
              </w:rPr>
              <w:t>/h, dP&lt;0.2bar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5F962" w14:textId="77777777" w:rsidR="000E47CA" w:rsidRPr="000E47CA" w:rsidRDefault="000E47CA" w:rsidP="00EA5761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CEB1D" w14:textId="4F729190" w:rsidR="000E47CA" w:rsidRPr="000E47CA" w:rsidRDefault="000E47CA" w:rsidP="00EA5761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kompl.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46818" w14:textId="13A85753" w:rsidR="000E47CA" w:rsidRDefault="000E47CA" w:rsidP="00EA5761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3</w:t>
            </w:r>
          </w:p>
        </w:tc>
      </w:tr>
      <w:tr w:rsidR="00380BAE" w:rsidRPr="00DB6050" w14:paraId="2C249AA6" w14:textId="77777777" w:rsidTr="008E008B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4466EC6C" w14:textId="77777777" w:rsidR="00380BAE" w:rsidRPr="00DB6050" w:rsidRDefault="00380BAE" w:rsidP="00380BAE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8B963" w14:textId="5CACD499" w:rsidR="00380BAE" w:rsidRPr="00724180" w:rsidRDefault="00380BAE" w:rsidP="00380BAE">
            <w:pPr>
              <w:rPr>
                <w:rFonts w:asciiTheme="majorHAnsi" w:hAnsiTheme="majorHAnsi" w:cstheme="majorHAnsi"/>
                <w:sz w:val="20"/>
                <w:lang w:eastAsia="en-US"/>
              </w:rPr>
            </w:pPr>
            <w:r w:rsidRPr="00724180">
              <w:rPr>
                <w:rFonts w:asciiTheme="majorHAnsi" w:hAnsiTheme="majorHAnsi" w:cstheme="majorHAnsi"/>
                <w:sz w:val="20"/>
                <w:lang w:eastAsia="en-US"/>
              </w:rPr>
              <w:t xml:space="preserve">Reguliuojamas kolektorius </w:t>
            </w:r>
            <w:r w:rsidR="00724180" w:rsidRPr="00724180">
              <w:rPr>
                <w:rFonts w:asciiTheme="majorHAnsi" w:hAnsiTheme="majorHAnsi" w:cstheme="majorHAnsi"/>
                <w:sz w:val="20"/>
                <w:lang w:eastAsia="en-US"/>
              </w:rPr>
              <w:t>5</w:t>
            </w:r>
            <w:r w:rsidRPr="00724180">
              <w:rPr>
                <w:rFonts w:asciiTheme="majorHAnsi" w:hAnsiTheme="majorHAnsi" w:cstheme="majorHAnsi"/>
                <w:sz w:val="20"/>
                <w:lang w:eastAsia="en-US"/>
              </w:rPr>
              <w:t xml:space="preserve"> šakų (grįžtamas ir tiekiamas) DN25 su debitomačiais ir termostatiniais ventiliais</w:t>
            </w:r>
            <w:r w:rsidR="00724180" w:rsidRPr="00724180">
              <w:rPr>
                <w:rFonts w:asciiTheme="majorHAnsi" w:hAnsiTheme="majorHAnsi" w:cstheme="majorHAnsi"/>
                <w:sz w:val="20"/>
                <w:lang w:eastAsia="en-US"/>
              </w:rPr>
              <w:t xml:space="preserve"> terminių pavarų pajungimui</w:t>
            </w:r>
            <w:r w:rsidR="008C4739">
              <w:rPr>
                <w:rFonts w:asciiTheme="majorHAnsi" w:hAnsiTheme="majorHAnsi" w:cstheme="majorHAnsi"/>
                <w:sz w:val="20"/>
                <w:lang w:eastAsia="en-US"/>
              </w:rPr>
              <w:t xml:space="preserve"> (pavaros </w:t>
            </w:r>
            <w:r w:rsidR="000374C3">
              <w:rPr>
                <w:rFonts w:asciiTheme="majorHAnsi" w:hAnsiTheme="majorHAnsi" w:cstheme="majorHAnsi"/>
                <w:sz w:val="20"/>
                <w:lang w:eastAsia="en-US"/>
              </w:rPr>
              <w:t xml:space="preserve">ir kambariniai termostatai </w:t>
            </w:r>
            <w:r w:rsidR="008C4739">
              <w:rPr>
                <w:rFonts w:asciiTheme="majorHAnsi" w:hAnsiTheme="majorHAnsi" w:cstheme="majorHAnsi"/>
                <w:sz w:val="20"/>
                <w:lang w:eastAsia="en-US"/>
              </w:rPr>
              <w:t>PVA dalyje)</w:t>
            </w:r>
            <w:r w:rsidRPr="00724180">
              <w:rPr>
                <w:rFonts w:asciiTheme="majorHAnsi" w:hAnsiTheme="majorHAnsi" w:cstheme="majorHAnsi"/>
                <w:sz w:val="20"/>
                <w:lang w:eastAsia="en-US"/>
              </w:rPr>
              <w:t>. Komplektuojamas su užpildymo ir nuorinimo ventiliais, kolektorių laikikliais kartu su užveržiamomis jungtimis vamzdžiui d</w:t>
            </w:r>
            <w:r w:rsidR="00724180" w:rsidRPr="00724180">
              <w:rPr>
                <w:rFonts w:asciiTheme="majorHAnsi" w:hAnsiTheme="majorHAnsi" w:cstheme="majorHAnsi"/>
                <w:sz w:val="20"/>
                <w:lang w:eastAsia="en-US"/>
              </w:rPr>
              <w:t>16</w:t>
            </w:r>
            <w:r w:rsidRPr="00724180">
              <w:rPr>
                <w:rFonts w:asciiTheme="majorHAnsi" w:hAnsiTheme="majorHAnsi" w:cstheme="majorHAnsi"/>
                <w:sz w:val="20"/>
                <w:lang w:eastAsia="en-US"/>
              </w:rPr>
              <w:t>x2,0mm pajungti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CCFC1" w14:textId="2E98D7CE" w:rsidR="00380BAE" w:rsidRPr="00724180" w:rsidRDefault="00B70F73" w:rsidP="00380BAE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724180">
              <w:rPr>
                <w:rFonts w:asciiTheme="majorHAnsi" w:hAnsiTheme="majorHAnsi" w:cstheme="majorHAnsi"/>
                <w:sz w:val="20"/>
                <w:lang w:eastAsia="da-DK"/>
              </w:rPr>
              <w:t>TS-2.2.1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AC8D9" w14:textId="394F0B26" w:rsidR="00380BAE" w:rsidRPr="00724180" w:rsidRDefault="00380BAE" w:rsidP="00380BAE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724180">
              <w:rPr>
                <w:rFonts w:asciiTheme="majorHAnsi" w:hAnsiTheme="majorHAnsi" w:cstheme="majorHAnsi"/>
                <w:sz w:val="20"/>
                <w:lang w:eastAsia="da-DK"/>
              </w:rPr>
              <w:t>kompl.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80D57" w14:textId="40BBCC83" w:rsidR="00380BAE" w:rsidRDefault="00724180" w:rsidP="00380BAE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1</w:t>
            </w:r>
          </w:p>
        </w:tc>
      </w:tr>
      <w:tr w:rsidR="00CD2F63" w:rsidRPr="00DB6050" w14:paraId="7257D2DA" w14:textId="77777777" w:rsidTr="008E008B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17341B31" w14:textId="77777777" w:rsidR="00CD2F63" w:rsidRPr="00DB6050" w:rsidRDefault="00CD2F63" w:rsidP="00ED77D3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3DE2C" w14:textId="7764F0F4" w:rsidR="00CD2F63" w:rsidRPr="008C4739" w:rsidRDefault="00CD2F63" w:rsidP="00ED77D3">
            <w:pPr>
              <w:rPr>
                <w:rFonts w:asciiTheme="majorHAnsi" w:hAnsiTheme="majorHAnsi" w:cstheme="majorHAnsi"/>
                <w:sz w:val="20"/>
              </w:rPr>
            </w:pPr>
            <w:r w:rsidRPr="008C4739">
              <w:rPr>
                <w:rFonts w:asciiTheme="majorHAnsi" w:hAnsiTheme="majorHAnsi" w:cstheme="majorHAnsi"/>
                <w:sz w:val="20"/>
              </w:rPr>
              <w:t>Kolektorinė dėžė,potinkinė</w:t>
            </w:r>
            <w:r w:rsidR="003020B4" w:rsidRPr="008C4739">
              <w:rPr>
                <w:rFonts w:asciiTheme="majorHAnsi" w:hAnsiTheme="majorHAnsi" w:cstheme="majorHAnsi"/>
                <w:sz w:val="20"/>
              </w:rPr>
              <w:t>, rakinama</w:t>
            </w:r>
            <w:r w:rsidRPr="008C4739">
              <w:rPr>
                <w:rFonts w:asciiTheme="majorHAnsi" w:hAnsiTheme="majorHAnsi" w:cstheme="majorHAnsi"/>
                <w:sz w:val="20"/>
              </w:rPr>
              <w:t xml:space="preserve"> </w:t>
            </w:r>
            <w:r w:rsidR="008C4739" w:rsidRPr="008C4739">
              <w:rPr>
                <w:rFonts w:asciiTheme="majorHAnsi" w:hAnsiTheme="majorHAnsi" w:cstheme="majorHAnsi"/>
                <w:sz w:val="20"/>
              </w:rPr>
              <w:t>715</w:t>
            </w:r>
            <w:r w:rsidR="00482CE1" w:rsidRPr="008C4739">
              <w:rPr>
                <w:rFonts w:asciiTheme="majorHAnsi" w:hAnsiTheme="majorHAnsi" w:cstheme="majorHAnsi"/>
                <w:sz w:val="20"/>
              </w:rPr>
              <w:t>(L)</w:t>
            </w:r>
            <w:r w:rsidRPr="008C4739">
              <w:rPr>
                <w:rFonts w:asciiTheme="majorHAnsi" w:hAnsiTheme="majorHAnsi" w:cstheme="majorHAnsi"/>
                <w:sz w:val="20"/>
              </w:rPr>
              <w:t>x665</w:t>
            </w:r>
            <w:r w:rsidR="00482CE1" w:rsidRPr="008C4739">
              <w:rPr>
                <w:rFonts w:asciiTheme="majorHAnsi" w:hAnsiTheme="majorHAnsi" w:cstheme="majorHAnsi"/>
                <w:sz w:val="20"/>
              </w:rPr>
              <w:t>(h)</w:t>
            </w:r>
            <w:r w:rsidRPr="008C4739">
              <w:rPr>
                <w:rFonts w:asciiTheme="majorHAnsi" w:hAnsiTheme="majorHAnsi" w:cstheme="majorHAnsi"/>
                <w:sz w:val="20"/>
              </w:rPr>
              <w:t>x1</w:t>
            </w:r>
            <w:r w:rsidR="008C4739" w:rsidRPr="008C4739">
              <w:rPr>
                <w:rFonts w:asciiTheme="majorHAnsi" w:hAnsiTheme="majorHAnsi" w:cstheme="majorHAnsi"/>
                <w:sz w:val="20"/>
              </w:rPr>
              <w:t>1</w:t>
            </w:r>
            <w:r w:rsidRPr="008C4739">
              <w:rPr>
                <w:rFonts w:asciiTheme="majorHAnsi" w:hAnsiTheme="majorHAnsi" w:cstheme="majorHAnsi"/>
                <w:sz w:val="20"/>
              </w:rPr>
              <w:t>0mm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F20BD" w14:textId="1C00EFF9" w:rsidR="00CD2F63" w:rsidRPr="008C4739" w:rsidRDefault="00B70F73" w:rsidP="00ED77D3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8C4739">
              <w:rPr>
                <w:rFonts w:asciiTheme="majorHAnsi" w:hAnsiTheme="majorHAnsi" w:cstheme="majorHAnsi"/>
                <w:sz w:val="20"/>
                <w:lang w:eastAsia="da-DK"/>
              </w:rPr>
              <w:t>TS-2.2.</w:t>
            </w:r>
            <w:r w:rsidR="008C4739" w:rsidRPr="008C4739">
              <w:rPr>
                <w:rFonts w:asciiTheme="majorHAnsi" w:hAnsiTheme="majorHAnsi" w:cstheme="majorHAnsi"/>
                <w:sz w:val="20"/>
                <w:lang w:eastAsia="da-DK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7DBF0" w14:textId="4ECC21EE" w:rsidR="00CD2F63" w:rsidRPr="008C4739" w:rsidRDefault="00CD2F63" w:rsidP="00ED77D3">
            <w:pPr>
              <w:rPr>
                <w:rFonts w:asciiTheme="majorHAnsi" w:hAnsiTheme="majorHAnsi" w:cstheme="majorHAnsi"/>
                <w:sz w:val="20"/>
              </w:rPr>
            </w:pPr>
            <w:r w:rsidRPr="008C4739">
              <w:rPr>
                <w:rFonts w:asciiTheme="majorHAnsi" w:hAnsiTheme="majorHAnsi" w:cstheme="majorHAnsi"/>
                <w:sz w:val="20"/>
              </w:rPr>
              <w:t>Vnt.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D4189" w14:textId="2C8E7E51" w:rsidR="00CD2F63" w:rsidRPr="008C4739" w:rsidRDefault="008C4739" w:rsidP="00ED77D3">
            <w:pPr>
              <w:rPr>
                <w:rFonts w:asciiTheme="majorHAnsi" w:hAnsiTheme="majorHAnsi" w:cstheme="majorHAnsi"/>
                <w:sz w:val="20"/>
              </w:rPr>
            </w:pPr>
            <w:r w:rsidRPr="008C4739">
              <w:rPr>
                <w:rFonts w:asciiTheme="majorHAnsi" w:hAnsiTheme="majorHAnsi" w:cstheme="majorHAnsi"/>
                <w:sz w:val="20"/>
              </w:rPr>
              <w:t>1</w:t>
            </w:r>
          </w:p>
        </w:tc>
      </w:tr>
      <w:tr w:rsidR="00C12493" w:rsidRPr="00DB6050" w14:paraId="19EC2EC6" w14:textId="77777777" w:rsidTr="008E008B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1B204F2E" w14:textId="77777777" w:rsidR="00C12493" w:rsidRPr="00DB6050" w:rsidRDefault="00C12493" w:rsidP="00C12493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A5A9F" w14:textId="558778E4" w:rsidR="00C12493" w:rsidRPr="004B4116" w:rsidRDefault="00C12493" w:rsidP="00C12493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4B4116">
              <w:rPr>
                <w:rFonts w:asciiTheme="majorHAnsi" w:hAnsiTheme="majorHAnsi" w:cstheme="majorHAnsi"/>
                <w:sz w:val="20"/>
                <w:lang w:eastAsia="da-DK"/>
              </w:rPr>
              <w:t>Nejudama atrama vamzdžiui DN65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36777" w14:textId="7417C0C4" w:rsidR="00C12493" w:rsidRPr="004B4116" w:rsidRDefault="00C12493" w:rsidP="00C12493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53B0A" w14:textId="2B8E1DDA" w:rsidR="00C12493" w:rsidRPr="004B4116" w:rsidRDefault="00C12493" w:rsidP="00C12493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4B4116">
              <w:rPr>
                <w:rFonts w:asciiTheme="majorHAnsi" w:hAnsiTheme="majorHAnsi" w:cstheme="majorHAnsi"/>
                <w:sz w:val="20"/>
                <w:lang w:eastAsia="da-DK"/>
              </w:rPr>
              <w:t>Vnt.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6BD63" w14:textId="67103FA3" w:rsidR="00C12493" w:rsidRPr="004B4116" w:rsidRDefault="004B4116" w:rsidP="00C12493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4B4116">
              <w:rPr>
                <w:rFonts w:asciiTheme="majorHAnsi" w:hAnsiTheme="majorHAnsi" w:cstheme="majorHAnsi"/>
                <w:sz w:val="20"/>
                <w:lang w:eastAsia="da-DK"/>
              </w:rPr>
              <w:t>4</w:t>
            </w:r>
          </w:p>
        </w:tc>
      </w:tr>
      <w:tr w:rsidR="00C12493" w:rsidRPr="00DB6050" w14:paraId="6A7CE190" w14:textId="77777777" w:rsidTr="008E008B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25E95E57" w14:textId="77777777" w:rsidR="00C12493" w:rsidRPr="00DB6050" w:rsidRDefault="00C12493" w:rsidP="00C12493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4EB2D" w14:textId="7A314505" w:rsidR="00C12493" w:rsidRPr="004B4116" w:rsidRDefault="00C12493" w:rsidP="00C12493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4B4116">
              <w:rPr>
                <w:rFonts w:asciiTheme="majorHAnsi" w:hAnsiTheme="majorHAnsi" w:cstheme="majorHAnsi"/>
                <w:sz w:val="20"/>
                <w:lang w:eastAsia="da-DK"/>
              </w:rPr>
              <w:t>Nejudama atrama vamzdžiui DN50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EE055" w14:textId="77777777" w:rsidR="00C12493" w:rsidRPr="004B4116" w:rsidRDefault="00C12493" w:rsidP="00C12493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1058E" w14:textId="4F31CF72" w:rsidR="00C12493" w:rsidRPr="004B4116" w:rsidRDefault="00C12493" w:rsidP="00C12493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4B4116">
              <w:rPr>
                <w:rFonts w:asciiTheme="majorHAnsi" w:hAnsiTheme="majorHAnsi" w:cstheme="majorHAnsi"/>
                <w:sz w:val="20"/>
                <w:lang w:eastAsia="da-DK"/>
              </w:rPr>
              <w:t>Vnt.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EE8FC" w14:textId="44F0215B" w:rsidR="00C12493" w:rsidRPr="004B4116" w:rsidRDefault="00C12493" w:rsidP="00C12493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4B4116">
              <w:rPr>
                <w:rFonts w:asciiTheme="majorHAnsi" w:hAnsiTheme="majorHAnsi" w:cstheme="majorHAnsi"/>
                <w:sz w:val="20"/>
                <w:lang w:eastAsia="da-DK"/>
              </w:rPr>
              <w:t>4</w:t>
            </w:r>
          </w:p>
        </w:tc>
      </w:tr>
      <w:tr w:rsidR="004B4116" w:rsidRPr="00DB6050" w14:paraId="606B75CF" w14:textId="77777777" w:rsidTr="008E008B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15C16489" w14:textId="77777777" w:rsidR="004B4116" w:rsidRPr="00DB6050" w:rsidRDefault="004B4116" w:rsidP="004B4116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A929E" w14:textId="5440BA88" w:rsidR="004B4116" w:rsidRPr="004B4116" w:rsidRDefault="004B4116" w:rsidP="004B4116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4B4116">
              <w:rPr>
                <w:rFonts w:asciiTheme="majorHAnsi" w:hAnsiTheme="majorHAnsi" w:cstheme="majorHAnsi"/>
                <w:sz w:val="20"/>
                <w:lang w:eastAsia="da-DK"/>
              </w:rPr>
              <w:t>Nejudama atrama vamzdžiui DN40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78FBD" w14:textId="77777777" w:rsidR="004B4116" w:rsidRPr="004B4116" w:rsidRDefault="004B4116" w:rsidP="004B4116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2256B" w14:textId="7635C5FB" w:rsidR="004B4116" w:rsidRPr="004B4116" w:rsidRDefault="004B4116" w:rsidP="004B4116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4B4116">
              <w:rPr>
                <w:rFonts w:asciiTheme="majorHAnsi" w:hAnsiTheme="majorHAnsi" w:cstheme="majorHAnsi"/>
                <w:sz w:val="20"/>
                <w:lang w:eastAsia="da-DK"/>
              </w:rPr>
              <w:t>Vnt.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258F5" w14:textId="07F92433" w:rsidR="004B4116" w:rsidRPr="004B4116" w:rsidRDefault="004B4116" w:rsidP="004B4116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4B4116">
              <w:rPr>
                <w:rFonts w:asciiTheme="majorHAnsi" w:hAnsiTheme="majorHAnsi" w:cstheme="majorHAnsi"/>
                <w:sz w:val="20"/>
                <w:lang w:eastAsia="da-DK"/>
              </w:rPr>
              <w:t>4</w:t>
            </w:r>
          </w:p>
        </w:tc>
      </w:tr>
      <w:tr w:rsidR="004B4116" w:rsidRPr="00DB6050" w14:paraId="32405DE0" w14:textId="77777777" w:rsidTr="008E008B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0F243E1C" w14:textId="77777777" w:rsidR="004B4116" w:rsidRPr="00DB6050" w:rsidRDefault="004B4116" w:rsidP="004B4116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F7CA7" w14:textId="5B978877" w:rsidR="004B4116" w:rsidRPr="004B4116" w:rsidRDefault="004B4116" w:rsidP="004B4116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4B4116">
              <w:rPr>
                <w:rFonts w:asciiTheme="majorHAnsi" w:hAnsiTheme="majorHAnsi" w:cstheme="majorHAnsi"/>
                <w:sz w:val="20"/>
                <w:lang w:eastAsia="da-DK"/>
              </w:rPr>
              <w:t>Nejudama atrama vamzdžiui DN32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E139E" w14:textId="77777777" w:rsidR="004B4116" w:rsidRPr="004B4116" w:rsidRDefault="004B4116" w:rsidP="004B4116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38578" w14:textId="0530AE59" w:rsidR="004B4116" w:rsidRPr="004B4116" w:rsidRDefault="004B4116" w:rsidP="004B4116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4B4116">
              <w:rPr>
                <w:rFonts w:asciiTheme="majorHAnsi" w:hAnsiTheme="majorHAnsi" w:cstheme="majorHAnsi"/>
                <w:sz w:val="20"/>
                <w:lang w:eastAsia="da-DK"/>
              </w:rPr>
              <w:t>Vnt.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403BE" w14:textId="4717A21D" w:rsidR="004B4116" w:rsidRPr="004B4116" w:rsidRDefault="004B4116" w:rsidP="004B4116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4B4116">
              <w:rPr>
                <w:rFonts w:asciiTheme="majorHAnsi" w:hAnsiTheme="majorHAnsi" w:cstheme="majorHAnsi"/>
                <w:sz w:val="20"/>
                <w:lang w:eastAsia="da-DK"/>
              </w:rPr>
              <w:t>6</w:t>
            </w:r>
          </w:p>
        </w:tc>
      </w:tr>
      <w:tr w:rsidR="00C12493" w:rsidRPr="00DB6050" w14:paraId="116D19DE" w14:textId="77777777" w:rsidTr="008E008B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353BA0DF" w14:textId="77777777" w:rsidR="00C12493" w:rsidRPr="00DB6050" w:rsidRDefault="00C12493" w:rsidP="00C12493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768BF" w14:textId="5064765B" w:rsidR="00C12493" w:rsidRPr="004B4116" w:rsidRDefault="00C12493" w:rsidP="00C12493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4B4116">
              <w:rPr>
                <w:rFonts w:asciiTheme="majorHAnsi" w:hAnsiTheme="majorHAnsi" w:cstheme="majorHAnsi"/>
                <w:sz w:val="20"/>
                <w:lang w:eastAsia="da-DK"/>
              </w:rPr>
              <w:t>Metalas tvirtinimui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A4A25" w14:textId="2B493DAF" w:rsidR="00C12493" w:rsidRPr="004B4116" w:rsidRDefault="00C12493" w:rsidP="00C12493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B305A" w14:textId="379C4B10" w:rsidR="00C12493" w:rsidRPr="004B4116" w:rsidRDefault="00C12493" w:rsidP="00C12493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4B4116">
              <w:rPr>
                <w:rFonts w:asciiTheme="majorHAnsi" w:hAnsiTheme="majorHAnsi" w:cstheme="majorHAnsi"/>
                <w:sz w:val="20"/>
                <w:lang w:eastAsia="da-DK"/>
              </w:rPr>
              <w:t>Kompl.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ACE68" w14:textId="01F86DCC" w:rsidR="00C12493" w:rsidRPr="004B4116" w:rsidRDefault="00C12493" w:rsidP="00C12493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4B4116">
              <w:rPr>
                <w:rFonts w:asciiTheme="majorHAnsi" w:hAnsiTheme="majorHAnsi" w:cstheme="majorHAnsi"/>
                <w:sz w:val="20"/>
                <w:lang w:eastAsia="da-DK"/>
              </w:rPr>
              <w:t>1</w:t>
            </w:r>
          </w:p>
        </w:tc>
      </w:tr>
      <w:tr w:rsidR="00C12493" w:rsidRPr="00DB6050" w14:paraId="51E2994B" w14:textId="77777777" w:rsidTr="008E008B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4E397A99" w14:textId="77777777" w:rsidR="00C12493" w:rsidRPr="00DB6050" w:rsidRDefault="00C12493" w:rsidP="00C12493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12EA1" w14:textId="3298DB70" w:rsidR="00C12493" w:rsidRPr="004B4116" w:rsidRDefault="00C12493" w:rsidP="00C12493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4B4116">
              <w:rPr>
                <w:rFonts w:asciiTheme="majorHAnsi" w:hAnsiTheme="majorHAnsi" w:cstheme="majorHAnsi"/>
                <w:sz w:val="20"/>
                <w:lang w:eastAsia="da-DK"/>
              </w:rPr>
              <w:t>Gilzės vamzdžių pravedimui per konstrukcijas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6914F" w14:textId="77777777" w:rsidR="00C12493" w:rsidRPr="004B4116" w:rsidRDefault="00C12493" w:rsidP="00C12493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14DBA" w14:textId="2D273799" w:rsidR="00C12493" w:rsidRPr="004B4116" w:rsidRDefault="00C12493" w:rsidP="00C12493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4B4116">
              <w:rPr>
                <w:rFonts w:asciiTheme="majorHAnsi" w:hAnsiTheme="majorHAnsi" w:cstheme="majorHAnsi"/>
                <w:sz w:val="20"/>
                <w:lang w:eastAsia="da-DK"/>
              </w:rPr>
              <w:t>Kompl.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FC418" w14:textId="548CC63E" w:rsidR="00C12493" w:rsidRPr="004B4116" w:rsidRDefault="00C12493" w:rsidP="00C12493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4B4116">
              <w:rPr>
                <w:rFonts w:asciiTheme="majorHAnsi" w:hAnsiTheme="majorHAnsi" w:cstheme="majorHAnsi"/>
                <w:sz w:val="20"/>
                <w:lang w:eastAsia="da-DK"/>
              </w:rPr>
              <w:t>1</w:t>
            </w:r>
          </w:p>
        </w:tc>
      </w:tr>
      <w:tr w:rsidR="00C12493" w:rsidRPr="00DB6050" w14:paraId="5A38DB0F" w14:textId="77777777" w:rsidTr="008E008B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2DC7A2F2" w14:textId="77777777" w:rsidR="00C12493" w:rsidRPr="00DB6050" w:rsidRDefault="00C12493" w:rsidP="00C12493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2D669" w14:textId="379E1450" w:rsidR="00C12493" w:rsidRPr="004B4116" w:rsidRDefault="00C12493" w:rsidP="00C12493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4B4116">
              <w:rPr>
                <w:rFonts w:asciiTheme="majorHAnsi" w:hAnsiTheme="majorHAnsi" w:cstheme="majorHAnsi"/>
                <w:sz w:val="20"/>
                <w:lang w:eastAsia="da-DK"/>
              </w:rPr>
              <w:t>Medžiagos angų sandarinimui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85255" w14:textId="77777777" w:rsidR="00C12493" w:rsidRPr="004B4116" w:rsidRDefault="00C12493" w:rsidP="00C12493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B7F11" w14:textId="467E0818" w:rsidR="00C12493" w:rsidRPr="004B4116" w:rsidRDefault="00C12493" w:rsidP="00C12493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4B4116">
              <w:rPr>
                <w:rFonts w:asciiTheme="majorHAnsi" w:hAnsiTheme="majorHAnsi" w:cstheme="majorHAnsi"/>
                <w:sz w:val="20"/>
                <w:lang w:eastAsia="da-DK"/>
              </w:rPr>
              <w:t>Kompl.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67024" w14:textId="6C09620C" w:rsidR="00C12493" w:rsidRPr="004B4116" w:rsidRDefault="00C12493" w:rsidP="00C12493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4B4116">
              <w:rPr>
                <w:rFonts w:asciiTheme="majorHAnsi" w:hAnsiTheme="majorHAnsi" w:cstheme="majorHAnsi"/>
                <w:sz w:val="20"/>
                <w:lang w:eastAsia="da-DK"/>
              </w:rPr>
              <w:t>1</w:t>
            </w:r>
          </w:p>
        </w:tc>
      </w:tr>
      <w:tr w:rsidR="009F213D" w:rsidRPr="00DB6050" w14:paraId="121438ED" w14:textId="77777777" w:rsidTr="008E008B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7620B590" w14:textId="77777777" w:rsidR="009F213D" w:rsidRPr="00DB6050" w:rsidRDefault="009F213D" w:rsidP="009F213D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23957" w14:textId="4BBA5C06" w:rsidR="009F213D" w:rsidRPr="004B4116" w:rsidRDefault="009F213D" w:rsidP="009F213D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4B4116">
              <w:rPr>
                <w:rFonts w:asciiTheme="majorHAnsi" w:hAnsiTheme="majorHAnsi" w:cstheme="majorHAnsi"/>
                <w:sz w:val="20"/>
                <w:lang w:val="en-US" w:eastAsia="en-US"/>
              </w:rPr>
              <w:t>Hidraulinis vamzdynų išbandymas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EAB55" w14:textId="65572692" w:rsidR="009F213D" w:rsidRPr="004B4116" w:rsidRDefault="009F213D" w:rsidP="009F213D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F7E7F" w14:textId="293208D6" w:rsidR="009F213D" w:rsidRPr="004B4116" w:rsidRDefault="009F213D" w:rsidP="009F213D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4B4116">
              <w:rPr>
                <w:rFonts w:asciiTheme="majorHAnsi" w:hAnsiTheme="majorHAnsi" w:cstheme="majorHAnsi"/>
                <w:sz w:val="20"/>
                <w:lang w:eastAsia="da-DK"/>
              </w:rPr>
              <w:t>Kompl.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4A4D4" w14:textId="7F89B1DC" w:rsidR="009F213D" w:rsidRPr="004B4116" w:rsidRDefault="009F213D" w:rsidP="009F213D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4B4116">
              <w:rPr>
                <w:rFonts w:asciiTheme="majorHAnsi" w:hAnsiTheme="majorHAnsi" w:cstheme="majorHAnsi"/>
                <w:sz w:val="20"/>
                <w:lang w:eastAsia="da-DK"/>
              </w:rPr>
              <w:t>1</w:t>
            </w:r>
          </w:p>
        </w:tc>
      </w:tr>
      <w:tr w:rsidR="009F213D" w:rsidRPr="00DB6050" w14:paraId="417190F7" w14:textId="77777777" w:rsidTr="008E008B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1DC137B8" w14:textId="77777777" w:rsidR="009F213D" w:rsidRPr="00DB6050" w:rsidRDefault="009F213D" w:rsidP="009F213D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34512" w14:textId="607946FF" w:rsidR="009F213D" w:rsidRPr="004B4116" w:rsidRDefault="009F213D" w:rsidP="009F213D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4B4116">
              <w:rPr>
                <w:rFonts w:asciiTheme="majorHAnsi" w:hAnsiTheme="majorHAnsi" w:cstheme="majorHAnsi"/>
                <w:sz w:val="20"/>
                <w:lang w:val="en-US" w:eastAsia="en-US"/>
              </w:rPr>
              <w:t>Paleidimo derinimo darbai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D71FE" w14:textId="6EA0C7B7" w:rsidR="009F213D" w:rsidRPr="004B4116" w:rsidRDefault="009F213D" w:rsidP="009F213D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B0ECA" w14:textId="14D4CA45" w:rsidR="009F213D" w:rsidRPr="004B4116" w:rsidRDefault="009F213D" w:rsidP="009F213D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4B4116">
              <w:rPr>
                <w:rFonts w:asciiTheme="majorHAnsi" w:hAnsiTheme="majorHAnsi" w:cstheme="majorHAnsi"/>
                <w:sz w:val="20"/>
                <w:lang w:eastAsia="da-DK"/>
              </w:rPr>
              <w:t>Kompl.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33C6B" w14:textId="42606A4B" w:rsidR="009F213D" w:rsidRPr="004B4116" w:rsidRDefault="009F213D" w:rsidP="009F213D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4B4116">
              <w:rPr>
                <w:rFonts w:asciiTheme="majorHAnsi" w:hAnsiTheme="majorHAnsi" w:cstheme="majorHAnsi"/>
                <w:sz w:val="20"/>
                <w:lang w:eastAsia="da-DK"/>
              </w:rPr>
              <w:t>1</w:t>
            </w:r>
          </w:p>
        </w:tc>
      </w:tr>
      <w:tr w:rsidR="009F213D" w:rsidRPr="00DB6050" w14:paraId="21C5FBAF" w14:textId="77777777" w:rsidTr="008E008B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3A75BC38" w14:textId="77777777" w:rsidR="009F213D" w:rsidRPr="00DB6050" w:rsidRDefault="009F213D" w:rsidP="009F213D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28503" w14:textId="07DAA60D" w:rsidR="009F213D" w:rsidRPr="004B4116" w:rsidRDefault="009F213D" w:rsidP="009F213D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4B4116">
              <w:rPr>
                <w:rFonts w:asciiTheme="majorHAnsi" w:hAnsiTheme="majorHAnsi" w:cstheme="majorHAnsi"/>
                <w:sz w:val="20"/>
                <w:lang w:val="en-US" w:eastAsia="en-US"/>
              </w:rPr>
              <w:t>Vamzdynų ženklinimas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5A7AC" w14:textId="02EF8C3C" w:rsidR="009F213D" w:rsidRPr="004B4116" w:rsidRDefault="009F213D" w:rsidP="009F213D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E3451" w14:textId="0E7B8C3C" w:rsidR="009F213D" w:rsidRPr="004B4116" w:rsidRDefault="009F213D" w:rsidP="009F213D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4B4116">
              <w:rPr>
                <w:rFonts w:asciiTheme="majorHAnsi" w:hAnsiTheme="majorHAnsi" w:cstheme="majorHAnsi"/>
                <w:sz w:val="20"/>
                <w:lang w:eastAsia="da-DK"/>
              </w:rPr>
              <w:t>Kompl.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A0888" w14:textId="34BF9C1C" w:rsidR="009F213D" w:rsidRPr="004B4116" w:rsidRDefault="009F213D" w:rsidP="009F213D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4B4116">
              <w:rPr>
                <w:rFonts w:asciiTheme="majorHAnsi" w:hAnsiTheme="majorHAnsi" w:cstheme="majorHAnsi"/>
                <w:sz w:val="20"/>
                <w:lang w:eastAsia="da-DK"/>
              </w:rPr>
              <w:t>1</w:t>
            </w:r>
          </w:p>
        </w:tc>
      </w:tr>
      <w:tr w:rsidR="008E008B" w:rsidRPr="00DB6050" w14:paraId="7F38F90A" w14:textId="77777777" w:rsidTr="008E008B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6AA07E51" w14:textId="77777777" w:rsidR="008E008B" w:rsidRPr="00DB6050" w:rsidRDefault="008E008B" w:rsidP="008E008B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AC883" w14:textId="7F38D867" w:rsidR="008E008B" w:rsidRPr="004B4116" w:rsidRDefault="008E008B" w:rsidP="008E008B">
            <w:pPr>
              <w:rPr>
                <w:rFonts w:asciiTheme="majorHAnsi" w:hAnsiTheme="majorHAnsi" w:cstheme="majorHAnsi"/>
                <w:sz w:val="20"/>
                <w:lang w:val="en-US" w:eastAsia="en-US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Elektrinis radiatorius 370x704x90mm, N</w:t>
            </w:r>
            <w:r>
              <w:rPr>
                <w:rFonts w:asciiTheme="majorHAnsi" w:hAnsiTheme="majorHAnsi" w:cstheme="majorHAnsi"/>
                <w:sz w:val="20"/>
                <w:lang w:val="en-US" w:eastAsia="da-DK"/>
              </w:rPr>
              <w:t>=0,8kW su patalpos termostatu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B1052" w14:textId="77777777" w:rsidR="008E008B" w:rsidRPr="004B4116" w:rsidRDefault="008E008B" w:rsidP="008E008B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E059C" w14:textId="108CB728" w:rsidR="008E008B" w:rsidRPr="004B4116" w:rsidRDefault="008E008B" w:rsidP="008E008B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Vnt.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A1A20" w14:textId="015B25D1" w:rsidR="008E008B" w:rsidRPr="004B4116" w:rsidRDefault="008E008B" w:rsidP="008E008B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1</w:t>
            </w:r>
          </w:p>
        </w:tc>
      </w:tr>
      <w:tr w:rsidR="008E008B" w:rsidRPr="00DB6050" w14:paraId="2A2F0AF4" w14:textId="77777777" w:rsidTr="008E008B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705CE51D" w14:textId="77777777" w:rsidR="008E008B" w:rsidRPr="00DB6050" w:rsidRDefault="008E008B" w:rsidP="008E008B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E77FB" w14:textId="22B4F45F" w:rsidR="008E008B" w:rsidRDefault="008E008B" w:rsidP="008E008B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Elektrinis radiatorius 370x</w:t>
            </w:r>
            <w:r w:rsidR="00D46F82">
              <w:rPr>
                <w:rFonts w:asciiTheme="majorHAnsi" w:hAnsiTheme="majorHAnsi" w:cstheme="majorHAnsi"/>
                <w:sz w:val="20"/>
                <w:lang w:eastAsia="da-DK"/>
              </w:rPr>
              <w:t>934</w:t>
            </w:r>
            <w:r>
              <w:rPr>
                <w:rFonts w:asciiTheme="majorHAnsi" w:hAnsiTheme="majorHAnsi" w:cstheme="majorHAnsi"/>
                <w:sz w:val="20"/>
                <w:lang w:eastAsia="da-DK"/>
              </w:rPr>
              <w:t>x90mm, N</w:t>
            </w:r>
            <w:r>
              <w:rPr>
                <w:rFonts w:asciiTheme="majorHAnsi" w:hAnsiTheme="majorHAnsi" w:cstheme="majorHAnsi"/>
                <w:sz w:val="20"/>
                <w:lang w:val="en-US" w:eastAsia="da-DK"/>
              </w:rPr>
              <w:t>=</w:t>
            </w:r>
            <w:r w:rsidR="00D46F82">
              <w:rPr>
                <w:rFonts w:asciiTheme="majorHAnsi" w:hAnsiTheme="majorHAnsi" w:cstheme="majorHAnsi"/>
                <w:sz w:val="20"/>
                <w:lang w:val="en-US" w:eastAsia="da-DK"/>
              </w:rPr>
              <w:t>1</w:t>
            </w:r>
            <w:r>
              <w:rPr>
                <w:rFonts w:asciiTheme="majorHAnsi" w:hAnsiTheme="majorHAnsi" w:cstheme="majorHAnsi"/>
                <w:sz w:val="20"/>
                <w:lang w:val="en-US" w:eastAsia="da-DK"/>
              </w:rPr>
              <w:t>,</w:t>
            </w:r>
            <w:r w:rsidR="00D46F82">
              <w:rPr>
                <w:rFonts w:asciiTheme="majorHAnsi" w:hAnsiTheme="majorHAnsi" w:cstheme="majorHAnsi"/>
                <w:sz w:val="20"/>
                <w:lang w:val="en-US" w:eastAsia="da-DK"/>
              </w:rPr>
              <w:t>2</w:t>
            </w:r>
            <w:r>
              <w:rPr>
                <w:rFonts w:asciiTheme="majorHAnsi" w:hAnsiTheme="majorHAnsi" w:cstheme="majorHAnsi"/>
                <w:sz w:val="20"/>
                <w:lang w:val="en-US" w:eastAsia="da-DK"/>
              </w:rPr>
              <w:t>kW su patalpos termostatu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DA822" w14:textId="77777777" w:rsidR="008E008B" w:rsidRPr="004B4116" w:rsidRDefault="008E008B" w:rsidP="008E008B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7F2EC" w14:textId="0F6E68B1" w:rsidR="008E008B" w:rsidRDefault="008E008B" w:rsidP="008E008B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Vnt.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F2804" w14:textId="063AB90A" w:rsidR="008E008B" w:rsidRDefault="00D46F82" w:rsidP="008E008B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2</w:t>
            </w:r>
          </w:p>
        </w:tc>
      </w:tr>
      <w:tr w:rsidR="000C5F24" w:rsidRPr="00DB6050" w14:paraId="6C25772D" w14:textId="77777777" w:rsidTr="00430EBF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4751DFFF" w14:textId="77777777" w:rsidR="000C5F24" w:rsidRPr="00DB6050" w:rsidRDefault="000C5F24" w:rsidP="004D24CC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92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68DC729A" w14:textId="708CA898" w:rsidR="000C5F24" w:rsidRPr="000C5F24" w:rsidRDefault="000C5F24" w:rsidP="004D24CC">
            <w:pPr>
              <w:rPr>
                <w:rFonts w:asciiTheme="majorHAnsi" w:hAnsiTheme="majorHAnsi" w:cstheme="majorHAnsi"/>
                <w:sz w:val="20"/>
                <w:highlight w:val="lightGray"/>
                <w:lang w:eastAsia="da-DK"/>
              </w:rPr>
            </w:pPr>
            <w:r w:rsidRPr="000C5F24">
              <w:rPr>
                <w:rFonts w:asciiTheme="majorHAnsi" w:hAnsiTheme="majorHAnsi" w:cstheme="majorHAnsi"/>
                <w:b/>
                <w:bCs/>
                <w:sz w:val="20"/>
                <w:highlight w:val="lightGray"/>
                <w:lang w:val="en-US" w:eastAsia="en-US"/>
              </w:rPr>
              <w:t>ŠILUMOS TIEKIMO SISTEMA VĖDINIMO ĮRENGINIAMS</w:t>
            </w:r>
            <w:r w:rsidR="00025B12">
              <w:rPr>
                <w:rFonts w:asciiTheme="majorHAnsi" w:hAnsiTheme="majorHAnsi" w:cstheme="majorHAnsi"/>
                <w:b/>
                <w:bCs/>
                <w:sz w:val="20"/>
                <w:highlight w:val="lightGray"/>
                <w:lang w:val="en-US" w:eastAsia="en-US"/>
              </w:rPr>
              <w:t xml:space="preserve"> IR ORO UŽVAROMS</w:t>
            </w:r>
            <w:r w:rsidRPr="000C5F24">
              <w:rPr>
                <w:rFonts w:asciiTheme="majorHAnsi" w:hAnsiTheme="majorHAnsi" w:cstheme="majorHAnsi"/>
                <w:b/>
                <w:bCs/>
                <w:sz w:val="20"/>
                <w:highlight w:val="lightGray"/>
                <w:lang w:val="en-US" w:eastAsia="en-US"/>
              </w:rPr>
              <w:t xml:space="preserve"> H2/1</w:t>
            </w:r>
          </w:p>
        </w:tc>
      </w:tr>
      <w:tr w:rsidR="000C5F24" w:rsidRPr="00DB6050" w14:paraId="206A38E3" w14:textId="77777777" w:rsidTr="008E008B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57481E0C" w14:textId="77777777" w:rsidR="000C5F24" w:rsidRPr="00DB6050" w:rsidRDefault="000C5F24" w:rsidP="000C5F24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58875" w14:textId="65443AB0" w:rsidR="000C5F24" w:rsidRPr="00C828C7" w:rsidRDefault="000C5F24" w:rsidP="000C5F24">
            <w:pPr>
              <w:rPr>
                <w:rFonts w:asciiTheme="majorHAnsi" w:hAnsiTheme="majorHAnsi" w:cstheme="majorHAnsi"/>
                <w:sz w:val="20"/>
                <w:highlight w:val="yellow"/>
              </w:rPr>
            </w:pPr>
            <w:r w:rsidRPr="00DB6050">
              <w:rPr>
                <w:rFonts w:asciiTheme="majorHAnsi" w:hAnsiTheme="majorHAnsi" w:cstheme="majorHAnsi"/>
                <w:sz w:val="20"/>
              </w:rPr>
              <w:t xml:space="preserve">Recirkuliacinis oro šildytuvas </w:t>
            </w:r>
            <w:r>
              <w:rPr>
                <w:rFonts w:asciiTheme="majorHAnsi" w:hAnsiTheme="majorHAnsi" w:cstheme="majorHAnsi"/>
                <w:sz w:val="20"/>
              </w:rPr>
              <w:t xml:space="preserve">su </w:t>
            </w:r>
            <w:r w:rsidR="002C4C56">
              <w:rPr>
                <w:rFonts w:asciiTheme="majorHAnsi" w:hAnsiTheme="majorHAnsi" w:cstheme="majorHAnsi"/>
                <w:sz w:val="20"/>
              </w:rPr>
              <w:t>E</w:t>
            </w:r>
            <w:r>
              <w:rPr>
                <w:rFonts w:asciiTheme="majorHAnsi" w:hAnsiTheme="majorHAnsi" w:cstheme="majorHAnsi"/>
                <w:sz w:val="20"/>
              </w:rPr>
              <w:t xml:space="preserve">C variliu </w:t>
            </w:r>
            <w:r w:rsidRPr="00DB6050">
              <w:rPr>
                <w:rFonts w:asciiTheme="majorHAnsi" w:hAnsiTheme="majorHAnsi" w:cstheme="majorHAnsi"/>
                <w:sz w:val="20"/>
              </w:rPr>
              <w:t>kartu su tvirtinimo rėmu: (+)</w:t>
            </w:r>
            <w:r w:rsidR="002C4C56">
              <w:rPr>
                <w:rFonts w:asciiTheme="majorHAnsi" w:hAnsiTheme="majorHAnsi" w:cstheme="majorHAnsi"/>
                <w:sz w:val="20"/>
              </w:rPr>
              <w:t>2</w:t>
            </w:r>
            <w:r w:rsidRPr="00DB6050">
              <w:rPr>
                <w:rFonts w:asciiTheme="majorHAnsi" w:hAnsiTheme="majorHAnsi" w:cstheme="majorHAnsi"/>
                <w:sz w:val="20"/>
              </w:rPr>
              <w:t>,</w:t>
            </w:r>
            <w:r w:rsidR="002C4C56">
              <w:rPr>
                <w:rFonts w:asciiTheme="majorHAnsi" w:hAnsiTheme="majorHAnsi" w:cstheme="majorHAnsi"/>
                <w:sz w:val="20"/>
              </w:rPr>
              <w:t>8</w:t>
            </w:r>
            <w:r w:rsidRPr="00DB6050">
              <w:rPr>
                <w:rFonts w:asciiTheme="majorHAnsi" w:hAnsiTheme="majorHAnsi" w:cstheme="majorHAnsi"/>
                <w:sz w:val="20"/>
              </w:rPr>
              <w:t>0</w:t>
            </w:r>
            <w:r w:rsidR="00815F47">
              <w:rPr>
                <w:rFonts w:asciiTheme="majorHAnsi" w:hAnsiTheme="majorHAnsi" w:cstheme="majorHAnsi"/>
                <w:sz w:val="20"/>
              </w:rPr>
              <w:t xml:space="preserve"> ÷1,70</w:t>
            </w:r>
            <w:r w:rsidRPr="00DB6050">
              <w:rPr>
                <w:rFonts w:asciiTheme="majorHAnsi" w:hAnsiTheme="majorHAnsi" w:cstheme="majorHAnsi"/>
                <w:sz w:val="20"/>
              </w:rPr>
              <w:t xml:space="preserve"> kW, ti=</w:t>
            </w:r>
            <w:r w:rsidR="002C4C56">
              <w:rPr>
                <w:rFonts w:asciiTheme="majorHAnsi" w:hAnsiTheme="majorHAnsi" w:cstheme="majorHAnsi"/>
                <w:sz w:val="20"/>
              </w:rPr>
              <w:t>12</w:t>
            </w:r>
            <w:r w:rsidRPr="00B1105C">
              <w:rPr>
                <w:rFonts w:asciiTheme="majorHAnsi" w:hAnsiTheme="majorHAnsi" w:cstheme="majorHAnsi"/>
                <w:sz w:val="20"/>
              </w:rPr>
              <w:t>°C, t1/t2=</w:t>
            </w:r>
            <w:r w:rsidR="002C4C56">
              <w:rPr>
                <w:rFonts w:asciiTheme="majorHAnsi" w:hAnsiTheme="majorHAnsi" w:cstheme="majorHAnsi"/>
                <w:sz w:val="20"/>
              </w:rPr>
              <w:t>6</w:t>
            </w:r>
            <w:r w:rsidRPr="00B1105C">
              <w:rPr>
                <w:rFonts w:asciiTheme="majorHAnsi" w:hAnsiTheme="majorHAnsi" w:cstheme="majorHAnsi"/>
                <w:sz w:val="20"/>
              </w:rPr>
              <w:t>0/</w:t>
            </w:r>
            <w:r w:rsidR="002C4C56">
              <w:rPr>
                <w:rFonts w:asciiTheme="majorHAnsi" w:hAnsiTheme="majorHAnsi" w:cstheme="majorHAnsi"/>
                <w:sz w:val="20"/>
              </w:rPr>
              <w:t>4</w:t>
            </w:r>
            <w:r w:rsidRPr="00B1105C">
              <w:rPr>
                <w:rFonts w:asciiTheme="majorHAnsi" w:hAnsiTheme="majorHAnsi" w:cstheme="majorHAnsi"/>
                <w:sz w:val="20"/>
              </w:rPr>
              <w:t xml:space="preserve">0°C, </w:t>
            </w:r>
            <w:r w:rsidR="002C4C56">
              <w:rPr>
                <w:rFonts w:asciiTheme="majorHAnsi" w:hAnsiTheme="majorHAnsi" w:cstheme="majorHAnsi"/>
                <w:sz w:val="20"/>
              </w:rPr>
              <w:t>22</w:t>
            </w:r>
            <w:r w:rsidRPr="00B1105C">
              <w:rPr>
                <w:rFonts w:asciiTheme="majorHAnsi" w:hAnsiTheme="majorHAnsi" w:cstheme="majorHAnsi"/>
                <w:sz w:val="20"/>
              </w:rPr>
              <w:t xml:space="preserve">0V, </w:t>
            </w:r>
            <w:r w:rsidR="002C4C56">
              <w:rPr>
                <w:rFonts w:asciiTheme="majorHAnsi" w:hAnsiTheme="majorHAnsi" w:cstheme="majorHAnsi"/>
                <w:sz w:val="20"/>
              </w:rPr>
              <w:t>1,2A</w:t>
            </w:r>
            <w:r w:rsidRPr="00B1105C">
              <w:rPr>
                <w:rFonts w:asciiTheme="majorHAnsi" w:hAnsiTheme="majorHAnsi" w:cstheme="majorHAnsi"/>
                <w:sz w:val="20"/>
              </w:rPr>
              <w:t>, 0</w:t>
            </w:r>
            <w:r w:rsidR="002C4C56">
              <w:rPr>
                <w:rFonts w:asciiTheme="majorHAnsi" w:hAnsiTheme="majorHAnsi" w:cstheme="majorHAnsi"/>
                <w:sz w:val="20"/>
              </w:rPr>
              <w:t>,127</w:t>
            </w:r>
            <w:r w:rsidRPr="00B1105C">
              <w:rPr>
                <w:rFonts w:asciiTheme="majorHAnsi" w:hAnsiTheme="majorHAnsi" w:cstheme="majorHAnsi"/>
                <w:sz w:val="20"/>
              </w:rPr>
              <w:t>kW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5D209" w14:textId="2B0D38C6" w:rsidR="000C5F24" w:rsidRDefault="000C5F24" w:rsidP="000C5F24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DB6050">
              <w:rPr>
                <w:rFonts w:asciiTheme="majorHAnsi" w:hAnsiTheme="majorHAnsi" w:cstheme="majorHAnsi"/>
                <w:sz w:val="20"/>
                <w:lang w:eastAsia="da-DK"/>
              </w:rPr>
              <w:t>TS-</w:t>
            </w:r>
            <w:r w:rsidR="002C4C56">
              <w:rPr>
                <w:rFonts w:asciiTheme="majorHAnsi" w:hAnsiTheme="majorHAnsi" w:cstheme="majorHAnsi"/>
                <w:sz w:val="20"/>
                <w:lang w:eastAsia="da-DK"/>
              </w:rPr>
              <w:t>2</w:t>
            </w:r>
            <w:r>
              <w:rPr>
                <w:rFonts w:asciiTheme="majorHAnsi" w:hAnsiTheme="majorHAnsi" w:cstheme="majorHAnsi"/>
                <w:sz w:val="20"/>
                <w:lang w:eastAsia="da-DK"/>
              </w:rPr>
              <w:t>.</w:t>
            </w:r>
            <w:r w:rsidR="002C4C56">
              <w:rPr>
                <w:rFonts w:asciiTheme="majorHAnsi" w:hAnsiTheme="majorHAnsi" w:cstheme="majorHAnsi"/>
                <w:sz w:val="20"/>
                <w:lang w:eastAsia="da-DK"/>
              </w:rPr>
              <w:t>1.6</w:t>
            </w:r>
          </w:p>
          <w:p w14:paraId="434098AA" w14:textId="652C3006" w:rsidR="000C5F24" w:rsidRPr="00DB6050" w:rsidRDefault="002C4C56" w:rsidP="000C5F24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Kampmann</w:t>
            </w:r>
            <w:r w:rsidR="000C5F24">
              <w:rPr>
                <w:rFonts w:asciiTheme="majorHAnsi" w:hAnsiTheme="majorHAnsi" w:cstheme="majorHAnsi"/>
                <w:sz w:val="20"/>
                <w:lang w:eastAsia="da-DK"/>
              </w:rPr>
              <w:t xml:space="preserve"> arba analogas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D9963" w14:textId="2AB59A8A" w:rsidR="000C5F24" w:rsidRPr="00DB6050" w:rsidRDefault="000C5F24" w:rsidP="000C5F24">
            <w:pPr>
              <w:rPr>
                <w:rFonts w:asciiTheme="majorHAnsi" w:hAnsiTheme="majorHAnsi" w:cstheme="majorHAnsi"/>
                <w:sz w:val="20"/>
              </w:rPr>
            </w:pPr>
            <w:r w:rsidRPr="00DB6050">
              <w:rPr>
                <w:rFonts w:asciiTheme="majorHAnsi" w:hAnsiTheme="majorHAnsi" w:cstheme="majorHAnsi"/>
                <w:sz w:val="20"/>
              </w:rPr>
              <w:t>Kompl.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22676" w14:textId="545DAEE9" w:rsidR="000C5F24" w:rsidRDefault="00815F47" w:rsidP="000C5F24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</w:rPr>
              <w:t>10</w:t>
            </w:r>
          </w:p>
        </w:tc>
      </w:tr>
      <w:tr w:rsidR="00025B12" w:rsidRPr="00DB6050" w14:paraId="3ECA5DEC" w14:textId="77777777" w:rsidTr="008E008B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0072221F" w14:textId="77777777" w:rsidR="00025B12" w:rsidRPr="00DB6050" w:rsidRDefault="00025B12" w:rsidP="00025B12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3A780" w14:textId="4B0DCC2F" w:rsidR="00025B12" w:rsidRPr="00DB6050" w:rsidRDefault="00025B12" w:rsidP="00025B12">
            <w:pPr>
              <w:rPr>
                <w:rFonts w:asciiTheme="majorHAnsi" w:hAnsiTheme="majorHAnsi" w:cstheme="majorHAnsi"/>
                <w:sz w:val="20"/>
              </w:rPr>
            </w:pPr>
            <w:r w:rsidRPr="00695C8C">
              <w:rPr>
                <w:rFonts w:asciiTheme="majorHAnsi" w:hAnsiTheme="majorHAnsi" w:cstheme="majorHAnsi"/>
                <w:sz w:val="20"/>
                <w:lang w:eastAsia="da-DK"/>
              </w:rPr>
              <w:t>Horizontali oro užtvara: (+)1</w:t>
            </w:r>
            <w:r w:rsidR="00695C8C" w:rsidRPr="00695C8C">
              <w:rPr>
                <w:rFonts w:asciiTheme="majorHAnsi" w:hAnsiTheme="majorHAnsi" w:cstheme="majorHAnsi"/>
                <w:sz w:val="20"/>
                <w:lang w:eastAsia="da-DK"/>
              </w:rPr>
              <w:t>2</w:t>
            </w:r>
            <w:r w:rsidRPr="00695C8C">
              <w:rPr>
                <w:rFonts w:asciiTheme="majorHAnsi" w:hAnsiTheme="majorHAnsi" w:cstheme="majorHAnsi"/>
                <w:sz w:val="20"/>
                <w:lang w:eastAsia="da-DK"/>
              </w:rPr>
              <w:t>,0 kW, t1/t2=60/40°C, ti=20°C, įrengimo aukštis - h=2,5 m, oro užtvaros plotis - L=1,6 m.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DA1BB" w14:textId="33054105" w:rsidR="00025B12" w:rsidRPr="00DB6050" w:rsidRDefault="00025B12" w:rsidP="00025B12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DB6050">
              <w:rPr>
                <w:rFonts w:asciiTheme="majorHAnsi" w:hAnsiTheme="majorHAnsi" w:cstheme="majorHAnsi"/>
                <w:sz w:val="20"/>
                <w:lang w:eastAsia="da-DK"/>
              </w:rPr>
              <w:t>TS-</w:t>
            </w:r>
            <w:r>
              <w:rPr>
                <w:rFonts w:asciiTheme="majorHAnsi" w:hAnsiTheme="majorHAnsi" w:cstheme="majorHAnsi"/>
                <w:sz w:val="20"/>
                <w:lang w:eastAsia="da-DK"/>
              </w:rPr>
              <w:t>2.1.5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26C22" w14:textId="6B9C190E" w:rsidR="00025B12" w:rsidRPr="00DB6050" w:rsidRDefault="00025B12" w:rsidP="00025B12">
            <w:pPr>
              <w:rPr>
                <w:rFonts w:asciiTheme="majorHAnsi" w:hAnsiTheme="majorHAnsi" w:cstheme="majorHAnsi"/>
                <w:sz w:val="20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Kompl.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B2F18" w14:textId="377939C2" w:rsidR="00025B12" w:rsidRDefault="00695C8C" w:rsidP="00025B12">
            <w:pPr>
              <w:rPr>
                <w:rFonts w:asciiTheme="majorHAnsi" w:hAnsiTheme="majorHAnsi" w:cstheme="majorHAnsi"/>
                <w:sz w:val="20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1</w:t>
            </w:r>
          </w:p>
        </w:tc>
      </w:tr>
      <w:tr w:rsidR="00211F02" w:rsidRPr="00DB6050" w14:paraId="68CF2DC2" w14:textId="77777777" w:rsidTr="008E008B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6A18E436" w14:textId="77777777" w:rsidR="00211F02" w:rsidRPr="00DB6050" w:rsidRDefault="00211F02" w:rsidP="00211F02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7DC4F" w14:textId="61FDA470" w:rsidR="00211F02" w:rsidRPr="002A05CF" w:rsidRDefault="00211F02" w:rsidP="00211F02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2A05CF">
              <w:rPr>
                <w:rFonts w:asciiTheme="majorHAnsi" w:hAnsiTheme="majorHAnsi" w:cstheme="majorHAnsi"/>
                <w:sz w:val="20"/>
                <w:lang w:eastAsia="da-DK"/>
              </w:rPr>
              <w:t>Daugiafunkcinis termostatinis cirkuliacinis ventilis temperatūros palaikymui, DN15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BA3BB" w14:textId="77777777" w:rsidR="00211F02" w:rsidRPr="002A05CF" w:rsidRDefault="00211F02" w:rsidP="00211F02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51F63" w14:textId="5A9A3A32" w:rsidR="00211F02" w:rsidRPr="002A05CF" w:rsidRDefault="00211F02" w:rsidP="00211F02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2A05CF">
              <w:rPr>
                <w:rFonts w:asciiTheme="majorHAnsi" w:hAnsiTheme="majorHAnsi" w:cstheme="majorHAnsi"/>
                <w:sz w:val="20"/>
                <w:lang w:eastAsia="da-DK"/>
              </w:rPr>
              <w:t>Vnt.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20CBB" w14:textId="716E49B1" w:rsidR="00211F02" w:rsidRPr="002A05CF" w:rsidRDefault="00211F02" w:rsidP="00211F02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2A05CF">
              <w:rPr>
                <w:rFonts w:asciiTheme="majorHAnsi" w:hAnsiTheme="majorHAnsi" w:cstheme="majorHAnsi"/>
                <w:sz w:val="20"/>
                <w:lang w:eastAsia="da-DK"/>
              </w:rPr>
              <w:t>1</w:t>
            </w:r>
          </w:p>
        </w:tc>
      </w:tr>
      <w:tr w:rsidR="00211F02" w:rsidRPr="00DB6050" w14:paraId="3916477F" w14:textId="77777777" w:rsidTr="008E008B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4823FD21" w14:textId="77777777" w:rsidR="00211F02" w:rsidRPr="00DB6050" w:rsidRDefault="00211F02" w:rsidP="00211F02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2ABD6" w14:textId="484BD2FF" w:rsidR="00211F02" w:rsidRPr="002A05CF" w:rsidRDefault="00211F02" w:rsidP="00211F02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2A05CF">
              <w:rPr>
                <w:rFonts w:asciiTheme="majorHAnsi" w:hAnsiTheme="majorHAnsi" w:cstheme="majorHAnsi"/>
                <w:sz w:val="20"/>
              </w:rPr>
              <w:t>Techninis manometras 0...6 bar, tiksl. kl. 1,0 su trieigiu čiaupu, Ø80 mm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70A36" w14:textId="4152F78C" w:rsidR="00211F02" w:rsidRPr="002A05CF" w:rsidRDefault="00211F02" w:rsidP="00211F02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2A05CF">
              <w:rPr>
                <w:rFonts w:asciiTheme="majorHAnsi" w:hAnsiTheme="majorHAnsi" w:cstheme="majorHAnsi"/>
                <w:sz w:val="20"/>
                <w:lang w:eastAsia="da-DK"/>
              </w:rPr>
              <w:t>TS-2.</w:t>
            </w:r>
            <w:r w:rsidR="002A05CF" w:rsidRPr="002A05CF">
              <w:rPr>
                <w:rFonts w:asciiTheme="majorHAnsi" w:hAnsiTheme="majorHAnsi" w:cstheme="majorHAnsi"/>
                <w:sz w:val="20"/>
                <w:lang w:eastAsia="da-DK"/>
              </w:rPr>
              <w:t>3</w:t>
            </w:r>
            <w:r w:rsidRPr="002A05CF">
              <w:rPr>
                <w:rFonts w:asciiTheme="majorHAnsi" w:hAnsiTheme="majorHAnsi" w:cstheme="majorHAnsi"/>
                <w:sz w:val="20"/>
                <w:lang w:eastAsia="da-DK"/>
              </w:rPr>
              <w:t>.12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F6872" w14:textId="7EBFF36B" w:rsidR="00211F02" w:rsidRPr="002A05CF" w:rsidRDefault="00211F02" w:rsidP="00211F02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2A05CF">
              <w:rPr>
                <w:rFonts w:asciiTheme="majorHAnsi" w:hAnsiTheme="majorHAnsi" w:cstheme="majorHAnsi"/>
                <w:sz w:val="20"/>
              </w:rPr>
              <w:t>Vnt.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6CB69" w14:textId="0FAE9894" w:rsidR="00211F02" w:rsidRPr="002A05CF" w:rsidRDefault="002A05CF" w:rsidP="00211F02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2A05CF">
              <w:rPr>
                <w:rFonts w:asciiTheme="majorHAnsi" w:hAnsiTheme="majorHAnsi" w:cstheme="majorHAnsi"/>
                <w:sz w:val="20"/>
                <w:lang w:eastAsia="da-DK"/>
              </w:rPr>
              <w:t>2</w:t>
            </w:r>
          </w:p>
        </w:tc>
      </w:tr>
      <w:tr w:rsidR="00211F02" w:rsidRPr="00DB6050" w14:paraId="5BADB1F0" w14:textId="77777777" w:rsidTr="008E008B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5E9A45F9" w14:textId="77777777" w:rsidR="00211F02" w:rsidRPr="00DB6050" w:rsidRDefault="00211F02" w:rsidP="00211F02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B46E9" w14:textId="49A1D695" w:rsidR="00211F02" w:rsidRPr="002A05CF" w:rsidRDefault="00211F02" w:rsidP="00211F02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2A05CF">
              <w:rPr>
                <w:rFonts w:asciiTheme="majorHAnsi" w:hAnsiTheme="majorHAnsi" w:cstheme="majorHAnsi"/>
                <w:sz w:val="20"/>
              </w:rPr>
              <w:t>Spiritinis įleidžiamas termometras su įvore, skalė 0...100°C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C303D" w14:textId="7D7419E0" w:rsidR="00211F02" w:rsidRPr="002A05CF" w:rsidRDefault="00211F02" w:rsidP="00211F02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2A05CF">
              <w:rPr>
                <w:rFonts w:asciiTheme="majorHAnsi" w:hAnsiTheme="majorHAnsi" w:cstheme="majorHAnsi"/>
                <w:sz w:val="20"/>
                <w:lang w:eastAsia="da-DK"/>
              </w:rPr>
              <w:t>TS-2.</w:t>
            </w:r>
            <w:r w:rsidR="002A05CF" w:rsidRPr="002A05CF">
              <w:rPr>
                <w:rFonts w:asciiTheme="majorHAnsi" w:hAnsiTheme="majorHAnsi" w:cstheme="majorHAnsi"/>
                <w:sz w:val="20"/>
                <w:lang w:eastAsia="da-DK"/>
              </w:rPr>
              <w:t>3</w:t>
            </w:r>
            <w:r w:rsidRPr="002A05CF">
              <w:rPr>
                <w:rFonts w:asciiTheme="majorHAnsi" w:hAnsiTheme="majorHAnsi" w:cstheme="majorHAnsi"/>
                <w:sz w:val="20"/>
                <w:lang w:eastAsia="da-DK"/>
              </w:rPr>
              <w:t>.11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35499" w14:textId="26DB6211" w:rsidR="00211F02" w:rsidRPr="002A05CF" w:rsidRDefault="00211F02" w:rsidP="00211F02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2A05CF">
              <w:rPr>
                <w:rFonts w:asciiTheme="majorHAnsi" w:hAnsiTheme="majorHAnsi" w:cstheme="majorHAnsi"/>
                <w:sz w:val="20"/>
              </w:rPr>
              <w:t>Vnt.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15383" w14:textId="57D5AB7F" w:rsidR="00211F02" w:rsidRPr="002A05CF" w:rsidRDefault="002A05CF" w:rsidP="00211F02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2A05CF">
              <w:rPr>
                <w:rFonts w:asciiTheme="majorHAnsi" w:hAnsiTheme="majorHAnsi" w:cstheme="majorHAnsi"/>
                <w:sz w:val="20"/>
                <w:lang w:eastAsia="da-DK"/>
              </w:rPr>
              <w:t>2</w:t>
            </w:r>
          </w:p>
        </w:tc>
      </w:tr>
      <w:tr w:rsidR="00211F02" w:rsidRPr="00DB6050" w14:paraId="6B4ECE62" w14:textId="77777777" w:rsidTr="008E008B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3BC58972" w14:textId="77777777" w:rsidR="00211F02" w:rsidRPr="00DB6050" w:rsidRDefault="00211F02" w:rsidP="00211F02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69E73" w14:textId="08A4CA9E" w:rsidR="00211F02" w:rsidRPr="00211F02" w:rsidRDefault="00211F02" w:rsidP="00211F02">
            <w:pPr>
              <w:rPr>
                <w:rFonts w:asciiTheme="majorHAnsi" w:hAnsiTheme="majorHAnsi" w:cstheme="majorHAnsi"/>
                <w:sz w:val="20"/>
              </w:rPr>
            </w:pPr>
            <w:r w:rsidRPr="00211F02">
              <w:rPr>
                <w:rFonts w:asciiTheme="majorHAnsi" w:hAnsiTheme="majorHAnsi" w:cstheme="majorHAnsi"/>
                <w:sz w:val="20"/>
                <w:lang w:eastAsia="da-DK"/>
              </w:rPr>
              <w:t>Dviejų eigų reguliavimo vožtuvas su greitaeige pavara ir automatinio balansavimo funkcija, DN25 (valdoma nuo valdiklio, PVA dalyje)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978EB" w14:textId="084084FF" w:rsidR="00211F02" w:rsidRPr="00211F02" w:rsidRDefault="00211F02" w:rsidP="00211F02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211F02">
              <w:rPr>
                <w:rFonts w:asciiTheme="majorHAnsi" w:hAnsiTheme="majorHAnsi" w:cstheme="majorHAnsi"/>
                <w:sz w:val="20"/>
                <w:lang w:eastAsia="da-DK"/>
              </w:rPr>
              <w:t>TS-2.3.3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0B2BB" w14:textId="50E2DC28" w:rsidR="00211F02" w:rsidRPr="00211F02" w:rsidRDefault="00211F02" w:rsidP="00211F02">
            <w:pPr>
              <w:rPr>
                <w:rFonts w:asciiTheme="majorHAnsi" w:hAnsiTheme="majorHAnsi" w:cstheme="majorHAnsi"/>
                <w:sz w:val="20"/>
              </w:rPr>
            </w:pPr>
            <w:r w:rsidRPr="00211F02">
              <w:rPr>
                <w:rFonts w:asciiTheme="majorHAnsi" w:hAnsiTheme="majorHAnsi" w:cstheme="majorHAnsi"/>
                <w:sz w:val="20"/>
                <w:lang w:eastAsia="da-DK"/>
              </w:rPr>
              <w:t>Vnt.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55DDE" w14:textId="23734FB1" w:rsidR="00211F02" w:rsidRPr="00211F02" w:rsidRDefault="00211F02" w:rsidP="00211F02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211F02">
              <w:rPr>
                <w:rFonts w:asciiTheme="majorHAnsi" w:hAnsiTheme="majorHAnsi" w:cstheme="majorHAnsi"/>
                <w:sz w:val="20"/>
                <w:lang w:eastAsia="da-DK"/>
              </w:rPr>
              <w:t>1</w:t>
            </w:r>
          </w:p>
        </w:tc>
      </w:tr>
      <w:tr w:rsidR="002A7D09" w:rsidRPr="00DB6050" w14:paraId="3F3F7CBA" w14:textId="77777777" w:rsidTr="008E008B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53E9B655" w14:textId="77777777" w:rsidR="002A7D09" w:rsidRPr="00DB6050" w:rsidRDefault="002A7D09" w:rsidP="002A7D09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4C833" w14:textId="35F27AFB" w:rsidR="002A7D09" w:rsidRPr="005E3AAF" w:rsidRDefault="002A7D09" w:rsidP="002A7D09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5E3AAF">
              <w:rPr>
                <w:rFonts w:asciiTheme="majorHAnsi" w:hAnsiTheme="majorHAnsi" w:cstheme="majorHAnsi"/>
                <w:sz w:val="20"/>
              </w:rPr>
              <w:t xml:space="preserve">Dviejų eigų reguliavimo vožtuvas su </w:t>
            </w:r>
            <w:r w:rsidR="00211F02">
              <w:rPr>
                <w:rFonts w:asciiTheme="majorHAnsi" w:hAnsiTheme="majorHAnsi" w:cstheme="majorHAnsi"/>
                <w:sz w:val="20"/>
              </w:rPr>
              <w:t xml:space="preserve">greitaeige </w:t>
            </w:r>
            <w:r w:rsidRPr="005E3AAF">
              <w:rPr>
                <w:rFonts w:asciiTheme="majorHAnsi" w:hAnsiTheme="majorHAnsi" w:cstheme="majorHAnsi"/>
                <w:sz w:val="20"/>
              </w:rPr>
              <w:t>pavara ir automatinio balansavimo funkcija, DN</w:t>
            </w:r>
            <w:r w:rsidR="00211F02">
              <w:rPr>
                <w:rFonts w:asciiTheme="majorHAnsi" w:hAnsiTheme="majorHAnsi" w:cstheme="majorHAnsi"/>
                <w:sz w:val="20"/>
              </w:rPr>
              <w:t>1</w:t>
            </w:r>
            <w:r w:rsidRPr="005E3AAF">
              <w:rPr>
                <w:rFonts w:asciiTheme="majorHAnsi" w:hAnsiTheme="majorHAnsi" w:cstheme="majorHAnsi"/>
                <w:sz w:val="20"/>
              </w:rPr>
              <w:t>5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126E3" w14:textId="2CCC94C1" w:rsidR="002A7D09" w:rsidRPr="005E3AAF" w:rsidRDefault="002A7D09" w:rsidP="002A7D09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5E3AAF">
              <w:rPr>
                <w:rFonts w:asciiTheme="majorHAnsi" w:hAnsiTheme="majorHAnsi" w:cstheme="majorHAnsi"/>
                <w:sz w:val="20"/>
                <w:lang w:eastAsia="da-DK"/>
              </w:rPr>
              <w:t>TS-2.</w:t>
            </w:r>
            <w:r w:rsidR="005E3AAF" w:rsidRPr="005E3AAF">
              <w:rPr>
                <w:rFonts w:asciiTheme="majorHAnsi" w:hAnsiTheme="majorHAnsi" w:cstheme="majorHAnsi"/>
                <w:sz w:val="20"/>
                <w:lang w:eastAsia="da-DK"/>
              </w:rPr>
              <w:t>3</w:t>
            </w:r>
            <w:r w:rsidRPr="005E3AAF">
              <w:rPr>
                <w:rFonts w:asciiTheme="majorHAnsi" w:hAnsiTheme="majorHAnsi" w:cstheme="majorHAnsi"/>
                <w:sz w:val="20"/>
                <w:lang w:eastAsia="da-DK"/>
              </w:rPr>
              <w:t>.3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DD4EA" w14:textId="73B5348F" w:rsidR="002A7D09" w:rsidRPr="005E3AAF" w:rsidRDefault="002A7D09" w:rsidP="002A7D09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5E3AAF">
              <w:rPr>
                <w:rFonts w:asciiTheme="majorHAnsi" w:hAnsiTheme="majorHAnsi" w:cstheme="majorHAnsi"/>
                <w:sz w:val="20"/>
              </w:rPr>
              <w:t>Vnt.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DF7FD" w14:textId="3264ACDA" w:rsidR="002A7D09" w:rsidRPr="005E3AAF" w:rsidRDefault="002A7D09" w:rsidP="002A7D09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5E3AAF">
              <w:rPr>
                <w:rFonts w:asciiTheme="majorHAnsi" w:hAnsiTheme="majorHAnsi" w:cstheme="majorHAnsi"/>
                <w:sz w:val="20"/>
                <w:lang w:eastAsia="da-DK"/>
              </w:rPr>
              <w:t>1</w:t>
            </w:r>
            <w:r w:rsidR="00211F02">
              <w:rPr>
                <w:rFonts w:asciiTheme="majorHAnsi" w:hAnsiTheme="majorHAnsi" w:cstheme="majorHAnsi"/>
                <w:sz w:val="20"/>
                <w:lang w:eastAsia="da-DK"/>
              </w:rPr>
              <w:t>0</w:t>
            </w:r>
          </w:p>
        </w:tc>
      </w:tr>
      <w:tr w:rsidR="005E3AAF" w:rsidRPr="00DB6050" w14:paraId="2D501517" w14:textId="77777777" w:rsidTr="008E008B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35D7D954" w14:textId="77777777" w:rsidR="005E3AAF" w:rsidRPr="00DB6050" w:rsidRDefault="005E3AAF" w:rsidP="005E3AAF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94428" w14:textId="4740E209" w:rsidR="005E3AAF" w:rsidRPr="005E3AAF" w:rsidRDefault="005E3AAF" w:rsidP="005E3AAF">
            <w:pPr>
              <w:rPr>
                <w:rFonts w:asciiTheme="majorHAnsi" w:hAnsiTheme="majorHAnsi" w:cstheme="majorHAnsi"/>
                <w:sz w:val="20"/>
              </w:rPr>
            </w:pPr>
            <w:r w:rsidRPr="005E3AAF">
              <w:rPr>
                <w:rFonts w:asciiTheme="majorHAnsi" w:hAnsiTheme="majorHAnsi" w:cstheme="majorHAnsi"/>
                <w:sz w:val="20"/>
              </w:rPr>
              <w:t>Rutulinis čiaupas DN</w:t>
            </w:r>
            <w:r w:rsidR="00B746E5">
              <w:rPr>
                <w:rFonts w:asciiTheme="majorHAnsi" w:hAnsiTheme="majorHAnsi" w:cstheme="majorHAnsi"/>
                <w:sz w:val="20"/>
              </w:rPr>
              <w:t>50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887CD" w14:textId="5BD0942B" w:rsidR="005E3AAF" w:rsidRPr="005E3AAF" w:rsidRDefault="005E3AAF" w:rsidP="005E3AAF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5E3AAF">
              <w:rPr>
                <w:rFonts w:asciiTheme="majorHAnsi" w:hAnsiTheme="majorHAnsi" w:cstheme="majorHAnsi"/>
                <w:sz w:val="20"/>
                <w:lang w:eastAsia="da-DK"/>
              </w:rPr>
              <w:t>TS-2.3.1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E9213" w14:textId="3A741C5E" w:rsidR="005E3AAF" w:rsidRPr="005E3AAF" w:rsidRDefault="005E3AAF" w:rsidP="005E3AAF">
            <w:pPr>
              <w:rPr>
                <w:rFonts w:asciiTheme="majorHAnsi" w:hAnsiTheme="majorHAnsi" w:cstheme="majorHAnsi"/>
                <w:sz w:val="20"/>
              </w:rPr>
            </w:pPr>
            <w:r w:rsidRPr="005E3AAF">
              <w:rPr>
                <w:rFonts w:asciiTheme="majorHAnsi" w:hAnsiTheme="majorHAnsi" w:cstheme="majorHAnsi"/>
                <w:sz w:val="20"/>
              </w:rPr>
              <w:t>Vnt.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6AB22" w14:textId="0046ABFB" w:rsidR="005E3AAF" w:rsidRPr="005E3AAF" w:rsidRDefault="00B746E5" w:rsidP="005E3AAF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4</w:t>
            </w:r>
          </w:p>
        </w:tc>
      </w:tr>
      <w:tr w:rsidR="00E512EA" w:rsidRPr="00DB6050" w14:paraId="2234FAFD" w14:textId="77777777" w:rsidTr="008E008B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34233483" w14:textId="77777777" w:rsidR="00E512EA" w:rsidRPr="00DB6050" w:rsidRDefault="00E512EA" w:rsidP="00E512EA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24C3F" w14:textId="50BCD048" w:rsidR="00E512EA" w:rsidRPr="005E3AAF" w:rsidRDefault="00E512EA" w:rsidP="00E512EA">
            <w:pPr>
              <w:rPr>
                <w:rFonts w:asciiTheme="majorHAnsi" w:hAnsiTheme="majorHAnsi" w:cstheme="majorHAnsi"/>
                <w:sz w:val="20"/>
              </w:rPr>
            </w:pPr>
            <w:r w:rsidRPr="005E3AAF">
              <w:rPr>
                <w:rFonts w:asciiTheme="majorHAnsi" w:hAnsiTheme="majorHAnsi" w:cstheme="majorHAnsi"/>
                <w:sz w:val="20"/>
              </w:rPr>
              <w:t>Tas pats, DN</w:t>
            </w:r>
            <w:r w:rsidR="00B746E5">
              <w:rPr>
                <w:rFonts w:asciiTheme="majorHAnsi" w:hAnsiTheme="majorHAnsi" w:cstheme="majorHAnsi"/>
                <w:sz w:val="20"/>
              </w:rPr>
              <w:t>2</w:t>
            </w:r>
            <w:r w:rsidRPr="005E3AAF">
              <w:rPr>
                <w:rFonts w:asciiTheme="majorHAnsi" w:hAnsiTheme="majorHAnsi" w:cstheme="majorHAnsi"/>
                <w:sz w:val="20"/>
              </w:rPr>
              <w:t>5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3F1BD" w14:textId="77777777" w:rsidR="00E512EA" w:rsidRPr="005E3AAF" w:rsidRDefault="00E512EA" w:rsidP="00E512EA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DCC3A" w14:textId="615A9FE0" w:rsidR="00E512EA" w:rsidRPr="005E3AAF" w:rsidRDefault="00E512EA" w:rsidP="00E512EA">
            <w:pPr>
              <w:rPr>
                <w:rFonts w:asciiTheme="majorHAnsi" w:hAnsiTheme="majorHAnsi" w:cstheme="majorHAnsi"/>
                <w:sz w:val="20"/>
              </w:rPr>
            </w:pPr>
            <w:r w:rsidRPr="005E3AAF">
              <w:rPr>
                <w:rFonts w:asciiTheme="majorHAnsi" w:hAnsiTheme="majorHAnsi" w:cstheme="majorHAnsi"/>
                <w:sz w:val="20"/>
              </w:rPr>
              <w:t>Vnt.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0D4EB" w14:textId="191F6AF7" w:rsidR="00E512EA" w:rsidRPr="005E3AAF" w:rsidRDefault="002A05CF" w:rsidP="00E512EA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4</w:t>
            </w:r>
          </w:p>
        </w:tc>
      </w:tr>
      <w:tr w:rsidR="00E512EA" w:rsidRPr="00DB6050" w14:paraId="6E767424" w14:textId="77777777" w:rsidTr="008E008B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16E10D56" w14:textId="77777777" w:rsidR="00E512EA" w:rsidRPr="00DB6050" w:rsidRDefault="00E512EA" w:rsidP="00E512EA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95197" w14:textId="55341064" w:rsidR="00E512EA" w:rsidRPr="005E3AAF" w:rsidRDefault="00E512EA" w:rsidP="00E512EA">
            <w:pPr>
              <w:rPr>
                <w:rFonts w:asciiTheme="majorHAnsi" w:hAnsiTheme="majorHAnsi" w:cstheme="majorHAnsi"/>
                <w:sz w:val="20"/>
              </w:rPr>
            </w:pPr>
            <w:r w:rsidRPr="005E3AAF">
              <w:rPr>
                <w:rFonts w:asciiTheme="majorHAnsi" w:hAnsiTheme="majorHAnsi" w:cstheme="majorHAnsi"/>
                <w:sz w:val="20"/>
              </w:rPr>
              <w:t>Tas pats, DN</w:t>
            </w:r>
            <w:r>
              <w:rPr>
                <w:rFonts w:asciiTheme="majorHAnsi" w:hAnsiTheme="majorHAnsi" w:cstheme="majorHAnsi"/>
                <w:sz w:val="20"/>
              </w:rPr>
              <w:t>20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BF449" w14:textId="77777777" w:rsidR="00E512EA" w:rsidRPr="005E3AAF" w:rsidRDefault="00E512EA" w:rsidP="00E512EA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7539C" w14:textId="3298DB7D" w:rsidR="00E512EA" w:rsidRPr="005E3AAF" w:rsidRDefault="00E512EA" w:rsidP="00E512EA">
            <w:pPr>
              <w:rPr>
                <w:rFonts w:asciiTheme="majorHAnsi" w:hAnsiTheme="majorHAnsi" w:cstheme="majorHAnsi"/>
                <w:sz w:val="20"/>
              </w:rPr>
            </w:pPr>
            <w:r w:rsidRPr="005E3AAF">
              <w:rPr>
                <w:rFonts w:asciiTheme="majorHAnsi" w:hAnsiTheme="majorHAnsi" w:cstheme="majorHAnsi"/>
                <w:sz w:val="20"/>
              </w:rPr>
              <w:t>Vnt.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F5F43" w14:textId="06ECC6B3" w:rsidR="00E512EA" w:rsidRPr="005E3AAF" w:rsidRDefault="00B746E5" w:rsidP="00E512EA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4</w:t>
            </w:r>
          </w:p>
        </w:tc>
      </w:tr>
      <w:tr w:rsidR="005E3AAF" w:rsidRPr="00DB6050" w14:paraId="565D1AD1" w14:textId="77777777" w:rsidTr="008E008B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52F9B767" w14:textId="77777777" w:rsidR="005E3AAF" w:rsidRPr="00DB6050" w:rsidRDefault="005E3AAF" w:rsidP="005E3AAF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DC78E" w14:textId="70E585B2" w:rsidR="005E3AAF" w:rsidRPr="005E3AAF" w:rsidRDefault="005E3AAF" w:rsidP="005E3AAF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5E3AAF">
              <w:rPr>
                <w:rFonts w:asciiTheme="majorHAnsi" w:hAnsiTheme="majorHAnsi" w:cstheme="majorHAnsi"/>
                <w:sz w:val="20"/>
              </w:rPr>
              <w:t>Tas pats, DN15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D63F6" w14:textId="77777777" w:rsidR="005E3AAF" w:rsidRPr="005E3AAF" w:rsidRDefault="005E3AAF" w:rsidP="005E3AAF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091E1" w14:textId="096B770F" w:rsidR="005E3AAF" w:rsidRPr="005E3AAF" w:rsidRDefault="005E3AAF" w:rsidP="005E3AAF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5E3AAF">
              <w:rPr>
                <w:rFonts w:asciiTheme="majorHAnsi" w:hAnsiTheme="majorHAnsi" w:cstheme="majorHAnsi"/>
                <w:sz w:val="20"/>
              </w:rPr>
              <w:t>Vnt.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69D0" w14:textId="6EF1F952" w:rsidR="005E3AAF" w:rsidRPr="005E3AAF" w:rsidRDefault="005E3AAF" w:rsidP="005E3AAF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5E3AAF">
              <w:rPr>
                <w:rFonts w:asciiTheme="majorHAnsi" w:hAnsiTheme="majorHAnsi" w:cstheme="majorHAnsi"/>
                <w:sz w:val="20"/>
                <w:lang w:eastAsia="da-DK"/>
              </w:rPr>
              <w:t>20</w:t>
            </w:r>
          </w:p>
        </w:tc>
      </w:tr>
      <w:tr w:rsidR="005E3AAF" w:rsidRPr="00DB6050" w14:paraId="4D58CBF9" w14:textId="77777777" w:rsidTr="008E008B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0939E80C" w14:textId="77777777" w:rsidR="005E3AAF" w:rsidRPr="00DB6050" w:rsidRDefault="005E3AAF" w:rsidP="005E3AAF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7D387" w14:textId="1AE91643" w:rsidR="005E3AAF" w:rsidRPr="005E3AAF" w:rsidRDefault="005E3AAF" w:rsidP="005E3AAF">
            <w:pPr>
              <w:rPr>
                <w:rFonts w:asciiTheme="majorHAnsi" w:hAnsiTheme="majorHAnsi" w:cstheme="majorHAnsi"/>
                <w:sz w:val="20"/>
              </w:rPr>
            </w:pPr>
            <w:r w:rsidRPr="00DB6050">
              <w:rPr>
                <w:rFonts w:asciiTheme="majorHAnsi" w:hAnsiTheme="majorHAnsi" w:cstheme="majorHAnsi"/>
                <w:sz w:val="20"/>
                <w:lang w:eastAsia="da-DK"/>
              </w:rPr>
              <w:t>Plieninis vamzdis DN</w:t>
            </w:r>
            <w:r w:rsidR="009E03F3">
              <w:rPr>
                <w:rFonts w:asciiTheme="majorHAnsi" w:hAnsiTheme="majorHAnsi" w:cstheme="majorHAnsi"/>
                <w:sz w:val="20"/>
                <w:lang w:eastAsia="da-DK"/>
              </w:rPr>
              <w:t>6</w:t>
            </w:r>
            <w:r>
              <w:rPr>
                <w:rFonts w:asciiTheme="majorHAnsi" w:hAnsiTheme="majorHAnsi" w:cstheme="majorHAnsi"/>
                <w:sz w:val="20"/>
                <w:lang w:eastAsia="da-DK"/>
              </w:rPr>
              <w:t>5</w:t>
            </w:r>
            <w:r w:rsidRPr="00DB6050">
              <w:rPr>
                <w:rFonts w:asciiTheme="majorHAnsi" w:hAnsiTheme="majorHAnsi" w:cstheme="majorHAnsi"/>
                <w:sz w:val="20"/>
                <w:lang w:eastAsia="da-DK"/>
              </w:rPr>
              <w:t xml:space="preserve"> izoliuotas mineralinės vatos vamzdiniais kevalais </w:t>
            </w:r>
            <w:r w:rsidRPr="00127885">
              <w:rPr>
                <w:rFonts w:asciiTheme="majorHAnsi" w:hAnsiTheme="majorHAnsi" w:cstheme="majorHAnsi"/>
                <w:sz w:val="20"/>
                <w:lang w:eastAsia="da-DK"/>
              </w:rPr>
              <w:t>su aliuminio folija</w:t>
            </w:r>
            <w:r>
              <w:rPr>
                <w:rFonts w:asciiTheme="majorHAnsi" w:hAnsiTheme="majorHAnsi" w:cstheme="majorHAnsi"/>
                <w:sz w:val="20"/>
                <w:lang w:eastAsia="da-DK"/>
              </w:rPr>
              <w:t xml:space="preserve"> </w:t>
            </w:r>
            <w:r w:rsidRPr="00DB6050">
              <w:rPr>
                <w:rFonts w:asciiTheme="majorHAnsi" w:hAnsiTheme="majorHAnsi" w:cstheme="majorHAnsi"/>
                <w:sz w:val="20"/>
                <w:lang w:eastAsia="da-DK"/>
              </w:rPr>
              <w:t>δ</w:t>
            </w:r>
            <w:r w:rsidRPr="00DB6050">
              <w:rPr>
                <w:rFonts w:asciiTheme="majorHAnsi" w:hAnsiTheme="majorHAnsi" w:cstheme="majorHAnsi"/>
                <w:sz w:val="20"/>
                <w:lang w:val="en-GB" w:eastAsia="da-DK"/>
              </w:rPr>
              <w:t>=</w:t>
            </w:r>
            <w:r w:rsidR="009E03F3">
              <w:rPr>
                <w:rFonts w:asciiTheme="majorHAnsi" w:hAnsiTheme="majorHAnsi" w:cstheme="majorHAnsi"/>
                <w:sz w:val="20"/>
                <w:lang w:val="en-GB" w:eastAsia="da-DK"/>
              </w:rPr>
              <w:t>6</w:t>
            </w:r>
            <w:r w:rsidRPr="00DB6050">
              <w:rPr>
                <w:rFonts w:asciiTheme="majorHAnsi" w:hAnsiTheme="majorHAnsi" w:cstheme="majorHAnsi"/>
                <w:sz w:val="20"/>
                <w:lang w:val="en-GB" w:eastAsia="da-DK"/>
              </w:rPr>
              <w:t>0 mm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A9A3E" w14:textId="329391EB" w:rsidR="005E3AAF" w:rsidRPr="005E3AAF" w:rsidRDefault="005E3AAF" w:rsidP="005E3AAF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DB6050">
              <w:rPr>
                <w:rFonts w:asciiTheme="majorHAnsi" w:hAnsiTheme="majorHAnsi" w:cstheme="majorHAnsi"/>
                <w:sz w:val="20"/>
                <w:lang w:eastAsia="da-DK"/>
              </w:rPr>
              <w:t>TS-</w:t>
            </w:r>
            <w:r>
              <w:rPr>
                <w:rFonts w:asciiTheme="majorHAnsi" w:hAnsiTheme="majorHAnsi" w:cstheme="majorHAnsi"/>
                <w:sz w:val="20"/>
                <w:lang w:eastAsia="da-DK"/>
              </w:rPr>
              <w:t>2.</w:t>
            </w:r>
            <w:r w:rsidR="007747D2">
              <w:rPr>
                <w:rFonts w:asciiTheme="majorHAnsi" w:hAnsiTheme="majorHAnsi" w:cstheme="majorHAnsi"/>
                <w:sz w:val="20"/>
                <w:lang w:eastAsia="da-DK"/>
              </w:rPr>
              <w:t>4</w:t>
            </w:r>
            <w:r>
              <w:rPr>
                <w:rFonts w:asciiTheme="majorHAnsi" w:hAnsiTheme="majorHAnsi" w:cstheme="majorHAnsi"/>
                <w:sz w:val="20"/>
                <w:lang w:eastAsia="da-DK"/>
              </w:rPr>
              <w:t>.2,2.</w:t>
            </w:r>
            <w:r w:rsidR="007747D2">
              <w:rPr>
                <w:rFonts w:asciiTheme="majorHAnsi" w:hAnsiTheme="majorHAnsi" w:cstheme="majorHAnsi"/>
                <w:sz w:val="20"/>
                <w:lang w:eastAsia="da-DK"/>
              </w:rPr>
              <w:t>5</w:t>
            </w:r>
            <w:r>
              <w:rPr>
                <w:rFonts w:asciiTheme="majorHAnsi" w:hAnsiTheme="majorHAnsi" w:cstheme="majorHAnsi"/>
                <w:sz w:val="20"/>
                <w:lang w:eastAsia="da-DK"/>
              </w:rPr>
              <w:t>.1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BF8D8" w14:textId="44F2FBA5" w:rsidR="005E3AAF" w:rsidRPr="005E3AAF" w:rsidRDefault="005E3AAF" w:rsidP="005E3AAF">
            <w:pPr>
              <w:rPr>
                <w:rFonts w:asciiTheme="majorHAnsi" w:hAnsiTheme="majorHAnsi" w:cstheme="majorHAnsi"/>
                <w:sz w:val="20"/>
              </w:rPr>
            </w:pPr>
            <w:r w:rsidRPr="00DB6050">
              <w:rPr>
                <w:rFonts w:asciiTheme="majorHAnsi" w:hAnsiTheme="majorHAnsi" w:cstheme="majorHAnsi"/>
                <w:sz w:val="20"/>
                <w:lang w:eastAsia="da-DK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63269" w14:textId="38ACCB8C" w:rsidR="005E3AAF" w:rsidRPr="005E3AAF" w:rsidRDefault="005E3AAF" w:rsidP="005E3AAF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2</w:t>
            </w:r>
            <w:r w:rsidRPr="00DB6050">
              <w:rPr>
                <w:rFonts w:asciiTheme="majorHAnsi" w:hAnsiTheme="majorHAnsi" w:cstheme="majorHAnsi"/>
                <w:sz w:val="20"/>
                <w:lang w:eastAsia="da-DK"/>
              </w:rPr>
              <w:t>0</w:t>
            </w:r>
          </w:p>
        </w:tc>
      </w:tr>
      <w:tr w:rsidR="005E3AAF" w:rsidRPr="00DB6050" w14:paraId="593C5AAF" w14:textId="77777777" w:rsidTr="008E008B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1A99722D" w14:textId="77777777" w:rsidR="005E3AAF" w:rsidRPr="00DB6050" w:rsidRDefault="005E3AAF" w:rsidP="005E3AAF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DEEDC" w14:textId="05AD2AA2" w:rsidR="005E3AAF" w:rsidRPr="005E3AAF" w:rsidRDefault="005E3AAF" w:rsidP="005E3AAF">
            <w:pPr>
              <w:rPr>
                <w:rFonts w:asciiTheme="majorHAnsi" w:hAnsiTheme="majorHAnsi" w:cstheme="majorHAnsi"/>
                <w:sz w:val="20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Tas pats, DN</w:t>
            </w:r>
            <w:r w:rsidR="009E03F3">
              <w:rPr>
                <w:rFonts w:asciiTheme="majorHAnsi" w:hAnsiTheme="majorHAnsi" w:cstheme="majorHAnsi"/>
                <w:sz w:val="20"/>
                <w:lang w:eastAsia="da-DK"/>
              </w:rPr>
              <w:t>5</w:t>
            </w:r>
            <w:r>
              <w:rPr>
                <w:rFonts w:asciiTheme="majorHAnsi" w:hAnsiTheme="majorHAnsi" w:cstheme="majorHAnsi"/>
                <w:sz w:val="20"/>
                <w:lang w:eastAsia="da-DK"/>
              </w:rPr>
              <w:t>0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11E7B" w14:textId="77777777" w:rsidR="005E3AAF" w:rsidRPr="005E3AAF" w:rsidRDefault="005E3AAF" w:rsidP="005E3AAF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AFCC5" w14:textId="02AD891E" w:rsidR="005E3AAF" w:rsidRPr="005E3AAF" w:rsidRDefault="005E3AAF" w:rsidP="005E3AAF">
            <w:pPr>
              <w:rPr>
                <w:rFonts w:asciiTheme="majorHAnsi" w:hAnsiTheme="majorHAnsi" w:cstheme="majorHAnsi"/>
                <w:sz w:val="20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FF239" w14:textId="726131B8" w:rsidR="005E3AAF" w:rsidRPr="005E3AAF" w:rsidRDefault="009E03F3" w:rsidP="005E3AAF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1</w:t>
            </w:r>
            <w:r w:rsidR="00F1708A">
              <w:rPr>
                <w:rFonts w:asciiTheme="majorHAnsi" w:hAnsiTheme="majorHAnsi" w:cstheme="majorHAnsi"/>
                <w:sz w:val="20"/>
                <w:lang w:eastAsia="da-DK"/>
              </w:rPr>
              <w:t>5</w:t>
            </w:r>
            <w:r>
              <w:rPr>
                <w:rFonts w:asciiTheme="majorHAnsi" w:hAnsiTheme="majorHAnsi" w:cstheme="majorHAnsi"/>
                <w:sz w:val="20"/>
                <w:lang w:eastAsia="da-DK"/>
              </w:rPr>
              <w:t>5</w:t>
            </w:r>
          </w:p>
        </w:tc>
      </w:tr>
      <w:tr w:rsidR="005E3AAF" w:rsidRPr="00DB6050" w14:paraId="5DC078FE" w14:textId="77777777" w:rsidTr="008E008B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27B25D25" w14:textId="77777777" w:rsidR="005E3AAF" w:rsidRPr="00DB6050" w:rsidRDefault="005E3AAF" w:rsidP="005E3AAF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C17CE" w14:textId="430D0EC1" w:rsidR="005E3AAF" w:rsidRPr="005E3AAF" w:rsidRDefault="005E3AAF" w:rsidP="005E3AAF">
            <w:pPr>
              <w:rPr>
                <w:rFonts w:asciiTheme="majorHAnsi" w:hAnsiTheme="majorHAnsi" w:cstheme="majorHAnsi"/>
                <w:sz w:val="20"/>
              </w:rPr>
            </w:pPr>
            <w:r w:rsidRPr="000A1918">
              <w:rPr>
                <w:rFonts w:asciiTheme="majorHAnsi" w:hAnsiTheme="majorHAnsi" w:cstheme="majorHAnsi"/>
                <w:sz w:val="20"/>
                <w:lang w:eastAsia="da-DK"/>
              </w:rPr>
              <w:t>Tas pats, DN</w:t>
            </w:r>
            <w:r w:rsidR="009E03F3">
              <w:rPr>
                <w:rFonts w:asciiTheme="majorHAnsi" w:hAnsiTheme="majorHAnsi" w:cstheme="majorHAnsi"/>
                <w:sz w:val="20"/>
                <w:lang w:eastAsia="da-DK"/>
              </w:rPr>
              <w:t>4</w:t>
            </w:r>
            <w:r>
              <w:rPr>
                <w:rFonts w:asciiTheme="majorHAnsi" w:hAnsiTheme="majorHAnsi" w:cstheme="majorHAnsi"/>
                <w:sz w:val="20"/>
                <w:lang w:eastAsia="da-DK"/>
              </w:rPr>
              <w:t>0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9F8A0" w14:textId="77777777" w:rsidR="005E3AAF" w:rsidRPr="005E3AAF" w:rsidRDefault="005E3AAF" w:rsidP="005E3AAF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3F435" w14:textId="7703D337" w:rsidR="005E3AAF" w:rsidRPr="005E3AAF" w:rsidRDefault="005E3AAF" w:rsidP="005E3AAF">
            <w:pPr>
              <w:rPr>
                <w:rFonts w:asciiTheme="majorHAnsi" w:hAnsiTheme="majorHAnsi" w:cstheme="majorHAnsi"/>
                <w:sz w:val="20"/>
              </w:rPr>
            </w:pPr>
            <w:r w:rsidRPr="000A1918">
              <w:rPr>
                <w:rFonts w:asciiTheme="majorHAnsi" w:hAnsiTheme="majorHAnsi" w:cstheme="majorHAnsi"/>
                <w:sz w:val="20"/>
                <w:lang w:eastAsia="da-DK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C71A5" w14:textId="5876CFD8" w:rsidR="005E3AAF" w:rsidRPr="005E3AAF" w:rsidRDefault="009E03F3" w:rsidP="005E3AAF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55</w:t>
            </w:r>
          </w:p>
        </w:tc>
      </w:tr>
      <w:tr w:rsidR="00D12652" w:rsidRPr="00DB6050" w14:paraId="3DCB2CD8" w14:textId="77777777" w:rsidTr="008E008B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5D6D5B20" w14:textId="77777777" w:rsidR="00D12652" w:rsidRPr="00DB6050" w:rsidRDefault="00D12652" w:rsidP="00D12652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DCF10" w14:textId="0EED1419" w:rsidR="00D12652" w:rsidRPr="000A1918" w:rsidRDefault="00D12652" w:rsidP="00D12652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 xml:space="preserve">Tas pats, DN32 ir </w:t>
            </w:r>
            <w:r w:rsidRPr="00DB6050">
              <w:rPr>
                <w:rFonts w:asciiTheme="majorHAnsi" w:hAnsiTheme="majorHAnsi" w:cstheme="majorHAnsi"/>
                <w:sz w:val="20"/>
                <w:lang w:eastAsia="da-DK"/>
              </w:rPr>
              <w:t>δ</w:t>
            </w:r>
            <w:r w:rsidRPr="00DB6050">
              <w:rPr>
                <w:rFonts w:asciiTheme="majorHAnsi" w:hAnsiTheme="majorHAnsi" w:cstheme="majorHAnsi"/>
                <w:sz w:val="20"/>
                <w:lang w:val="en-GB" w:eastAsia="da-DK"/>
              </w:rPr>
              <w:t>=</w:t>
            </w:r>
            <w:r>
              <w:rPr>
                <w:rFonts w:asciiTheme="majorHAnsi" w:hAnsiTheme="majorHAnsi" w:cstheme="majorHAnsi"/>
                <w:sz w:val="20"/>
                <w:lang w:val="en-GB" w:eastAsia="da-DK"/>
              </w:rPr>
              <w:t>4</w:t>
            </w:r>
            <w:r w:rsidRPr="00DB6050">
              <w:rPr>
                <w:rFonts w:asciiTheme="majorHAnsi" w:hAnsiTheme="majorHAnsi" w:cstheme="majorHAnsi"/>
                <w:sz w:val="20"/>
                <w:lang w:val="en-GB" w:eastAsia="da-DK"/>
              </w:rPr>
              <w:t>0 mm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D7CFF" w14:textId="09015801" w:rsidR="00D12652" w:rsidRPr="005E3AAF" w:rsidRDefault="00D12652" w:rsidP="00D12652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0F07F" w14:textId="0D7B3DF0" w:rsidR="00D12652" w:rsidRPr="000A1918" w:rsidRDefault="00D12652" w:rsidP="00D12652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DB6050">
              <w:rPr>
                <w:rFonts w:asciiTheme="majorHAnsi" w:hAnsiTheme="majorHAnsi" w:cstheme="majorHAnsi"/>
                <w:sz w:val="20"/>
                <w:lang w:eastAsia="da-DK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6F1E8" w14:textId="19A805BD" w:rsidR="00D12652" w:rsidRDefault="00D12652" w:rsidP="00D12652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2</w:t>
            </w:r>
            <w:r w:rsidR="00F1708A">
              <w:rPr>
                <w:rFonts w:asciiTheme="majorHAnsi" w:hAnsiTheme="majorHAnsi" w:cstheme="majorHAnsi"/>
                <w:sz w:val="20"/>
                <w:lang w:eastAsia="da-DK"/>
              </w:rPr>
              <w:t>7</w:t>
            </w:r>
            <w:r>
              <w:rPr>
                <w:rFonts w:asciiTheme="majorHAnsi" w:hAnsiTheme="majorHAnsi" w:cstheme="majorHAnsi"/>
                <w:sz w:val="20"/>
                <w:lang w:eastAsia="da-DK"/>
              </w:rPr>
              <w:t>6</w:t>
            </w:r>
          </w:p>
        </w:tc>
      </w:tr>
      <w:tr w:rsidR="007370B0" w:rsidRPr="00DB6050" w14:paraId="0ECCFAA8" w14:textId="77777777" w:rsidTr="008E008B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13926D47" w14:textId="77777777" w:rsidR="007370B0" w:rsidRPr="00DB6050" w:rsidRDefault="007370B0" w:rsidP="007370B0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70B04" w14:textId="2CD9797D" w:rsidR="007370B0" w:rsidRPr="000A1918" w:rsidRDefault="007370B0" w:rsidP="007370B0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Tas pats, DN25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E8A92" w14:textId="77777777" w:rsidR="007370B0" w:rsidRPr="005E3AAF" w:rsidRDefault="007370B0" w:rsidP="007370B0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6CF18" w14:textId="4349891B" w:rsidR="007370B0" w:rsidRPr="000A1918" w:rsidRDefault="007370B0" w:rsidP="007370B0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38D34" w14:textId="20F0AC11" w:rsidR="007370B0" w:rsidRDefault="007370B0" w:rsidP="007370B0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100</w:t>
            </w:r>
          </w:p>
        </w:tc>
      </w:tr>
      <w:tr w:rsidR="007370B0" w:rsidRPr="00DB6050" w14:paraId="55610F49" w14:textId="77777777" w:rsidTr="008E008B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0094F3AC" w14:textId="77777777" w:rsidR="007370B0" w:rsidRPr="00DB6050" w:rsidRDefault="007370B0" w:rsidP="007370B0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4C933" w14:textId="11992C59" w:rsidR="007370B0" w:rsidRPr="000A1918" w:rsidRDefault="007370B0" w:rsidP="007370B0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0A1918">
              <w:rPr>
                <w:rFonts w:asciiTheme="majorHAnsi" w:hAnsiTheme="majorHAnsi" w:cstheme="majorHAnsi"/>
                <w:sz w:val="20"/>
                <w:lang w:eastAsia="da-DK"/>
              </w:rPr>
              <w:t>Tas pats, DN</w:t>
            </w:r>
            <w:r>
              <w:rPr>
                <w:rFonts w:asciiTheme="majorHAnsi" w:hAnsiTheme="majorHAnsi" w:cstheme="majorHAnsi"/>
                <w:sz w:val="20"/>
                <w:lang w:eastAsia="da-DK"/>
              </w:rPr>
              <w:t>20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7A0D0" w14:textId="77777777" w:rsidR="007370B0" w:rsidRPr="005E3AAF" w:rsidRDefault="007370B0" w:rsidP="007370B0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13788" w14:textId="239D1E2F" w:rsidR="007370B0" w:rsidRPr="000A1918" w:rsidRDefault="007370B0" w:rsidP="007370B0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0A1918">
              <w:rPr>
                <w:rFonts w:asciiTheme="majorHAnsi" w:hAnsiTheme="majorHAnsi" w:cstheme="majorHAnsi"/>
                <w:sz w:val="20"/>
                <w:lang w:eastAsia="da-DK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C52CB" w14:textId="7B494D95" w:rsidR="007370B0" w:rsidRDefault="00F1708A" w:rsidP="007370B0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3</w:t>
            </w:r>
            <w:r w:rsidR="007370B0">
              <w:rPr>
                <w:rFonts w:asciiTheme="majorHAnsi" w:hAnsiTheme="majorHAnsi" w:cstheme="majorHAnsi"/>
                <w:sz w:val="20"/>
                <w:lang w:eastAsia="da-DK"/>
              </w:rPr>
              <w:t>6</w:t>
            </w:r>
          </w:p>
        </w:tc>
      </w:tr>
      <w:tr w:rsidR="007370B0" w:rsidRPr="00DB6050" w14:paraId="6A85AFEF" w14:textId="77777777" w:rsidTr="008E008B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0057D9FF" w14:textId="77777777" w:rsidR="007370B0" w:rsidRPr="00DB6050" w:rsidRDefault="007370B0" w:rsidP="007370B0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2B512" w14:textId="7C498F5B" w:rsidR="007370B0" w:rsidRPr="000A1918" w:rsidRDefault="007370B0" w:rsidP="007370B0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0A1918">
              <w:rPr>
                <w:rFonts w:asciiTheme="majorHAnsi" w:hAnsiTheme="majorHAnsi" w:cstheme="majorHAnsi"/>
                <w:sz w:val="20"/>
                <w:lang w:eastAsia="da-DK"/>
              </w:rPr>
              <w:t>Tas pats, DN</w:t>
            </w:r>
            <w:r>
              <w:rPr>
                <w:rFonts w:asciiTheme="majorHAnsi" w:hAnsiTheme="majorHAnsi" w:cstheme="majorHAnsi"/>
                <w:sz w:val="20"/>
                <w:lang w:eastAsia="da-DK"/>
              </w:rPr>
              <w:t>15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95E8B" w14:textId="77777777" w:rsidR="007370B0" w:rsidRPr="005E3AAF" w:rsidRDefault="007370B0" w:rsidP="007370B0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CA4AE" w14:textId="3935DA7F" w:rsidR="007370B0" w:rsidRPr="000A1918" w:rsidRDefault="007370B0" w:rsidP="007370B0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0A1918">
              <w:rPr>
                <w:rFonts w:asciiTheme="majorHAnsi" w:hAnsiTheme="majorHAnsi" w:cstheme="majorHAnsi"/>
                <w:sz w:val="20"/>
                <w:lang w:eastAsia="da-DK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68B29" w14:textId="2B026AE7" w:rsidR="007370B0" w:rsidRDefault="007370B0" w:rsidP="007370B0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155</w:t>
            </w:r>
          </w:p>
        </w:tc>
      </w:tr>
      <w:tr w:rsidR="005E3AAF" w:rsidRPr="00DB6050" w14:paraId="5895E5ED" w14:textId="77777777" w:rsidTr="008E008B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022DFDFC" w14:textId="77777777" w:rsidR="005E3AAF" w:rsidRPr="00DB6050" w:rsidRDefault="005E3AAF" w:rsidP="005E3AAF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56DCF" w14:textId="48D8A411" w:rsidR="005E3AAF" w:rsidRPr="005E3AAF" w:rsidRDefault="005E3AAF" w:rsidP="005E3AAF">
            <w:pPr>
              <w:rPr>
                <w:rFonts w:asciiTheme="majorHAnsi" w:hAnsiTheme="majorHAnsi" w:cstheme="majorHAnsi"/>
                <w:sz w:val="20"/>
              </w:rPr>
            </w:pPr>
            <w:r w:rsidRPr="00AF6DDB">
              <w:rPr>
                <w:rFonts w:asciiTheme="majorHAnsi" w:hAnsiTheme="majorHAnsi" w:cstheme="majorHAnsi"/>
                <w:sz w:val="20"/>
                <w:lang w:eastAsia="da-DK"/>
              </w:rPr>
              <w:t>Plieninių vamzdžių fasoninės dalys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2800E" w14:textId="77777777" w:rsidR="005E3AAF" w:rsidRPr="005E3AAF" w:rsidRDefault="005E3AAF" w:rsidP="005E3AAF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79279" w14:textId="3A1AEC74" w:rsidR="005E3AAF" w:rsidRPr="005E3AAF" w:rsidRDefault="005E3AAF" w:rsidP="005E3AAF">
            <w:pPr>
              <w:rPr>
                <w:rFonts w:asciiTheme="majorHAnsi" w:hAnsiTheme="majorHAnsi" w:cstheme="majorHAnsi"/>
                <w:sz w:val="20"/>
              </w:rPr>
            </w:pPr>
            <w:r w:rsidRPr="00AF6DDB">
              <w:rPr>
                <w:rFonts w:asciiTheme="majorHAnsi" w:hAnsiTheme="majorHAnsi" w:cstheme="majorHAnsi"/>
                <w:sz w:val="20"/>
                <w:lang w:eastAsia="da-DK"/>
              </w:rPr>
              <w:t>Kompl.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AE952" w14:textId="35EDF489" w:rsidR="005E3AAF" w:rsidRPr="005E3AAF" w:rsidRDefault="005E3AAF" w:rsidP="005E3AAF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AF6DDB">
              <w:rPr>
                <w:rFonts w:asciiTheme="majorHAnsi" w:hAnsiTheme="majorHAnsi" w:cstheme="majorHAnsi"/>
                <w:sz w:val="20"/>
                <w:lang w:eastAsia="da-DK"/>
              </w:rPr>
              <w:t>1</w:t>
            </w:r>
          </w:p>
        </w:tc>
      </w:tr>
      <w:tr w:rsidR="005E3AAF" w:rsidRPr="00DB6050" w14:paraId="40F03BC8" w14:textId="77777777" w:rsidTr="008E008B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7B98F894" w14:textId="77777777" w:rsidR="005E3AAF" w:rsidRPr="00DB6050" w:rsidRDefault="005E3AAF" w:rsidP="005E3AAF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53EB3" w14:textId="64F9C68D" w:rsidR="005E3AAF" w:rsidRPr="005E3AAF" w:rsidRDefault="005E3AAF" w:rsidP="005E3AAF">
            <w:pPr>
              <w:rPr>
                <w:rFonts w:asciiTheme="majorHAnsi" w:hAnsiTheme="majorHAnsi" w:cstheme="majorHAnsi"/>
                <w:sz w:val="20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Nejudama atrama vamzdžiui DN</w:t>
            </w:r>
            <w:r w:rsidR="00DE7EF9">
              <w:rPr>
                <w:rFonts w:asciiTheme="majorHAnsi" w:hAnsiTheme="majorHAnsi" w:cstheme="majorHAnsi"/>
                <w:sz w:val="20"/>
                <w:lang w:eastAsia="da-DK"/>
              </w:rPr>
              <w:t>65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33976" w14:textId="77777777" w:rsidR="005E3AAF" w:rsidRPr="005E3AAF" w:rsidRDefault="005E3AAF" w:rsidP="005E3AAF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034F0" w14:textId="785E88F9" w:rsidR="005E3AAF" w:rsidRPr="005E3AAF" w:rsidRDefault="005E3AAF" w:rsidP="005E3AAF">
            <w:pPr>
              <w:rPr>
                <w:rFonts w:asciiTheme="majorHAnsi" w:hAnsiTheme="majorHAnsi" w:cstheme="majorHAnsi"/>
                <w:sz w:val="20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Vnt.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BC98E" w14:textId="6EFEADED" w:rsidR="005E3AAF" w:rsidRPr="005E3AAF" w:rsidRDefault="00DE7EF9" w:rsidP="005E3AAF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2</w:t>
            </w:r>
          </w:p>
        </w:tc>
      </w:tr>
      <w:tr w:rsidR="00DE7EF9" w:rsidRPr="00DB6050" w14:paraId="1BC5B00F" w14:textId="77777777" w:rsidTr="008E008B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5D13E988" w14:textId="77777777" w:rsidR="00DE7EF9" w:rsidRPr="00DB6050" w:rsidRDefault="00DE7EF9" w:rsidP="005E3AAF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2F2AD" w14:textId="21C7A545" w:rsidR="00DE7EF9" w:rsidRDefault="00DE7EF9" w:rsidP="005E3AAF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Tas pats, DN50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4C2C0" w14:textId="77777777" w:rsidR="00DE7EF9" w:rsidRPr="005E3AAF" w:rsidRDefault="00DE7EF9" w:rsidP="005E3AAF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FE270" w14:textId="1466E782" w:rsidR="00DE7EF9" w:rsidRDefault="00DE7EF9" w:rsidP="005E3AAF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Vnt.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EE6B6" w14:textId="4ACC15CE" w:rsidR="00DE7EF9" w:rsidRDefault="00DE7EF9" w:rsidP="005E3AAF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4</w:t>
            </w:r>
          </w:p>
        </w:tc>
      </w:tr>
      <w:tr w:rsidR="00DE7EF9" w:rsidRPr="00DB6050" w14:paraId="29313EC4" w14:textId="77777777" w:rsidTr="008E008B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1594378B" w14:textId="77777777" w:rsidR="00DE7EF9" w:rsidRPr="00DB6050" w:rsidRDefault="00DE7EF9" w:rsidP="00DE7EF9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382F8" w14:textId="1CC14F63" w:rsidR="00DE7EF9" w:rsidRDefault="00DE7EF9" w:rsidP="00DE7EF9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Tas pats, DN40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45C21" w14:textId="77777777" w:rsidR="00DE7EF9" w:rsidRPr="005E3AAF" w:rsidRDefault="00DE7EF9" w:rsidP="00DE7EF9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F3787" w14:textId="6E4FB78B" w:rsidR="00DE7EF9" w:rsidRDefault="00DE7EF9" w:rsidP="00DE7EF9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Vnt.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21234" w14:textId="482DEA09" w:rsidR="00DE7EF9" w:rsidRDefault="00DE7EF9" w:rsidP="00DE7EF9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2</w:t>
            </w:r>
          </w:p>
        </w:tc>
      </w:tr>
      <w:tr w:rsidR="00DE7EF9" w:rsidRPr="00DB6050" w14:paraId="45307AFC" w14:textId="77777777" w:rsidTr="008E008B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2596B288" w14:textId="77777777" w:rsidR="00DE7EF9" w:rsidRPr="00DB6050" w:rsidRDefault="00DE7EF9" w:rsidP="00DE7EF9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BE027" w14:textId="5406D1B3" w:rsidR="00DE7EF9" w:rsidRDefault="00DE7EF9" w:rsidP="00DE7EF9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Tas pats, DN32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2FC5A" w14:textId="77777777" w:rsidR="00DE7EF9" w:rsidRPr="005E3AAF" w:rsidRDefault="00DE7EF9" w:rsidP="00DE7EF9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7EDC5" w14:textId="05DB94B2" w:rsidR="00DE7EF9" w:rsidRDefault="00DE7EF9" w:rsidP="00DE7EF9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Vnt.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9A01E" w14:textId="53E431A0" w:rsidR="00DE7EF9" w:rsidRDefault="00DE7EF9" w:rsidP="00DE7EF9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4</w:t>
            </w:r>
          </w:p>
        </w:tc>
      </w:tr>
      <w:tr w:rsidR="00DE7EF9" w:rsidRPr="00DB6050" w14:paraId="7411D92E" w14:textId="77777777" w:rsidTr="008E008B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18F0C2CB" w14:textId="77777777" w:rsidR="00DE7EF9" w:rsidRPr="00DB6050" w:rsidRDefault="00DE7EF9" w:rsidP="00DE7EF9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DB53E" w14:textId="7E25B102" w:rsidR="00DE7EF9" w:rsidRDefault="00DE7EF9" w:rsidP="00DE7EF9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Tas pats, DN25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F0102" w14:textId="77777777" w:rsidR="00DE7EF9" w:rsidRPr="005E3AAF" w:rsidRDefault="00DE7EF9" w:rsidP="00DE7EF9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6A2BB" w14:textId="5701F575" w:rsidR="00DE7EF9" w:rsidRDefault="00DE7EF9" w:rsidP="00DE7EF9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Vnt.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DEDA0" w14:textId="53F44F6A" w:rsidR="00DE7EF9" w:rsidRDefault="00DE7EF9" w:rsidP="00DE7EF9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2</w:t>
            </w:r>
          </w:p>
        </w:tc>
      </w:tr>
      <w:tr w:rsidR="005E3AAF" w:rsidRPr="00DB6050" w14:paraId="4E74B2B1" w14:textId="77777777" w:rsidTr="008E008B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18C4E37A" w14:textId="77777777" w:rsidR="005E3AAF" w:rsidRPr="00DB6050" w:rsidRDefault="005E3AAF" w:rsidP="005E3AAF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784EE" w14:textId="1195954A" w:rsidR="005E3AAF" w:rsidRPr="005E3AAF" w:rsidRDefault="005E3AAF" w:rsidP="005E3AAF">
            <w:pPr>
              <w:rPr>
                <w:rFonts w:asciiTheme="majorHAnsi" w:hAnsiTheme="majorHAnsi" w:cstheme="majorHAnsi"/>
                <w:sz w:val="20"/>
              </w:rPr>
            </w:pPr>
            <w:r w:rsidRPr="00DB6050">
              <w:rPr>
                <w:rFonts w:asciiTheme="majorHAnsi" w:hAnsiTheme="majorHAnsi" w:cstheme="majorHAnsi"/>
                <w:sz w:val="20"/>
                <w:lang w:eastAsia="da-DK"/>
              </w:rPr>
              <w:t>Metalas tvirtinimui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36E7C" w14:textId="77777777" w:rsidR="005E3AAF" w:rsidRPr="005E3AAF" w:rsidRDefault="005E3AAF" w:rsidP="005E3AAF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26495" w14:textId="328CE48B" w:rsidR="005E3AAF" w:rsidRPr="005E3AAF" w:rsidRDefault="005E3AAF" w:rsidP="005E3AAF">
            <w:pPr>
              <w:rPr>
                <w:rFonts w:asciiTheme="majorHAnsi" w:hAnsiTheme="majorHAnsi" w:cstheme="majorHAnsi"/>
                <w:sz w:val="20"/>
              </w:rPr>
            </w:pPr>
            <w:r w:rsidRPr="00DB6050">
              <w:rPr>
                <w:rFonts w:asciiTheme="majorHAnsi" w:hAnsiTheme="majorHAnsi" w:cstheme="majorHAnsi"/>
                <w:sz w:val="20"/>
                <w:lang w:eastAsia="da-DK"/>
              </w:rPr>
              <w:t>Kompl.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9AAA8" w14:textId="622865DC" w:rsidR="005E3AAF" w:rsidRPr="005E3AAF" w:rsidRDefault="005E3AAF" w:rsidP="005E3AAF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DB6050">
              <w:rPr>
                <w:rFonts w:asciiTheme="majorHAnsi" w:hAnsiTheme="majorHAnsi" w:cstheme="majorHAnsi"/>
                <w:sz w:val="20"/>
                <w:lang w:eastAsia="da-DK"/>
              </w:rPr>
              <w:t>1</w:t>
            </w:r>
          </w:p>
        </w:tc>
      </w:tr>
      <w:tr w:rsidR="005E3AAF" w:rsidRPr="00DB6050" w14:paraId="704038BB" w14:textId="77777777" w:rsidTr="008E008B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0DA74056" w14:textId="77777777" w:rsidR="005E3AAF" w:rsidRPr="00DB6050" w:rsidRDefault="005E3AAF" w:rsidP="005E3AAF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BCC87" w14:textId="42D8A00F" w:rsidR="005E3AAF" w:rsidRPr="005E3AAF" w:rsidRDefault="005E3AAF" w:rsidP="005E3AAF">
            <w:pPr>
              <w:rPr>
                <w:rFonts w:asciiTheme="majorHAnsi" w:hAnsiTheme="majorHAnsi" w:cstheme="majorHAnsi"/>
                <w:sz w:val="20"/>
              </w:rPr>
            </w:pPr>
            <w:r w:rsidRPr="00DB6050">
              <w:rPr>
                <w:rFonts w:asciiTheme="majorHAnsi" w:hAnsiTheme="majorHAnsi" w:cstheme="majorHAnsi"/>
                <w:sz w:val="20"/>
                <w:lang w:eastAsia="da-DK"/>
              </w:rPr>
              <w:t>Hidraulinis vamzdynų išbandymas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2341B" w14:textId="37F9576F" w:rsidR="005E3AAF" w:rsidRPr="005E3AAF" w:rsidRDefault="005E3AAF" w:rsidP="005E3AAF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TS-2.</w:t>
            </w:r>
            <w:r w:rsidR="00DE7EF9">
              <w:rPr>
                <w:rFonts w:asciiTheme="majorHAnsi" w:hAnsiTheme="majorHAnsi" w:cstheme="majorHAnsi"/>
                <w:sz w:val="20"/>
                <w:lang w:eastAsia="da-DK"/>
              </w:rPr>
              <w:t>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5BA37" w14:textId="7665EA3A" w:rsidR="005E3AAF" w:rsidRPr="005E3AAF" w:rsidRDefault="005E3AAF" w:rsidP="005E3AAF">
            <w:pPr>
              <w:rPr>
                <w:rFonts w:asciiTheme="majorHAnsi" w:hAnsiTheme="majorHAnsi" w:cstheme="majorHAnsi"/>
                <w:sz w:val="20"/>
              </w:rPr>
            </w:pPr>
            <w:r w:rsidRPr="00DB6050">
              <w:rPr>
                <w:rFonts w:asciiTheme="majorHAnsi" w:hAnsiTheme="majorHAnsi" w:cstheme="majorHAnsi"/>
                <w:sz w:val="20"/>
                <w:lang w:eastAsia="da-DK"/>
              </w:rPr>
              <w:t>Kompl.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5919E" w14:textId="3ED7A0B1" w:rsidR="005E3AAF" w:rsidRPr="005E3AAF" w:rsidRDefault="005E3AAF" w:rsidP="005E3AAF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DB6050">
              <w:rPr>
                <w:rFonts w:asciiTheme="majorHAnsi" w:hAnsiTheme="majorHAnsi" w:cstheme="majorHAnsi"/>
                <w:sz w:val="20"/>
                <w:lang w:eastAsia="da-DK"/>
              </w:rPr>
              <w:t>1</w:t>
            </w:r>
          </w:p>
        </w:tc>
      </w:tr>
      <w:tr w:rsidR="005E3AAF" w:rsidRPr="00DB6050" w14:paraId="3E64BFBB" w14:textId="77777777" w:rsidTr="008E008B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7B3A44E8" w14:textId="77777777" w:rsidR="005E3AAF" w:rsidRPr="00DB6050" w:rsidRDefault="005E3AAF" w:rsidP="005E3AAF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27A70" w14:textId="713C763F" w:rsidR="005E3AAF" w:rsidRPr="005E3AAF" w:rsidRDefault="005E3AAF" w:rsidP="005E3AAF">
            <w:pPr>
              <w:rPr>
                <w:rFonts w:asciiTheme="majorHAnsi" w:hAnsiTheme="majorHAnsi" w:cstheme="majorHAnsi"/>
                <w:sz w:val="20"/>
              </w:rPr>
            </w:pPr>
            <w:r w:rsidRPr="00DB6050">
              <w:rPr>
                <w:rFonts w:asciiTheme="majorHAnsi" w:hAnsiTheme="majorHAnsi" w:cstheme="majorHAnsi"/>
                <w:sz w:val="20"/>
                <w:lang w:eastAsia="da-DK"/>
              </w:rPr>
              <w:t>Paleidimo derinimo darbai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FBB6F" w14:textId="09C97799" w:rsidR="005E3AAF" w:rsidRPr="005E3AAF" w:rsidRDefault="005E3AAF" w:rsidP="005E3AAF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DB6050">
              <w:rPr>
                <w:rFonts w:asciiTheme="majorHAnsi" w:hAnsiTheme="majorHAnsi" w:cstheme="majorHAnsi"/>
                <w:sz w:val="20"/>
                <w:lang w:eastAsia="da-DK"/>
              </w:rPr>
              <w:t>TS-</w:t>
            </w:r>
            <w:r>
              <w:rPr>
                <w:rFonts w:asciiTheme="majorHAnsi" w:hAnsiTheme="majorHAnsi" w:cstheme="majorHAnsi"/>
                <w:sz w:val="20"/>
                <w:lang w:eastAsia="da-DK"/>
              </w:rPr>
              <w:t>2.</w:t>
            </w:r>
            <w:r w:rsidR="00DE7EF9">
              <w:rPr>
                <w:rFonts w:asciiTheme="majorHAnsi" w:hAnsiTheme="majorHAnsi" w:cstheme="majorHAnsi"/>
                <w:sz w:val="20"/>
                <w:lang w:eastAsia="da-DK"/>
              </w:rPr>
              <w:t>6</w:t>
            </w:r>
            <w:r>
              <w:rPr>
                <w:rFonts w:asciiTheme="majorHAnsi" w:hAnsiTheme="majorHAnsi" w:cstheme="majorHAnsi"/>
                <w:sz w:val="20"/>
                <w:lang w:eastAsia="da-DK"/>
              </w:rPr>
              <w:t>,2.</w:t>
            </w:r>
            <w:r w:rsidR="00DE7EF9">
              <w:rPr>
                <w:rFonts w:asciiTheme="majorHAnsi" w:hAnsiTheme="majorHAnsi" w:cstheme="majorHAnsi"/>
                <w:sz w:val="20"/>
                <w:lang w:eastAsia="da-DK"/>
              </w:rPr>
              <w:t>8</w:t>
            </w:r>
            <w:r>
              <w:rPr>
                <w:rFonts w:asciiTheme="majorHAnsi" w:hAnsiTheme="majorHAnsi" w:cstheme="majorHAnsi"/>
                <w:sz w:val="20"/>
                <w:lang w:eastAsia="da-DK"/>
              </w:rPr>
              <w:t>,2.</w:t>
            </w:r>
            <w:r w:rsidR="00DE7EF9">
              <w:rPr>
                <w:rFonts w:asciiTheme="majorHAnsi" w:hAnsiTheme="majorHAnsi" w:cstheme="majorHAnsi"/>
                <w:sz w:val="20"/>
                <w:lang w:eastAsia="da-DK"/>
              </w:rPr>
              <w:t>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65343" w14:textId="5B7D23B8" w:rsidR="005E3AAF" w:rsidRPr="005E3AAF" w:rsidRDefault="005E3AAF" w:rsidP="005E3AAF">
            <w:pPr>
              <w:rPr>
                <w:rFonts w:asciiTheme="majorHAnsi" w:hAnsiTheme="majorHAnsi" w:cstheme="majorHAnsi"/>
                <w:sz w:val="20"/>
              </w:rPr>
            </w:pPr>
            <w:r w:rsidRPr="00DB6050">
              <w:rPr>
                <w:rFonts w:asciiTheme="majorHAnsi" w:hAnsiTheme="majorHAnsi" w:cstheme="majorHAnsi"/>
                <w:sz w:val="20"/>
                <w:lang w:eastAsia="da-DK"/>
              </w:rPr>
              <w:t>Kompl.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5052F" w14:textId="6AD04147" w:rsidR="005E3AAF" w:rsidRPr="005E3AAF" w:rsidRDefault="005E3AAF" w:rsidP="005E3AAF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DB6050">
              <w:rPr>
                <w:rFonts w:asciiTheme="majorHAnsi" w:hAnsiTheme="majorHAnsi" w:cstheme="majorHAnsi"/>
                <w:sz w:val="20"/>
                <w:lang w:eastAsia="da-DK"/>
              </w:rPr>
              <w:t>1</w:t>
            </w:r>
          </w:p>
        </w:tc>
      </w:tr>
      <w:tr w:rsidR="005E3AAF" w:rsidRPr="00DB6050" w14:paraId="6F05F789" w14:textId="77777777" w:rsidTr="008E008B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334B0946" w14:textId="77777777" w:rsidR="005E3AAF" w:rsidRPr="00DB6050" w:rsidRDefault="005E3AAF" w:rsidP="005E3AAF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FA0D6" w14:textId="52652F29" w:rsidR="005E3AAF" w:rsidRPr="005E3AAF" w:rsidRDefault="005E3AAF" w:rsidP="005E3AAF">
            <w:pPr>
              <w:rPr>
                <w:rFonts w:asciiTheme="majorHAnsi" w:hAnsiTheme="majorHAnsi" w:cstheme="majorHAnsi"/>
                <w:sz w:val="20"/>
              </w:rPr>
            </w:pPr>
            <w:r w:rsidRPr="00DB6050">
              <w:rPr>
                <w:rFonts w:asciiTheme="majorHAnsi" w:hAnsiTheme="majorHAnsi" w:cstheme="majorHAnsi"/>
                <w:sz w:val="20"/>
                <w:lang w:eastAsia="da-DK"/>
              </w:rPr>
              <w:t>Vamzdynų ženklinimas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A2CD9" w14:textId="3BF976E6" w:rsidR="005E3AAF" w:rsidRPr="005E3AAF" w:rsidRDefault="005E3AAF" w:rsidP="005E3AAF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76B62" w14:textId="3C1E45FB" w:rsidR="005E3AAF" w:rsidRPr="005E3AAF" w:rsidRDefault="005E3AAF" w:rsidP="005E3AAF">
            <w:pPr>
              <w:rPr>
                <w:rFonts w:asciiTheme="majorHAnsi" w:hAnsiTheme="majorHAnsi" w:cstheme="majorHAnsi"/>
                <w:sz w:val="20"/>
              </w:rPr>
            </w:pPr>
            <w:r w:rsidRPr="00DB6050">
              <w:rPr>
                <w:rFonts w:asciiTheme="majorHAnsi" w:hAnsiTheme="majorHAnsi" w:cstheme="majorHAnsi"/>
                <w:sz w:val="20"/>
                <w:lang w:eastAsia="da-DK"/>
              </w:rPr>
              <w:t>Kompl.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F4D51" w14:textId="706F9236" w:rsidR="005E3AAF" w:rsidRPr="005E3AAF" w:rsidRDefault="005E3AAF" w:rsidP="005E3AAF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DB6050">
              <w:rPr>
                <w:rFonts w:asciiTheme="majorHAnsi" w:hAnsiTheme="majorHAnsi" w:cstheme="majorHAnsi"/>
                <w:sz w:val="20"/>
                <w:lang w:eastAsia="da-DK"/>
              </w:rPr>
              <w:t>1</w:t>
            </w:r>
          </w:p>
        </w:tc>
      </w:tr>
      <w:tr w:rsidR="00DE7EF9" w:rsidRPr="00DB6050" w14:paraId="07F98796" w14:textId="77777777" w:rsidTr="008E008B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20D0F7E5" w14:textId="77777777" w:rsidR="00DE7EF9" w:rsidRPr="00DB6050" w:rsidRDefault="00DE7EF9" w:rsidP="00DE7EF9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2DCF8" w14:textId="0929CF01" w:rsidR="00DE7EF9" w:rsidRPr="00DB6050" w:rsidRDefault="00DE7EF9" w:rsidP="00DE7EF9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0C5F24">
              <w:rPr>
                <w:rFonts w:asciiTheme="majorHAnsi" w:hAnsiTheme="majorHAnsi" w:cstheme="majorHAnsi"/>
                <w:b/>
                <w:bCs/>
                <w:sz w:val="20"/>
                <w:lang w:eastAsia="da-DK"/>
              </w:rPr>
              <w:t>7B vėdinimo kamerų šilumos reguliavimo mazgai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3C23A" w14:textId="77777777" w:rsidR="00DE7EF9" w:rsidRPr="00DB6050" w:rsidRDefault="00DE7EF9" w:rsidP="00DE7EF9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F0463" w14:textId="77777777" w:rsidR="00DE7EF9" w:rsidRPr="00DB6050" w:rsidRDefault="00DE7EF9" w:rsidP="00DE7EF9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81139" w14:textId="77777777" w:rsidR="00DE7EF9" w:rsidRPr="00DB6050" w:rsidRDefault="00DE7EF9" w:rsidP="00DE7EF9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</w:p>
        </w:tc>
      </w:tr>
      <w:tr w:rsidR="00111CD0" w:rsidRPr="00DB6050" w14:paraId="4F936CE3" w14:textId="77777777" w:rsidTr="008E008B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2E3A431A" w14:textId="77777777" w:rsidR="00111CD0" w:rsidRPr="00DB6050" w:rsidRDefault="00111CD0" w:rsidP="00111CD0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D0A39" w14:textId="6AAFF7C6" w:rsidR="00111CD0" w:rsidRPr="00F1708A" w:rsidRDefault="00111CD0" w:rsidP="00111CD0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F1708A">
              <w:rPr>
                <w:rFonts w:asciiTheme="majorHAnsi" w:hAnsiTheme="majorHAnsi" w:cstheme="majorHAnsi"/>
                <w:sz w:val="20"/>
              </w:rPr>
              <w:t>Rutulinis čiaupas DN50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DF504" w14:textId="03ABDF9A" w:rsidR="00111CD0" w:rsidRPr="00F1708A" w:rsidRDefault="000C321B" w:rsidP="00111CD0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F1708A">
              <w:rPr>
                <w:rFonts w:asciiTheme="majorHAnsi" w:hAnsiTheme="majorHAnsi" w:cstheme="majorHAnsi"/>
                <w:sz w:val="20"/>
                <w:lang w:eastAsia="da-DK"/>
              </w:rPr>
              <w:t>TS-2.7.1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D58CB" w14:textId="7BC15DEA" w:rsidR="00111CD0" w:rsidRPr="00F1708A" w:rsidRDefault="00111CD0" w:rsidP="00111CD0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F1708A">
              <w:rPr>
                <w:rFonts w:asciiTheme="majorHAnsi" w:hAnsiTheme="majorHAnsi" w:cstheme="majorHAnsi"/>
                <w:sz w:val="20"/>
              </w:rPr>
              <w:t>Vnt.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44262" w14:textId="30CDA6B0" w:rsidR="00111CD0" w:rsidRPr="00F1708A" w:rsidRDefault="00D703B8" w:rsidP="00111CD0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F1708A">
              <w:rPr>
                <w:rFonts w:asciiTheme="majorHAnsi" w:hAnsiTheme="majorHAnsi" w:cstheme="majorHAnsi"/>
                <w:sz w:val="20"/>
                <w:lang w:eastAsia="da-DK"/>
              </w:rPr>
              <w:t>3</w:t>
            </w:r>
          </w:p>
        </w:tc>
      </w:tr>
      <w:tr w:rsidR="00D703B8" w:rsidRPr="00DB6050" w14:paraId="76E726A5" w14:textId="77777777" w:rsidTr="008E008B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714C12EB" w14:textId="77777777" w:rsidR="00D703B8" w:rsidRPr="00DB6050" w:rsidRDefault="00D703B8" w:rsidP="00111CD0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EC805" w14:textId="01506300" w:rsidR="00D703B8" w:rsidRPr="00F1708A" w:rsidRDefault="00D703B8" w:rsidP="00111CD0">
            <w:pPr>
              <w:rPr>
                <w:rFonts w:asciiTheme="majorHAnsi" w:hAnsiTheme="majorHAnsi" w:cstheme="majorHAnsi"/>
                <w:sz w:val="20"/>
              </w:rPr>
            </w:pPr>
            <w:r w:rsidRPr="00F1708A">
              <w:rPr>
                <w:rFonts w:asciiTheme="majorHAnsi" w:hAnsiTheme="majorHAnsi" w:cstheme="majorHAnsi"/>
                <w:sz w:val="20"/>
              </w:rPr>
              <w:t>Tas pats, DN</w:t>
            </w:r>
            <w:r w:rsidR="00F1708A" w:rsidRPr="00F1708A">
              <w:rPr>
                <w:rFonts w:asciiTheme="majorHAnsi" w:hAnsiTheme="majorHAnsi" w:cstheme="majorHAnsi"/>
                <w:sz w:val="20"/>
              </w:rPr>
              <w:t>32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C2B07" w14:textId="77777777" w:rsidR="00D703B8" w:rsidRPr="00F1708A" w:rsidRDefault="00D703B8" w:rsidP="00111CD0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B82C3" w14:textId="14A6AD3C" w:rsidR="00D703B8" w:rsidRPr="00F1708A" w:rsidRDefault="00D703B8" w:rsidP="00111CD0">
            <w:pPr>
              <w:rPr>
                <w:rFonts w:asciiTheme="majorHAnsi" w:hAnsiTheme="majorHAnsi" w:cstheme="majorHAnsi"/>
                <w:sz w:val="20"/>
              </w:rPr>
            </w:pPr>
            <w:r w:rsidRPr="00F1708A">
              <w:rPr>
                <w:rFonts w:asciiTheme="majorHAnsi" w:hAnsiTheme="majorHAnsi" w:cstheme="majorHAnsi"/>
                <w:sz w:val="20"/>
              </w:rPr>
              <w:t>Vnt.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436CD" w14:textId="59508B05" w:rsidR="00D703B8" w:rsidRPr="00F1708A" w:rsidRDefault="00D703B8" w:rsidP="00111CD0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F1708A">
              <w:rPr>
                <w:rFonts w:asciiTheme="majorHAnsi" w:hAnsiTheme="majorHAnsi" w:cstheme="majorHAnsi"/>
                <w:sz w:val="20"/>
                <w:lang w:eastAsia="da-DK"/>
              </w:rPr>
              <w:t>9</w:t>
            </w:r>
          </w:p>
        </w:tc>
      </w:tr>
      <w:tr w:rsidR="00D703B8" w:rsidRPr="00DB6050" w14:paraId="6EF302CE" w14:textId="77777777" w:rsidTr="008E008B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00A7E710" w14:textId="77777777" w:rsidR="00D703B8" w:rsidRPr="00DB6050" w:rsidRDefault="00D703B8" w:rsidP="00D703B8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80EA1" w14:textId="1055A2D9" w:rsidR="00D703B8" w:rsidRPr="00F1708A" w:rsidRDefault="00D703B8" w:rsidP="00D703B8">
            <w:pPr>
              <w:rPr>
                <w:rFonts w:asciiTheme="majorHAnsi" w:hAnsiTheme="majorHAnsi" w:cstheme="majorHAnsi"/>
                <w:sz w:val="20"/>
              </w:rPr>
            </w:pPr>
            <w:r w:rsidRPr="00F1708A">
              <w:rPr>
                <w:rFonts w:asciiTheme="majorHAnsi" w:hAnsiTheme="majorHAnsi" w:cstheme="majorHAnsi"/>
                <w:sz w:val="20"/>
              </w:rPr>
              <w:t>Tas pats, DN</w:t>
            </w:r>
            <w:r w:rsidR="00F1708A" w:rsidRPr="00F1708A">
              <w:rPr>
                <w:rFonts w:asciiTheme="majorHAnsi" w:hAnsiTheme="majorHAnsi" w:cstheme="majorHAnsi"/>
                <w:sz w:val="20"/>
              </w:rPr>
              <w:t>20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60AB7" w14:textId="77777777" w:rsidR="00D703B8" w:rsidRPr="00F1708A" w:rsidRDefault="00D703B8" w:rsidP="00D703B8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5AD5B" w14:textId="744A4857" w:rsidR="00D703B8" w:rsidRPr="00F1708A" w:rsidRDefault="00D703B8" w:rsidP="00D703B8">
            <w:pPr>
              <w:rPr>
                <w:rFonts w:asciiTheme="majorHAnsi" w:hAnsiTheme="majorHAnsi" w:cstheme="majorHAnsi"/>
                <w:sz w:val="20"/>
              </w:rPr>
            </w:pPr>
            <w:r w:rsidRPr="00F1708A">
              <w:rPr>
                <w:rFonts w:asciiTheme="majorHAnsi" w:hAnsiTheme="majorHAnsi" w:cstheme="majorHAnsi"/>
                <w:sz w:val="20"/>
              </w:rPr>
              <w:t>Vnt.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8293E" w14:textId="1C611EB7" w:rsidR="00D703B8" w:rsidRPr="00F1708A" w:rsidRDefault="00F1708A" w:rsidP="00D703B8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F1708A">
              <w:rPr>
                <w:rFonts w:asciiTheme="majorHAnsi" w:hAnsiTheme="majorHAnsi" w:cstheme="majorHAnsi"/>
                <w:sz w:val="20"/>
                <w:lang w:eastAsia="da-DK"/>
              </w:rPr>
              <w:t>6</w:t>
            </w:r>
          </w:p>
        </w:tc>
      </w:tr>
      <w:tr w:rsidR="00111CD0" w:rsidRPr="00DB6050" w14:paraId="475D8E9B" w14:textId="77777777" w:rsidTr="008E008B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0623CD87" w14:textId="77777777" w:rsidR="00111CD0" w:rsidRPr="00DB6050" w:rsidRDefault="00111CD0" w:rsidP="00111CD0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06FEA" w14:textId="4E90EDF7" w:rsidR="00111CD0" w:rsidRPr="00F1708A" w:rsidRDefault="00111CD0" w:rsidP="00111CD0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F1708A">
              <w:rPr>
                <w:rFonts w:asciiTheme="majorHAnsi" w:hAnsiTheme="majorHAnsi" w:cstheme="majorHAnsi"/>
                <w:sz w:val="20"/>
              </w:rPr>
              <w:t>Dviejų eigų reguliavimo vožtuvas su pavara ir automatinio balansavimo funkcija, DN</w:t>
            </w:r>
            <w:r w:rsidR="00F1708A" w:rsidRPr="00F1708A">
              <w:rPr>
                <w:rFonts w:asciiTheme="majorHAnsi" w:hAnsiTheme="majorHAnsi" w:cstheme="majorHAnsi"/>
                <w:sz w:val="20"/>
              </w:rPr>
              <w:t>40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21C82" w14:textId="45A21212" w:rsidR="00111CD0" w:rsidRPr="00F1708A" w:rsidRDefault="00D9156C" w:rsidP="00111CD0">
            <w:pPr>
              <w:rPr>
                <w:rFonts w:asciiTheme="majorHAnsi" w:hAnsiTheme="majorHAnsi" w:cstheme="majorHAnsi"/>
                <w:sz w:val="20"/>
              </w:rPr>
            </w:pPr>
            <w:r w:rsidRPr="00F1708A">
              <w:rPr>
                <w:rFonts w:asciiTheme="majorHAnsi" w:hAnsiTheme="majorHAnsi" w:cstheme="majorHAnsi"/>
                <w:sz w:val="20"/>
                <w:lang w:eastAsia="da-DK"/>
              </w:rPr>
              <w:t>TS-2.7.3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C590E" w14:textId="6A7F4EA2" w:rsidR="00111CD0" w:rsidRPr="00F1708A" w:rsidRDefault="00111CD0" w:rsidP="00111CD0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F1708A">
              <w:rPr>
                <w:rFonts w:asciiTheme="majorHAnsi" w:hAnsiTheme="majorHAnsi" w:cstheme="majorHAnsi"/>
                <w:sz w:val="20"/>
              </w:rPr>
              <w:t>Vnt.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13FE8" w14:textId="261ED6B9" w:rsidR="00111CD0" w:rsidRPr="00F1708A" w:rsidRDefault="00D703B8" w:rsidP="00111CD0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F1708A">
              <w:rPr>
                <w:rFonts w:asciiTheme="majorHAnsi" w:hAnsiTheme="majorHAnsi" w:cstheme="majorHAnsi"/>
                <w:sz w:val="20"/>
                <w:lang w:eastAsia="da-DK"/>
              </w:rPr>
              <w:t>1</w:t>
            </w:r>
          </w:p>
        </w:tc>
      </w:tr>
      <w:tr w:rsidR="00D703B8" w:rsidRPr="00DB6050" w14:paraId="2442BAD2" w14:textId="77777777" w:rsidTr="008E008B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7BD5D06D" w14:textId="77777777" w:rsidR="00D703B8" w:rsidRPr="00DB6050" w:rsidRDefault="00D703B8" w:rsidP="00111CD0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9DAC9" w14:textId="415FBB33" w:rsidR="00D703B8" w:rsidRPr="00F1708A" w:rsidRDefault="00D703B8" w:rsidP="00111CD0">
            <w:pPr>
              <w:rPr>
                <w:rFonts w:asciiTheme="majorHAnsi" w:hAnsiTheme="majorHAnsi" w:cstheme="majorHAnsi"/>
                <w:sz w:val="20"/>
              </w:rPr>
            </w:pPr>
            <w:r w:rsidRPr="00F1708A">
              <w:rPr>
                <w:rFonts w:asciiTheme="majorHAnsi" w:hAnsiTheme="majorHAnsi" w:cstheme="majorHAnsi"/>
                <w:sz w:val="20"/>
              </w:rPr>
              <w:t>Tas pats, DN</w:t>
            </w:r>
            <w:r w:rsidR="00F1708A" w:rsidRPr="00F1708A">
              <w:rPr>
                <w:rFonts w:asciiTheme="majorHAnsi" w:hAnsiTheme="majorHAnsi" w:cstheme="majorHAnsi"/>
                <w:sz w:val="20"/>
              </w:rPr>
              <w:t>25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B2E29" w14:textId="77777777" w:rsidR="00D703B8" w:rsidRPr="00F1708A" w:rsidRDefault="00D703B8" w:rsidP="00111CD0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685E7" w14:textId="51D6FCDD" w:rsidR="00D703B8" w:rsidRPr="00F1708A" w:rsidRDefault="00D703B8" w:rsidP="00111CD0">
            <w:pPr>
              <w:rPr>
                <w:rFonts w:asciiTheme="majorHAnsi" w:hAnsiTheme="majorHAnsi" w:cstheme="majorHAnsi"/>
                <w:sz w:val="20"/>
              </w:rPr>
            </w:pPr>
            <w:r w:rsidRPr="00F1708A">
              <w:rPr>
                <w:rFonts w:asciiTheme="majorHAnsi" w:hAnsiTheme="majorHAnsi" w:cstheme="majorHAnsi"/>
                <w:sz w:val="20"/>
              </w:rPr>
              <w:t>Vnt.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BD2CC" w14:textId="00AD9584" w:rsidR="00D703B8" w:rsidRPr="00F1708A" w:rsidRDefault="00F1708A" w:rsidP="00111CD0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F1708A">
              <w:rPr>
                <w:rFonts w:asciiTheme="majorHAnsi" w:hAnsiTheme="majorHAnsi" w:cstheme="majorHAnsi"/>
                <w:sz w:val="20"/>
                <w:lang w:eastAsia="da-DK"/>
              </w:rPr>
              <w:t>3</w:t>
            </w:r>
          </w:p>
        </w:tc>
      </w:tr>
      <w:tr w:rsidR="00D703B8" w:rsidRPr="00DB6050" w14:paraId="69EDF80F" w14:textId="77777777" w:rsidTr="008E008B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32BF0598" w14:textId="77777777" w:rsidR="00D703B8" w:rsidRPr="00DB6050" w:rsidRDefault="00D703B8" w:rsidP="00D703B8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673B4" w14:textId="511EA825" w:rsidR="00D703B8" w:rsidRPr="00F1708A" w:rsidRDefault="00D703B8" w:rsidP="00D703B8">
            <w:pPr>
              <w:rPr>
                <w:rFonts w:asciiTheme="majorHAnsi" w:hAnsiTheme="majorHAnsi" w:cstheme="majorHAnsi"/>
                <w:sz w:val="20"/>
              </w:rPr>
            </w:pPr>
            <w:r w:rsidRPr="00F1708A">
              <w:rPr>
                <w:rFonts w:asciiTheme="majorHAnsi" w:hAnsiTheme="majorHAnsi" w:cstheme="majorHAnsi"/>
                <w:sz w:val="20"/>
              </w:rPr>
              <w:t>Tas pats, DN</w:t>
            </w:r>
            <w:r w:rsidR="00F1708A" w:rsidRPr="00F1708A">
              <w:rPr>
                <w:rFonts w:asciiTheme="majorHAnsi" w:hAnsiTheme="majorHAnsi" w:cstheme="majorHAnsi"/>
                <w:sz w:val="20"/>
              </w:rPr>
              <w:t>15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1B846" w14:textId="77777777" w:rsidR="00D703B8" w:rsidRPr="00F1708A" w:rsidRDefault="00D703B8" w:rsidP="00D703B8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7473F" w14:textId="7AC42CC4" w:rsidR="00D703B8" w:rsidRPr="00F1708A" w:rsidRDefault="00D703B8" w:rsidP="00D703B8">
            <w:pPr>
              <w:rPr>
                <w:rFonts w:asciiTheme="majorHAnsi" w:hAnsiTheme="majorHAnsi" w:cstheme="majorHAnsi"/>
                <w:sz w:val="20"/>
              </w:rPr>
            </w:pPr>
            <w:r w:rsidRPr="00F1708A">
              <w:rPr>
                <w:rFonts w:asciiTheme="majorHAnsi" w:hAnsiTheme="majorHAnsi" w:cstheme="majorHAnsi"/>
                <w:sz w:val="20"/>
              </w:rPr>
              <w:t>Vnt.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5125A" w14:textId="59102B95" w:rsidR="00D703B8" w:rsidRPr="00F1708A" w:rsidRDefault="00F1708A" w:rsidP="00D703B8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F1708A">
              <w:rPr>
                <w:rFonts w:asciiTheme="majorHAnsi" w:hAnsiTheme="majorHAnsi" w:cstheme="majorHAnsi"/>
                <w:sz w:val="20"/>
                <w:lang w:eastAsia="da-DK"/>
              </w:rPr>
              <w:t>2</w:t>
            </w:r>
          </w:p>
        </w:tc>
      </w:tr>
      <w:tr w:rsidR="00111CD0" w:rsidRPr="00DB6050" w14:paraId="4BF72A31" w14:textId="77777777" w:rsidTr="008E008B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621C94AC" w14:textId="77777777" w:rsidR="00111CD0" w:rsidRPr="00DB6050" w:rsidRDefault="00111CD0" w:rsidP="00111CD0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064EB" w14:textId="52029E70" w:rsidR="00111CD0" w:rsidRPr="00F1708A" w:rsidRDefault="00111CD0" w:rsidP="00111CD0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F1708A">
              <w:rPr>
                <w:rFonts w:asciiTheme="majorHAnsi" w:hAnsiTheme="majorHAnsi" w:cstheme="majorHAnsi"/>
                <w:sz w:val="20"/>
              </w:rPr>
              <w:t>Cirkuliacinis siurblys su integruotu dažnio keitikliu: G=</w:t>
            </w:r>
            <w:r w:rsidR="00F1708A" w:rsidRPr="00F1708A">
              <w:rPr>
                <w:rFonts w:asciiTheme="majorHAnsi" w:hAnsiTheme="majorHAnsi" w:cstheme="majorHAnsi"/>
                <w:sz w:val="20"/>
              </w:rPr>
              <w:t>4</w:t>
            </w:r>
            <w:r w:rsidRPr="00F1708A">
              <w:rPr>
                <w:rFonts w:asciiTheme="majorHAnsi" w:hAnsiTheme="majorHAnsi" w:cstheme="majorHAnsi"/>
                <w:sz w:val="20"/>
              </w:rPr>
              <w:t>,</w:t>
            </w:r>
            <w:r w:rsidR="00F1708A" w:rsidRPr="00F1708A">
              <w:rPr>
                <w:rFonts w:asciiTheme="majorHAnsi" w:hAnsiTheme="majorHAnsi" w:cstheme="majorHAnsi"/>
                <w:sz w:val="20"/>
              </w:rPr>
              <w:t>0</w:t>
            </w:r>
            <w:r w:rsidRPr="00F1708A">
              <w:rPr>
                <w:rFonts w:asciiTheme="majorHAnsi" w:hAnsiTheme="majorHAnsi" w:cstheme="majorHAnsi"/>
                <w:sz w:val="20"/>
              </w:rPr>
              <w:t xml:space="preserve"> m</w:t>
            </w:r>
            <w:r w:rsidRPr="00F1708A">
              <w:rPr>
                <w:rFonts w:asciiTheme="majorHAnsi" w:hAnsiTheme="majorHAnsi" w:cstheme="majorHAnsi"/>
                <w:sz w:val="20"/>
                <w:vertAlign w:val="superscript"/>
              </w:rPr>
              <w:t>3</w:t>
            </w:r>
            <w:r w:rsidRPr="00F1708A">
              <w:rPr>
                <w:rFonts w:asciiTheme="majorHAnsi" w:hAnsiTheme="majorHAnsi" w:cstheme="majorHAnsi"/>
                <w:sz w:val="20"/>
              </w:rPr>
              <w:t xml:space="preserve">/h, </w:t>
            </w:r>
            <w:r w:rsidR="00B27A92" w:rsidRPr="00F1708A">
              <w:rPr>
                <w:rFonts w:asciiTheme="majorHAnsi" w:hAnsiTheme="majorHAnsi" w:cstheme="majorHAnsi"/>
                <w:sz w:val="20"/>
              </w:rPr>
              <w:t>2,7</w:t>
            </w:r>
            <w:r w:rsidRPr="00F1708A">
              <w:rPr>
                <w:rFonts w:asciiTheme="majorHAnsi" w:hAnsiTheme="majorHAnsi" w:cstheme="majorHAnsi"/>
                <w:sz w:val="20"/>
              </w:rPr>
              <w:t xml:space="preserve"> m.v.st.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C94CA" w14:textId="0EB37F95" w:rsidR="00111CD0" w:rsidRPr="00F1708A" w:rsidRDefault="00D9156C" w:rsidP="00111CD0">
            <w:pPr>
              <w:rPr>
                <w:rFonts w:asciiTheme="majorHAnsi" w:hAnsiTheme="majorHAnsi" w:cstheme="majorHAnsi"/>
                <w:sz w:val="20"/>
              </w:rPr>
            </w:pPr>
            <w:r w:rsidRPr="00F1708A">
              <w:rPr>
                <w:rFonts w:asciiTheme="majorHAnsi" w:hAnsiTheme="majorHAnsi" w:cstheme="majorHAnsi"/>
                <w:sz w:val="20"/>
                <w:lang w:eastAsia="da-DK"/>
              </w:rPr>
              <w:t>TS-2.</w:t>
            </w:r>
            <w:r w:rsidR="00F1708A" w:rsidRPr="00F1708A">
              <w:rPr>
                <w:rFonts w:asciiTheme="majorHAnsi" w:hAnsiTheme="majorHAnsi" w:cstheme="majorHAnsi"/>
                <w:sz w:val="20"/>
                <w:lang w:eastAsia="da-DK"/>
              </w:rPr>
              <w:t>3</w:t>
            </w:r>
            <w:r w:rsidRPr="00F1708A">
              <w:rPr>
                <w:rFonts w:asciiTheme="majorHAnsi" w:hAnsiTheme="majorHAnsi" w:cstheme="majorHAnsi"/>
                <w:sz w:val="20"/>
                <w:lang w:eastAsia="da-DK"/>
              </w:rPr>
              <w:t>.8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4E852" w14:textId="779C4349" w:rsidR="00111CD0" w:rsidRPr="00F1708A" w:rsidRDefault="00111CD0" w:rsidP="00111CD0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F1708A">
              <w:rPr>
                <w:rFonts w:asciiTheme="majorHAnsi" w:hAnsiTheme="majorHAnsi" w:cstheme="majorHAnsi"/>
                <w:sz w:val="20"/>
              </w:rPr>
              <w:t>Vnt.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14A96" w14:textId="372FA68F" w:rsidR="00111CD0" w:rsidRPr="00F1708A" w:rsidRDefault="00111CD0" w:rsidP="00111CD0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F1708A">
              <w:rPr>
                <w:rFonts w:asciiTheme="majorHAnsi" w:hAnsiTheme="majorHAnsi" w:cstheme="majorHAnsi"/>
                <w:sz w:val="20"/>
                <w:lang w:eastAsia="da-DK"/>
              </w:rPr>
              <w:t>1</w:t>
            </w:r>
          </w:p>
        </w:tc>
      </w:tr>
      <w:tr w:rsidR="00111CD0" w:rsidRPr="00DB6050" w14:paraId="5098FB83" w14:textId="77777777" w:rsidTr="008E008B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43DED023" w14:textId="77777777" w:rsidR="00111CD0" w:rsidRPr="00DB6050" w:rsidRDefault="00111CD0" w:rsidP="00111CD0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396A5" w14:textId="1F2015C7" w:rsidR="00111CD0" w:rsidRPr="00F1708A" w:rsidRDefault="00111CD0" w:rsidP="00111CD0">
            <w:pPr>
              <w:rPr>
                <w:rFonts w:asciiTheme="majorHAnsi" w:hAnsiTheme="majorHAnsi" w:cstheme="majorHAnsi"/>
                <w:sz w:val="20"/>
              </w:rPr>
            </w:pPr>
            <w:r w:rsidRPr="00F1708A">
              <w:rPr>
                <w:rFonts w:asciiTheme="majorHAnsi" w:hAnsiTheme="majorHAnsi" w:cstheme="majorHAnsi"/>
                <w:sz w:val="20"/>
              </w:rPr>
              <w:t>Tas pats, G=</w:t>
            </w:r>
            <w:r w:rsidR="00F1708A" w:rsidRPr="00F1708A">
              <w:rPr>
                <w:rFonts w:asciiTheme="majorHAnsi" w:hAnsiTheme="majorHAnsi" w:cstheme="majorHAnsi"/>
                <w:sz w:val="20"/>
              </w:rPr>
              <w:t>1</w:t>
            </w:r>
            <w:r w:rsidRPr="00F1708A">
              <w:rPr>
                <w:rFonts w:asciiTheme="majorHAnsi" w:hAnsiTheme="majorHAnsi" w:cstheme="majorHAnsi"/>
                <w:sz w:val="20"/>
              </w:rPr>
              <w:t>,</w:t>
            </w:r>
            <w:r w:rsidR="00F1708A" w:rsidRPr="00F1708A">
              <w:rPr>
                <w:rFonts w:asciiTheme="majorHAnsi" w:hAnsiTheme="majorHAnsi" w:cstheme="majorHAnsi"/>
                <w:sz w:val="20"/>
              </w:rPr>
              <w:t>55</w:t>
            </w:r>
            <w:r w:rsidRPr="00F1708A">
              <w:rPr>
                <w:rFonts w:asciiTheme="majorHAnsi" w:hAnsiTheme="majorHAnsi" w:cstheme="majorHAnsi"/>
                <w:sz w:val="20"/>
              </w:rPr>
              <w:t xml:space="preserve"> m</w:t>
            </w:r>
            <w:r w:rsidRPr="00F1708A">
              <w:rPr>
                <w:rFonts w:asciiTheme="majorHAnsi" w:hAnsiTheme="majorHAnsi" w:cstheme="majorHAnsi"/>
                <w:sz w:val="20"/>
                <w:vertAlign w:val="superscript"/>
              </w:rPr>
              <w:t>3</w:t>
            </w:r>
            <w:r w:rsidRPr="00F1708A">
              <w:rPr>
                <w:rFonts w:asciiTheme="majorHAnsi" w:hAnsiTheme="majorHAnsi" w:cstheme="majorHAnsi"/>
                <w:sz w:val="20"/>
              </w:rPr>
              <w:t xml:space="preserve">/h, </w:t>
            </w:r>
            <w:r w:rsidR="00B27A92" w:rsidRPr="00F1708A">
              <w:rPr>
                <w:rFonts w:asciiTheme="majorHAnsi" w:hAnsiTheme="majorHAnsi" w:cstheme="majorHAnsi"/>
                <w:sz w:val="20"/>
              </w:rPr>
              <w:t>2,7</w:t>
            </w:r>
            <w:r w:rsidRPr="00F1708A">
              <w:rPr>
                <w:rFonts w:asciiTheme="majorHAnsi" w:hAnsiTheme="majorHAnsi" w:cstheme="majorHAnsi"/>
                <w:sz w:val="20"/>
              </w:rPr>
              <w:t xml:space="preserve"> m.v.st.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7202B" w14:textId="77777777" w:rsidR="00111CD0" w:rsidRPr="00F1708A" w:rsidRDefault="00111CD0" w:rsidP="00111CD0">
            <w:pPr>
              <w:jc w:val="center"/>
              <w:rPr>
                <w:rFonts w:asciiTheme="majorHAnsi" w:hAnsiTheme="majorHAnsi" w:cstheme="majorHAnsi"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9DE7F" w14:textId="7002D198" w:rsidR="00111CD0" w:rsidRPr="00F1708A" w:rsidRDefault="00111CD0" w:rsidP="00111CD0">
            <w:pPr>
              <w:rPr>
                <w:rFonts w:asciiTheme="majorHAnsi" w:hAnsiTheme="majorHAnsi" w:cstheme="majorHAnsi"/>
                <w:sz w:val="20"/>
              </w:rPr>
            </w:pPr>
            <w:r w:rsidRPr="00F1708A">
              <w:rPr>
                <w:rFonts w:asciiTheme="majorHAnsi" w:hAnsiTheme="majorHAnsi" w:cstheme="majorHAnsi"/>
                <w:sz w:val="20"/>
              </w:rPr>
              <w:t>Vnt.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995E9" w14:textId="3A159CFB" w:rsidR="00111CD0" w:rsidRPr="00F1708A" w:rsidRDefault="00111CD0" w:rsidP="00111CD0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F1708A">
              <w:rPr>
                <w:rFonts w:asciiTheme="majorHAnsi" w:hAnsiTheme="majorHAnsi" w:cstheme="majorHAnsi"/>
                <w:sz w:val="20"/>
                <w:lang w:eastAsia="da-DK"/>
              </w:rPr>
              <w:t>1</w:t>
            </w:r>
          </w:p>
        </w:tc>
      </w:tr>
      <w:tr w:rsidR="00B27A92" w:rsidRPr="00DB6050" w14:paraId="581C592E" w14:textId="77777777" w:rsidTr="008E008B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35738293" w14:textId="77777777" w:rsidR="00B27A92" w:rsidRPr="00DB6050" w:rsidRDefault="00B27A92" w:rsidP="00B27A92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51074" w14:textId="3814CFA4" w:rsidR="00B27A92" w:rsidRPr="00F1708A" w:rsidRDefault="00B27A92" w:rsidP="00B27A92">
            <w:pPr>
              <w:rPr>
                <w:rFonts w:asciiTheme="majorHAnsi" w:hAnsiTheme="majorHAnsi" w:cstheme="majorHAnsi"/>
                <w:sz w:val="20"/>
              </w:rPr>
            </w:pPr>
            <w:r w:rsidRPr="00F1708A">
              <w:rPr>
                <w:rFonts w:asciiTheme="majorHAnsi" w:hAnsiTheme="majorHAnsi" w:cstheme="majorHAnsi"/>
                <w:sz w:val="20"/>
              </w:rPr>
              <w:t>Tas pats, G=1,</w:t>
            </w:r>
            <w:r w:rsidR="00F1708A" w:rsidRPr="00F1708A">
              <w:rPr>
                <w:rFonts w:asciiTheme="majorHAnsi" w:hAnsiTheme="majorHAnsi" w:cstheme="majorHAnsi"/>
                <w:sz w:val="20"/>
              </w:rPr>
              <w:t>08</w:t>
            </w:r>
            <w:r w:rsidRPr="00F1708A">
              <w:rPr>
                <w:rFonts w:asciiTheme="majorHAnsi" w:hAnsiTheme="majorHAnsi" w:cstheme="majorHAnsi"/>
                <w:sz w:val="20"/>
              </w:rPr>
              <w:t xml:space="preserve"> m</w:t>
            </w:r>
            <w:r w:rsidRPr="00F1708A">
              <w:rPr>
                <w:rFonts w:asciiTheme="majorHAnsi" w:hAnsiTheme="majorHAnsi" w:cstheme="majorHAnsi"/>
                <w:sz w:val="20"/>
                <w:vertAlign w:val="superscript"/>
              </w:rPr>
              <w:t>3</w:t>
            </w:r>
            <w:r w:rsidRPr="00F1708A">
              <w:rPr>
                <w:rFonts w:asciiTheme="majorHAnsi" w:hAnsiTheme="majorHAnsi" w:cstheme="majorHAnsi"/>
                <w:sz w:val="20"/>
              </w:rPr>
              <w:t>/h, 2,7 m.v.st.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4FDD1" w14:textId="77777777" w:rsidR="00B27A92" w:rsidRPr="00F1708A" w:rsidRDefault="00B27A92" w:rsidP="00B27A92">
            <w:pPr>
              <w:jc w:val="center"/>
              <w:rPr>
                <w:rFonts w:asciiTheme="majorHAnsi" w:hAnsiTheme="majorHAnsi" w:cstheme="majorHAnsi"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A264D" w14:textId="2AB07BF0" w:rsidR="00B27A92" w:rsidRPr="00F1708A" w:rsidRDefault="00B27A92" w:rsidP="00B27A92">
            <w:pPr>
              <w:rPr>
                <w:rFonts w:asciiTheme="majorHAnsi" w:hAnsiTheme="majorHAnsi" w:cstheme="majorHAnsi"/>
                <w:sz w:val="20"/>
              </w:rPr>
            </w:pPr>
            <w:r w:rsidRPr="00F1708A">
              <w:rPr>
                <w:rFonts w:asciiTheme="majorHAnsi" w:hAnsiTheme="majorHAnsi" w:cstheme="majorHAnsi"/>
                <w:sz w:val="20"/>
              </w:rPr>
              <w:t>Vnt.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C169D" w14:textId="19BFE1E7" w:rsidR="00B27A92" w:rsidRPr="00F1708A" w:rsidRDefault="00B27A92" w:rsidP="00B27A92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F1708A">
              <w:rPr>
                <w:rFonts w:asciiTheme="majorHAnsi" w:hAnsiTheme="majorHAnsi" w:cstheme="majorHAnsi"/>
                <w:sz w:val="20"/>
                <w:lang w:eastAsia="da-DK"/>
              </w:rPr>
              <w:t>2</w:t>
            </w:r>
          </w:p>
        </w:tc>
      </w:tr>
      <w:tr w:rsidR="00B27A92" w:rsidRPr="00DB6050" w14:paraId="31BEC5C5" w14:textId="77777777" w:rsidTr="008E008B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13E82041" w14:textId="77777777" w:rsidR="00B27A92" w:rsidRPr="00DB6050" w:rsidRDefault="00B27A92" w:rsidP="00B27A92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A2984" w14:textId="05077750" w:rsidR="00B27A92" w:rsidRPr="00F1708A" w:rsidRDefault="00B27A92" w:rsidP="00B27A92">
            <w:pPr>
              <w:rPr>
                <w:rFonts w:asciiTheme="majorHAnsi" w:hAnsiTheme="majorHAnsi" w:cstheme="majorHAnsi"/>
                <w:sz w:val="20"/>
              </w:rPr>
            </w:pPr>
            <w:r w:rsidRPr="00F1708A">
              <w:rPr>
                <w:rFonts w:asciiTheme="majorHAnsi" w:hAnsiTheme="majorHAnsi" w:cstheme="majorHAnsi"/>
                <w:sz w:val="20"/>
              </w:rPr>
              <w:t>Tas pats, G=</w:t>
            </w:r>
            <w:r w:rsidR="00F1708A" w:rsidRPr="00F1708A">
              <w:rPr>
                <w:rFonts w:asciiTheme="majorHAnsi" w:hAnsiTheme="majorHAnsi" w:cstheme="majorHAnsi"/>
                <w:sz w:val="20"/>
              </w:rPr>
              <w:t>0</w:t>
            </w:r>
            <w:r w:rsidRPr="00F1708A">
              <w:rPr>
                <w:rFonts w:asciiTheme="majorHAnsi" w:hAnsiTheme="majorHAnsi" w:cstheme="majorHAnsi"/>
                <w:sz w:val="20"/>
              </w:rPr>
              <w:t>,</w:t>
            </w:r>
            <w:r w:rsidR="00F1708A" w:rsidRPr="00F1708A">
              <w:rPr>
                <w:rFonts w:asciiTheme="majorHAnsi" w:hAnsiTheme="majorHAnsi" w:cstheme="majorHAnsi"/>
                <w:sz w:val="20"/>
              </w:rPr>
              <w:t>52</w:t>
            </w:r>
            <w:r w:rsidRPr="00F1708A">
              <w:rPr>
                <w:rFonts w:asciiTheme="majorHAnsi" w:hAnsiTheme="majorHAnsi" w:cstheme="majorHAnsi"/>
                <w:sz w:val="20"/>
              </w:rPr>
              <w:t xml:space="preserve"> m</w:t>
            </w:r>
            <w:r w:rsidRPr="00F1708A">
              <w:rPr>
                <w:rFonts w:asciiTheme="majorHAnsi" w:hAnsiTheme="majorHAnsi" w:cstheme="majorHAnsi"/>
                <w:sz w:val="20"/>
                <w:vertAlign w:val="superscript"/>
              </w:rPr>
              <w:t>3</w:t>
            </w:r>
            <w:r w:rsidRPr="00F1708A">
              <w:rPr>
                <w:rFonts w:asciiTheme="majorHAnsi" w:hAnsiTheme="majorHAnsi" w:cstheme="majorHAnsi"/>
                <w:sz w:val="20"/>
              </w:rPr>
              <w:t>/h, 2,7 m.v.st.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786DE" w14:textId="77777777" w:rsidR="00B27A92" w:rsidRPr="00F1708A" w:rsidRDefault="00B27A92" w:rsidP="00B27A92">
            <w:pPr>
              <w:jc w:val="center"/>
              <w:rPr>
                <w:rFonts w:asciiTheme="majorHAnsi" w:hAnsiTheme="majorHAnsi" w:cstheme="majorHAnsi"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DCB4B" w14:textId="2235AFD7" w:rsidR="00B27A92" w:rsidRPr="00F1708A" w:rsidRDefault="00B27A92" w:rsidP="00B27A92">
            <w:pPr>
              <w:rPr>
                <w:rFonts w:asciiTheme="majorHAnsi" w:hAnsiTheme="majorHAnsi" w:cstheme="majorHAnsi"/>
                <w:sz w:val="20"/>
              </w:rPr>
            </w:pPr>
            <w:r w:rsidRPr="00F1708A">
              <w:rPr>
                <w:rFonts w:asciiTheme="majorHAnsi" w:hAnsiTheme="majorHAnsi" w:cstheme="majorHAnsi"/>
                <w:sz w:val="20"/>
              </w:rPr>
              <w:t>Vnt.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CAB28" w14:textId="1289BE66" w:rsidR="00B27A92" w:rsidRPr="00F1708A" w:rsidRDefault="00B27A92" w:rsidP="00B27A92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F1708A">
              <w:rPr>
                <w:rFonts w:asciiTheme="majorHAnsi" w:hAnsiTheme="majorHAnsi" w:cstheme="majorHAnsi"/>
                <w:sz w:val="20"/>
                <w:lang w:eastAsia="da-DK"/>
              </w:rPr>
              <w:t>1</w:t>
            </w:r>
          </w:p>
        </w:tc>
      </w:tr>
      <w:tr w:rsidR="00B27A92" w:rsidRPr="00DB6050" w14:paraId="6AFA1E26" w14:textId="77777777" w:rsidTr="008E008B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0192C540" w14:textId="77777777" w:rsidR="00B27A92" w:rsidRPr="00DB6050" w:rsidRDefault="00B27A92" w:rsidP="00B27A92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5D20F" w14:textId="185FF85E" w:rsidR="00B27A92" w:rsidRPr="00F1708A" w:rsidRDefault="00B27A92" w:rsidP="00B27A92">
            <w:pPr>
              <w:rPr>
                <w:rFonts w:asciiTheme="majorHAnsi" w:hAnsiTheme="majorHAnsi" w:cstheme="majorHAnsi"/>
                <w:sz w:val="20"/>
              </w:rPr>
            </w:pPr>
            <w:r w:rsidRPr="00F1708A">
              <w:rPr>
                <w:rFonts w:asciiTheme="majorHAnsi" w:hAnsiTheme="majorHAnsi" w:cstheme="majorHAnsi"/>
                <w:sz w:val="20"/>
              </w:rPr>
              <w:t>Tas pats, G=</w:t>
            </w:r>
            <w:r w:rsidR="00F1708A" w:rsidRPr="00F1708A">
              <w:rPr>
                <w:rFonts w:asciiTheme="majorHAnsi" w:hAnsiTheme="majorHAnsi" w:cstheme="majorHAnsi"/>
                <w:sz w:val="20"/>
              </w:rPr>
              <w:t>0</w:t>
            </w:r>
            <w:r w:rsidRPr="00F1708A">
              <w:rPr>
                <w:rFonts w:asciiTheme="majorHAnsi" w:hAnsiTheme="majorHAnsi" w:cstheme="majorHAnsi"/>
                <w:sz w:val="20"/>
              </w:rPr>
              <w:t>,</w:t>
            </w:r>
            <w:r w:rsidR="00F1708A" w:rsidRPr="00F1708A">
              <w:rPr>
                <w:rFonts w:asciiTheme="majorHAnsi" w:hAnsiTheme="majorHAnsi" w:cstheme="majorHAnsi"/>
                <w:sz w:val="20"/>
              </w:rPr>
              <w:t>43</w:t>
            </w:r>
            <w:r w:rsidRPr="00F1708A">
              <w:rPr>
                <w:rFonts w:asciiTheme="majorHAnsi" w:hAnsiTheme="majorHAnsi" w:cstheme="majorHAnsi"/>
                <w:sz w:val="20"/>
              </w:rPr>
              <w:t xml:space="preserve"> m</w:t>
            </w:r>
            <w:r w:rsidRPr="00F1708A">
              <w:rPr>
                <w:rFonts w:asciiTheme="majorHAnsi" w:hAnsiTheme="majorHAnsi" w:cstheme="majorHAnsi"/>
                <w:sz w:val="20"/>
                <w:vertAlign w:val="superscript"/>
              </w:rPr>
              <w:t>3</w:t>
            </w:r>
            <w:r w:rsidRPr="00F1708A">
              <w:rPr>
                <w:rFonts w:asciiTheme="majorHAnsi" w:hAnsiTheme="majorHAnsi" w:cstheme="majorHAnsi"/>
                <w:sz w:val="20"/>
              </w:rPr>
              <w:t>/h, 2,7 m.v.st.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870ED" w14:textId="77777777" w:rsidR="00B27A92" w:rsidRPr="00F1708A" w:rsidRDefault="00B27A92" w:rsidP="00B27A92">
            <w:pPr>
              <w:jc w:val="center"/>
              <w:rPr>
                <w:rFonts w:asciiTheme="majorHAnsi" w:hAnsiTheme="majorHAnsi" w:cstheme="majorHAnsi"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113A1" w14:textId="1E569B16" w:rsidR="00B27A92" w:rsidRPr="00F1708A" w:rsidRDefault="00B27A92" w:rsidP="00B27A92">
            <w:pPr>
              <w:rPr>
                <w:rFonts w:asciiTheme="majorHAnsi" w:hAnsiTheme="majorHAnsi" w:cstheme="majorHAnsi"/>
                <w:sz w:val="20"/>
              </w:rPr>
            </w:pPr>
            <w:r w:rsidRPr="00F1708A">
              <w:rPr>
                <w:rFonts w:asciiTheme="majorHAnsi" w:hAnsiTheme="majorHAnsi" w:cstheme="majorHAnsi"/>
                <w:sz w:val="20"/>
              </w:rPr>
              <w:t>Vnt.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AF807" w14:textId="7B8858F4" w:rsidR="00B27A92" w:rsidRPr="00F1708A" w:rsidRDefault="00B27A92" w:rsidP="00B27A92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F1708A">
              <w:rPr>
                <w:rFonts w:asciiTheme="majorHAnsi" w:hAnsiTheme="majorHAnsi" w:cstheme="majorHAnsi"/>
                <w:sz w:val="20"/>
                <w:lang w:eastAsia="da-DK"/>
              </w:rPr>
              <w:t>1</w:t>
            </w:r>
          </w:p>
        </w:tc>
      </w:tr>
      <w:tr w:rsidR="00111CD0" w:rsidRPr="00DB6050" w14:paraId="136A6C5C" w14:textId="77777777" w:rsidTr="008E008B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16029CD1" w14:textId="77777777" w:rsidR="00111CD0" w:rsidRPr="00DB6050" w:rsidRDefault="00111CD0" w:rsidP="00111CD0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6B0B9" w14:textId="5F859174" w:rsidR="00111CD0" w:rsidRPr="00211F02" w:rsidRDefault="00111CD0" w:rsidP="00111CD0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211F02">
              <w:rPr>
                <w:rFonts w:asciiTheme="majorHAnsi" w:hAnsiTheme="majorHAnsi" w:cstheme="majorHAnsi"/>
                <w:sz w:val="20"/>
              </w:rPr>
              <w:t>Atbulinis vožtuvas DN</w:t>
            </w:r>
            <w:r w:rsidR="00821EA6" w:rsidRPr="00211F02">
              <w:rPr>
                <w:rFonts w:asciiTheme="majorHAnsi" w:hAnsiTheme="majorHAnsi" w:cstheme="majorHAnsi"/>
                <w:sz w:val="20"/>
              </w:rPr>
              <w:t>50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6AF42" w14:textId="63596499" w:rsidR="00111CD0" w:rsidRPr="00211F02" w:rsidRDefault="00D9156C" w:rsidP="00111CD0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211F02">
              <w:rPr>
                <w:rFonts w:asciiTheme="majorHAnsi" w:hAnsiTheme="majorHAnsi" w:cstheme="majorHAnsi"/>
                <w:sz w:val="20"/>
                <w:lang w:eastAsia="da-DK"/>
              </w:rPr>
              <w:t>TS-2.7.13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E28CD" w14:textId="42ED699D" w:rsidR="00111CD0" w:rsidRPr="00211F02" w:rsidRDefault="00111CD0" w:rsidP="00111CD0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211F02">
              <w:rPr>
                <w:rFonts w:asciiTheme="majorHAnsi" w:hAnsiTheme="majorHAnsi" w:cstheme="majorHAnsi"/>
                <w:sz w:val="20"/>
              </w:rPr>
              <w:t>Vnt.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038A8" w14:textId="3F14DD40" w:rsidR="00111CD0" w:rsidRPr="00211F02" w:rsidRDefault="00821EA6" w:rsidP="00111CD0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211F02">
              <w:rPr>
                <w:rFonts w:asciiTheme="majorHAnsi" w:hAnsiTheme="majorHAnsi" w:cstheme="majorHAnsi"/>
                <w:sz w:val="20"/>
                <w:lang w:eastAsia="da-DK"/>
              </w:rPr>
              <w:t>1</w:t>
            </w:r>
          </w:p>
        </w:tc>
      </w:tr>
      <w:tr w:rsidR="00821EA6" w:rsidRPr="00DB6050" w14:paraId="5A03DAAE" w14:textId="77777777" w:rsidTr="008E008B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54E57DC5" w14:textId="77777777" w:rsidR="00821EA6" w:rsidRPr="00DB6050" w:rsidRDefault="00821EA6" w:rsidP="00821EA6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6CE41" w14:textId="4D9C92B4" w:rsidR="00821EA6" w:rsidRPr="00211F02" w:rsidRDefault="00821EA6" w:rsidP="00821EA6">
            <w:pPr>
              <w:rPr>
                <w:rFonts w:asciiTheme="majorHAnsi" w:hAnsiTheme="majorHAnsi" w:cstheme="majorHAnsi"/>
                <w:sz w:val="20"/>
              </w:rPr>
            </w:pPr>
            <w:r w:rsidRPr="00211F02">
              <w:rPr>
                <w:rFonts w:asciiTheme="majorHAnsi" w:hAnsiTheme="majorHAnsi" w:cstheme="majorHAnsi"/>
                <w:sz w:val="20"/>
              </w:rPr>
              <w:t>Tas pats, DN</w:t>
            </w:r>
            <w:r w:rsidR="00211F02" w:rsidRPr="00211F02">
              <w:rPr>
                <w:rFonts w:asciiTheme="majorHAnsi" w:hAnsiTheme="majorHAnsi" w:cstheme="majorHAnsi"/>
                <w:sz w:val="20"/>
              </w:rPr>
              <w:t>32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3455E" w14:textId="77777777" w:rsidR="00821EA6" w:rsidRPr="00211F02" w:rsidRDefault="00821EA6" w:rsidP="00821EA6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8F201" w14:textId="0EF3E237" w:rsidR="00821EA6" w:rsidRPr="00211F02" w:rsidRDefault="00821EA6" w:rsidP="00821EA6">
            <w:pPr>
              <w:rPr>
                <w:rFonts w:asciiTheme="majorHAnsi" w:hAnsiTheme="majorHAnsi" w:cstheme="majorHAnsi"/>
                <w:sz w:val="20"/>
              </w:rPr>
            </w:pPr>
            <w:r w:rsidRPr="00211F02">
              <w:rPr>
                <w:rFonts w:asciiTheme="majorHAnsi" w:hAnsiTheme="majorHAnsi" w:cstheme="majorHAnsi"/>
                <w:sz w:val="20"/>
              </w:rPr>
              <w:t>Vnt.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8EC73" w14:textId="326C446C" w:rsidR="00821EA6" w:rsidRPr="00211F02" w:rsidRDefault="00821EA6" w:rsidP="00821EA6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211F02">
              <w:rPr>
                <w:rFonts w:asciiTheme="majorHAnsi" w:hAnsiTheme="majorHAnsi" w:cstheme="majorHAnsi"/>
                <w:sz w:val="20"/>
                <w:lang w:eastAsia="da-DK"/>
              </w:rPr>
              <w:t>3</w:t>
            </w:r>
          </w:p>
        </w:tc>
      </w:tr>
      <w:tr w:rsidR="00821EA6" w:rsidRPr="00DB6050" w14:paraId="77BAF5E7" w14:textId="77777777" w:rsidTr="008E008B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7AAE1D41" w14:textId="77777777" w:rsidR="00821EA6" w:rsidRPr="00DB6050" w:rsidRDefault="00821EA6" w:rsidP="00821EA6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52D45" w14:textId="0FFACFDB" w:rsidR="00821EA6" w:rsidRPr="00211F02" w:rsidRDefault="00821EA6" w:rsidP="00821EA6">
            <w:pPr>
              <w:rPr>
                <w:rFonts w:asciiTheme="majorHAnsi" w:hAnsiTheme="majorHAnsi" w:cstheme="majorHAnsi"/>
                <w:sz w:val="20"/>
              </w:rPr>
            </w:pPr>
            <w:r w:rsidRPr="00211F02">
              <w:rPr>
                <w:rFonts w:asciiTheme="majorHAnsi" w:hAnsiTheme="majorHAnsi" w:cstheme="majorHAnsi"/>
                <w:sz w:val="20"/>
              </w:rPr>
              <w:t>Tas pats, DN</w:t>
            </w:r>
            <w:r w:rsidR="00211F02" w:rsidRPr="00211F02">
              <w:rPr>
                <w:rFonts w:asciiTheme="majorHAnsi" w:hAnsiTheme="majorHAnsi" w:cstheme="majorHAnsi"/>
                <w:sz w:val="20"/>
              </w:rPr>
              <w:t>20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65DD9" w14:textId="77777777" w:rsidR="00821EA6" w:rsidRPr="00211F02" w:rsidRDefault="00821EA6" w:rsidP="00821EA6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B2700" w14:textId="7C6F6DE1" w:rsidR="00821EA6" w:rsidRPr="00211F02" w:rsidRDefault="00821EA6" w:rsidP="00821EA6">
            <w:pPr>
              <w:rPr>
                <w:rFonts w:asciiTheme="majorHAnsi" w:hAnsiTheme="majorHAnsi" w:cstheme="majorHAnsi"/>
                <w:sz w:val="20"/>
              </w:rPr>
            </w:pPr>
            <w:r w:rsidRPr="00211F02">
              <w:rPr>
                <w:rFonts w:asciiTheme="majorHAnsi" w:hAnsiTheme="majorHAnsi" w:cstheme="majorHAnsi"/>
                <w:sz w:val="20"/>
              </w:rPr>
              <w:t>Vnt.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3E452" w14:textId="6739DEBA" w:rsidR="00821EA6" w:rsidRPr="00211F02" w:rsidRDefault="00211F02" w:rsidP="00821EA6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211F02">
              <w:rPr>
                <w:rFonts w:asciiTheme="majorHAnsi" w:hAnsiTheme="majorHAnsi" w:cstheme="majorHAnsi"/>
                <w:sz w:val="20"/>
                <w:lang w:eastAsia="da-DK"/>
              </w:rPr>
              <w:t>2</w:t>
            </w:r>
          </w:p>
        </w:tc>
      </w:tr>
      <w:tr w:rsidR="00111CD0" w:rsidRPr="00DB6050" w14:paraId="39329ADD" w14:textId="77777777" w:rsidTr="008E008B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0EDE9FC6" w14:textId="77777777" w:rsidR="00111CD0" w:rsidRPr="00DB6050" w:rsidRDefault="00111CD0" w:rsidP="00111CD0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41752" w14:textId="28F9729F" w:rsidR="00111CD0" w:rsidRPr="00211F02" w:rsidRDefault="00111CD0" w:rsidP="00111CD0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211F02">
              <w:rPr>
                <w:rFonts w:asciiTheme="majorHAnsi" w:hAnsiTheme="majorHAnsi" w:cstheme="majorHAnsi"/>
                <w:sz w:val="20"/>
              </w:rPr>
              <w:t>Balansavimo ventilis DN50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F5497" w14:textId="29D6DF7E" w:rsidR="00111CD0" w:rsidRPr="00211F02" w:rsidRDefault="00D9156C" w:rsidP="00111CD0">
            <w:pPr>
              <w:rPr>
                <w:rFonts w:asciiTheme="majorHAnsi" w:hAnsiTheme="majorHAnsi" w:cstheme="majorHAnsi"/>
                <w:sz w:val="20"/>
              </w:rPr>
            </w:pPr>
            <w:r w:rsidRPr="00211F02">
              <w:rPr>
                <w:rFonts w:asciiTheme="majorHAnsi" w:hAnsiTheme="majorHAnsi" w:cstheme="majorHAnsi"/>
                <w:sz w:val="20"/>
                <w:lang w:eastAsia="da-DK"/>
              </w:rPr>
              <w:t>TS-2.7.7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D20B7" w14:textId="4704BBD9" w:rsidR="00111CD0" w:rsidRPr="00211F02" w:rsidRDefault="00111CD0" w:rsidP="00111CD0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211F02">
              <w:rPr>
                <w:rFonts w:asciiTheme="majorHAnsi" w:hAnsiTheme="majorHAnsi" w:cstheme="majorHAnsi"/>
                <w:sz w:val="20"/>
              </w:rPr>
              <w:t>Vnt.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CC9B3" w14:textId="63A8DE3B" w:rsidR="00111CD0" w:rsidRPr="00211F02" w:rsidRDefault="00821EA6" w:rsidP="00111CD0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211F02">
              <w:rPr>
                <w:rFonts w:asciiTheme="majorHAnsi" w:hAnsiTheme="majorHAnsi" w:cstheme="majorHAnsi"/>
                <w:sz w:val="20"/>
                <w:lang w:eastAsia="da-DK"/>
              </w:rPr>
              <w:t>1</w:t>
            </w:r>
          </w:p>
        </w:tc>
      </w:tr>
      <w:tr w:rsidR="00821EA6" w:rsidRPr="00DB6050" w14:paraId="0EF73924" w14:textId="77777777" w:rsidTr="008E008B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3E30447F" w14:textId="77777777" w:rsidR="00821EA6" w:rsidRPr="00DB6050" w:rsidRDefault="00821EA6" w:rsidP="00821EA6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091C7" w14:textId="3BD81F37" w:rsidR="00821EA6" w:rsidRPr="00211F02" w:rsidRDefault="00821EA6" w:rsidP="00821EA6">
            <w:pPr>
              <w:rPr>
                <w:rFonts w:asciiTheme="majorHAnsi" w:hAnsiTheme="majorHAnsi" w:cstheme="majorHAnsi"/>
                <w:sz w:val="20"/>
              </w:rPr>
            </w:pPr>
            <w:r w:rsidRPr="00211F02">
              <w:rPr>
                <w:rFonts w:asciiTheme="majorHAnsi" w:hAnsiTheme="majorHAnsi" w:cstheme="majorHAnsi"/>
                <w:sz w:val="20"/>
              </w:rPr>
              <w:t>Tas pats, DN</w:t>
            </w:r>
            <w:r w:rsidR="00211F02" w:rsidRPr="00211F02">
              <w:rPr>
                <w:rFonts w:asciiTheme="majorHAnsi" w:hAnsiTheme="majorHAnsi" w:cstheme="majorHAnsi"/>
                <w:sz w:val="20"/>
              </w:rPr>
              <w:t>32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570BC" w14:textId="77777777" w:rsidR="00821EA6" w:rsidRPr="00211F02" w:rsidRDefault="00821EA6" w:rsidP="00821EA6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2B648" w14:textId="0367AB8E" w:rsidR="00821EA6" w:rsidRPr="00211F02" w:rsidRDefault="00821EA6" w:rsidP="00821EA6">
            <w:pPr>
              <w:rPr>
                <w:rFonts w:asciiTheme="majorHAnsi" w:hAnsiTheme="majorHAnsi" w:cstheme="majorHAnsi"/>
                <w:sz w:val="20"/>
              </w:rPr>
            </w:pPr>
            <w:r w:rsidRPr="00211F02">
              <w:rPr>
                <w:rFonts w:asciiTheme="majorHAnsi" w:hAnsiTheme="majorHAnsi" w:cstheme="majorHAnsi"/>
                <w:sz w:val="20"/>
              </w:rPr>
              <w:t>Vnt.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7EE21" w14:textId="3B2D1CD6" w:rsidR="00821EA6" w:rsidRPr="00211F02" w:rsidRDefault="00821EA6" w:rsidP="00821EA6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211F02">
              <w:rPr>
                <w:rFonts w:asciiTheme="majorHAnsi" w:hAnsiTheme="majorHAnsi" w:cstheme="majorHAnsi"/>
                <w:sz w:val="20"/>
                <w:lang w:eastAsia="da-DK"/>
              </w:rPr>
              <w:t>3</w:t>
            </w:r>
          </w:p>
        </w:tc>
      </w:tr>
      <w:tr w:rsidR="00821EA6" w:rsidRPr="00DB6050" w14:paraId="43ED185B" w14:textId="77777777" w:rsidTr="008E008B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3DD04D5E" w14:textId="77777777" w:rsidR="00821EA6" w:rsidRPr="00DB6050" w:rsidRDefault="00821EA6" w:rsidP="00821EA6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4F772" w14:textId="40DFE56D" w:rsidR="00821EA6" w:rsidRPr="00211F02" w:rsidRDefault="00821EA6" w:rsidP="00821EA6">
            <w:pPr>
              <w:rPr>
                <w:rFonts w:asciiTheme="majorHAnsi" w:hAnsiTheme="majorHAnsi" w:cstheme="majorHAnsi"/>
                <w:sz w:val="20"/>
              </w:rPr>
            </w:pPr>
            <w:r w:rsidRPr="00211F02">
              <w:rPr>
                <w:rFonts w:asciiTheme="majorHAnsi" w:hAnsiTheme="majorHAnsi" w:cstheme="majorHAnsi"/>
                <w:sz w:val="20"/>
              </w:rPr>
              <w:t>Tas pats, DN</w:t>
            </w:r>
            <w:r w:rsidR="00211F02" w:rsidRPr="00211F02">
              <w:rPr>
                <w:rFonts w:asciiTheme="majorHAnsi" w:hAnsiTheme="majorHAnsi" w:cstheme="majorHAnsi"/>
                <w:sz w:val="20"/>
              </w:rPr>
              <w:t>20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5CA9F" w14:textId="77777777" w:rsidR="00821EA6" w:rsidRPr="00211F02" w:rsidRDefault="00821EA6" w:rsidP="00821EA6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B197F" w14:textId="4A992164" w:rsidR="00821EA6" w:rsidRPr="00211F02" w:rsidRDefault="00821EA6" w:rsidP="00821EA6">
            <w:pPr>
              <w:rPr>
                <w:rFonts w:asciiTheme="majorHAnsi" w:hAnsiTheme="majorHAnsi" w:cstheme="majorHAnsi"/>
                <w:sz w:val="20"/>
              </w:rPr>
            </w:pPr>
            <w:r w:rsidRPr="00211F02">
              <w:rPr>
                <w:rFonts w:asciiTheme="majorHAnsi" w:hAnsiTheme="majorHAnsi" w:cstheme="majorHAnsi"/>
                <w:sz w:val="20"/>
              </w:rPr>
              <w:t>Vnt.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DC78B" w14:textId="5F4B88D8" w:rsidR="00821EA6" w:rsidRPr="00211F02" w:rsidRDefault="00211F02" w:rsidP="00821EA6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211F02">
              <w:rPr>
                <w:rFonts w:asciiTheme="majorHAnsi" w:hAnsiTheme="majorHAnsi" w:cstheme="majorHAnsi"/>
                <w:sz w:val="20"/>
                <w:lang w:eastAsia="da-DK"/>
              </w:rPr>
              <w:t>2</w:t>
            </w:r>
          </w:p>
        </w:tc>
      </w:tr>
      <w:tr w:rsidR="00111CD0" w:rsidRPr="00DB6050" w14:paraId="7D6A6EFC" w14:textId="77777777" w:rsidTr="008E008B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36D10ABA" w14:textId="77777777" w:rsidR="00111CD0" w:rsidRPr="00DB6050" w:rsidRDefault="00111CD0" w:rsidP="00111CD0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552CC" w14:textId="476B52ED" w:rsidR="00111CD0" w:rsidRPr="00211F02" w:rsidRDefault="00111CD0" w:rsidP="00111CD0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211F02">
              <w:rPr>
                <w:rFonts w:asciiTheme="majorHAnsi" w:hAnsiTheme="majorHAnsi" w:cstheme="majorHAnsi"/>
                <w:sz w:val="20"/>
              </w:rPr>
              <w:t>Daugiafunkcinis termostatinis cirkuliacinis ventilis temperatūros palaikymui, DN</w:t>
            </w:r>
            <w:r w:rsidR="00624784" w:rsidRPr="00211F02">
              <w:rPr>
                <w:rFonts w:asciiTheme="majorHAnsi" w:hAnsiTheme="majorHAnsi" w:cstheme="majorHAnsi"/>
                <w:sz w:val="20"/>
              </w:rPr>
              <w:t>15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60BB0" w14:textId="4EBFA6D6" w:rsidR="00111CD0" w:rsidRPr="00211F02" w:rsidRDefault="00111CD0" w:rsidP="00111CD0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B45E4" w14:textId="3A443A6D" w:rsidR="00111CD0" w:rsidRPr="00211F02" w:rsidRDefault="00111CD0" w:rsidP="00111CD0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211F02">
              <w:rPr>
                <w:rFonts w:asciiTheme="majorHAnsi" w:hAnsiTheme="majorHAnsi" w:cstheme="majorHAnsi"/>
                <w:sz w:val="20"/>
              </w:rPr>
              <w:t>Vnt.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50556" w14:textId="3EA88714" w:rsidR="00111CD0" w:rsidRPr="00211F02" w:rsidRDefault="00211F02" w:rsidP="00111CD0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211F02">
              <w:rPr>
                <w:rFonts w:asciiTheme="majorHAnsi" w:hAnsiTheme="majorHAnsi" w:cstheme="majorHAnsi"/>
                <w:sz w:val="20"/>
                <w:lang w:eastAsia="da-DK"/>
              </w:rPr>
              <w:t>5</w:t>
            </w:r>
          </w:p>
        </w:tc>
      </w:tr>
      <w:tr w:rsidR="00624784" w:rsidRPr="00DB6050" w14:paraId="3253D97D" w14:textId="77777777" w:rsidTr="008E008B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1F2F94E4" w14:textId="77777777" w:rsidR="00624784" w:rsidRPr="00DB6050" w:rsidRDefault="00624784" w:rsidP="00111CD0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FA359" w14:textId="26B3C817" w:rsidR="00624784" w:rsidRPr="00211F02" w:rsidRDefault="00624784" w:rsidP="00111CD0">
            <w:pPr>
              <w:rPr>
                <w:rFonts w:asciiTheme="majorHAnsi" w:hAnsiTheme="majorHAnsi" w:cstheme="majorHAnsi"/>
                <w:sz w:val="20"/>
              </w:rPr>
            </w:pPr>
            <w:r w:rsidRPr="00211F02">
              <w:rPr>
                <w:rFonts w:asciiTheme="majorHAnsi" w:hAnsiTheme="majorHAnsi" w:cstheme="majorHAnsi"/>
                <w:sz w:val="20"/>
              </w:rPr>
              <w:t>Tas pats, DN20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A9A32" w14:textId="77777777" w:rsidR="00624784" w:rsidRPr="00211F02" w:rsidRDefault="00624784" w:rsidP="00111CD0">
            <w:pPr>
              <w:rPr>
                <w:rFonts w:asciiTheme="majorHAnsi" w:hAnsiTheme="majorHAnsi" w:cstheme="majorHAnsi"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A5C95" w14:textId="50BB6873" w:rsidR="00624784" w:rsidRPr="00211F02" w:rsidRDefault="00624784" w:rsidP="00111CD0">
            <w:pPr>
              <w:rPr>
                <w:rFonts w:asciiTheme="majorHAnsi" w:hAnsiTheme="majorHAnsi" w:cstheme="majorHAnsi"/>
                <w:sz w:val="20"/>
              </w:rPr>
            </w:pPr>
            <w:r w:rsidRPr="00211F02">
              <w:rPr>
                <w:rFonts w:asciiTheme="majorHAnsi" w:hAnsiTheme="majorHAnsi" w:cstheme="majorHAnsi"/>
                <w:sz w:val="20"/>
              </w:rPr>
              <w:t>Vnt.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EBA0A" w14:textId="40A2E81B" w:rsidR="00624784" w:rsidRPr="00211F02" w:rsidRDefault="00624784" w:rsidP="00111CD0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211F02">
              <w:rPr>
                <w:rFonts w:asciiTheme="majorHAnsi" w:hAnsiTheme="majorHAnsi" w:cstheme="majorHAnsi"/>
                <w:sz w:val="20"/>
                <w:lang w:eastAsia="da-DK"/>
              </w:rPr>
              <w:t>1</w:t>
            </w:r>
          </w:p>
        </w:tc>
      </w:tr>
      <w:tr w:rsidR="00111CD0" w:rsidRPr="00DB6050" w14:paraId="703B6253" w14:textId="77777777" w:rsidTr="008E008B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1704C167" w14:textId="77777777" w:rsidR="00111CD0" w:rsidRPr="00DB6050" w:rsidRDefault="00111CD0" w:rsidP="00111CD0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C3781" w14:textId="6682337F" w:rsidR="00111CD0" w:rsidRPr="00211F02" w:rsidRDefault="00111CD0" w:rsidP="00111CD0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211F02">
              <w:rPr>
                <w:rFonts w:asciiTheme="majorHAnsi" w:hAnsiTheme="majorHAnsi" w:cstheme="majorHAnsi"/>
                <w:sz w:val="20"/>
              </w:rPr>
              <w:t>Techninis manometras 0...6 bar, tiksl. kl. 1,0 su trieigiu čiaupu, Ø80 mm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A1459" w14:textId="5E20C74B" w:rsidR="00111CD0" w:rsidRPr="00211F02" w:rsidRDefault="00D9156C" w:rsidP="00111CD0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211F02">
              <w:rPr>
                <w:rFonts w:asciiTheme="majorHAnsi" w:hAnsiTheme="majorHAnsi" w:cstheme="majorHAnsi"/>
                <w:sz w:val="20"/>
                <w:lang w:eastAsia="da-DK"/>
              </w:rPr>
              <w:t>TS-2.7.12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B74EB" w14:textId="2BFE8F6A" w:rsidR="00111CD0" w:rsidRPr="00211F02" w:rsidRDefault="00111CD0" w:rsidP="00111CD0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211F02">
              <w:rPr>
                <w:rFonts w:asciiTheme="majorHAnsi" w:hAnsiTheme="majorHAnsi" w:cstheme="majorHAnsi"/>
                <w:sz w:val="20"/>
              </w:rPr>
              <w:t>Vnt.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14C5D" w14:textId="2087372C" w:rsidR="00111CD0" w:rsidRPr="00211F02" w:rsidRDefault="00745F2A" w:rsidP="00111CD0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211F02">
              <w:rPr>
                <w:rFonts w:asciiTheme="majorHAnsi" w:hAnsiTheme="majorHAnsi" w:cstheme="majorHAnsi"/>
                <w:sz w:val="20"/>
                <w:lang w:eastAsia="da-DK"/>
              </w:rPr>
              <w:t>1</w:t>
            </w:r>
            <w:r w:rsidR="00211F02" w:rsidRPr="00211F02">
              <w:rPr>
                <w:rFonts w:asciiTheme="majorHAnsi" w:hAnsiTheme="majorHAnsi" w:cstheme="majorHAnsi"/>
                <w:sz w:val="20"/>
                <w:lang w:eastAsia="da-DK"/>
              </w:rPr>
              <w:t>2</w:t>
            </w:r>
          </w:p>
        </w:tc>
      </w:tr>
      <w:tr w:rsidR="00111CD0" w:rsidRPr="00DB6050" w14:paraId="71833CF0" w14:textId="77777777" w:rsidTr="008E008B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73DC4046" w14:textId="77777777" w:rsidR="00111CD0" w:rsidRPr="00DB6050" w:rsidRDefault="00111CD0" w:rsidP="00111CD0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AC379" w14:textId="5FD0AE25" w:rsidR="00111CD0" w:rsidRPr="00211F02" w:rsidRDefault="00111CD0" w:rsidP="00111CD0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211F02">
              <w:rPr>
                <w:rFonts w:asciiTheme="majorHAnsi" w:hAnsiTheme="majorHAnsi" w:cstheme="majorHAnsi"/>
                <w:sz w:val="20"/>
              </w:rPr>
              <w:t>Spiritinis įleidžiamas termometras su įvore, skalė 0...100°C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9F783" w14:textId="7A56553B" w:rsidR="00111CD0" w:rsidRPr="00211F02" w:rsidRDefault="00D9156C" w:rsidP="00111CD0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211F02">
              <w:rPr>
                <w:rFonts w:asciiTheme="majorHAnsi" w:hAnsiTheme="majorHAnsi" w:cstheme="majorHAnsi"/>
                <w:sz w:val="20"/>
                <w:lang w:eastAsia="da-DK"/>
              </w:rPr>
              <w:t>TS-2.7.11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92E6A" w14:textId="63B5BD12" w:rsidR="00111CD0" w:rsidRPr="00211F02" w:rsidRDefault="00111CD0" w:rsidP="00111CD0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211F02">
              <w:rPr>
                <w:rFonts w:asciiTheme="majorHAnsi" w:hAnsiTheme="majorHAnsi" w:cstheme="majorHAnsi"/>
                <w:sz w:val="20"/>
              </w:rPr>
              <w:t>Vnt.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6597A" w14:textId="3923FF35" w:rsidR="00111CD0" w:rsidRPr="00211F02" w:rsidRDefault="00745F2A" w:rsidP="00111CD0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211F02">
              <w:rPr>
                <w:rFonts w:asciiTheme="majorHAnsi" w:hAnsiTheme="majorHAnsi" w:cstheme="majorHAnsi"/>
                <w:sz w:val="20"/>
                <w:lang w:eastAsia="da-DK"/>
              </w:rPr>
              <w:t>1</w:t>
            </w:r>
            <w:r w:rsidR="00211F02" w:rsidRPr="00211F02">
              <w:rPr>
                <w:rFonts w:asciiTheme="majorHAnsi" w:hAnsiTheme="majorHAnsi" w:cstheme="majorHAnsi"/>
                <w:sz w:val="20"/>
                <w:lang w:eastAsia="da-DK"/>
              </w:rPr>
              <w:t>8</w:t>
            </w:r>
          </w:p>
        </w:tc>
      </w:tr>
      <w:tr w:rsidR="00111CD0" w:rsidRPr="00DB6050" w14:paraId="50F21CF7" w14:textId="77777777" w:rsidTr="008E008B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6A55BFC9" w14:textId="77777777" w:rsidR="00111CD0" w:rsidRPr="00DB6050" w:rsidRDefault="00111CD0" w:rsidP="00111CD0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B82D1" w14:textId="4E235080" w:rsidR="00111CD0" w:rsidRPr="00211F02" w:rsidRDefault="00111CD0" w:rsidP="00111CD0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211F02">
              <w:rPr>
                <w:rFonts w:asciiTheme="majorHAnsi" w:hAnsiTheme="majorHAnsi" w:cstheme="majorHAnsi"/>
                <w:sz w:val="20"/>
              </w:rPr>
              <w:t>Nuorinimo vožtuvas DN15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69559" w14:textId="3E231941" w:rsidR="00111CD0" w:rsidRPr="00211F02" w:rsidRDefault="00D9156C" w:rsidP="00111CD0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211F02">
              <w:rPr>
                <w:rFonts w:asciiTheme="majorHAnsi" w:hAnsiTheme="majorHAnsi" w:cstheme="majorHAnsi"/>
                <w:sz w:val="20"/>
                <w:lang w:eastAsia="da-DK"/>
              </w:rPr>
              <w:t>TS-2.7.14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C2FE7" w14:textId="3BD42D18" w:rsidR="00111CD0" w:rsidRPr="00211F02" w:rsidRDefault="00111CD0" w:rsidP="00111CD0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211F02">
              <w:rPr>
                <w:rFonts w:asciiTheme="majorHAnsi" w:hAnsiTheme="majorHAnsi" w:cstheme="majorHAnsi"/>
                <w:sz w:val="20"/>
              </w:rPr>
              <w:t>Vnt.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69014" w14:textId="3763761E" w:rsidR="00111CD0" w:rsidRPr="00211F02" w:rsidRDefault="00211F02" w:rsidP="00111CD0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211F02">
              <w:rPr>
                <w:rFonts w:asciiTheme="majorHAnsi" w:hAnsiTheme="majorHAnsi" w:cstheme="majorHAnsi"/>
                <w:sz w:val="20"/>
                <w:lang w:eastAsia="da-DK"/>
              </w:rPr>
              <w:t>6</w:t>
            </w:r>
          </w:p>
        </w:tc>
      </w:tr>
      <w:tr w:rsidR="00111CD0" w:rsidRPr="00DB6050" w14:paraId="5A31A217" w14:textId="77777777" w:rsidTr="008E008B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446F8299" w14:textId="77777777" w:rsidR="00111CD0" w:rsidRPr="00DB6050" w:rsidRDefault="00111CD0" w:rsidP="00111CD0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1F549" w14:textId="0031207E" w:rsidR="00111CD0" w:rsidRPr="00211F02" w:rsidRDefault="00111CD0" w:rsidP="00111CD0">
            <w:pPr>
              <w:rPr>
                <w:rFonts w:asciiTheme="majorHAnsi" w:hAnsiTheme="majorHAnsi" w:cstheme="majorHAnsi"/>
                <w:sz w:val="20"/>
              </w:rPr>
            </w:pPr>
            <w:r w:rsidRPr="00211F02">
              <w:rPr>
                <w:rFonts w:asciiTheme="majorHAnsi" w:hAnsiTheme="majorHAnsi" w:cstheme="majorHAnsi"/>
                <w:sz w:val="20"/>
                <w:lang w:eastAsia="da-DK"/>
              </w:rPr>
              <w:t>Vandens išleidimo ventilis DN2</w:t>
            </w:r>
            <w:r w:rsidR="00745F2A" w:rsidRPr="00211F02">
              <w:rPr>
                <w:rFonts w:asciiTheme="majorHAnsi" w:hAnsiTheme="majorHAnsi" w:cstheme="majorHAnsi"/>
                <w:sz w:val="20"/>
                <w:lang w:eastAsia="da-DK"/>
              </w:rPr>
              <w:t>0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BB2DB" w14:textId="362B02AC" w:rsidR="00111CD0" w:rsidRPr="00211F02" w:rsidRDefault="00D9156C" w:rsidP="00111CD0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211F02">
              <w:rPr>
                <w:rFonts w:asciiTheme="majorHAnsi" w:hAnsiTheme="majorHAnsi" w:cstheme="majorHAnsi"/>
                <w:sz w:val="20"/>
                <w:lang w:eastAsia="da-DK"/>
              </w:rPr>
              <w:t>TS-2.7.15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96462" w14:textId="4052CE88" w:rsidR="00111CD0" w:rsidRPr="00211F02" w:rsidRDefault="00111CD0" w:rsidP="00111CD0">
            <w:pPr>
              <w:rPr>
                <w:rFonts w:asciiTheme="majorHAnsi" w:hAnsiTheme="majorHAnsi" w:cstheme="majorHAnsi"/>
                <w:sz w:val="20"/>
              </w:rPr>
            </w:pPr>
            <w:r w:rsidRPr="00211F02">
              <w:rPr>
                <w:rFonts w:asciiTheme="majorHAnsi" w:hAnsiTheme="majorHAnsi" w:cstheme="majorHAnsi"/>
                <w:sz w:val="20"/>
                <w:lang w:eastAsia="da-DK"/>
              </w:rPr>
              <w:t>Vnt.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CE1DD" w14:textId="03198C30" w:rsidR="00111CD0" w:rsidRPr="00211F02" w:rsidRDefault="00211F02" w:rsidP="00111CD0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211F02">
              <w:rPr>
                <w:rFonts w:asciiTheme="majorHAnsi" w:hAnsiTheme="majorHAnsi" w:cstheme="majorHAnsi"/>
                <w:sz w:val="20"/>
                <w:lang w:eastAsia="da-DK"/>
              </w:rPr>
              <w:t>6</w:t>
            </w:r>
          </w:p>
        </w:tc>
      </w:tr>
      <w:tr w:rsidR="0029655E" w:rsidRPr="00DB6050" w14:paraId="07C3B572" w14:textId="77777777" w:rsidTr="008E008B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44E96E5A" w14:textId="77777777" w:rsidR="0029655E" w:rsidRPr="00DB6050" w:rsidRDefault="0029655E" w:rsidP="00111CD0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92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4D4D4"/>
          </w:tcPr>
          <w:p w14:paraId="7CE56795" w14:textId="796F2146" w:rsidR="0029655E" w:rsidRPr="00DB6050" w:rsidRDefault="0029655E" w:rsidP="00111CD0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b/>
                <w:bCs/>
                <w:sz w:val="20"/>
                <w:lang w:eastAsia="da-DK"/>
              </w:rPr>
              <w:t xml:space="preserve">SIJŲ </w:t>
            </w:r>
            <w:r w:rsidRPr="00DB6050">
              <w:rPr>
                <w:rFonts w:asciiTheme="majorHAnsi" w:hAnsiTheme="majorHAnsi" w:cstheme="majorHAnsi"/>
                <w:b/>
                <w:bCs/>
                <w:sz w:val="20"/>
                <w:lang w:eastAsia="da-DK"/>
              </w:rPr>
              <w:t>VĖSINIMO SISTEMA C1</w:t>
            </w:r>
            <w:r>
              <w:rPr>
                <w:rFonts w:asciiTheme="majorHAnsi" w:hAnsiTheme="majorHAnsi" w:cstheme="majorHAnsi"/>
                <w:b/>
                <w:bCs/>
                <w:sz w:val="20"/>
                <w:lang w:eastAsia="da-DK"/>
              </w:rPr>
              <w:t>/1</w:t>
            </w:r>
          </w:p>
        </w:tc>
      </w:tr>
      <w:tr w:rsidR="007E0963" w:rsidRPr="00DB6050" w14:paraId="286D7E2D" w14:textId="77777777" w:rsidTr="008E008B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25BCF1C2" w14:textId="77777777" w:rsidR="007E0963" w:rsidRPr="00DB6050" w:rsidRDefault="007E0963" w:rsidP="007E0963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36888" w14:textId="59C0F150" w:rsidR="007E0963" w:rsidRPr="00582862" w:rsidRDefault="007E0963" w:rsidP="007E0963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DB6050">
              <w:rPr>
                <w:rFonts w:asciiTheme="majorHAnsi" w:hAnsiTheme="majorHAnsi" w:cstheme="majorHAnsi"/>
                <w:sz w:val="20"/>
                <w:lang w:eastAsia="da-DK"/>
              </w:rPr>
              <w:t>Plieninis vamzdis DN</w:t>
            </w:r>
            <w:r>
              <w:rPr>
                <w:rFonts w:asciiTheme="majorHAnsi" w:hAnsiTheme="majorHAnsi" w:cstheme="majorHAnsi"/>
                <w:sz w:val="20"/>
                <w:lang w:eastAsia="da-DK"/>
              </w:rPr>
              <w:t>1</w:t>
            </w:r>
            <w:r w:rsidR="00CB3853">
              <w:rPr>
                <w:rFonts w:asciiTheme="majorHAnsi" w:hAnsiTheme="majorHAnsi" w:cstheme="majorHAnsi"/>
                <w:sz w:val="20"/>
                <w:lang w:eastAsia="da-DK"/>
              </w:rPr>
              <w:t>00</w:t>
            </w:r>
            <w:r w:rsidRPr="00DB6050">
              <w:rPr>
                <w:rFonts w:asciiTheme="majorHAnsi" w:hAnsiTheme="majorHAnsi" w:cstheme="majorHAnsi"/>
                <w:sz w:val="20"/>
                <w:lang w:eastAsia="da-DK"/>
              </w:rPr>
              <w:t xml:space="preserve"> izoliuotas vamzdiniais sintetinio kaučiuko kevalais δ</w:t>
            </w:r>
            <w:r w:rsidRPr="00DB6050">
              <w:rPr>
                <w:rFonts w:asciiTheme="majorHAnsi" w:hAnsiTheme="majorHAnsi" w:cstheme="majorHAnsi"/>
                <w:sz w:val="20"/>
                <w:lang w:val="en-GB" w:eastAsia="da-DK"/>
              </w:rPr>
              <w:t>=</w:t>
            </w:r>
            <w:r>
              <w:rPr>
                <w:rFonts w:asciiTheme="majorHAnsi" w:hAnsiTheme="majorHAnsi" w:cstheme="majorHAnsi"/>
                <w:sz w:val="20"/>
                <w:lang w:val="en-GB" w:eastAsia="da-DK"/>
              </w:rPr>
              <w:t>32</w:t>
            </w:r>
            <w:r w:rsidRPr="00DB6050">
              <w:rPr>
                <w:rFonts w:asciiTheme="majorHAnsi" w:hAnsiTheme="majorHAnsi" w:cstheme="majorHAnsi"/>
                <w:sz w:val="20"/>
                <w:lang w:val="en-GB" w:eastAsia="da-DK"/>
              </w:rPr>
              <w:t xml:space="preserve"> mm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E0712" w14:textId="31C6EEFE" w:rsidR="007E0963" w:rsidRPr="00DB6050" w:rsidRDefault="007E0963" w:rsidP="007E0963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DB6050">
              <w:rPr>
                <w:rFonts w:asciiTheme="majorHAnsi" w:hAnsiTheme="majorHAnsi" w:cstheme="majorHAnsi"/>
                <w:sz w:val="20"/>
                <w:lang w:eastAsia="da-DK"/>
              </w:rPr>
              <w:t>TS-</w:t>
            </w:r>
            <w:r>
              <w:rPr>
                <w:rFonts w:asciiTheme="majorHAnsi" w:hAnsiTheme="majorHAnsi" w:cstheme="majorHAnsi"/>
                <w:sz w:val="20"/>
                <w:lang w:eastAsia="da-DK"/>
              </w:rPr>
              <w:t>2.4.2,2.5.2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1F2F8" w14:textId="2C057646" w:rsidR="007E0963" w:rsidRPr="003916D3" w:rsidRDefault="007E0963" w:rsidP="007E0963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DB6050">
              <w:rPr>
                <w:rFonts w:asciiTheme="majorHAnsi" w:hAnsiTheme="majorHAnsi" w:cstheme="majorHAnsi"/>
                <w:sz w:val="20"/>
                <w:lang w:eastAsia="da-DK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2B4C3" w14:textId="35940F52" w:rsidR="007E0963" w:rsidRDefault="00606440" w:rsidP="007E0963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186</w:t>
            </w:r>
          </w:p>
        </w:tc>
      </w:tr>
      <w:tr w:rsidR="007E0963" w:rsidRPr="00DB6050" w14:paraId="7604C3A9" w14:textId="77777777" w:rsidTr="008E008B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0A994210" w14:textId="77777777" w:rsidR="007E0963" w:rsidRPr="00DB6050" w:rsidRDefault="007E0963" w:rsidP="007E0963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80F8B" w14:textId="0B0613B3" w:rsidR="007E0963" w:rsidRPr="00582862" w:rsidRDefault="007E0963" w:rsidP="007E0963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DB6050">
              <w:rPr>
                <w:rFonts w:asciiTheme="majorHAnsi" w:hAnsiTheme="majorHAnsi" w:cstheme="majorHAnsi"/>
                <w:sz w:val="20"/>
                <w:lang w:eastAsia="da-DK"/>
              </w:rPr>
              <w:t>Tas pats, DN</w:t>
            </w:r>
            <w:r>
              <w:rPr>
                <w:rFonts w:asciiTheme="majorHAnsi" w:hAnsiTheme="majorHAnsi" w:cstheme="majorHAnsi"/>
                <w:sz w:val="20"/>
                <w:lang w:eastAsia="da-DK"/>
              </w:rPr>
              <w:t>80</w:t>
            </w:r>
            <w:r w:rsidRPr="00DB6050">
              <w:rPr>
                <w:rFonts w:asciiTheme="majorHAnsi" w:hAnsiTheme="majorHAnsi" w:cstheme="majorHAnsi"/>
                <w:sz w:val="20"/>
                <w:lang w:eastAsia="da-DK"/>
              </w:rPr>
              <w:t>, δ=</w:t>
            </w:r>
            <w:r>
              <w:rPr>
                <w:rFonts w:asciiTheme="majorHAnsi" w:hAnsiTheme="majorHAnsi" w:cstheme="majorHAnsi"/>
                <w:sz w:val="20"/>
                <w:lang w:eastAsia="da-DK"/>
              </w:rPr>
              <w:t>25</w:t>
            </w:r>
            <w:r w:rsidRPr="00DB6050">
              <w:rPr>
                <w:rFonts w:asciiTheme="majorHAnsi" w:hAnsiTheme="majorHAnsi" w:cstheme="majorHAnsi"/>
                <w:sz w:val="20"/>
                <w:lang w:eastAsia="da-DK"/>
              </w:rPr>
              <w:t xml:space="preserve"> mm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91605" w14:textId="77777777" w:rsidR="007E0963" w:rsidRPr="00DB6050" w:rsidRDefault="007E0963" w:rsidP="007E0963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EA571" w14:textId="77777777" w:rsidR="007E0963" w:rsidRPr="003916D3" w:rsidRDefault="007E0963" w:rsidP="007E0963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DC1E8" w14:textId="5D830029" w:rsidR="007E0963" w:rsidRDefault="00606440" w:rsidP="007E0963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6</w:t>
            </w:r>
            <w:r w:rsidR="007E0963">
              <w:rPr>
                <w:rFonts w:asciiTheme="majorHAnsi" w:hAnsiTheme="majorHAnsi" w:cstheme="majorHAnsi"/>
                <w:sz w:val="20"/>
                <w:lang w:eastAsia="da-DK"/>
              </w:rPr>
              <w:t>0</w:t>
            </w:r>
          </w:p>
        </w:tc>
      </w:tr>
      <w:tr w:rsidR="00606440" w:rsidRPr="00DB6050" w14:paraId="5020ADA1" w14:textId="77777777" w:rsidTr="008E008B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462EDCF5" w14:textId="77777777" w:rsidR="00606440" w:rsidRPr="00DB6050" w:rsidRDefault="00606440" w:rsidP="00606440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F8517" w14:textId="69E7F5D4" w:rsidR="00606440" w:rsidRPr="00DB6050" w:rsidRDefault="00606440" w:rsidP="00606440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DB6050">
              <w:rPr>
                <w:rFonts w:asciiTheme="majorHAnsi" w:hAnsiTheme="majorHAnsi" w:cstheme="majorHAnsi"/>
                <w:sz w:val="20"/>
                <w:lang w:eastAsia="da-DK"/>
              </w:rPr>
              <w:t>Tas pats, DN</w:t>
            </w:r>
            <w:r>
              <w:rPr>
                <w:rFonts w:asciiTheme="majorHAnsi" w:hAnsiTheme="majorHAnsi" w:cstheme="majorHAnsi"/>
                <w:sz w:val="20"/>
                <w:lang w:eastAsia="da-DK"/>
              </w:rPr>
              <w:t>65</w:t>
            </w:r>
            <w:r w:rsidRPr="00DB6050">
              <w:rPr>
                <w:rFonts w:asciiTheme="majorHAnsi" w:hAnsiTheme="majorHAnsi" w:cstheme="majorHAnsi"/>
                <w:sz w:val="20"/>
                <w:lang w:eastAsia="da-DK"/>
              </w:rPr>
              <w:t>, δ=</w:t>
            </w:r>
            <w:r>
              <w:rPr>
                <w:rFonts w:asciiTheme="majorHAnsi" w:hAnsiTheme="majorHAnsi" w:cstheme="majorHAnsi"/>
                <w:sz w:val="20"/>
                <w:lang w:eastAsia="da-DK"/>
              </w:rPr>
              <w:t>25</w:t>
            </w:r>
            <w:r w:rsidRPr="00DB6050">
              <w:rPr>
                <w:rFonts w:asciiTheme="majorHAnsi" w:hAnsiTheme="majorHAnsi" w:cstheme="majorHAnsi"/>
                <w:sz w:val="20"/>
                <w:lang w:eastAsia="da-DK"/>
              </w:rPr>
              <w:t xml:space="preserve"> mm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16DEB" w14:textId="77777777" w:rsidR="00606440" w:rsidRPr="00DB6050" w:rsidRDefault="00606440" w:rsidP="00606440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28A71" w14:textId="77777777" w:rsidR="00606440" w:rsidRPr="003916D3" w:rsidRDefault="00606440" w:rsidP="00606440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5E220" w14:textId="646C0299" w:rsidR="00606440" w:rsidRDefault="00606440" w:rsidP="00606440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14</w:t>
            </w:r>
          </w:p>
        </w:tc>
      </w:tr>
      <w:tr w:rsidR="007E0963" w:rsidRPr="00DB6050" w14:paraId="160E548C" w14:textId="77777777" w:rsidTr="008E008B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16C4CD62" w14:textId="77777777" w:rsidR="007E0963" w:rsidRPr="00DB6050" w:rsidRDefault="007E0963" w:rsidP="007E0963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7E213" w14:textId="64ECF863" w:rsidR="007E0963" w:rsidRPr="00582862" w:rsidRDefault="007E0963" w:rsidP="007E0963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DB6050">
              <w:rPr>
                <w:rFonts w:asciiTheme="majorHAnsi" w:hAnsiTheme="majorHAnsi" w:cstheme="majorHAnsi"/>
                <w:sz w:val="20"/>
                <w:lang w:eastAsia="da-DK"/>
              </w:rPr>
              <w:t>Tas pats DN</w:t>
            </w:r>
            <w:r>
              <w:rPr>
                <w:rFonts w:asciiTheme="majorHAnsi" w:hAnsiTheme="majorHAnsi" w:cstheme="majorHAnsi"/>
                <w:sz w:val="20"/>
                <w:lang w:eastAsia="da-DK"/>
              </w:rPr>
              <w:t>5</w:t>
            </w:r>
            <w:r w:rsidRPr="00DB6050">
              <w:rPr>
                <w:rFonts w:asciiTheme="majorHAnsi" w:hAnsiTheme="majorHAnsi" w:cstheme="majorHAnsi"/>
                <w:sz w:val="20"/>
                <w:lang w:eastAsia="da-DK"/>
              </w:rPr>
              <w:t>0, δ</w:t>
            </w:r>
            <w:r w:rsidRPr="00DB6050">
              <w:rPr>
                <w:rFonts w:asciiTheme="majorHAnsi" w:hAnsiTheme="majorHAnsi" w:cstheme="majorHAnsi"/>
                <w:sz w:val="20"/>
                <w:lang w:val="en-GB" w:eastAsia="da-DK"/>
              </w:rPr>
              <w:t>=1</w:t>
            </w:r>
            <w:r>
              <w:rPr>
                <w:rFonts w:asciiTheme="majorHAnsi" w:hAnsiTheme="majorHAnsi" w:cstheme="majorHAnsi"/>
                <w:sz w:val="20"/>
                <w:lang w:val="en-GB" w:eastAsia="da-DK"/>
              </w:rPr>
              <w:t>9</w:t>
            </w:r>
            <w:r w:rsidRPr="00DB6050">
              <w:rPr>
                <w:rFonts w:asciiTheme="majorHAnsi" w:hAnsiTheme="majorHAnsi" w:cstheme="majorHAnsi"/>
                <w:sz w:val="20"/>
                <w:lang w:val="en-GB" w:eastAsia="da-DK"/>
              </w:rPr>
              <w:t xml:space="preserve"> mm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8B298" w14:textId="77777777" w:rsidR="007E0963" w:rsidRPr="00DB6050" w:rsidRDefault="007E0963" w:rsidP="007E0963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833D4" w14:textId="7201D06B" w:rsidR="007E0963" w:rsidRPr="003916D3" w:rsidRDefault="007E0963" w:rsidP="007E0963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DB6050">
              <w:rPr>
                <w:rFonts w:asciiTheme="majorHAnsi" w:hAnsiTheme="majorHAnsi" w:cstheme="majorHAnsi"/>
                <w:sz w:val="20"/>
                <w:lang w:eastAsia="da-DK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93836" w14:textId="4684364B" w:rsidR="007E0963" w:rsidRDefault="007E0963" w:rsidP="007E0963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180</w:t>
            </w:r>
          </w:p>
        </w:tc>
      </w:tr>
      <w:tr w:rsidR="005D18B0" w:rsidRPr="00DB6050" w14:paraId="7CE21AF7" w14:textId="77777777" w:rsidTr="008E008B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59A0FFD8" w14:textId="77777777" w:rsidR="005D18B0" w:rsidRPr="00DB6050" w:rsidRDefault="005D18B0" w:rsidP="005D18B0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3D970" w14:textId="7C2D898C" w:rsidR="005D18B0" w:rsidRPr="00DB6050" w:rsidRDefault="005D18B0" w:rsidP="005D18B0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DB6050">
              <w:rPr>
                <w:rFonts w:asciiTheme="majorHAnsi" w:hAnsiTheme="majorHAnsi" w:cstheme="majorHAnsi"/>
                <w:sz w:val="20"/>
                <w:lang w:eastAsia="da-DK"/>
              </w:rPr>
              <w:t>Tas pats DN</w:t>
            </w:r>
            <w:r>
              <w:rPr>
                <w:rFonts w:asciiTheme="majorHAnsi" w:hAnsiTheme="majorHAnsi" w:cstheme="majorHAnsi"/>
                <w:sz w:val="20"/>
                <w:lang w:eastAsia="da-DK"/>
              </w:rPr>
              <w:t>4</w:t>
            </w:r>
            <w:r w:rsidRPr="00DB6050">
              <w:rPr>
                <w:rFonts w:asciiTheme="majorHAnsi" w:hAnsiTheme="majorHAnsi" w:cstheme="majorHAnsi"/>
                <w:sz w:val="20"/>
                <w:lang w:eastAsia="da-DK"/>
              </w:rPr>
              <w:t>0, δ</w:t>
            </w:r>
            <w:r w:rsidRPr="00DB6050">
              <w:rPr>
                <w:rFonts w:asciiTheme="majorHAnsi" w:hAnsiTheme="majorHAnsi" w:cstheme="majorHAnsi"/>
                <w:sz w:val="20"/>
                <w:lang w:val="en-GB" w:eastAsia="da-DK"/>
              </w:rPr>
              <w:t>=1</w:t>
            </w:r>
            <w:r>
              <w:rPr>
                <w:rFonts w:asciiTheme="majorHAnsi" w:hAnsiTheme="majorHAnsi" w:cstheme="majorHAnsi"/>
                <w:sz w:val="20"/>
                <w:lang w:val="en-GB" w:eastAsia="da-DK"/>
              </w:rPr>
              <w:t>9</w:t>
            </w:r>
            <w:r w:rsidRPr="00DB6050">
              <w:rPr>
                <w:rFonts w:asciiTheme="majorHAnsi" w:hAnsiTheme="majorHAnsi" w:cstheme="majorHAnsi"/>
                <w:sz w:val="20"/>
                <w:lang w:val="en-GB" w:eastAsia="da-DK"/>
              </w:rPr>
              <w:t xml:space="preserve"> mm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95A9B" w14:textId="77777777" w:rsidR="005D18B0" w:rsidRPr="00DB6050" w:rsidRDefault="005D18B0" w:rsidP="005D18B0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5B9A3" w14:textId="0F6CCACC" w:rsidR="005D18B0" w:rsidRPr="00DB6050" w:rsidRDefault="005D18B0" w:rsidP="005D18B0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DB6050">
              <w:rPr>
                <w:rFonts w:asciiTheme="majorHAnsi" w:hAnsiTheme="majorHAnsi" w:cstheme="majorHAnsi"/>
                <w:sz w:val="20"/>
                <w:lang w:eastAsia="da-DK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F6713" w14:textId="1D223F9F" w:rsidR="005D18B0" w:rsidRDefault="005D18B0" w:rsidP="005D18B0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445</w:t>
            </w:r>
          </w:p>
        </w:tc>
      </w:tr>
      <w:tr w:rsidR="005D18B0" w:rsidRPr="00DB6050" w14:paraId="7E13596B" w14:textId="77777777" w:rsidTr="008E008B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077B5631" w14:textId="77777777" w:rsidR="005D18B0" w:rsidRPr="00DB6050" w:rsidRDefault="005D18B0" w:rsidP="005D18B0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64C47" w14:textId="27747996" w:rsidR="005D18B0" w:rsidRPr="005D18B0" w:rsidRDefault="005D18B0" w:rsidP="005D18B0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5D18B0">
              <w:rPr>
                <w:rFonts w:asciiTheme="majorHAnsi" w:hAnsiTheme="majorHAnsi" w:cstheme="majorHAnsi"/>
                <w:sz w:val="20"/>
                <w:lang w:eastAsia="da-DK"/>
              </w:rPr>
              <w:t>Daugiasluoksnis plastikinis vamzdis d50x4,5mm izoliuotas vamzdiniais sintetinio kaučiuko kevalais δ=19 mm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8F54C" w14:textId="1D60F54E" w:rsidR="005D18B0" w:rsidRPr="005D18B0" w:rsidRDefault="005D18B0" w:rsidP="005D18B0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5D18B0">
              <w:rPr>
                <w:rFonts w:asciiTheme="majorHAnsi" w:hAnsiTheme="majorHAnsi" w:cstheme="majorHAnsi"/>
                <w:sz w:val="20"/>
                <w:lang w:eastAsia="da-DK"/>
              </w:rPr>
              <w:t>TS-2.4.4,2.5.2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70C3F" w14:textId="73269F72" w:rsidR="005D18B0" w:rsidRPr="005D18B0" w:rsidRDefault="005D18B0" w:rsidP="005D18B0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5D18B0">
              <w:rPr>
                <w:rFonts w:asciiTheme="majorHAnsi" w:hAnsiTheme="majorHAnsi" w:cstheme="majorHAnsi"/>
                <w:sz w:val="20"/>
                <w:lang w:eastAsia="da-DK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DAA19" w14:textId="15A23F0A" w:rsidR="005D18B0" w:rsidRPr="005D18B0" w:rsidRDefault="005D18B0" w:rsidP="005D18B0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5D18B0">
              <w:rPr>
                <w:rFonts w:asciiTheme="majorHAnsi" w:hAnsiTheme="majorHAnsi" w:cstheme="majorHAnsi"/>
                <w:sz w:val="20"/>
                <w:lang w:eastAsia="da-DK"/>
              </w:rPr>
              <w:t>215</w:t>
            </w:r>
          </w:p>
        </w:tc>
      </w:tr>
      <w:tr w:rsidR="005D18B0" w:rsidRPr="00DB6050" w14:paraId="4EF753E9" w14:textId="77777777" w:rsidTr="008E008B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4E6228B9" w14:textId="77777777" w:rsidR="005D18B0" w:rsidRPr="00DB6050" w:rsidRDefault="005D18B0" w:rsidP="005D18B0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11A86" w14:textId="79283FAD" w:rsidR="005D18B0" w:rsidRPr="005D18B0" w:rsidRDefault="005D18B0" w:rsidP="005D18B0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5D18B0">
              <w:rPr>
                <w:rFonts w:asciiTheme="majorHAnsi" w:hAnsiTheme="majorHAnsi" w:cstheme="majorHAnsi"/>
                <w:sz w:val="20"/>
                <w:lang w:eastAsia="da-DK"/>
              </w:rPr>
              <w:t>Tas pats, d40x4,0mm, δ=19 mm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34DEF" w14:textId="77777777" w:rsidR="005D18B0" w:rsidRPr="005D18B0" w:rsidRDefault="005D18B0" w:rsidP="005D18B0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1C010" w14:textId="181FDA05" w:rsidR="005D18B0" w:rsidRPr="005D18B0" w:rsidRDefault="005D18B0" w:rsidP="005D18B0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5D18B0">
              <w:rPr>
                <w:rFonts w:asciiTheme="majorHAnsi" w:hAnsiTheme="majorHAnsi" w:cstheme="majorHAnsi"/>
                <w:sz w:val="20"/>
                <w:lang w:eastAsia="da-DK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1F16A" w14:textId="6A6F54C7" w:rsidR="005D18B0" w:rsidRPr="005D18B0" w:rsidRDefault="005D18B0" w:rsidP="005D18B0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5D18B0">
              <w:rPr>
                <w:rFonts w:asciiTheme="majorHAnsi" w:hAnsiTheme="majorHAnsi" w:cstheme="majorHAnsi"/>
                <w:sz w:val="20"/>
                <w:lang w:eastAsia="da-DK"/>
              </w:rPr>
              <w:t>410</w:t>
            </w:r>
          </w:p>
        </w:tc>
      </w:tr>
      <w:tr w:rsidR="005D18B0" w:rsidRPr="00DB6050" w14:paraId="4BB53E46" w14:textId="77777777" w:rsidTr="008E008B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020BEC78" w14:textId="77777777" w:rsidR="005D18B0" w:rsidRPr="00DB6050" w:rsidRDefault="005D18B0" w:rsidP="005D18B0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B6D52" w14:textId="3F753DAD" w:rsidR="005D18B0" w:rsidRPr="005D18B0" w:rsidRDefault="005D18B0" w:rsidP="005D18B0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5D18B0">
              <w:rPr>
                <w:rFonts w:asciiTheme="majorHAnsi" w:hAnsiTheme="majorHAnsi" w:cstheme="majorHAnsi"/>
                <w:sz w:val="20"/>
                <w:lang w:eastAsia="da-DK"/>
              </w:rPr>
              <w:t>Tas pats, d32x3,0mm, δ=1</w:t>
            </w:r>
            <w:r w:rsidR="00E06E35">
              <w:rPr>
                <w:rFonts w:asciiTheme="majorHAnsi" w:hAnsiTheme="majorHAnsi" w:cstheme="majorHAnsi"/>
                <w:sz w:val="20"/>
                <w:lang w:eastAsia="da-DK"/>
              </w:rPr>
              <w:t>9</w:t>
            </w:r>
            <w:r w:rsidRPr="005D18B0">
              <w:rPr>
                <w:rFonts w:asciiTheme="majorHAnsi" w:hAnsiTheme="majorHAnsi" w:cstheme="majorHAnsi"/>
                <w:sz w:val="20"/>
                <w:lang w:eastAsia="da-DK"/>
              </w:rPr>
              <w:t xml:space="preserve"> mm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D9F56" w14:textId="77777777" w:rsidR="005D18B0" w:rsidRPr="005D18B0" w:rsidRDefault="005D18B0" w:rsidP="005D18B0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667BC" w14:textId="76B31ED2" w:rsidR="005D18B0" w:rsidRPr="005D18B0" w:rsidRDefault="005D18B0" w:rsidP="005D18B0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5D18B0">
              <w:rPr>
                <w:rFonts w:asciiTheme="majorHAnsi" w:hAnsiTheme="majorHAnsi" w:cstheme="majorHAnsi"/>
                <w:sz w:val="20"/>
                <w:lang w:eastAsia="da-DK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64155" w14:textId="380E1B79" w:rsidR="005D18B0" w:rsidRPr="005D18B0" w:rsidRDefault="005D18B0" w:rsidP="005D18B0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5D18B0">
              <w:rPr>
                <w:rFonts w:asciiTheme="majorHAnsi" w:hAnsiTheme="majorHAnsi" w:cstheme="majorHAnsi"/>
                <w:sz w:val="20"/>
                <w:lang w:eastAsia="da-DK"/>
              </w:rPr>
              <w:t>2</w:t>
            </w:r>
            <w:r w:rsidR="0056544A">
              <w:rPr>
                <w:rFonts w:asciiTheme="majorHAnsi" w:hAnsiTheme="majorHAnsi" w:cstheme="majorHAnsi"/>
                <w:sz w:val="20"/>
                <w:lang w:eastAsia="da-DK"/>
              </w:rPr>
              <w:t>6</w:t>
            </w:r>
            <w:r w:rsidRPr="005D18B0">
              <w:rPr>
                <w:rFonts w:asciiTheme="majorHAnsi" w:hAnsiTheme="majorHAnsi" w:cstheme="majorHAnsi"/>
                <w:sz w:val="20"/>
                <w:lang w:eastAsia="da-DK"/>
              </w:rPr>
              <w:t>5</w:t>
            </w:r>
          </w:p>
        </w:tc>
      </w:tr>
      <w:tr w:rsidR="005D18B0" w:rsidRPr="00DB6050" w14:paraId="145B7F4D" w14:textId="77777777" w:rsidTr="008E008B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03A8358A" w14:textId="77777777" w:rsidR="005D18B0" w:rsidRPr="00DB6050" w:rsidRDefault="005D18B0" w:rsidP="005D18B0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AAD9F" w14:textId="628FDF98" w:rsidR="005D18B0" w:rsidRPr="005D18B0" w:rsidRDefault="005D18B0" w:rsidP="005D18B0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5D18B0">
              <w:rPr>
                <w:rFonts w:asciiTheme="majorHAnsi" w:hAnsiTheme="majorHAnsi" w:cstheme="majorHAnsi"/>
                <w:sz w:val="20"/>
                <w:lang w:eastAsia="da-DK"/>
              </w:rPr>
              <w:t>Tas pats, d25x2,5mm, δ=13 mm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39956" w14:textId="77777777" w:rsidR="005D18B0" w:rsidRPr="005D18B0" w:rsidRDefault="005D18B0" w:rsidP="005D18B0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E334A" w14:textId="4481BE0F" w:rsidR="005D18B0" w:rsidRPr="005D18B0" w:rsidRDefault="005D18B0" w:rsidP="005D18B0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5D18B0">
              <w:rPr>
                <w:rFonts w:asciiTheme="majorHAnsi" w:hAnsiTheme="majorHAnsi" w:cstheme="majorHAnsi"/>
                <w:sz w:val="20"/>
                <w:lang w:eastAsia="da-DK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25674" w14:textId="4B6AC407" w:rsidR="005D18B0" w:rsidRPr="005D18B0" w:rsidRDefault="005D18B0" w:rsidP="005D18B0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5D18B0">
              <w:rPr>
                <w:rFonts w:asciiTheme="majorHAnsi" w:hAnsiTheme="majorHAnsi" w:cstheme="majorHAnsi"/>
                <w:sz w:val="20"/>
                <w:lang w:eastAsia="da-DK"/>
              </w:rPr>
              <w:t>690</w:t>
            </w:r>
          </w:p>
        </w:tc>
      </w:tr>
      <w:tr w:rsidR="005D18B0" w:rsidRPr="00DB6050" w14:paraId="12EE8888" w14:textId="77777777" w:rsidTr="008E008B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58571C6B" w14:textId="77777777" w:rsidR="005D18B0" w:rsidRPr="00DB6050" w:rsidRDefault="005D18B0" w:rsidP="005D18B0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A27BD" w14:textId="015FF7B7" w:rsidR="005D18B0" w:rsidRPr="005D18B0" w:rsidRDefault="005D18B0" w:rsidP="005D18B0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5D18B0">
              <w:rPr>
                <w:rFonts w:asciiTheme="majorHAnsi" w:hAnsiTheme="majorHAnsi" w:cstheme="majorHAnsi"/>
                <w:sz w:val="20"/>
                <w:lang w:eastAsia="da-DK"/>
              </w:rPr>
              <w:t>Tas pats, d20x2,25mm, δ=13 mm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34298" w14:textId="77777777" w:rsidR="005D18B0" w:rsidRPr="005D18B0" w:rsidRDefault="005D18B0" w:rsidP="005D18B0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E9F41" w14:textId="59AEDE40" w:rsidR="005D18B0" w:rsidRPr="005D18B0" w:rsidRDefault="005D18B0" w:rsidP="005D18B0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5D18B0">
              <w:rPr>
                <w:rFonts w:asciiTheme="majorHAnsi" w:hAnsiTheme="majorHAnsi" w:cstheme="majorHAnsi"/>
                <w:sz w:val="20"/>
                <w:lang w:eastAsia="da-DK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058E1" w14:textId="06951F50" w:rsidR="005D18B0" w:rsidRPr="005D18B0" w:rsidRDefault="005D18B0" w:rsidP="005D18B0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185</w:t>
            </w:r>
          </w:p>
        </w:tc>
      </w:tr>
      <w:tr w:rsidR="005D18B0" w:rsidRPr="00DB6050" w14:paraId="1893509A" w14:textId="77777777" w:rsidTr="008E008B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16CFA6D5" w14:textId="77777777" w:rsidR="005D18B0" w:rsidRPr="00DB6050" w:rsidRDefault="005D18B0" w:rsidP="005D18B0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FED15" w14:textId="71AA96E3" w:rsidR="005D18B0" w:rsidRPr="005D18B0" w:rsidRDefault="005D18B0" w:rsidP="005D18B0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5D18B0">
              <w:rPr>
                <w:rFonts w:asciiTheme="majorHAnsi" w:hAnsiTheme="majorHAnsi" w:cstheme="majorHAnsi"/>
                <w:sz w:val="20"/>
                <w:lang w:eastAsia="da-DK"/>
              </w:rPr>
              <w:t>Tas pats, d16x2,0mm, δ=13 mm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6FED8" w14:textId="77777777" w:rsidR="005D18B0" w:rsidRPr="005D18B0" w:rsidRDefault="005D18B0" w:rsidP="005D18B0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B717F" w14:textId="386B7F85" w:rsidR="005D18B0" w:rsidRPr="005D18B0" w:rsidRDefault="005D18B0" w:rsidP="005D18B0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5D18B0">
              <w:rPr>
                <w:rFonts w:asciiTheme="majorHAnsi" w:hAnsiTheme="majorHAnsi" w:cstheme="majorHAnsi"/>
                <w:sz w:val="20"/>
                <w:lang w:eastAsia="da-DK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DE47C" w14:textId="2F39A12E" w:rsidR="005D18B0" w:rsidRPr="005D18B0" w:rsidRDefault="005D18B0" w:rsidP="005D18B0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5D18B0">
              <w:rPr>
                <w:rFonts w:asciiTheme="majorHAnsi" w:hAnsiTheme="majorHAnsi" w:cstheme="majorHAnsi"/>
                <w:sz w:val="20"/>
                <w:lang w:eastAsia="da-DK"/>
              </w:rPr>
              <w:t>1</w:t>
            </w:r>
            <w:r>
              <w:rPr>
                <w:rFonts w:asciiTheme="majorHAnsi" w:hAnsiTheme="majorHAnsi" w:cstheme="majorHAnsi"/>
                <w:sz w:val="20"/>
                <w:lang w:eastAsia="da-DK"/>
              </w:rPr>
              <w:t>36</w:t>
            </w:r>
          </w:p>
        </w:tc>
      </w:tr>
      <w:tr w:rsidR="006C1A8F" w:rsidRPr="00DB6050" w14:paraId="2714FDBE" w14:textId="77777777" w:rsidTr="008E008B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2B668D93" w14:textId="77777777" w:rsidR="006C1A8F" w:rsidRPr="00DB6050" w:rsidRDefault="006C1A8F" w:rsidP="006C1A8F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20736" w14:textId="7A911AAD" w:rsidR="006C1A8F" w:rsidRPr="006C1A8F" w:rsidRDefault="006C1A8F" w:rsidP="006C1A8F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6C1A8F">
              <w:rPr>
                <w:rFonts w:asciiTheme="majorHAnsi" w:hAnsiTheme="majorHAnsi" w:cstheme="majorHAnsi"/>
                <w:sz w:val="20"/>
                <w:lang w:eastAsia="da-DK"/>
              </w:rPr>
              <w:t>Plieninių vamzdžių fasoninės dalys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B6F0C" w14:textId="77777777" w:rsidR="006C1A8F" w:rsidRPr="006C1A8F" w:rsidRDefault="006C1A8F" w:rsidP="006C1A8F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FDD53" w14:textId="2BB96B0A" w:rsidR="006C1A8F" w:rsidRPr="006C1A8F" w:rsidRDefault="006C1A8F" w:rsidP="006C1A8F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6C1A8F">
              <w:rPr>
                <w:rFonts w:asciiTheme="majorHAnsi" w:hAnsiTheme="majorHAnsi" w:cstheme="majorHAnsi"/>
                <w:sz w:val="20"/>
                <w:lang w:eastAsia="da-DK"/>
              </w:rPr>
              <w:t>Kompl.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A9B4F" w14:textId="034C32C8" w:rsidR="006C1A8F" w:rsidRPr="006C1A8F" w:rsidRDefault="006C1A8F" w:rsidP="006C1A8F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6C1A8F">
              <w:rPr>
                <w:rFonts w:asciiTheme="majorHAnsi" w:hAnsiTheme="majorHAnsi" w:cstheme="majorHAnsi"/>
                <w:sz w:val="20"/>
                <w:lang w:eastAsia="da-DK"/>
              </w:rPr>
              <w:t>1</w:t>
            </w:r>
          </w:p>
        </w:tc>
      </w:tr>
      <w:tr w:rsidR="006C1A8F" w:rsidRPr="00DB6050" w14:paraId="0A01DA5C" w14:textId="77777777" w:rsidTr="008E008B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7E15E786" w14:textId="77777777" w:rsidR="006C1A8F" w:rsidRPr="00DB6050" w:rsidRDefault="006C1A8F" w:rsidP="006C1A8F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006C7" w14:textId="1D44D576" w:rsidR="006C1A8F" w:rsidRPr="006C1A8F" w:rsidRDefault="006C1A8F" w:rsidP="006C1A8F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6C1A8F">
              <w:rPr>
                <w:rFonts w:asciiTheme="majorHAnsi" w:hAnsiTheme="majorHAnsi" w:cstheme="majorHAnsi"/>
                <w:sz w:val="20"/>
                <w:lang w:eastAsia="da-DK"/>
              </w:rPr>
              <w:t>Plastkinių daugiasluoksnių vamzdžių fasoninės dalys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0C6F3" w14:textId="77777777" w:rsidR="006C1A8F" w:rsidRPr="006C1A8F" w:rsidRDefault="006C1A8F" w:rsidP="006C1A8F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D3D22" w14:textId="74BDC930" w:rsidR="006C1A8F" w:rsidRPr="006C1A8F" w:rsidRDefault="006C1A8F" w:rsidP="006C1A8F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6C1A8F">
              <w:rPr>
                <w:rFonts w:asciiTheme="majorHAnsi" w:hAnsiTheme="majorHAnsi" w:cstheme="majorHAnsi"/>
                <w:sz w:val="20"/>
                <w:lang w:eastAsia="da-DK"/>
              </w:rPr>
              <w:t>Kompl.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F078F" w14:textId="2FDC258F" w:rsidR="006C1A8F" w:rsidRPr="006C1A8F" w:rsidRDefault="006C1A8F" w:rsidP="006C1A8F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6C1A8F">
              <w:rPr>
                <w:rFonts w:asciiTheme="majorHAnsi" w:hAnsiTheme="majorHAnsi" w:cstheme="majorHAnsi"/>
                <w:sz w:val="20"/>
                <w:lang w:eastAsia="da-DK"/>
              </w:rPr>
              <w:t>1</w:t>
            </w:r>
          </w:p>
        </w:tc>
      </w:tr>
      <w:tr w:rsidR="006C1A8F" w:rsidRPr="00DB6050" w14:paraId="1F46CB2E" w14:textId="77777777" w:rsidTr="008E008B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605BBCAB" w14:textId="77777777" w:rsidR="006C1A8F" w:rsidRPr="00DB6050" w:rsidRDefault="006C1A8F" w:rsidP="006C1A8F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1D95E" w14:textId="75F06C78" w:rsidR="006C1A8F" w:rsidRPr="006C1A8F" w:rsidRDefault="006C1A8F" w:rsidP="006C1A8F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6C1A8F">
              <w:rPr>
                <w:rFonts w:asciiTheme="majorHAnsi" w:hAnsiTheme="majorHAnsi" w:cstheme="majorHAnsi"/>
                <w:sz w:val="20"/>
                <w:lang w:val="en-US" w:eastAsia="en-US"/>
              </w:rPr>
              <w:t>Dviejų eigų reguliavimo vožtuvas (pavara PVA dalyje) ir automatinio balansavimo funkcija, DN15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CBE8B" w14:textId="468DDBF7" w:rsidR="006C1A8F" w:rsidRPr="006C1A8F" w:rsidRDefault="006C1A8F" w:rsidP="006C1A8F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6C1A8F">
              <w:rPr>
                <w:rFonts w:asciiTheme="majorHAnsi" w:hAnsiTheme="majorHAnsi" w:cstheme="majorHAnsi"/>
                <w:sz w:val="20"/>
                <w:lang w:eastAsia="da-DK"/>
              </w:rPr>
              <w:t>TS-2.3.3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6BAB4" w14:textId="3A71D2D4" w:rsidR="006C1A8F" w:rsidRPr="006C1A8F" w:rsidRDefault="006C1A8F" w:rsidP="006C1A8F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6C1A8F">
              <w:rPr>
                <w:rFonts w:asciiTheme="majorHAnsi" w:hAnsiTheme="majorHAnsi" w:cstheme="majorHAnsi"/>
                <w:sz w:val="20"/>
                <w:lang w:eastAsia="da-DK"/>
              </w:rPr>
              <w:t>vnt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56DEB" w14:textId="10602E79" w:rsidR="006C1A8F" w:rsidRPr="006C1A8F" w:rsidRDefault="006C1A8F" w:rsidP="006C1A8F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64</w:t>
            </w:r>
          </w:p>
        </w:tc>
      </w:tr>
      <w:tr w:rsidR="006C1A8F" w:rsidRPr="00DB6050" w14:paraId="1255C049" w14:textId="77777777" w:rsidTr="008E008B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5FA62C74" w14:textId="77777777" w:rsidR="006C1A8F" w:rsidRPr="00DB6050" w:rsidRDefault="006C1A8F" w:rsidP="006C1A8F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45834" w14:textId="312B2328" w:rsidR="006C1A8F" w:rsidRPr="006C1A8F" w:rsidRDefault="006C1A8F" w:rsidP="006C1A8F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6C1A8F">
              <w:rPr>
                <w:rFonts w:asciiTheme="majorHAnsi" w:hAnsiTheme="majorHAnsi" w:cstheme="majorHAnsi"/>
                <w:sz w:val="20"/>
                <w:lang w:val="en-US" w:eastAsia="en-US"/>
              </w:rPr>
              <w:t>Tas pats DN20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87240" w14:textId="77777777" w:rsidR="006C1A8F" w:rsidRPr="006C1A8F" w:rsidRDefault="006C1A8F" w:rsidP="006C1A8F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3ACEF" w14:textId="5EF08A0C" w:rsidR="006C1A8F" w:rsidRPr="006C1A8F" w:rsidRDefault="006C1A8F" w:rsidP="006C1A8F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6C1A8F">
              <w:rPr>
                <w:rFonts w:asciiTheme="majorHAnsi" w:hAnsiTheme="majorHAnsi" w:cstheme="majorHAnsi"/>
                <w:sz w:val="20"/>
                <w:lang w:eastAsia="da-DK"/>
              </w:rPr>
              <w:t>vnt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E22B2" w14:textId="668B8C66" w:rsidR="006C1A8F" w:rsidRPr="006C1A8F" w:rsidRDefault="006C1A8F" w:rsidP="006C1A8F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210</w:t>
            </w:r>
          </w:p>
        </w:tc>
      </w:tr>
      <w:tr w:rsidR="006C1A8F" w:rsidRPr="00DB6050" w14:paraId="7A62A499" w14:textId="77777777" w:rsidTr="008E008B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66F6C2DD" w14:textId="77777777" w:rsidR="006C1A8F" w:rsidRPr="00DB6050" w:rsidRDefault="006C1A8F" w:rsidP="006C1A8F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E7E44" w14:textId="688FE598" w:rsidR="006C1A8F" w:rsidRPr="006C1A8F" w:rsidRDefault="006C1A8F" w:rsidP="006C1A8F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6C1A8F">
              <w:rPr>
                <w:rFonts w:asciiTheme="majorHAnsi" w:hAnsiTheme="majorHAnsi" w:cstheme="majorHAnsi"/>
                <w:sz w:val="20"/>
                <w:lang w:val="en-US" w:eastAsia="en-US"/>
              </w:rPr>
              <w:t>Rutulinis čiaupas DN15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EB259" w14:textId="7367ED8E" w:rsidR="006C1A8F" w:rsidRPr="006C1A8F" w:rsidRDefault="006C1A8F" w:rsidP="006C1A8F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6C1A8F">
              <w:rPr>
                <w:rFonts w:asciiTheme="majorHAnsi" w:hAnsiTheme="majorHAnsi" w:cstheme="majorHAnsi"/>
                <w:sz w:val="20"/>
                <w:lang w:eastAsia="da-DK"/>
              </w:rPr>
              <w:t>TS-2.7.1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CCA49" w14:textId="75114BA8" w:rsidR="006C1A8F" w:rsidRPr="006C1A8F" w:rsidRDefault="006C1A8F" w:rsidP="006C1A8F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6C1A8F">
              <w:rPr>
                <w:rFonts w:asciiTheme="majorHAnsi" w:hAnsiTheme="majorHAnsi" w:cstheme="majorHAnsi"/>
                <w:sz w:val="20"/>
                <w:lang w:eastAsia="da-DK"/>
              </w:rPr>
              <w:t>Vnt.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93712" w14:textId="44AF3E84" w:rsidR="006C1A8F" w:rsidRPr="006C1A8F" w:rsidRDefault="006C1A8F" w:rsidP="006C1A8F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128</w:t>
            </w:r>
          </w:p>
        </w:tc>
      </w:tr>
      <w:tr w:rsidR="006C1A8F" w:rsidRPr="00DB6050" w14:paraId="4BB8DAD0" w14:textId="77777777" w:rsidTr="008E008B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4404FF83" w14:textId="77777777" w:rsidR="006C1A8F" w:rsidRPr="00DB6050" w:rsidRDefault="006C1A8F" w:rsidP="006C1A8F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B25C6" w14:textId="4416E841" w:rsidR="006C1A8F" w:rsidRPr="006C1A8F" w:rsidRDefault="006C1A8F" w:rsidP="006C1A8F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6C1A8F">
              <w:rPr>
                <w:rFonts w:asciiTheme="majorHAnsi" w:hAnsiTheme="majorHAnsi" w:cstheme="majorHAnsi"/>
                <w:sz w:val="20"/>
                <w:lang w:val="en-US" w:eastAsia="en-US"/>
              </w:rPr>
              <w:t>Tas pats, DN20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4E6F6" w14:textId="77777777" w:rsidR="006C1A8F" w:rsidRPr="006C1A8F" w:rsidRDefault="006C1A8F" w:rsidP="006C1A8F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D3086" w14:textId="3DD8E021" w:rsidR="006C1A8F" w:rsidRPr="006C1A8F" w:rsidRDefault="006C1A8F" w:rsidP="006C1A8F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6C1A8F">
              <w:rPr>
                <w:rFonts w:asciiTheme="majorHAnsi" w:hAnsiTheme="majorHAnsi" w:cstheme="majorHAnsi"/>
                <w:sz w:val="20"/>
                <w:lang w:eastAsia="da-DK"/>
              </w:rPr>
              <w:t>Vnt.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B779E" w14:textId="401DEA19" w:rsidR="006C1A8F" w:rsidRPr="006C1A8F" w:rsidRDefault="006C1A8F" w:rsidP="006C1A8F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420</w:t>
            </w:r>
          </w:p>
        </w:tc>
      </w:tr>
      <w:tr w:rsidR="00606440" w:rsidRPr="00DB6050" w14:paraId="18EB81CB" w14:textId="77777777" w:rsidTr="008E008B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6B857D3B" w14:textId="77777777" w:rsidR="00606440" w:rsidRPr="00DB6050" w:rsidRDefault="00606440" w:rsidP="00606440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2225D" w14:textId="4908F7E1" w:rsidR="00606440" w:rsidRPr="006C1A8F" w:rsidRDefault="00606440" w:rsidP="00606440">
            <w:pPr>
              <w:rPr>
                <w:rFonts w:asciiTheme="majorHAnsi" w:hAnsiTheme="majorHAnsi" w:cstheme="majorHAnsi"/>
                <w:sz w:val="20"/>
                <w:lang w:val="en-US" w:eastAsia="en-US"/>
              </w:rPr>
            </w:pPr>
            <w:r w:rsidRPr="006C1A8F">
              <w:rPr>
                <w:rFonts w:asciiTheme="majorHAnsi" w:hAnsiTheme="majorHAnsi" w:cstheme="majorHAnsi"/>
                <w:sz w:val="20"/>
                <w:lang w:val="en-US" w:eastAsia="en-US"/>
              </w:rPr>
              <w:t>Tas pats, DN2</w:t>
            </w:r>
            <w:r>
              <w:rPr>
                <w:rFonts w:asciiTheme="majorHAnsi" w:hAnsiTheme="majorHAnsi" w:cstheme="majorHAnsi"/>
                <w:sz w:val="20"/>
                <w:lang w:val="en-US" w:eastAsia="en-US"/>
              </w:rPr>
              <w:t>5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D3335" w14:textId="77777777" w:rsidR="00606440" w:rsidRPr="006C1A8F" w:rsidRDefault="00606440" w:rsidP="00606440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267F9" w14:textId="442BE36B" w:rsidR="00606440" w:rsidRPr="006C1A8F" w:rsidRDefault="00606440" w:rsidP="00606440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6C1A8F">
              <w:rPr>
                <w:rFonts w:asciiTheme="majorHAnsi" w:hAnsiTheme="majorHAnsi" w:cstheme="majorHAnsi"/>
                <w:sz w:val="20"/>
                <w:lang w:eastAsia="da-DK"/>
              </w:rPr>
              <w:t>Vnt.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B8EA1" w14:textId="25518BEC" w:rsidR="00606440" w:rsidRDefault="00606440" w:rsidP="00606440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4</w:t>
            </w:r>
          </w:p>
        </w:tc>
      </w:tr>
      <w:tr w:rsidR="006C1A8F" w:rsidRPr="00DB6050" w14:paraId="5D067A27" w14:textId="77777777" w:rsidTr="008E008B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73C4C92D" w14:textId="77777777" w:rsidR="006C1A8F" w:rsidRPr="00DB6050" w:rsidRDefault="006C1A8F" w:rsidP="006C1A8F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6C80B" w14:textId="2BEEC13A" w:rsidR="006C1A8F" w:rsidRPr="00CB3853" w:rsidRDefault="006C1A8F" w:rsidP="006C1A8F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CB3853">
              <w:rPr>
                <w:rFonts w:asciiTheme="majorHAnsi" w:hAnsiTheme="majorHAnsi" w:cstheme="majorHAnsi"/>
                <w:sz w:val="20"/>
                <w:lang w:val="en-US" w:eastAsia="en-US"/>
              </w:rPr>
              <w:t>Tas pats, DN</w:t>
            </w:r>
            <w:r w:rsidR="00CB3853" w:rsidRPr="00CB3853">
              <w:rPr>
                <w:rFonts w:asciiTheme="majorHAnsi" w:hAnsiTheme="majorHAnsi" w:cstheme="majorHAnsi"/>
                <w:sz w:val="20"/>
                <w:lang w:val="en-US" w:eastAsia="en-US"/>
              </w:rPr>
              <w:t>40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54237" w14:textId="77777777" w:rsidR="006C1A8F" w:rsidRPr="00CB3853" w:rsidRDefault="006C1A8F" w:rsidP="006C1A8F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9E0E5" w14:textId="34470AB1" w:rsidR="006C1A8F" w:rsidRPr="00CB3853" w:rsidRDefault="006C1A8F" w:rsidP="006C1A8F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CB3853">
              <w:rPr>
                <w:rFonts w:asciiTheme="majorHAnsi" w:hAnsiTheme="majorHAnsi" w:cstheme="majorHAnsi"/>
                <w:sz w:val="20"/>
                <w:lang w:eastAsia="da-DK"/>
              </w:rPr>
              <w:t>Vnt.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56B68" w14:textId="6E5F37EC" w:rsidR="006C1A8F" w:rsidRPr="00CB3853" w:rsidRDefault="00CB3853" w:rsidP="006C1A8F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CB3853">
              <w:rPr>
                <w:rFonts w:asciiTheme="majorHAnsi" w:hAnsiTheme="majorHAnsi" w:cstheme="majorHAnsi"/>
                <w:sz w:val="20"/>
                <w:lang w:eastAsia="da-DK"/>
              </w:rPr>
              <w:t>20</w:t>
            </w:r>
          </w:p>
        </w:tc>
      </w:tr>
      <w:tr w:rsidR="00CB3853" w:rsidRPr="00DB6050" w14:paraId="3911C068" w14:textId="77777777" w:rsidTr="008E008B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20758C6B" w14:textId="77777777" w:rsidR="00CB3853" w:rsidRPr="00DB6050" w:rsidRDefault="00CB3853" w:rsidP="00CB3853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8AC0D" w14:textId="0E96D8FE" w:rsidR="00CB3853" w:rsidRPr="005D18B0" w:rsidRDefault="00CB3853" w:rsidP="00CB3853">
            <w:pPr>
              <w:rPr>
                <w:rFonts w:asciiTheme="majorHAnsi" w:hAnsiTheme="majorHAnsi" w:cstheme="majorHAnsi"/>
                <w:sz w:val="20"/>
                <w:highlight w:val="yellow"/>
                <w:lang w:val="en-US" w:eastAsia="en-US"/>
              </w:rPr>
            </w:pPr>
            <w:r w:rsidRPr="00CB3853">
              <w:rPr>
                <w:rFonts w:asciiTheme="majorHAnsi" w:hAnsiTheme="majorHAnsi" w:cstheme="majorHAnsi"/>
                <w:sz w:val="20"/>
                <w:lang w:val="en-US" w:eastAsia="en-US"/>
              </w:rPr>
              <w:t>Tas pats, DN</w:t>
            </w:r>
            <w:r>
              <w:rPr>
                <w:rFonts w:asciiTheme="majorHAnsi" w:hAnsiTheme="majorHAnsi" w:cstheme="majorHAnsi"/>
                <w:sz w:val="20"/>
                <w:lang w:val="en-US" w:eastAsia="en-US"/>
              </w:rPr>
              <w:t>5</w:t>
            </w:r>
            <w:r w:rsidRPr="00CB3853">
              <w:rPr>
                <w:rFonts w:asciiTheme="majorHAnsi" w:hAnsiTheme="majorHAnsi" w:cstheme="majorHAnsi"/>
                <w:sz w:val="20"/>
                <w:lang w:val="en-US" w:eastAsia="en-US"/>
              </w:rPr>
              <w:t>0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D5DFD" w14:textId="77777777" w:rsidR="00CB3853" w:rsidRPr="006C1A8F" w:rsidRDefault="00CB3853" w:rsidP="00CB3853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BA8FF" w14:textId="5D2ACA34" w:rsidR="00CB3853" w:rsidRPr="00DB6050" w:rsidRDefault="00CB3853" w:rsidP="00CB3853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CB3853">
              <w:rPr>
                <w:rFonts w:asciiTheme="majorHAnsi" w:hAnsiTheme="majorHAnsi" w:cstheme="majorHAnsi"/>
                <w:sz w:val="20"/>
                <w:lang w:eastAsia="da-DK"/>
              </w:rPr>
              <w:t>Vnt.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F22AA" w14:textId="0281E340" w:rsidR="00CB3853" w:rsidRDefault="00CB3853" w:rsidP="00CB3853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1</w:t>
            </w:r>
            <w:r w:rsidRPr="00CB3853">
              <w:rPr>
                <w:rFonts w:asciiTheme="majorHAnsi" w:hAnsiTheme="majorHAnsi" w:cstheme="majorHAnsi"/>
                <w:sz w:val="20"/>
                <w:lang w:eastAsia="da-DK"/>
              </w:rPr>
              <w:t>0</w:t>
            </w:r>
          </w:p>
        </w:tc>
      </w:tr>
      <w:tr w:rsidR="00606440" w:rsidRPr="00DB6050" w14:paraId="7BBA31ED" w14:textId="77777777" w:rsidTr="008E008B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3CAE2AC7" w14:textId="77777777" w:rsidR="00606440" w:rsidRPr="00DB6050" w:rsidRDefault="00606440" w:rsidP="00606440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BDFFA" w14:textId="673674AC" w:rsidR="00606440" w:rsidRPr="00CB3853" w:rsidRDefault="00606440" w:rsidP="00606440">
            <w:pPr>
              <w:rPr>
                <w:rFonts w:asciiTheme="majorHAnsi" w:hAnsiTheme="majorHAnsi" w:cstheme="majorHAnsi"/>
                <w:sz w:val="20"/>
                <w:lang w:val="en-US" w:eastAsia="en-US"/>
              </w:rPr>
            </w:pPr>
            <w:r w:rsidRPr="00CB3853">
              <w:rPr>
                <w:rFonts w:asciiTheme="majorHAnsi" w:hAnsiTheme="majorHAnsi" w:cstheme="majorHAnsi"/>
                <w:sz w:val="20"/>
                <w:lang w:val="en-US" w:eastAsia="en-US"/>
              </w:rPr>
              <w:t>Tas pats, DN</w:t>
            </w:r>
            <w:r>
              <w:rPr>
                <w:rFonts w:asciiTheme="majorHAnsi" w:hAnsiTheme="majorHAnsi" w:cstheme="majorHAnsi"/>
                <w:sz w:val="20"/>
                <w:lang w:val="en-US" w:eastAsia="en-US"/>
              </w:rPr>
              <w:t>10</w:t>
            </w:r>
            <w:r w:rsidRPr="00CB3853">
              <w:rPr>
                <w:rFonts w:asciiTheme="majorHAnsi" w:hAnsiTheme="majorHAnsi" w:cstheme="majorHAnsi"/>
                <w:sz w:val="20"/>
                <w:lang w:val="en-US" w:eastAsia="en-US"/>
              </w:rPr>
              <w:t>0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C1877" w14:textId="77777777" w:rsidR="00606440" w:rsidRPr="006C1A8F" w:rsidRDefault="00606440" w:rsidP="00606440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3723C" w14:textId="11D8C07F" w:rsidR="00606440" w:rsidRPr="00CB3853" w:rsidRDefault="00606440" w:rsidP="00606440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CB3853">
              <w:rPr>
                <w:rFonts w:asciiTheme="majorHAnsi" w:hAnsiTheme="majorHAnsi" w:cstheme="majorHAnsi"/>
                <w:sz w:val="20"/>
                <w:lang w:eastAsia="da-DK"/>
              </w:rPr>
              <w:t>Vnt.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24768" w14:textId="5BD1186F" w:rsidR="00606440" w:rsidRDefault="00606440" w:rsidP="00606440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4</w:t>
            </w:r>
          </w:p>
        </w:tc>
      </w:tr>
      <w:tr w:rsidR="00F777B4" w:rsidRPr="00DB6050" w14:paraId="309F2111" w14:textId="77777777" w:rsidTr="008E008B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602BBD62" w14:textId="77777777" w:rsidR="00F777B4" w:rsidRPr="00DB6050" w:rsidRDefault="00F777B4" w:rsidP="00F777B4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D3A63" w14:textId="4A3E39CA" w:rsidR="00F777B4" w:rsidRPr="00606440" w:rsidRDefault="00F777B4" w:rsidP="00F777B4">
            <w:pPr>
              <w:rPr>
                <w:rFonts w:asciiTheme="majorHAnsi" w:hAnsiTheme="majorHAnsi" w:cstheme="majorHAnsi"/>
                <w:sz w:val="20"/>
                <w:lang w:val="en-US" w:eastAsia="en-US"/>
              </w:rPr>
            </w:pPr>
            <w:r w:rsidRPr="00606440">
              <w:rPr>
                <w:rFonts w:asciiTheme="majorHAnsi" w:hAnsiTheme="majorHAnsi" w:cstheme="majorHAnsi"/>
                <w:sz w:val="20"/>
                <w:lang w:eastAsia="da-DK"/>
              </w:rPr>
              <w:t>Nejudama atrama vamzdžiui DN1</w:t>
            </w:r>
            <w:r w:rsidR="00606440" w:rsidRPr="00606440">
              <w:rPr>
                <w:rFonts w:asciiTheme="majorHAnsi" w:hAnsiTheme="majorHAnsi" w:cstheme="majorHAnsi"/>
                <w:sz w:val="20"/>
                <w:lang w:eastAsia="da-DK"/>
              </w:rPr>
              <w:t>00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59D03" w14:textId="77777777" w:rsidR="00F777B4" w:rsidRPr="00606440" w:rsidRDefault="00F777B4" w:rsidP="00F777B4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56D02" w14:textId="5F9DB5D1" w:rsidR="00F777B4" w:rsidRPr="00606440" w:rsidRDefault="00F777B4" w:rsidP="00F777B4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606440">
              <w:rPr>
                <w:rFonts w:asciiTheme="majorHAnsi" w:hAnsiTheme="majorHAnsi" w:cstheme="majorHAnsi"/>
                <w:sz w:val="20"/>
                <w:lang w:eastAsia="da-DK"/>
              </w:rPr>
              <w:t>Vnt.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3B54E" w14:textId="241DEB4D" w:rsidR="00F777B4" w:rsidRPr="00606440" w:rsidRDefault="00606440" w:rsidP="00F777B4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606440">
              <w:rPr>
                <w:rFonts w:asciiTheme="majorHAnsi" w:hAnsiTheme="majorHAnsi" w:cstheme="majorHAnsi"/>
                <w:sz w:val="20"/>
                <w:lang w:eastAsia="da-DK"/>
              </w:rPr>
              <w:t>8</w:t>
            </w:r>
          </w:p>
        </w:tc>
      </w:tr>
      <w:tr w:rsidR="00F777B4" w:rsidRPr="00DB6050" w14:paraId="0AAA6910" w14:textId="77777777" w:rsidTr="008E008B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73F90174" w14:textId="77777777" w:rsidR="00F777B4" w:rsidRPr="00DB6050" w:rsidRDefault="00F777B4" w:rsidP="00F777B4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9B946" w14:textId="17958FA6" w:rsidR="00F777B4" w:rsidRPr="00606440" w:rsidRDefault="00F777B4" w:rsidP="00F777B4">
            <w:pPr>
              <w:rPr>
                <w:rFonts w:asciiTheme="majorHAnsi" w:hAnsiTheme="majorHAnsi" w:cstheme="majorHAnsi"/>
                <w:sz w:val="20"/>
                <w:lang w:val="en-US" w:eastAsia="en-US"/>
              </w:rPr>
            </w:pPr>
            <w:r w:rsidRPr="00606440">
              <w:rPr>
                <w:rFonts w:asciiTheme="majorHAnsi" w:hAnsiTheme="majorHAnsi" w:cstheme="majorHAnsi"/>
                <w:sz w:val="20"/>
                <w:lang w:eastAsia="da-DK"/>
              </w:rPr>
              <w:t>Nejudama atrama vamzdžiui DN80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58F45" w14:textId="77777777" w:rsidR="00F777B4" w:rsidRPr="00606440" w:rsidRDefault="00F777B4" w:rsidP="00F777B4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5FF90" w14:textId="5FB4A20D" w:rsidR="00F777B4" w:rsidRPr="00606440" w:rsidRDefault="00F777B4" w:rsidP="00F777B4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606440">
              <w:rPr>
                <w:rFonts w:asciiTheme="majorHAnsi" w:hAnsiTheme="majorHAnsi" w:cstheme="majorHAnsi"/>
                <w:sz w:val="20"/>
                <w:lang w:eastAsia="da-DK"/>
              </w:rPr>
              <w:t>Vnt.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A2BAE" w14:textId="6798A161" w:rsidR="00F777B4" w:rsidRPr="00606440" w:rsidRDefault="00606440" w:rsidP="00F777B4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606440">
              <w:rPr>
                <w:rFonts w:asciiTheme="majorHAnsi" w:hAnsiTheme="majorHAnsi" w:cstheme="majorHAnsi"/>
                <w:sz w:val="20"/>
                <w:lang w:eastAsia="da-DK"/>
              </w:rPr>
              <w:t>4</w:t>
            </w:r>
          </w:p>
        </w:tc>
      </w:tr>
      <w:tr w:rsidR="00606440" w:rsidRPr="00DB6050" w14:paraId="594FB4F7" w14:textId="77777777" w:rsidTr="008E008B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6BD5EC9D" w14:textId="77777777" w:rsidR="00606440" w:rsidRPr="00DB6050" w:rsidRDefault="00606440" w:rsidP="00606440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33CCC" w14:textId="3D8B75DF" w:rsidR="00606440" w:rsidRPr="00606440" w:rsidRDefault="00606440" w:rsidP="00606440">
            <w:pPr>
              <w:rPr>
                <w:rFonts w:asciiTheme="majorHAnsi" w:hAnsiTheme="majorHAnsi" w:cstheme="majorHAnsi"/>
                <w:sz w:val="20"/>
                <w:lang w:val="en-US" w:eastAsia="en-US"/>
              </w:rPr>
            </w:pPr>
            <w:r w:rsidRPr="00606440">
              <w:rPr>
                <w:rFonts w:asciiTheme="majorHAnsi" w:hAnsiTheme="majorHAnsi" w:cstheme="majorHAnsi"/>
                <w:sz w:val="20"/>
                <w:lang w:eastAsia="da-DK"/>
              </w:rPr>
              <w:t>Metalas tvirtinimui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01808" w14:textId="77777777" w:rsidR="00606440" w:rsidRPr="00606440" w:rsidRDefault="00606440" w:rsidP="00606440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6AE0A" w14:textId="2A35C0AF" w:rsidR="00606440" w:rsidRPr="00606440" w:rsidRDefault="00606440" w:rsidP="00606440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606440">
              <w:rPr>
                <w:rFonts w:asciiTheme="majorHAnsi" w:hAnsiTheme="majorHAnsi" w:cstheme="majorHAnsi"/>
                <w:sz w:val="20"/>
                <w:lang w:eastAsia="da-DK"/>
              </w:rPr>
              <w:t>Kompl.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FAC3F" w14:textId="6B2DB6CA" w:rsidR="00606440" w:rsidRPr="00606440" w:rsidRDefault="00606440" w:rsidP="00606440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606440">
              <w:rPr>
                <w:rFonts w:asciiTheme="majorHAnsi" w:hAnsiTheme="majorHAnsi" w:cstheme="majorHAnsi"/>
                <w:sz w:val="20"/>
                <w:lang w:eastAsia="da-DK"/>
              </w:rPr>
              <w:t>1</w:t>
            </w:r>
          </w:p>
        </w:tc>
      </w:tr>
      <w:tr w:rsidR="00606440" w:rsidRPr="00DB6050" w14:paraId="229F277A" w14:textId="77777777" w:rsidTr="008E008B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4D55A5D6" w14:textId="77777777" w:rsidR="00606440" w:rsidRPr="00DB6050" w:rsidRDefault="00606440" w:rsidP="00606440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7EDAA" w14:textId="53CA4C95" w:rsidR="00606440" w:rsidRPr="00606440" w:rsidRDefault="00606440" w:rsidP="00606440">
            <w:pPr>
              <w:rPr>
                <w:rFonts w:asciiTheme="majorHAnsi" w:hAnsiTheme="majorHAnsi" w:cstheme="majorHAnsi"/>
                <w:sz w:val="20"/>
                <w:lang w:val="en-US" w:eastAsia="en-US"/>
              </w:rPr>
            </w:pPr>
            <w:r w:rsidRPr="00606440">
              <w:rPr>
                <w:rFonts w:asciiTheme="majorHAnsi" w:hAnsiTheme="majorHAnsi" w:cstheme="majorHAnsi"/>
                <w:sz w:val="20"/>
                <w:lang w:eastAsia="da-DK"/>
              </w:rPr>
              <w:t>Gilzės vamzdžių pravedimui per konstrukcijas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57451" w14:textId="77777777" w:rsidR="00606440" w:rsidRPr="00606440" w:rsidRDefault="00606440" w:rsidP="00606440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C0DEF" w14:textId="12E8CADF" w:rsidR="00606440" w:rsidRPr="00606440" w:rsidRDefault="00606440" w:rsidP="00606440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606440">
              <w:rPr>
                <w:rFonts w:asciiTheme="majorHAnsi" w:hAnsiTheme="majorHAnsi" w:cstheme="majorHAnsi"/>
                <w:sz w:val="20"/>
                <w:lang w:eastAsia="da-DK"/>
              </w:rPr>
              <w:t>Kompl.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F60BE" w14:textId="07BB7F38" w:rsidR="00606440" w:rsidRPr="00606440" w:rsidRDefault="00606440" w:rsidP="00606440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606440">
              <w:rPr>
                <w:rFonts w:asciiTheme="majorHAnsi" w:hAnsiTheme="majorHAnsi" w:cstheme="majorHAnsi"/>
                <w:sz w:val="20"/>
                <w:lang w:eastAsia="da-DK"/>
              </w:rPr>
              <w:t>1</w:t>
            </w:r>
          </w:p>
        </w:tc>
      </w:tr>
      <w:tr w:rsidR="00606440" w:rsidRPr="00DB6050" w14:paraId="570B0908" w14:textId="77777777" w:rsidTr="008E008B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4A843C3F" w14:textId="77777777" w:rsidR="00606440" w:rsidRPr="00DB6050" w:rsidRDefault="00606440" w:rsidP="00606440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82CC1" w14:textId="3F0C2F48" w:rsidR="00606440" w:rsidRPr="00606440" w:rsidRDefault="00606440" w:rsidP="00606440">
            <w:pPr>
              <w:rPr>
                <w:rFonts w:asciiTheme="majorHAnsi" w:hAnsiTheme="majorHAnsi" w:cstheme="majorHAnsi"/>
                <w:sz w:val="20"/>
                <w:lang w:val="en-US" w:eastAsia="en-US"/>
              </w:rPr>
            </w:pPr>
            <w:r w:rsidRPr="00606440">
              <w:rPr>
                <w:rFonts w:asciiTheme="majorHAnsi" w:hAnsiTheme="majorHAnsi" w:cstheme="majorHAnsi"/>
                <w:sz w:val="20"/>
                <w:lang w:eastAsia="da-DK"/>
              </w:rPr>
              <w:t>Hidraulinis vamzdynų išbandymas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9C939" w14:textId="1C9CA081" w:rsidR="00606440" w:rsidRPr="00606440" w:rsidRDefault="00606440" w:rsidP="00606440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606440">
              <w:rPr>
                <w:rFonts w:asciiTheme="majorHAnsi" w:hAnsiTheme="majorHAnsi" w:cstheme="majorHAnsi"/>
                <w:sz w:val="20"/>
                <w:lang w:eastAsia="da-DK"/>
              </w:rPr>
              <w:t>TS-2.7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952C4" w14:textId="042E1299" w:rsidR="00606440" w:rsidRPr="00606440" w:rsidRDefault="00606440" w:rsidP="00606440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606440">
              <w:rPr>
                <w:rFonts w:asciiTheme="majorHAnsi" w:hAnsiTheme="majorHAnsi" w:cstheme="majorHAnsi"/>
                <w:sz w:val="20"/>
                <w:lang w:eastAsia="da-DK"/>
              </w:rPr>
              <w:t>Kompl.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918D8" w14:textId="768C3279" w:rsidR="00606440" w:rsidRPr="00606440" w:rsidRDefault="00606440" w:rsidP="00606440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606440">
              <w:rPr>
                <w:rFonts w:asciiTheme="majorHAnsi" w:hAnsiTheme="majorHAnsi" w:cstheme="majorHAnsi"/>
                <w:sz w:val="20"/>
                <w:lang w:eastAsia="da-DK"/>
              </w:rPr>
              <w:t>1</w:t>
            </w:r>
          </w:p>
        </w:tc>
      </w:tr>
      <w:tr w:rsidR="00606440" w:rsidRPr="00DB6050" w14:paraId="26319312" w14:textId="77777777" w:rsidTr="008E008B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5B317859" w14:textId="77777777" w:rsidR="00606440" w:rsidRPr="00DB6050" w:rsidRDefault="00606440" w:rsidP="00606440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2E03A" w14:textId="7B794351" w:rsidR="00606440" w:rsidRPr="00606440" w:rsidRDefault="00606440" w:rsidP="00606440">
            <w:pPr>
              <w:rPr>
                <w:rFonts w:asciiTheme="majorHAnsi" w:hAnsiTheme="majorHAnsi" w:cstheme="majorHAnsi"/>
                <w:sz w:val="20"/>
                <w:lang w:val="en-US" w:eastAsia="en-US"/>
              </w:rPr>
            </w:pPr>
            <w:r w:rsidRPr="00606440">
              <w:rPr>
                <w:rFonts w:asciiTheme="majorHAnsi" w:hAnsiTheme="majorHAnsi" w:cstheme="majorHAnsi"/>
                <w:sz w:val="20"/>
                <w:lang w:eastAsia="da-DK"/>
              </w:rPr>
              <w:t>Paleidimo derinimo darbai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0C826" w14:textId="4CF56973" w:rsidR="00606440" w:rsidRPr="00606440" w:rsidRDefault="00606440" w:rsidP="00606440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606440">
              <w:rPr>
                <w:rFonts w:asciiTheme="majorHAnsi" w:hAnsiTheme="majorHAnsi" w:cstheme="majorHAnsi"/>
                <w:sz w:val="20"/>
                <w:lang w:eastAsia="da-DK"/>
              </w:rPr>
              <w:t>TS-2.6,2.8,2.9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AFA52" w14:textId="2070AEEA" w:rsidR="00606440" w:rsidRPr="00606440" w:rsidRDefault="00606440" w:rsidP="00606440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606440">
              <w:rPr>
                <w:rFonts w:asciiTheme="majorHAnsi" w:hAnsiTheme="majorHAnsi" w:cstheme="majorHAnsi"/>
                <w:sz w:val="20"/>
                <w:lang w:eastAsia="da-DK"/>
              </w:rPr>
              <w:t>Kompl.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2158E" w14:textId="1DF31250" w:rsidR="00606440" w:rsidRPr="00606440" w:rsidRDefault="00606440" w:rsidP="00606440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606440">
              <w:rPr>
                <w:rFonts w:asciiTheme="majorHAnsi" w:hAnsiTheme="majorHAnsi" w:cstheme="majorHAnsi"/>
                <w:sz w:val="20"/>
                <w:lang w:eastAsia="da-DK"/>
              </w:rPr>
              <w:t>1</w:t>
            </w:r>
          </w:p>
        </w:tc>
      </w:tr>
      <w:tr w:rsidR="00F777B4" w:rsidRPr="00DB6050" w14:paraId="32340C88" w14:textId="77777777" w:rsidTr="008E008B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68766A7C" w14:textId="77777777" w:rsidR="00F777B4" w:rsidRPr="00DB6050" w:rsidRDefault="00F777B4" w:rsidP="00CB3853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FF981" w14:textId="5F6992A7" w:rsidR="00F777B4" w:rsidRPr="00F777B4" w:rsidRDefault="00F777B4" w:rsidP="00CB3853">
            <w:pPr>
              <w:rPr>
                <w:rFonts w:asciiTheme="majorHAnsi" w:hAnsiTheme="majorHAnsi" w:cstheme="majorHAnsi"/>
                <w:sz w:val="20"/>
                <w:lang w:eastAsia="en-US"/>
              </w:rPr>
            </w:pPr>
            <w:r>
              <w:rPr>
                <w:rFonts w:asciiTheme="majorHAnsi" w:hAnsiTheme="majorHAnsi" w:cstheme="majorHAnsi"/>
                <w:sz w:val="20"/>
                <w:lang w:eastAsia="en-US"/>
              </w:rPr>
              <w:t>Šalčio sijas, aktyvios įtrauktos į vėdinimo medžiagų žiniaraštį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39744" w14:textId="77777777" w:rsidR="00F777B4" w:rsidRPr="006C1A8F" w:rsidRDefault="00F777B4" w:rsidP="00CB3853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ED787" w14:textId="77777777" w:rsidR="00F777B4" w:rsidRPr="00CB3853" w:rsidRDefault="00F777B4" w:rsidP="00CB3853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F4F5B" w14:textId="77777777" w:rsidR="00F777B4" w:rsidRDefault="00F777B4" w:rsidP="00CB3853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</w:p>
        </w:tc>
      </w:tr>
      <w:tr w:rsidR="0029655E" w:rsidRPr="00DB6050" w14:paraId="09E901C9" w14:textId="77777777" w:rsidTr="008E008B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164F9A7F" w14:textId="77777777" w:rsidR="0029655E" w:rsidRPr="00DB6050" w:rsidRDefault="0029655E" w:rsidP="0029655E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92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4D4D4"/>
          </w:tcPr>
          <w:p w14:paraId="4472F9E1" w14:textId="0B58ECA0" w:rsidR="0029655E" w:rsidRDefault="0029655E" w:rsidP="0029655E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b/>
                <w:bCs/>
                <w:sz w:val="20"/>
                <w:lang w:eastAsia="da-DK"/>
              </w:rPr>
              <w:t xml:space="preserve">VENTILKONVEKTORIŲ (FAN COIL‘Ų) </w:t>
            </w:r>
            <w:r w:rsidRPr="00DB6050">
              <w:rPr>
                <w:rFonts w:asciiTheme="majorHAnsi" w:hAnsiTheme="majorHAnsi" w:cstheme="majorHAnsi"/>
                <w:b/>
                <w:bCs/>
                <w:sz w:val="20"/>
                <w:lang w:eastAsia="da-DK"/>
              </w:rPr>
              <w:t>VĖSINIMO SISTEMA C</w:t>
            </w:r>
            <w:r w:rsidR="00531D3F">
              <w:rPr>
                <w:rFonts w:asciiTheme="majorHAnsi" w:hAnsiTheme="majorHAnsi" w:cstheme="majorHAnsi"/>
                <w:b/>
                <w:bCs/>
                <w:sz w:val="20"/>
                <w:lang w:eastAsia="da-DK"/>
              </w:rPr>
              <w:t>3</w:t>
            </w:r>
            <w:r>
              <w:rPr>
                <w:rFonts w:asciiTheme="majorHAnsi" w:hAnsiTheme="majorHAnsi" w:cstheme="majorHAnsi"/>
                <w:b/>
                <w:bCs/>
                <w:sz w:val="20"/>
                <w:lang w:eastAsia="da-DK"/>
              </w:rPr>
              <w:t>/</w:t>
            </w:r>
            <w:r w:rsidR="00531D3F">
              <w:rPr>
                <w:rFonts w:asciiTheme="majorHAnsi" w:hAnsiTheme="majorHAnsi" w:cstheme="majorHAnsi"/>
                <w:b/>
                <w:bCs/>
                <w:sz w:val="20"/>
                <w:lang w:eastAsia="da-DK"/>
              </w:rPr>
              <w:t>1</w:t>
            </w:r>
          </w:p>
        </w:tc>
      </w:tr>
      <w:tr w:rsidR="00B52834" w:rsidRPr="00DB6050" w14:paraId="0AD65B52" w14:textId="77777777" w:rsidTr="008E008B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3DADE18A" w14:textId="77777777" w:rsidR="00B52834" w:rsidRPr="00DB6050" w:rsidRDefault="00B52834" w:rsidP="00B52834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24712" w14:textId="591E09E5" w:rsidR="00B52834" w:rsidRPr="0008449F" w:rsidRDefault="00B52834" w:rsidP="00B52834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08449F">
              <w:rPr>
                <w:rFonts w:asciiTheme="majorHAnsi" w:hAnsiTheme="majorHAnsi" w:cstheme="majorHAnsi"/>
                <w:sz w:val="20"/>
                <w:lang w:eastAsia="da-DK"/>
              </w:rPr>
              <w:t>2 vamzdžių ventiliatorinis konvektorius su EC varikliu, tvirtinimo kronšteinais,tv=24⁰C, t1/t2=8/1</w:t>
            </w:r>
            <w:r w:rsidR="00057956" w:rsidRPr="0008449F">
              <w:rPr>
                <w:rFonts w:asciiTheme="majorHAnsi" w:hAnsiTheme="majorHAnsi" w:cstheme="majorHAnsi"/>
                <w:sz w:val="20"/>
                <w:lang w:eastAsia="da-DK"/>
              </w:rPr>
              <w:t>3</w:t>
            </w:r>
            <w:r w:rsidRPr="0008449F">
              <w:rPr>
                <w:rFonts w:asciiTheme="majorHAnsi" w:hAnsiTheme="majorHAnsi" w:cstheme="majorHAnsi"/>
                <w:sz w:val="20"/>
                <w:lang w:eastAsia="da-DK"/>
              </w:rPr>
              <w:t>°C, (-)</w:t>
            </w:r>
            <w:r w:rsidR="00057956" w:rsidRPr="0008449F">
              <w:rPr>
                <w:rFonts w:asciiTheme="majorHAnsi" w:hAnsiTheme="majorHAnsi" w:cstheme="majorHAnsi"/>
                <w:sz w:val="20"/>
                <w:lang w:eastAsia="da-DK"/>
              </w:rPr>
              <w:t>360</w:t>
            </w:r>
            <w:r w:rsidRPr="0008449F">
              <w:rPr>
                <w:rFonts w:asciiTheme="majorHAnsi" w:hAnsiTheme="majorHAnsi" w:cstheme="majorHAnsi"/>
                <w:sz w:val="20"/>
                <w:lang w:eastAsia="da-DK"/>
              </w:rPr>
              <w:t>0 W, išmatavimai 558x1122X216(H)mm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B90C8" w14:textId="7DE59E22" w:rsidR="00E0484D" w:rsidRPr="0008449F" w:rsidRDefault="00E0484D" w:rsidP="00B52834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08449F">
              <w:rPr>
                <w:rFonts w:asciiTheme="majorHAnsi" w:hAnsiTheme="majorHAnsi" w:cstheme="majorHAnsi"/>
                <w:sz w:val="20"/>
                <w:lang w:eastAsia="da-DK"/>
              </w:rPr>
              <w:t>TS-4.7.</w:t>
            </w:r>
            <w:r w:rsidR="0008449F" w:rsidRPr="0008449F">
              <w:rPr>
                <w:rFonts w:asciiTheme="majorHAnsi" w:hAnsiTheme="majorHAnsi" w:cstheme="majorHAnsi"/>
                <w:sz w:val="20"/>
                <w:lang w:eastAsia="da-DK"/>
              </w:rPr>
              <w:t>6</w:t>
            </w:r>
            <w:r w:rsidRPr="0008449F">
              <w:rPr>
                <w:rFonts w:asciiTheme="majorHAnsi" w:hAnsiTheme="majorHAnsi" w:cstheme="majorHAnsi"/>
                <w:sz w:val="20"/>
                <w:lang w:eastAsia="da-DK"/>
              </w:rPr>
              <w:t>,</w:t>
            </w:r>
          </w:p>
          <w:p w14:paraId="0B845D09" w14:textId="77777777" w:rsidR="00B52834" w:rsidRDefault="00B52834" w:rsidP="00B52834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08449F">
              <w:rPr>
                <w:rFonts w:asciiTheme="majorHAnsi" w:hAnsiTheme="majorHAnsi" w:cstheme="majorHAnsi"/>
                <w:sz w:val="20"/>
                <w:lang w:eastAsia="da-DK"/>
              </w:rPr>
              <w:t>FC-</w:t>
            </w:r>
            <w:r w:rsidR="00057956" w:rsidRPr="0008449F">
              <w:rPr>
                <w:rFonts w:asciiTheme="majorHAnsi" w:hAnsiTheme="majorHAnsi" w:cstheme="majorHAnsi"/>
                <w:sz w:val="20"/>
                <w:lang w:eastAsia="da-DK"/>
              </w:rPr>
              <w:t>03</w:t>
            </w:r>
          </w:p>
          <w:p w14:paraId="1C5D5283" w14:textId="0C680524" w:rsidR="00837298" w:rsidRPr="0008449F" w:rsidRDefault="00837298" w:rsidP="00B52834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AERMEC arba analogas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31E51" w14:textId="6865BA49" w:rsidR="00B52834" w:rsidRPr="0008449F" w:rsidRDefault="00B52834" w:rsidP="00B52834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08449F">
              <w:rPr>
                <w:rFonts w:asciiTheme="majorHAnsi" w:hAnsiTheme="majorHAnsi" w:cstheme="majorHAnsi"/>
                <w:sz w:val="20"/>
                <w:lang w:eastAsia="da-DK"/>
              </w:rPr>
              <w:t>Kompl.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EE225" w14:textId="4FD796D9" w:rsidR="00B52834" w:rsidRPr="0008449F" w:rsidRDefault="0008449F" w:rsidP="00B52834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08449F">
              <w:rPr>
                <w:rFonts w:asciiTheme="majorHAnsi" w:hAnsiTheme="majorHAnsi" w:cstheme="majorHAnsi"/>
                <w:sz w:val="20"/>
                <w:lang w:eastAsia="da-DK"/>
              </w:rPr>
              <w:t>3</w:t>
            </w:r>
          </w:p>
        </w:tc>
      </w:tr>
      <w:tr w:rsidR="0041091C" w:rsidRPr="00DB6050" w14:paraId="38244B93" w14:textId="77777777" w:rsidTr="008E008B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4626ACF6" w14:textId="77777777" w:rsidR="0041091C" w:rsidRPr="00DB6050" w:rsidRDefault="0041091C" w:rsidP="0041091C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63694" w14:textId="5EF1412A" w:rsidR="0041091C" w:rsidRPr="0008449F" w:rsidRDefault="0008449F" w:rsidP="0041091C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08449F">
              <w:rPr>
                <w:rFonts w:asciiTheme="majorHAnsi" w:hAnsiTheme="majorHAnsi" w:cstheme="majorHAnsi"/>
                <w:sz w:val="20"/>
                <w:lang w:eastAsia="da-DK"/>
              </w:rPr>
              <w:t>4</w:t>
            </w:r>
            <w:r w:rsidR="0041091C" w:rsidRPr="0008449F">
              <w:rPr>
                <w:rFonts w:asciiTheme="majorHAnsi" w:hAnsiTheme="majorHAnsi" w:cstheme="majorHAnsi"/>
                <w:sz w:val="20"/>
                <w:lang w:eastAsia="da-DK"/>
              </w:rPr>
              <w:t xml:space="preserve"> vamzdžių ventiliatorinis konvektorius su EC varikliu, tvirtinimo kronšteinais,tv=24⁰C, t1/t2=8/1</w:t>
            </w:r>
            <w:r w:rsidRPr="0008449F">
              <w:rPr>
                <w:rFonts w:asciiTheme="majorHAnsi" w:hAnsiTheme="majorHAnsi" w:cstheme="majorHAnsi"/>
                <w:sz w:val="20"/>
                <w:lang w:eastAsia="da-DK"/>
              </w:rPr>
              <w:t>3</w:t>
            </w:r>
            <w:r w:rsidR="0041091C" w:rsidRPr="0008449F">
              <w:rPr>
                <w:rFonts w:asciiTheme="majorHAnsi" w:hAnsiTheme="majorHAnsi" w:cstheme="majorHAnsi"/>
                <w:sz w:val="20"/>
                <w:lang w:eastAsia="da-DK"/>
              </w:rPr>
              <w:t>°C</w:t>
            </w:r>
            <w:r w:rsidRPr="0008449F">
              <w:rPr>
                <w:rFonts w:asciiTheme="majorHAnsi" w:hAnsiTheme="majorHAnsi" w:cstheme="majorHAnsi"/>
                <w:sz w:val="20"/>
                <w:lang w:eastAsia="da-DK"/>
              </w:rPr>
              <w:t xml:space="preserve"> ir 60/40⁰C</w:t>
            </w:r>
            <w:r w:rsidR="0041091C" w:rsidRPr="0008449F">
              <w:rPr>
                <w:rFonts w:asciiTheme="majorHAnsi" w:hAnsiTheme="majorHAnsi" w:cstheme="majorHAnsi"/>
                <w:sz w:val="20"/>
                <w:lang w:eastAsia="da-DK"/>
              </w:rPr>
              <w:t xml:space="preserve">, </w:t>
            </w:r>
            <w:r w:rsidRPr="0008449F">
              <w:rPr>
                <w:rFonts w:asciiTheme="majorHAnsi" w:hAnsiTheme="majorHAnsi" w:cstheme="majorHAnsi"/>
                <w:sz w:val="20"/>
                <w:lang w:eastAsia="da-DK"/>
              </w:rPr>
              <w:t xml:space="preserve"> </w:t>
            </w:r>
            <w:r w:rsidR="0041091C" w:rsidRPr="0008449F">
              <w:rPr>
                <w:rFonts w:asciiTheme="majorHAnsi" w:hAnsiTheme="majorHAnsi" w:cstheme="majorHAnsi"/>
                <w:sz w:val="20"/>
                <w:lang w:eastAsia="da-DK"/>
              </w:rPr>
              <w:t>(-)3</w:t>
            </w:r>
            <w:r w:rsidRPr="0008449F">
              <w:rPr>
                <w:rFonts w:asciiTheme="majorHAnsi" w:hAnsiTheme="majorHAnsi" w:cstheme="majorHAnsi"/>
                <w:sz w:val="20"/>
                <w:lang w:eastAsia="da-DK"/>
              </w:rPr>
              <w:t>60</w:t>
            </w:r>
            <w:r w:rsidR="0041091C" w:rsidRPr="0008449F">
              <w:rPr>
                <w:rFonts w:asciiTheme="majorHAnsi" w:hAnsiTheme="majorHAnsi" w:cstheme="majorHAnsi"/>
                <w:sz w:val="20"/>
                <w:lang w:eastAsia="da-DK"/>
              </w:rPr>
              <w:t>0W</w:t>
            </w:r>
            <w:r w:rsidRPr="0008449F">
              <w:rPr>
                <w:rFonts w:asciiTheme="majorHAnsi" w:hAnsiTheme="majorHAnsi" w:cstheme="majorHAnsi"/>
                <w:sz w:val="20"/>
                <w:lang w:eastAsia="da-DK"/>
              </w:rPr>
              <w:t>, (+)1750W</w:t>
            </w:r>
            <w:r w:rsidR="0041091C" w:rsidRPr="0008449F">
              <w:rPr>
                <w:rFonts w:asciiTheme="majorHAnsi" w:hAnsiTheme="majorHAnsi" w:cstheme="majorHAnsi"/>
                <w:sz w:val="20"/>
                <w:lang w:eastAsia="da-DK"/>
              </w:rPr>
              <w:t xml:space="preserve">, išmatavimai </w:t>
            </w:r>
            <w:r w:rsidRPr="0008449F">
              <w:rPr>
                <w:rFonts w:asciiTheme="majorHAnsi" w:hAnsiTheme="majorHAnsi" w:cstheme="majorHAnsi"/>
                <w:sz w:val="20"/>
                <w:lang w:eastAsia="da-DK"/>
              </w:rPr>
              <w:t>558</w:t>
            </w:r>
            <w:r w:rsidR="0041091C" w:rsidRPr="0008449F">
              <w:rPr>
                <w:rFonts w:asciiTheme="majorHAnsi" w:hAnsiTheme="majorHAnsi" w:cstheme="majorHAnsi"/>
                <w:sz w:val="20"/>
                <w:lang w:eastAsia="da-DK"/>
              </w:rPr>
              <w:t>x1122X216(H)mm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8A41B" w14:textId="66F2325A" w:rsidR="0041091C" w:rsidRPr="0008449F" w:rsidRDefault="0041091C" w:rsidP="0041091C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08449F">
              <w:rPr>
                <w:rFonts w:asciiTheme="majorHAnsi" w:hAnsiTheme="majorHAnsi" w:cstheme="majorHAnsi"/>
                <w:sz w:val="20"/>
                <w:lang w:eastAsia="da-DK"/>
              </w:rPr>
              <w:t>FC-</w:t>
            </w:r>
            <w:r w:rsidR="0008449F" w:rsidRPr="0008449F">
              <w:rPr>
                <w:rFonts w:asciiTheme="majorHAnsi" w:hAnsiTheme="majorHAnsi" w:cstheme="majorHAnsi"/>
                <w:sz w:val="20"/>
                <w:lang w:eastAsia="da-DK"/>
              </w:rPr>
              <w:t>03/1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C7F91" w14:textId="2FEF165D" w:rsidR="0041091C" w:rsidRPr="0008449F" w:rsidRDefault="0041091C" w:rsidP="0041091C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08449F">
              <w:rPr>
                <w:rFonts w:asciiTheme="majorHAnsi" w:hAnsiTheme="majorHAnsi" w:cstheme="majorHAnsi"/>
                <w:sz w:val="20"/>
                <w:lang w:eastAsia="da-DK"/>
              </w:rPr>
              <w:t>Kompl.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6BCC3" w14:textId="6B05E7FA" w:rsidR="0041091C" w:rsidRPr="0008449F" w:rsidRDefault="0008449F" w:rsidP="0041091C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08449F">
              <w:rPr>
                <w:rFonts w:asciiTheme="majorHAnsi" w:hAnsiTheme="majorHAnsi" w:cstheme="majorHAnsi"/>
                <w:sz w:val="20"/>
                <w:lang w:eastAsia="da-DK"/>
              </w:rPr>
              <w:t>3</w:t>
            </w:r>
          </w:p>
        </w:tc>
      </w:tr>
      <w:tr w:rsidR="007433C2" w:rsidRPr="00DB6050" w14:paraId="1BABC305" w14:textId="77777777" w:rsidTr="008E008B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5A7B3BD1" w14:textId="77777777" w:rsidR="007433C2" w:rsidRPr="00DB6050" w:rsidRDefault="007433C2" w:rsidP="007433C2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2B49D" w14:textId="10B6EB48" w:rsidR="007433C2" w:rsidRPr="001D007D" w:rsidRDefault="007433C2" w:rsidP="007433C2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1D007D">
              <w:rPr>
                <w:rFonts w:asciiTheme="majorHAnsi" w:hAnsiTheme="majorHAnsi" w:cstheme="majorHAnsi"/>
                <w:sz w:val="20"/>
                <w:lang w:eastAsia="da-DK"/>
              </w:rPr>
              <w:t>Plieninis vamzdis DN</w:t>
            </w:r>
            <w:r w:rsidR="001D007D" w:rsidRPr="001D007D">
              <w:rPr>
                <w:rFonts w:asciiTheme="majorHAnsi" w:hAnsiTheme="majorHAnsi" w:cstheme="majorHAnsi"/>
                <w:sz w:val="20"/>
                <w:lang w:eastAsia="da-DK"/>
              </w:rPr>
              <w:t>50</w:t>
            </w:r>
            <w:r w:rsidRPr="001D007D">
              <w:rPr>
                <w:rFonts w:asciiTheme="majorHAnsi" w:hAnsiTheme="majorHAnsi" w:cstheme="majorHAnsi"/>
                <w:sz w:val="20"/>
                <w:lang w:eastAsia="da-DK"/>
              </w:rPr>
              <w:t xml:space="preserve"> izoliuotas vamzdiniais sintetinio kaučiuko kevalais δ</w:t>
            </w:r>
            <w:r w:rsidRPr="001D007D">
              <w:rPr>
                <w:rFonts w:asciiTheme="majorHAnsi" w:hAnsiTheme="majorHAnsi" w:cstheme="majorHAnsi"/>
                <w:sz w:val="20"/>
                <w:lang w:val="en-GB" w:eastAsia="da-DK"/>
              </w:rPr>
              <w:t>=</w:t>
            </w:r>
            <w:r w:rsidR="001D007D" w:rsidRPr="001D007D">
              <w:rPr>
                <w:rFonts w:asciiTheme="majorHAnsi" w:hAnsiTheme="majorHAnsi" w:cstheme="majorHAnsi"/>
                <w:sz w:val="20"/>
                <w:lang w:val="en-GB" w:eastAsia="da-DK"/>
              </w:rPr>
              <w:t>19</w:t>
            </w:r>
            <w:r w:rsidRPr="001D007D">
              <w:rPr>
                <w:rFonts w:asciiTheme="majorHAnsi" w:hAnsiTheme="majorHAnsi" w:cstheme="majorHAnsi"/>
                <w:sz w:val="20"/>
                <w:lang w:val="en-GB" w:eastAsia="da-DK"/>
              </w:rPr>
              <w:t xml:space="preserve"> mm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7D643" w14:textId="3E388C7C" w:rsidR="007433C2" w:rsidRPr="001D007D" w:rsidRDefault="00217317" w:rsidP="007433C2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1D007D">
              <w:rPr>
                <w:rFonts w:asciiTheme="majorHAnsi" w:hAnsiTheme="majorHAnsi" w:cstheme="majorHAnsi"/>
                <w:sz w:val="20"/>
                <w:lang w:eastAsia="da-DK"/>
              </w:rPr>
              <w:t>TS-2.</w:t>
            </w:r>
            <w:r w:rsidR="001D007D" w:rsidRPr="001D007D">
              <w:rPr>
                <w:rFonts w:asciiTheme="majorHAnsi" w:hAnsiTheme="majorHAnsi" w:cstheme="majorHAnsi"/>
                <w:sz w:val="20"/>
                <w:lang w:eastAsia="da-DK"/>
              </w:rPr>
              <w:t>4</w:t>
            </w:r>
            <w:r w:rsidRPr="001D007D">
              <w:rPr>
                <w:rFonts w:asciiTheme="majorHAnsi" w:hAnsiTheme="majorHAnsi" w:cstheme="majorHAnsi"/>
                <w:sz w:val="20"/>
                <w:lang w:eastAsia="da-DK"/>
              </w:rPr>
              <w:t>.2,2.</w:t>
            </w:r>
            <w:r w:rsidR="001D007D" w:rsidRPr="001D007D">
              <w:rPr>
                <w:rFonts w:asciiTheme="majorHAnsi" w:hAnsiTheme="majorHAnsi" w:cstheme="majorHAnsi"/>
                <w:sz w:val="20"/>
                <w:lang w:eastAsia="da-DK"/>
              </w:rPr>
              <w:t>5</w:t>
            </w:r>
            <w:r w:rsidRPr="001D007D">
              <w:rPr>
                <w:rFonts w:asciiTheme="majorHAnsi" w:hAnsiTheme="majorHAnsi" w:cstheme="majorHAnsi"/>
                <w:sz w:val="20"/>
                <w:lang w:eastAsia="da-DK"/>
              </w:rPr>
              <w:t>.2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3790C" w14:textId="60148706" w:rsidR="007433C2" w:rsidRPr="001D007D" w:rsidRDefault="007433C2" w:rsidP="007433C2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1D007D">
              <w:rPr>
                <w:rFonts w:asciiTheme="majorHAnsi" w:hAnsiTheme="majorHAnsi" w:cstheme="majorHAnsi"/>
                <w:sz w:val="20"/>
                <w:lang w:eastAsia="da-DK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77761" w14:textId="3D2A3C8A" w:rsidR="007433C2" w:rsidRPr="001D007D" w:rsidRDefault="001D007D" w:rsidP="007433C2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1D007D">
              <w:rPr>
                <w:rFonts w:asciiTheme="majorHAnsi" w:hAnsiTheme="majorHAnsi" w:cstheme="majorHAnsi"/>
                <w:sz w:val="20"/>
                <w:lang w:eastAsia="da-DK"/>
              </w:rPr>
              <w:t>55</w:t>
            </w:r>
          </w:p>
        </w:tc>
      </w:tr>
      <w:tr w:rsidR="007433C2" w:rsidRPr="00DB6050" w14:paraId="259DEAC6" w14:textId="77777777" w:rsidTr="008E008B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57F583DE" w14:textId="77777777" w:rsidR="007433C2" w:rsidRPr="00DB6050" w:rsidRDefault="007433C2" w:rsidP="007433C2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0BBEF" w14:textId="5E74DCBF" w:rsidR="007433C2" w:rsidRPr="001D007D" w:rsidRDefault="007433C2" w:rsidP="007433C2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1D007D">
              <w:rPr>
                <w:rFonts w:asciiTheme="majorHAnsi" w:hAnsiTheme="majorHAnsi" w:cstheme="majorHAnsi"/>
                <w:sz w:val="20"/>
                <w:lang w:eastAsia="da-DK"/>
              </w:rPr>
              <w:t>Tas pats, DN</w:t>
            </w:r>
            <w:r w:rsidR="001D007D" w:rsidRPr="001D007D">
              <w:rPr>
                <w:rFonts w:asciiTheme="majorHAnsi" w:hAnsiTheme="majorHAnsi" w:cstheme="majorHAnsi"/>
                <w:sz w:val="20"/>
                <w:lang w:eastAsia="da-DK"/>
              </w:rPr>
              <w:t>32</w:t>
            </w:r>
            <w:r w:rsidRPr="001D007D">
              <w:rPr>
                <w:rFonts w:asciiTheme="majorHAnsi" w:hAnsiTheme="majorHAnsi" w:cstheme="majorHAnsi"/>
                <w:sz w:val="20"/>
                <w:lang w:eastAsia="da-DK"/>
              </w:rPr>
              <w:t>, δ=</w:t>
            </w:r>
            <w:r w:rsidR="001D007D" w:rsidRPr="001D007D">
              <w:rPr>
                <w:rFonts w:asciiTheme="majorHAnsi" w:hAnsiTheme="majorHAnsi" w:cstheme="majorHAnsi"/>
                <w:sz w:val="20"/>
                <w:lang w:eastAsia="da-DK"/>
              </w:rPr>
              <w:t>19</w:t>
            </w:r>
            <w:r w:rsidRPr="001D007D">
              <w:rPr>
                <w:rFonts w:asciiTheme="majorHAnsi" w:hAnsiTheme="majorHAnsi" w:cstheme="majorHAnsi"/>
                <w:sz w:val="20"/>
                <w:lang w:eastAsia="da-DK"/>
              </w:rPr>
              <w:t xml:space="preserve"> mm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682F5" w14:textId="77777777" w:rsidR="007433C2" w:rsidRPr="001D007D" w:rsidRDefault="007433C2" w:rsidP="007433C2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AE79D" w14:textId="474F1543" w:rsidR="007433C2" w:rsidRPr="001D007D" w:rsidRDefault="007433C2" w:rsidP="007433C2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46BF1" w14:textId="4EC7D108" w:rsidR="007433C2" w:rsidRPr="001D007D" w:rsidRDefault="001D007D" w:rsidP="007433C2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1D007D">
              <w:rPr>
                <w:rFonts w:asciiTheme="majorHAnsi" w:hAnsiTheme="majorHAnsi" w:cstheme="majorHAnsi"/>
                <w:sz w:val="20"/>
                <w:lang w:eastAsia="da-DK"/>
              </w:rPr>
              <w:t>220</w:t>
            </w:r>
          </w:p>
        </w:tc>
      </w:tr>
      <w:tr w:rsidR="00111CD0" w:rsidRPr="00DB6050" w14:paraId="50036808" w14:textId="77777777" w:rsidTr="008E008B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251B0ED3" w14:textId="77777777" w:rsidR="00111CD0" w:rsidRPr="00DB6050" w:rsidRDefault="00111CD0" w:rsidP="00111CD0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46B0E" w14:textId="26F03FA1" w:rsidR="00111CD0" w:rsidRPr="001D007D" w:rsidRDefault="00111CD0" w:rsidP="00111CD0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1D007D">
              <w:rPr>
                <w:rFonts w:asciiTheme="majorHAnsi" w:hAnsiTheme="majorHAnsi" w:cstheme="majorHAnsi"/>
                <w:sz w:val="20"/>
                <w:lang w:eastAsia="da-DK"/>
              </w:rPr>
              <w:t>Tas pats DN</w:t>
            </w:r>
            <w:r w:rsidR="001D007D" w:rsidRPr="001D007D">
              <w:rPr>
                <w:rFonts w:asciiTheme="majorHAnsi" w:hAnsiTheme="majorHAnsi" w:cstheme="majorHAnsi"/>
                <w:sz w:val="20"/>
                <w:lang w:eastAsia="da-DK"/>
              </w:rPr>
              <w:t>2</w:t>
            </w:r>
            <w:r w:rsidR="004F554D" w:rsidRPr="001D007D">
              <w:rPr>
                <w:rFonts w:asciiTheme="majorHAnsi" w:hAnsiTheme="majorHAnsi" w:cstheme="majorHAnsi"/>
                <w:sz w:val="20"/>
                <w:lang w:eastAsia="da-DK"/>
              </w:rPr>
              <w:t>5</w:t>
            </w:r>
            <w:r w:rsidRPr="001D007D">
              <w:rPr>
                <w:rFonts w:asciiTheme="majorHAnsi" w:hAnsiTheme="majorHAnsi" w:cstheme="majorHAnsi"/>
                <w:sz w:val="20"/>
                <w:lang w:eastAsia="da-DK"/>
              </w:rPr>
              <w:t>, δ</w:t>
            </w:r>
            <w:r w:rsidRPr="001D007D">
              <w:rPr>
                <w:rFonts w:asciiTheme="majorHAnsi" w:hAnsiTheme="majorHAnsi" w:cstheme="majorHAnsi"/>
                <w:sz w:val="20"/>
                <w:lang w:val="en-GB" w:eastAsia="da-DK"/>
              </w:rPr>
              <w:t>=</w:t>
            </w:r>
            <w:r w:rsidR="001D007D" w:rsidRPr="001D007D">
              <w:rPr>
                <w:rFonts w:asciiTheme="majorHAnsi" w:hAnsiTheme="majorHAnsi" w:cstheme="majorHAnsi"/>
                <w:sz w:val="20"/>
                <w:lang w:val="en-GB" w:eastAsia="da-DK"/>
              </w:rPr>
              <w:t>13</w:t>
            </w:r>
            <w:r w:rsidRPr="001D007D">
              <w:rPr>
                <w:rFonts w:asciiTheme="majorHAnsi" w:hAnsiTheme="majorHAnsi" w:cstheme="majorHAnsi"/>
                <w:sz w:val="20"/>
                <w:lang w:val="en-GB" w:eastAsia="da-DK"/>
              </w:rPr>
              <w:t xml:space="preserve"> mm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BA69E" w14:textId="77777777" w:rsidR="00111CD0" w:rsidRPr="001D007D" w:rsidRDefault="00111CD0" w:rsidP="00111CD0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3CD86" w14:textId="2587B7B0" w:rsidR="00111CD0" w:rsidRPr="001D007D" w:rsidRDefault="00111CD0" w:rsidP="00111CD0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1D007D">
              <w:rPr>
                <w:rFonts w:asciiTheme="majorHAnsi" w:hAnsiTheme="majorHAnsi" w:cstheme="majorHAnsi"/>
                <w:sz w:val="20"/>
                <w:lang w:eastAsia="da-DK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04427" w14:textId="7A90EFA3" w:rsidR="00111CD0" w:rsidRPr="001D007D" w:rsidRDefault="001D007D" w:rsidP="00111CD0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1D007D">
              <w:rPr>
                <w:rFonts w:asciiTheme="majorHAnsi" w:hAnsiTheme="majorHAnsi" w:cstheme="majorHAnsi"/>
                <w:sz w:val="20"/>
                <w:lang w:eastAsia="da-DK"/>
              </w:rPr>
              <w:t>50</w:t>
            </w:r>
          </w:p>
        </w:tc>
      </w:tr>
      <w:tr w:rsidR="00111CD0" w:rsidRPr="00DB6050" w14:paraId="2126C25D" w14:textId="77777777" w:rsidTr="008E008B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1768A355" w14:textId="77777777" w:rsidR="00111CD0" w:rsidRPr="00DB6050" w:rsidRDefault="00111CD0" w:rsidP="00111CD0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EAA81" w14:textId="06BB02B8" w:rsidR="00111CD0" w:rsidRPr="001D007D" w:rsidRDefault="00111CD0" w:rsidP="00111CD0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1D007D">
              <w:rPr>
                <w:rFonts w:asciiTheme="majorHAnsi" w:hAnsiTheme="majorHAnsi" w:cstheme="majorHAnsi"/>
                <w:sz w:val="20"/>
                <w:lang w:val="en-US" w:eastAsia="en-US"/>
              </w:rPr>
              <w:t>Dviejų eigų reguliavimo vožtuvas (pavara PVA dalyje) ir automatinio balansavimo funkcija, DN</w:t>
            </w:r>
            <w:r w:rsidR="001D007D" w:rsidRPr="001D007D">
              <w:rPr>
                <w:rFonts w:asciiTheme="majorHAnsi" w:hAnsiTheme="majorHAnsi" w:cstheme="majorHAnsi"/>
                <w:sz w:val="20"/>
                <w:lang w:val="en-US" w:eastAsia="en-US"/>
              </w:rPr>
              <w:t>2</w:t>
            </w:r>
            <w:r w:rsidRPr="001D007D">
              <w:rPr>
                <w:rFonts w:asciiTheme="majorHAnsi" w:hAnsiTheme="majorHAnsi" w:cstheme="majorHAnsi"/>
                <w:sz w:val="20"/>
                <w:lang w:val="en-US" w:eastAsia="en-US"/>
              </w:rPr>
              <w:t>5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FDA4C" w14:textId="2C652703" w:rsidR="00111CD0" w:rsidRPr="001D007D" w:rsidRDefault="00217317" w:rsidP="00111CD0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1D007D">
              <w:rPr>
                <w:rFonts w:asciiTheme="majorHAnsi" w:hAnsiTheme="majorHAnsi" w:cstheme="majorHAnsi"/>
                <w:sz w:val="20"/>
                <w:lang w:eastAsia="da-DK"/>
              </w:rPr>
              <w:t>TS-2.</w:t>
            </w:r>
            <w:r w:rsidR="001D007D" w:rsidRPr="001D007D">
              <w:rPr>
                <w:rFonts w:asciiTheme="majorHAnsi" w:hAnsiTheme="majorHAnsi" w:cstheme="majorHAnsi"/>
                <w:sz w:val="20"/>
                <w:lang w:eastAsia="da-DK"/>
              </w:rPr>
              <w:t>3</w:t>
            </w:r>
            <w:r w:rsidRPr="001D007D">
              <w:rPr>
                <w:rFonts w:asciiTheme="majorHAnsi" w:hAnsiTheme="majorHAnsi" w:cstheme="majorHAnsi"/>
                <w:sz w:val="20"/>
                <w:lang w:eastAsia="da-DK"/>
              </w:rPr>
              <w:t>.3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681BC" w14:textId="62CF8BCD" w:rsidR="00111CD0" w:rsidRPr="001D007D" w:rsidRDefault="00111CD0" w:rsidP="00111CD0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1D007D">
              <w:rPr>
                <w:rFonts w:asciiTheme="majorHAnsi" w:hAnsiTheme="majorHAnsi" w:cstheme="majorHAnsi"/>
                <w:sz w:val="20"/>
                <w:lang w:eastAsia="da-DK"/>
              </w:rPr>
              <w:t>vnt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BC0F8" w14:textId="1F7176A7" w:rsidR="00111CD0" w:rsidRPr="001D007D" w:rsidRDefault="001D007D" w:rsidP="00111CD0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1D007D">
              <w:rPr>
                <w:rFonts w:asciiTheme="majorHAnsi" w:hAnsiTheme="majorHAnsi" w:cstheme="majorHAnsi"/>
                <w:sz w:val="20"/>
                <w:lang w:eastAsia="da-DK"/>
              </w:rPr>
              <w:t>6</w:t>
            </w:r>
          </w:p>
        </w:tc>
      </w:tr>
      <w:tr w:rsidR="00111CD0" w:rsidRPr="00DB6050" w14:paraId="1AAA116C" w14:textId="77777777" w:rsidTr="008E008B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6ECDFA8C" w14:textId="77777777" w:rsidR="00111CD0" w:rsidRPr="00DB6050" w:rsidRDefault="00111CD0" w:rsidP="00111CD0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1B768" w14:textId="0FD522C9" w:rsidR="00111CD0" w:rsidRPr="001D007D" w:rsidRDefault="00111CD0" w:rsidP="00111CD0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1D007D">
              <w:rPr>
                <w:rFonts w:asciiTheme="majorHAnsi" w:hAnsiTheme="majorHAnsi" w:cstheme="majorHAnsi"/>
                <w:sz w:val="20"/>
                <w:lang w:val="en-US" w:eastAsia="en-US"/>
              </w:rPr>
              <w:t>Rutulinis čiaupas DN</w:t>
            </w:r>
            <w:r w:rsidR="00CE3CD3">
              <w:rPr>
                <w:rFonts w:asciiTheme="majorHAnsi" w:hAnsiTheme="majorHAnsi" w:cstheme="majorHAnsi"/>
                <w:sz w:val="20"/>
                <w:lang w:val="en-US" w:eastAsia="en-US"/>
              </w:rPr>
              <w:t>50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5F603" w14:textId="6B71A6D4" w:rsidR="00111CD0" w:rsidRPr="001D007D" w:rsidRDefault="00217317" w:rsidP="00111CD0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1D007D">
              <w:rPr>
                <w:rFonts w:asciiTheme="majorHAnsi" w:hAnsiTheme="majorHAnsi" w:cstheme="majorHAnsi"/>
                <w:sz w:val="20"/>
                <w:lang w:eastAsia="da-DK"/>
              </w:rPr>
              <w:t>TS-2.</w:t>
            </w:r>
            <w:r w:rsidR="001D007D">
              <w:rPr>
                <w:rFonts w:asciiTheme="majorHAnsi" w:hAnsiTheme="majorHAnsi" w:cstheme="majorHAnsi"/>
                <w:sz w:val="20"/>
                <w:lang w:eastAsia="da-DK"/>
              </w:rPr>
              <w:t>3</w:t>
            </w:r>
            <w:r w:rsidRPr="001D007D">
              <w:rPr>
                <w:rFonts w:asciiTheme="majorHAnsi" w:hAnsiTheme="majorHAnsi" w:cstheme="majorHAnsi"/>
                <w:sz w:val="20"/>
                <w:lang w:eastAsia="da-DK"/>
              </w:rPr>
              <w:t>.1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B93DB" w14:textId="2A6F80DD" w:rsidR="00111CD0" w:rsidRPr="001D007D" w:rsidRDefault="00111CD0" w:rsidP="00111CD0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1D007D">
              <w:rPr>
                <w:rFonts w:asciiTheme="majorHAnsi" w:hAnsiTheme="majorHAnsi" w:cstheme="majorHAnsi"/>
                <w:sz w:val="20"/>
                <w:lang w:eastAsia="da-DK"/>
              </w:rPr>
              <w:t>Vnt.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3E5F7" w14:textId="7C76C85B" w:rsidR="00111CD0" w:rsidRPr="001D007D" w:rsidRDefault="00CE3CD3" w:rsidP="00111CD0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2</w:t>
            </w:r>
          </w:p>
        </w:tc>
      </w:tr>
      <w:tr w:rsidR="00CE3CD3" w:rsidRPr="00DB6050" w14:paraId="1FC89415" w14:textId="77777777" w:rsidTr="008E008B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182F0886" w14:textId="77777777" w:rsidR="00CE3CD3" w:rsidRPr="00DB6050" w:rsidRDefault="00CE3CD3" w:rsidP="00CE3CD3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6B001" w14:textId="295CFD06" w:rsidR="00CE3CD3" w:rsidRPr="00CE3CD3" w:rsidRDefault="00CE3CD3" w:rsidP="00CE3CD3">
            <w:pPr>
              <w:rPr>
                <w:rFonts w:asciiTheme="majorHAnsi" w:hAnsiTheme="majorHAnsi" w:cstheme="majorHAnsi"/>
                <w:sz w:val="20"/>
                <w:lang w:val="en-US" w:eastAsia="en-US"/>
              </w:rPr>
            </w:pPr>
            <w:r w:rsidRPr="00CE3CD3">
              <w:rPr>
                <w:rFonts w:asciiTheme="majorHAnsi" w:hAnsiTheme="majorHAnsi" w:cstheme="majorHAnsi"/>
                <w:sz w:val="20"/>
                <w:lang w:val="en-US" w:eastAsia="en-US"/>
              </w:rPr>
              <w:t>Tas pats, DN32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B0077" w14:textId="77777777" w:rsidR="00CE3CD3" w:rsidRPr="00CE3CD3" w:rsidRDefault="00CE3CD3" w:rsidP="00CE3CD3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D907F" w14:textId="637DDF47" w:rsidR="00CE3CD3" w:rsidRPr="00CE3CD3" w:rsidRDefault="00CE3CD3" w:rsidP="00CE3CD3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CE3CD3">
              <w:rPr>
                <w:rFonts w:asciiTheme="majorHAnsi" w:hAnsiTheme="majorHAnsi" w:cstheme="majorHAnsi"/>
                <w:sz w:val="20"/>
                <w:lang w:eastAsia="da-DK"/>
              </w:rPr>
              <w:t>Vnt.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D4BF9" w14:textId="10B10EE4" w:rsidR="00CE3CD3" w:rsidRPr="00CE3CD3" w:rsidRDefault="00CE3CD3" w:rsidP="00CE3CD3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CE3CD3">
              <w:rPr>
                <w:rFonts w:asciiTheme="majorHAnsi" w:hAnsiTheme="majorHAnsi" w:cstheme="majorHAnsi"/>
                <w:sz w:val="20"/>
                <w:lang w:eastAsia="da-DK"/>
              </w:rPr>
              <w:t>4</w:t>
            </w:r>
          </w:p>
        </w:tc>
      </w:tr>
      <w:tr w:rsidR="00111CD0" w:rsidRPr="00DB6050" w14:paraId="220DA244" w14:textId="77777777" w:rsidTr="008E008B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47BA18B0" w14:textId="77777777" w:rsidR="00111CD0" w:rsidRPr="00DB6050" w:rsidRDefault="00111CD0" w:rsidP="00111CD0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1EA49" w14:textId="39E7FC0E" w:rsidR="00111CD0" w:rsidRPr="00CE3CD3" w:rsidRDefault="00111CD0" w:rsidP="00111CD0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CE3CD3">
              <w:rPr>
                <w:rFonts w:asciiTheme="majorHAnsi" w:hAnsiTheme="majorHAnsi" w:cstheme="majorHAnsi"/>
                <w:sz w:val="20"/>
                <w:lang w:val="en-US" w:eastAsia="en-US"/>
              </w:rPr>
              <w:t>Tas pats, DN2</w:t>
            </w:r>
            <w:r w:rsidR="001D007D" w:rsidRPr="00CE3CD3">
              <w:rPr>
                <w:rFonts w:asciiTheme="majorHAnsi" w:hAnsiTheme="majorHAnsi" w:cstheme="majorHAnsi"/>
                <w:sz w:val="20"/>
                <w:lang w:val="en-US" w:eastAsia="en-US"/>
              </w:rPr>
              <w:t>5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5BDE5" w14:textId="77777777" w:rsidR="00111CD0" w:rsidRPr="00CE3CD3" w:rsidRDefault="00111CD0" w:rsidP="00111CD0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2F00E" w14:textId="7F07B584" w:rsidR="00111CD0" w:rsidRPr="00CE3CD3" w:rsidRDefault="00111CD0" w:rsidP="00111CD0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CE3CD3">
              <w:rPr>
                <w:rFonts w:asciiTheme="majorHAnsi" w:hAnsiTheme="majorHAnsi" w:cstheme="majorHAnsi"/>
                <w:sz w:val="20"/>
                <w:lang w:eastAsia="da-DK"/>
              </w:rPr>
              <w:t>Vnt.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01836" w14:textId="13EFC59E" w:rsidR="00111CD0" w:rsidRPr="00CE3CD3" w:rsidRDefault="001D007D" w:rsidP="00111CD0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CE3CD3">
              <w:rPr>
                <w:rFonts w:asciiTheme="majorHAnsi" w:hAnsiTheme="majorHAnsi" w:cstheme="majorHAnsi"/>
                <w:sz w:val="20"/>
                <w:lang w:eastAsia="da-DK"/>
              </w:rPr>
              <w:t>12</w:t>
            </w:r>
          </w:p>
        </w:tc>
      </w:tr>
      <w:tr w:rsidR="00111CD0" w:rsidRPr="00DB6050" w14:paraId="45E93023" w14:textId="77777777" w:rsidTr="008E008B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44423FCC" w14:textId="77777777" w:rsidR="00111CD0" w:rsidRPr="00DB6050" w:rsidRDefault="00111CD0" w:rsidP="00111CD0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65C36" w14:textId="75F1862E" w:rsidR="00111CD0" w:rsidRPr="00CE3CD3" w:rsidRDefault="00111CD0" w:rsidP="00111CD0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CE3CD3">
              <w:rPr>
                <w:rFonts w:asciiTheme="majorHAnsi" w:hAnsiTheme="majorHAnsi" w:cstheme="majorHAnsi"/>
                <w:sz w:val="20"/>
                <w:lang w:val="en-US" w:eastAsia="en-US"/>
              </w:rPr>
              <w:t>Tas pats, DN2</w:t>
            </w:r>
            <w:r w:rsidR="001D007D" w:rsidRPr="00CE3CD3">
              <w:rPr>
                <w:rFonts w:asciiTheme="majorHAnsi" w:hAnsiTheme="majorHAnsi" w:cstheme="majorHAnsi"/>
                <w:sz w:val="20"/>
                <w:lang w:val="en-US" w:eastAsia="en-US"/>
              </w:rPr>
              <w:t>0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C5B0E" w14:textId="77777777" w:rsidR="00111CD0" w:rsidRPr="00CE3CD3" w:rsidRDefault="00111CD0" w:rsidP="00111CD0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E2750" w14:textId="1C2514E6" w:rsidR="00111CD0" w:rsidRPr="00CE3CD3" w:rsidRDefault="00111CD0" w:rsidP="00111CD0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CE3CD3">
              <w:rPr>
                <w:rFonts w:asciiTheme="majorHAnsi" w:hAnsiTheme="majorHAnsi" w:cstheme="majorHAnsi"/>
                <w:sz w:val="20"/>
                <w:lang w:eastAsia="da-DK"/>
              </w:rPr>
              <w:t>Vnt.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71263" w14:textId="6CBD1D2C" w:rsidR="00111CD0" w:rsidRPr="00CE3CD3" w:rsidRDefault="001D007D" w:rsidP="00111CD0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CE3CD3">
              <w:rPr>
                <w:rFonts w:asciiTheme="majorHAnsi" w:hAnsiTheme="majorHAnsi" w:cstheme="majorHAnsi"/>
                <w:sz w:val="20"/>
                <w:lang w:eastAsia="da-DK"/>
              </w:rPr>
              <w:t>4</w:t>
            </w:r>
          </w:p>
        </w:tc>
      </w:tr>
      <w:tr w:rsidR="003855E0" w:rsidRPr="00DB6050" w14:paraId="6C30FB18" w14:textId="77777777" w:rsidTr="008E008B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2E21BBB4" w14:textId="77777777" w:rsidR="003855E0" w:rsidRPr="00DB6050" w:rsidRDefault="003855E0" w:rsidP="003855E0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ABDCF" w14:textId="717E63FE" w:rsidR="003855E0" w:rsidRPr="00B82D89" w:rsidRDefault="003855E0" w:rsidP="003855E0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B82D89">
              <w:rPr>
                <w:rFonts w:asciiTheme="majorHAnsi" w:hAnsiTheme="majorHAnsi" w:cstheme="majorHAnsi"/>
                <w:sz w:val="20"/>
                <w:lang w:eastAsia="da-DK"/>
              </w:rPr>
              <w:t>Nejudama atrama vamzdžiui DN</w:t>
            </w:r>
            <w:r w:rsidR="00B82D89" w:rsidRPr="00B82D89">
              <w:rPr>
                <w:rFonts w:asciiTheme="majorHAnsi" w:hAnsiTheme="majorHAnsi" w:cstheme="majorHAnsi"/>
                <w:sz w:val="20"/>
                <w:lang w:eastAsia="da-DK"/>
              </w:rPr>
              <w:t>50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08ABD" w14:textId="6AD4AD0F" w:rsidR="003855E0" w:rsidRPr="00B82D89" w:rsidRDefault="003855E0" w:rsidP="003855E0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734A6" w14:textId="71BAE41F" w:rsidR="003855E0" w:rsidRPr="00B82D89" w:rsidRDefault="003855E0" w:rsidP="003855E0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B82D89">
              <w:rPr>
                <w:rFonts w:asciiTheme="majorHAnsi" w:hAnsiTheme="majorHAnsi" w:cstheme="majorHAnsi"/>
                <w:sz w:val="20"/>
                <w:lang w:eastAsia="da-DK"/>
              </w:rPr>
              <w:t>Vnt.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BA2CA" w14:textId="567066E5" w:rsidR="003855E0" w:rsidRPr="00B82D89" w:rsidRDefault="00B82D89" w:rsidP="003855E0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B82D89">
              <w:rPr>
                <w:rFonts w:asciiTheme="majorHAnsi" w:hAnsiTheme="majorHAnsi" w:cstheme="majorHAnsi"/>
                <w:sz w:val="20"/>
                <w:lang w:eastAsia="da-DK"/>
              </w:rPr>
              <w:t>4</w:t>
            </w:r>
          </w:p>
        </w:tc>
      </w:tr>
      <w:tr w:rsidR="003855E0" w:rsidRPr="00DB6050" w14:paraId="7488A891" w14:textId="77777777" w:rsidTr="008E008B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795E4A0A" w14:textId="77777777" w:rsidR="003855E0" w:rsidRPr="00DB6050" w:rsidRDefault="003855E0" w:rsidP="003855E0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B5C24" w14:textId="2A6EF11C" w:rsidR="003855E0" w:rsidRPr="00B82D89" w:rsidRDefault="003855E0" w:rsidP="003855E0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B82D89">
              <w:rPr>
                <w:rFonts w:asciiTheme="majorHAnsi" w:hAnsiTheme="majorHAnsi" w:cstheme="majorHAnsi"/>
                <w:sz w:val="20"/>
                <w:lang w:eastAsia="da-DK"/>
              </w:rPr>
              <w:t>Nejudama atrama vamzdžiui DN</w:t>
            </w:r>
            <w:r w:rsidR="00B82D89" w:rsidRPr="00B82D89">
              <w:rPr>
                <w:rFonts w:asciiTheme="majorHAnsi" w:hAnsiTheme="majorHAnsi" w:cstheme="majorHAnsi"/>
                <w:sz w:val="20"/>
                <w:lang w:eastAsia="da-DK"/>
              </w:rPr>
              <w:t>32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AAA52" w14:textId="77777777" w:rsidR="003855E0" w:rsidRPr="00B82D89" w:rsidRDefault="003855E0" w:rsidP="003855E0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4CC14" w14:textId="0F386E4F" w:rsidR="003855E0" w:rsidRPr="00B82D89" w:rsidRDefault="003855E0" w:rsidP="003855E0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B82D89">
              <w:rPr>
                <w:rFonts w:asciiTheme="majorHAnsi" w:hAnsiTheme="majorHAnsi" w:cstheme="majorHAnsi"/>
                <w:sz w:val="20"/>
                <w:lang w:eastAsia="da-DK"/>
              </w:rPr>
              <w:t>Vnt.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5EF42" w14:textId="7D2480A8" w:rsidR="003855E0" w:rsidRPr="00B82D89" w:rsidRDefault="003855E0" w:rsidP="003855E0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B82D89">
              <w:rPr>
                <w:rFonts w:asciiTheme="majorHAnsi" w:hAnsiTheme="majorHAnsi" w:cstheme="majorHAnsi"/>
                <w:sz w:val="20"/>
                <w:lang w:eastAsia="da-DK"/>
              </w:rPr>
              <w:t>6</w:t>
            </w:r>
          </w:p>
        </w:tc>
      </w:tr>
      <w:tr w:rsidR="00111CD0" w:rsidRPr="00DB6050" w14:paraId="709D0FEA" w14:textId="77777777" w:rsidTr="008E008B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64F380F5" w14:textId="77777777" w:rsidR="00111CD0" w:rsidRPr="00DB6050" w:rsidRDefault="00111CD0" w:rsidP="00111CD0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715B6" w14:textId="27F6FE70" w:rsidR="00111CD0" w:rsidRPr="00B82D89" w:rsidRDefault="00111CD0" w:rsidP="00111CD0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B82D89">
              <w:rPr>
                <w:rFonts w:asciiTheme="majorHAnsi" w:hAnsiTheme="majorHAnsi" w:cstheme="majorHAnsi"/>
                <w:sz w:val="20"/>
                <w:lang w:eastAsia="da-DK"/>
              </w:rPr>
              <w:t>Metalas tvirtinimui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8D7BC" w14:textId="62CD3FD4" w:rsidR="00111CD0" w:rsidRPr="00B82D89" w:rsidRDefault="00111CD0" w:rsidP="00111CD0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92170" w14:textId="158A0A0E" w:rsidR="00111CD0" w:rsidRPr="00B82D89" w:rsidRDefault="00111CD0" w:rsidP="00111CD0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B82D89">
              <w:rPr>
                <w:rFonts w:asciiTheme="majorHAnsi" w:hAnsiTheme="majorHAnsi" w:cstheme="majorHAnsi"/>
                <w:sz w:val="20"/>
                <w:lang w:eastAsia="da-DK"/>
              </w:rPr>
              <w:t>Kompl.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48CDE" w14:textId="6BB089E8" w:rsidR="00111CD0" w:rsidRPr="00B82D89" w:rsidRDefault="00111CD0" w:rsidP="00111CD0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B82D89">
              <w:rPr>
                <w:rFonts w:asciiTheme="majorHAnsi" w:hAnsiTheme="majorHAnsi" w:cstheme="majorHAnsi"/>
                <w:sz w:val="20"/>
                <w:lang w:eastAsia="da-DK"/>
              </w:rPr>
              <w:t>1</w:t>
            </w:r>
          </w:p>
        </w:tc>
      </w:tr>
      <w:tr w:rsidR="0095608E" w:rsidRPr="00DB6050" w14:paraId="7D12F206" w14:textId="77777777" w:rsidTr="008E008B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501DB74A" w14:textId="77777777" w:rsidR="0095608E" w:rsidRPr="00DB6050" w:rsidRDefault="0095608E" w:rsidP="0095608E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D8427" w14:textId="265A7F30" w:rsidR="0095608E" w:rsidRPr="00B82D89" w:rsidRDefault="0095608E" w:rsidP="0095608E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B82D89">
              <w:rPr>
                <w:rFonts w:asciiTheme="majorHAnsi" w:hAnsiTheme="majorHAnsi" w:cstheme="majorHAnsi"/>
                <w:sz w:val="20"/>
                <w:lang w:eastAsia="da-DK"/>
              </w:rPr>
              <w:t>Gilzės vamzdžių pravedimui per konstrukcijas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37FB7" w14:textId="77777777" w:rsidR="0095608E" w:rsidRPr="00B82D89" w:rsidRDefault="0095608E" w:rsidP="0095608E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78E7D" w14:textId="78CE2668" w:rsidR="0095608E" w:rsidRPr="00B82D89" w:rsidRDefault="0095608E" w:rsidP="0095608E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B82D89">
              <w:rPr>
                <w:rFonts w:asciiTheme="majorHAnsi" w:hAnsiTheme="majorHAnsi" w:cstheme="majorHAnsi"/>
                <w:sz w:val="20"/>
                <w:lang w:eastAsia="da-DK"/>
              </w:rPr>
              <w:t>Kompl.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20051" w14:textId="17A4590C" w:rsidR="0095608E" w:rsidRPr="00B82D89" w:rsidRDefault="0095608E" w:rsidP="0095608E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B82D89">
              <w:rPr>
                <w:rFonts w:asciiTheme="majorHAnsi" w:hAnsiTheme="majorHAnsi" w:cstheme="majorHAnsi"/>
                <w:sz w:val="20"/>
                <w:lang w:eastAsia="da-DK"/>
              </w:rPr>
              <w:t>1</w:t>
            </w:r>
          </w:p>
        </w:tc>
      </w:tr>
      <w:tr w:rsidR="009F213D" w:rsidRPr="00DB6050" w14:paraId="2B396FFD" w14:textId="77777777" w:rsidTr="008E008B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3BAFAC23" w14:textId="77777777" w:rsidR="009F213D" w:rsidRPr="00DB6050" w:rsidRDefault="009F213D" w:rsidP="009F213D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B9B4C" w14:textId="6EA78CC7" w:rsidR="009F213D" w:rsidRPr="00B82D89" w:rsidRDefault="009F213D" w:rsidP="009F213D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B82D89">
              <w:rPr>
                <w:rFonts w:asciiTheme="majorHAnsi" w:hAnsiTheme="majorHAnsi" w:cstheme="majorHAnsi"/>
                <w:sz w:val="20"/>
                <w:lang w:eastAsia="da-DK"/>
              </w:rPr>
              <w:t>Hidraulinis vamzdynų išbandymas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1919F" w14:textId="71089EB4" w:rsidR="009F213D" w:rsidRPr="00B82D89" w:rsidRDefault="009F213D" w:rsidP="009F213D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B82D89">
              <w:rPr>
                <w:rFonts w:asciiTheme="majorHAnsi" w:hAnsiTheme="majorHAnsi" w:cstheme="majorHAnsi"/>
                <w:sz w:val="20"/>
                <w:lang w:eastAsia="da-DK"/>
              </w:rPr>
              <w:t>TS-2.</w:t>
            </w:r>
            <w:r w:rsidR="00B82D89" w:rsidRPr="00B82D89">
              <w:rPr>
                <w:rFonts w:asciiTheme="majorHAnsi" w:hAnsiTheme="majorHAnsi" w:cstheme="majorHAnsi"/>
                <w:sz w:val="20"/>
                <w:lang w:eastAsia="da-DK"/>
              </w:rPr>
              <w:t>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C4086" w14:textId="5B811E5E" w:rsidR="009F213D" w:rsidRPr="00B82D89" w:rsidRDefault="009F213D" w:rsidP="009F213D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B82D89">
              <w:rPr>
                <w:rFonts w:asciiTheme="majorHAnsi" w:hAnsiTheme="majorHAnsi" w:cstheme="majorHAnsi"/>
                <w:sz w:val="20"/>
                <w:lang w:eastAsia="da-DK"/>
              </w:rPr>
              <w:t>Kompl.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4449F" w14:textId="0376DDB6" w:rsidR="009F213D" w:rsidRPr="00B82D89" w:rsidRDefault="009F213D" w:rsidP="009F213D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B82D89">
              <w:rPr>
                <w:rFonts w:asciiTheme="majorHAnsi" w:hAnsiTheme="majorHAnsi" w:cstheme="majorHAnsi"/>
                <w:sz w:val="20"/>
                <w:lang w:eastAsia="da-DK"/>
              </w:rPr>
              <w:t>1</w:t>
            </w:r>
          </w:p>
        </w:tc>
      </w:tr>
      <w:tr w:rsidR="009F213D" w:rsidRPr="00DB6050" w14:paraId="27FC3C29" w14:textId="77777777" w:rsidTr="008E008B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3B0A8E23" w14:textId="77777777" w:rsidR="009F213D" w:rsidRPr="00DB6050" w:rsidRDefault="009F213D" w:rsidP="009F213D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BB5F9" w14:textId="02242F44" w:rsidR="009F213D" w:rsidRPr="00B82D89" w:rsidRDefault="009F213D" w:rsidP="009F213D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B82D89">
              <w:rPr>
                <w:rFonts w:asciiTheme="majorHAnsi" w:hAnsiTheme="majorHAnsi" w:cstheme="majorHAnsi"/>
                <w:sz w:val="20"/>
                <w:lang w:eastAsia="da-DK"/>
              </w:rPr>
              <w:t>Paleidimo derinimo darbai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0E275" w14:textId="2171F0AF" w:rsidR="009F213D" w:rsidRPr="00B82D89" w:rsidRDefault="009F213D" w:rsidP="009F213D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B82D89">
              <w:rPr>
                <w:rFonts w:asciiTheme="majorHAnsi" w:hAnsiTheme="majorHAnsi" w:cstheme="majorHAnsi"/>
                <w:sz w:val="20"/>
                <w:lang w:eastAsia="da-DK"/>
              </w:rPr>
              <w:t>TS-2.</w:t>
            </w:r>
            <w:r w:rsidR="00B82D89" w:rsidRPr="00B82D89">
              <w:rPr>
                <w:rFonts w:asciiTheme="majorHAnsi" w:hAnsiTheme="majorHAnsi" w:cstheme="majorHAnsi"/>
                <w:sz w:val="20"/>
                <w:lang w:eastAsia="da-DK"/>
              </w:rPr>
              <w:t>6</w:t>
            </w:r>
            <w:r w:rsidRPr="00B82D89">
              <w:rPr>
                <w:rFonts w:asciiTheme="majorHAnsi" w:hAnsiTheme="majorHAnsi" w:cstheme="majorHAnsi"/>
                <w:sz w:val="20"/>
                <w:lang w:eastAsia="da-DK"/>
              </w:rPr>
              <w:t>,2.</w:t>
            </w:r>
            <w:r w:rsidR="00B82D89" w:rsidRPr="00B82D89">
              <w:rPr>
                <w:rFonts w:asciiTheme="majorHAnsi" w:hAnsiTheme="majorHAnsi" w:cstheme="majorHAnsi"/>
                <w:sz w:val="20"/>
                <w:lang w:eastAsia="da-DK"/>
              </w:rPr>
              <w:t>8</w:t>
            </w:r>
            <w:r w:rsidRPr="00B82D89">
              <w:rPr>
                <w:rFonts w:asciiTheme="majorHAnsi" w:hAnsiTheme="majorHAnsi" w:cstheme="majorHAnsi"/>
                <w:sz w:val="20"/>
                <w:lang w:eastAsia="da-DK"/>
              </w:rPr>
              <w:t>,2.</w:t>
            </w:r>
            <w:r w:rsidR="00B82D89" w:rsidRPr="00B82D89">
              <w:rPr>
                <w:rFonts w:asciiTheme="majorHAnsi" w:hAnsiTheme="majorHAnsi" w:cstheme="majorHAnsi"/>
                <w:sz w:val="20"/>
                <w:lang w:eastAsia="da-DK"/>
              </w:rPr>
              <w:t>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C638B" w14:textId="4DE8566E" w:rsidR="009F213D" w:rsidRPr="00B82D89" w:rsidRDefault="009F213D" w:rsidP="009F213D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B82D89">
              <w:rPr>
                <w:rFonts w:asciiTheme="majorHAnsi" w:hAnsiTheme="majorHAnsi" w:cstheme="majorHAnsi"/>
                <w:sz w:val="20"/>
                <w:lang w:eastAsia="da-DK"/>
              </w:rPr>
              <w:t>Kompl.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39872" w14:textId="65488B42" w:rsidR="009F213D" w:rsidRPr="00B82D89" w:rsidRDefault="009F213D" w:rsidP="009F213D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B82D89">
              <w:rPr>
                <w:rFonts w:asciiTheme="majorHAnsi" w:hAnsiTheme="majorHAnsi" w:cstheme="majorHAnsi"/>
                <w:sz w:val="20"/>
                <w:lang w:eastAsia="da-DK"/>
              </w:rPr>
              <w:t>1</w:t>
            </w:r>
          </w:p>
        </w:tc>
      </w:tr>
      <w:tr w:rsidR="009F213D" w:rsidRPr="00DB6050" w14:paraId="05CF3AE1" w14:textId="77777777" w:rsidTr="008E008B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423EA872" w14:textId="77777777" w:rsidR="009F213D" w:rsidRPr="00DB6050" w:rsidRDefault="009F213D" w:rsidP="009F213D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107BC" w14:textId="2B133FE4" w:rsidR="009F213D" w:rsidRPr="00B82D89" w:rsidRDefault="009F213D" w:rsidP="009F213D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B82D89">
              <w:rPr>
                <w:rFonts w:asciiTheme="majorHAnsi" w:hAnsiTheme="majorHAnsi" w:cstheme="majorHAnsi"/>
                <w:sz w:val="20"/>
                <w:lang w:eastAsia="da-DK"/>
              </w:rPr>
              <w:t>Vamzdynų ženklinimas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2ADD6" w14:textId="61815095" w:rsidR="009F213D" w:rsidRPr="00B82D89" w:rsidRDefault="009F213D" w:rsidP="009F213D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3AC00" w14:textId="7A0B8F7C" w:rsidR="009F213D" w:rsidRPr="00B82D89" w:rsidRDefault="009F213D" w:rsidP="009F213D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B82D89">
              <w:rPr>
                <w:rFonts w:asciiTheme="majorHAnsi" w:hAnsiTheme="majorHAnsi" w:cstheme="majorHAnsi"/>
                <w:sz w:val="20"/>
                <w:lang w:eastAsia="da-DK"/>
              </w:rPr>
              <w:t>Kompl.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A8439" w14:textId="288C8BFF" w:rsidR="009F213D" w:rsidRPr="00B82D89" w:rsidRDefault="009F213D" w:rsidP="009F213D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B82D89">
              <w:rPr>
                <w:rFonts w:asciiTheme="majorHAnsi" w:hAnsiTheme="majorHAnsi" w:cstheme="majorHAnsi"/>
                <w:sz w:val="20"/>
                <w:lang w:eastAsia="da-DK"/>
              </w:rPr>
              <w:t>1</w:t>
            </w:r>
          </w:p>
        </w:tc>
      </w:tr>
      <w:tr w:rsidR="00DD2834" w:rsidRPr="00DB6050" w14:paraId="5F2DDB43" w14:textId="77777777" w:rsidTr="008E008B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04EDAAF7" w14:textId="77777777" w:rsidR="00DD2834" w:rsidRPr="00DB6050" w:rsidRDefault="00DD2834" w:rsidP="00DD2834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47D54" w14:textId="245FB6BC" w:rsidR="00DD2834" w:rsidRPr="005D18B0" w:rsidRDefault="00DD2834" w:rsidP="00DD2834">
            <w:pPr>
              <w:rPr>
                <w:rFonts w:asciiTheme="majorHAnsi" w:hAnsiTheme="majorHAnsi" w:cstheme="majorHAnsi"/>
                <w:sz w:val="20"/>
                <w:highlight w:val="yellow"/>
                <w:lang w:eastAsia="da-DK"/>
              </w:rPr>
            </w:pPr>
            <w:r>
              <w:rPr>
                <w:rFonts w:asciiTheme="majorHAnsi" w:hAnsiTheme="majorHAnsi" w:cstheme="majorHAnsi"/>
                <w:b/>
                <w:bCs/>
                <w:sz w:val="20"/>
                <w:lang w:val="en-US" w:eastAsia="en-US"/>
              </w:rPr>
              <w:t>VĖSOS TIEKIMO</w:t>
            </w:r>
            <w:r w:rsidRPr="00DB6050">
              <w:rPr>
                <w:rFonts w:asciiTheme="majorHAnsi" w:hAnsiTheme="majorHAnsi" w:cstheme="majorHAnsi"/>
                <w:b/>
                <w:bCs/>
                <w:sz w:val="20"/>
                <w:lang w:val="en-US" w:eastAsia="en-US"/>
              </w:rPr>
              <w:t xml:space="preserve"> SISTEMA </w:t>
            </w:r>
            <w:r>
              <w:rPr>
                <w:rFonts w:asciiTheme="majorHAnsi" w:hAnsiTheme="majorHAnsi" w:cstheme="majorHAnsi"/>
                <w:b/>
                <w:bCs/>
                <w:sz w:val="20"/>
                <w:lang w:val="en-US" w:eastAsia="en-US"/>
              </w:rPr>
              <w:t>VĖDINIMO ĮRENGINIAMS C2/1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8D0D1" w14:textId="77777777" w:rsidR="00DD2834" w:rsidRPr="00DB6050" w:rsidRDefault="00DD2834" w:rsidP="00DD2834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F987A" w14:textId="77777777" w:rsidR="00DD2834" w:rsidRPr="00DB6050" w:rsidRDefault="00DD2834" w:rsidP="00DD2834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93CC9" w14:textId="77777777" w:rsidR="00DD2834" w:rsidRPr="00DB6050" w:rsidRDefault="00DD2834" w:rsidP="00DD2834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</w:p>
        </w:tc>
      </w:tr>
      <w:tr w:rsidR="00DD2834" w:rsidRPr="00DB6050" w14:paraId="2E788F11" w14:textId="77777777" w:rsidTr="008E008B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5386DF8B" w14:textId="77777777" w:rsidR="00DD2834" w:rsidRPr="00DB6050" w:rsidRDefault="00DD2834" w:rsidP="00DD2834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AC543" w14:textId="4FBA16C3" w:rsidR="00DD2834" w:rsidRPr="009C5782" w:rsidRDefault="00DD2834" w:rsidP="00DD2834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9C5782">
              <w:rPr>
                <w:rFonts w:asciiTheme="majorHAnsi" w:hAnsiTheme="majorHAnsi" w:cstheme="majorHAnsi"/>
                <w:sz w:val="20"/>
                <w:lang w:eastAsia="da-DK"/>
              </w:rPr>
              <w:t>Plieninis vamzdis DN</w:t>
            </w:r>
            <w:r w:rsidR="009C5782" w:rsidRPr="009C5782">
              <w:rPr>
                <w:rFonts w:asciiTheme="majorHAnsi" w:hAnsiTheme="majorHAnsi" w:cstheme="majorHAnsi"/>
                <w:sz w:val="20"/>
                <w:lang w:eastAsia="da-DK"/>
              </w:rPr>
              <w:t>125</w:t>
            </w:r>
            <w:r w:rsidRPr="009C5782">
              <w:rPr>
                <w:rFonts w:asciiTheme="majorHAnsi" w:hAnsiTheme="majorHAnsi" w:cstheme="majorHAnsi"/>
                <w:sz w:val="20"/>
                <w:lang w:eastAsia="da-DK"/>
              </w:rPr>
              <w:t xml:space="preserve"> izoliuotas vamzdiniais sintetinio kaučiuko kevalais δ</w:t>
            </w:r>
            <w:r w:rsidRPr="009C5782">
              <w:rPr>
                <w:rFonts w:asciiTheme="majorHAnsi" w:hAnsiTheme="majorHAnsi" w:cstheme="majorHAnsi"/>
                <w:sz w:val="20"/>
                <w:lang w:val="en-GB" w:eastAsia="da-DK"/>
              </w:rPr>
              <w:t>=</w:t>
            </w:r>
            <w:r w:rsidR="009C5782">
              <w:rPr>
                <w:rFonts w:asciiTheme="majorHAnsi" w:hAnsiTheme="majorHAnsi" w:cstheme="majorHAnsi"/>
                <w:sz w:val="20"/>
                <w:lang w:val="en-GB" w:eastAsia="da-DK"/>
              </w:rPr>
              <w:t>25</w:t>
            </w:r>
            <w:r w:rsidRPr="009C5782">
              <w:rPr>
                <w:rFonts w:asciiTheme="majorHAnsi" w:hAnsiTheme="majorHAnsi" w:cstheme="majorHAnsi"/>
                <w:sz w:val="20"/>
                <w:lang w:val="en-GB" w:eastAsia="da-DK"/>
              </w:rPr>
              <w:t xml:space="preserve"> mm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E9F84" w14:textId="61F89ABD" w:rsidR="00DD2834" w:rsidRPr="009C5782" w:rsidRDefault="00DD2834" w:rsidP="00DD2834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9C5782">
              <w:rPr>
                <w:rFonts w:asciiTheme="majorHAnsi" w:hAnsiTheme="majorHAnsi" w:cstheme="majorHAnsi"/>
                <w:sz w:val="20"/>
                <w:lang w:eastAsia="da-DK"/>
              </w:rPr>
              <w:t>TS-2.</w:t>
            </w:r>
            <w:r w:rsidR="009C5782">
              <w:rPr>
                <w:rFonts w:asciiTheme="majorHAnsi" w:hAnsiTheme="majorHAnsi" w:cstheme="majorHAnsi"/>
                <w:sz w:val="20"/>
                <w:lang w:eastAsia="da-DK"/>
              </w:rPr>
              <w:t>4</w:t>
            </w:r>
            <w:r w:rsidRPr="009C5782">
              <w:rPr>
                <w:rFonts w:asciiTheme="majorHAnsi" w:hAnsiTheme="majorHAnsi" w:cstheme="majorHAnsi"/>
                <w:sz w:val="20"/>
                <w:lang w:eastAsia="da-DK"/>
              </w:rPr>
              <w:t>.2,2.</w:t>
            </w:r>
            <w:r w:rsidR="009C5782">
              <w:rPr>
                <w:rFonts w:asciiTheme="majorHAnsi" w:hAnsiTheme="majorHAnsi" w:cstheme="majorHAnsi"/>
                <w:sz w:val="20"/>
                <w:lang w:eastAsia="da-DK"/>
              </w:rPr>
              <w:t>5</w:t>
            </w:r>
            <w:r w:rsidRPr="009C5782">
              <w:rPr>
                <w:rFonts w:asciiTheme="majorHAnsi" w:hAnsiTheme="majorHAnsi" w:cstheme="majorHAnsi"/>
                <w:sz w:val="20"/>
                <w:lang w:eastAsia="da-DK"/>
              </w:rPr>
              <w:t>.</w:t>
            </w:r>
            <w:r w:rsidR="009C5782">
              <w:rPr>
                <w:rFonts w:asciiTheme="majorHAnsi" w:hAnsiTheme="majorHAnsi" w:cstheme="majorHAnsi"/>
                <w:sz w:val="20"/>
                <w:lang w:eastAsia="da-DK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A4E51" w14:textId="3ADC9678" w:rsidR="00DD2834" w:rsidRPr="009C5782" w:rsidRDefault="00DD2834" w:rsidP="00DD2834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9C5782">
              <w:rPr>
                <w:rFonts w:asciiTheme="majorHAnsi" w:hAnsiTheme="majorHAnsi" w:cstheme="majorHAnsi"/>
                <w:sz w:val="20"/>
                <w:lang w:eastAsia="da-DK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B3838" w14:textId="54700F0F" w:rsidR="00DD2834" w:rsidRPr="009C5782" w:rsidRDefault="009C5782" w:rsidP="00DD2834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9C5782">
              <w:rPr>
                <w:rFonts w:asciiTheme="majorHAnsi" w:hAnsiTheme="majorHAnsi" w:cstheme="majorHAnsi"/>
                <w:sz w:val="20"/>
                <w:lang w:eastAsia="da-DK"/>
              </w:rPr>
              <w:t>20</w:t>
            </w:r>
          </w:p>
        </w:tc>
      </w:tr>
      <w:tr w:rsidR="00DD2834" w:rsidRPr="00DB6050" w14:paraId="3A65963F" w14:textId="77777777" w:rsidTr="008E008B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3831C389" w14:textId="77777777" w:rsidR="00DD2834" w:rsidRPr="00DB6050" w:rsidRDefault="00DD2834" w:rsidP="00DD2834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72247" w14:textId="0BB84FFF" w:rsidR="00DD2834" w:rsidRPr="009C5782" w:rsidRDefault="00DD2834" w:rsidP="00DD2834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9C5782">
              <w:rPr>
                <w:rFonts w:asciiTheme="majorHAnsi" w:hAnsiTheme="majorHAnsi" w:cstheme="majorHAnsi"/>
                <w:sz w:val="20"/>
                <w:lang w:eastAsia="da-DK"/>
              </w:rPr>
              <w:t>Tas pats, DN</w:t>
            </w:r>
            <w:r w:rsidR="009C5782" w:rsidRPr="009C5782">
              <w:rPr>
                <w:rFonts w:asciiTheme="majorHAnsi" w:hAnsiTheme="majorHAnsi" w:cstheme="majorHAnsi"/>
                <w:sz w:val="20"/>
                <w:lang w:eastAsia="da-DK"/>
              </w:rPr>
              <w:t>80</w:t>
            </w:r>
            <w:r w:rsidRPr="009C5782">
              <w:rPr>
                <w:rFonts w:asciiTheme="majorHAnsi" w:hAnsiTheme="majorHAnsi" w:cstheme="majorHAnsi"/>
                <w:sz w:val="20"/>
                <w:lang w:eastAsia="da-DK"/>
              </w:rPr>
              <w:t>, δ=</w:t>
            </w:r>
            <w:r w:rsidR="009C5782" w:rsidRPr="009C5782">
              <w:rPr>
                <w:rFonts w:asciiTheme="majorHAnsi" w:hAnsiTheme="majorHAnsi" w:cstheme="majorHAnsi"/>
                <w:sz w:val="20"/>
                <w:lang w:eastAsia="da-DK"/>
              </w:rPr>
              <w:t>25</w:t>
            </w:r>
            <w:r w:rsidRPr="009C5782">
              <w:rPr>
                <w:rFonts w:asciiTheme="majorHAnsi" w:hAnsiTheme="majorHAnsi" w:cstheme="majorHAnsi"/>
                <w:sz w:val="20"/>
                <w:lang w:eastAsia="da-DK"/>
              </w:rPr>
              <w:t xml:space="preserve"> mm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AF0E2" w14:textId="77777777" w:rsidR="00DD2834" w:rsidRPr="009C5782" w:rsidRDefault="00DD2834" w:rsidP="00DD2834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7E7F0" w14:textId="77777777" w:rsidR="00DD2834" w:rsidRPr="009C5782" w:rsidRDefault="00DD2834" w:rsidP="00DD2834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9DA3A" w14:textId="42C74505" w:rsidR="00DD2834" w:rsidRPr="009C5782" w:rsidRDefault="009C5782" w:rsidP="00DD2834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9C5782">
              <w:rPr>
                <w:rFonts w:asciiTheme="majorHAnsi" w:hAnsiTheme="majorHAnsi" w:cstheme="majorHAnsi"/>
                <w:sz w:val="20"/>
                <w:lang w:eastAsia="da-DK"/>
              </w:rPr>
              <w:t>75</w:t>
            </w:r>
          </w:p>
        </w:tc>
      </w:tr>
      <w:tr w:rsidR="009C5782" w:rsidRPr="00DB6050" w14:paraId="0ED2020F" w14:textId="77777777" w:rsidTr="008E008B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1D0DCD49" w14:textId="77777777" w:rsidR="009C5782" w:rsidRPr="00DB6050" w:rsidRDefault="009C5782" w:rsidP="009C5782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925C3" w14:textId="390EC503" w:rsidR="009C5782" w:rsidRPr="009C5782" w:rsidRDefault="009C5782" w:rsidP="009C5782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9C5782">
              <w:rPr>
                <w:rFonts w:asciiTheme="majorHAnsi" w:hAnsiTheme="majorHAnsi" w:cstheme="majorHAnsi"/>
                <w:sz w:val="20"/>
                <w:lang w:eastAsia="da-DK"/>
              </w:rPr>
              <w:t>Tas pats, DN40, δ=19 mm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A852D" w14:textId="77777777" w:rsidR="009C5782" w:rsidRPr="009C5782" w:rsidRDefault="009C5782" w:rsidP="009C5782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3F94C" w14:textId="77777777" w:rsidR="009C5782" w:rsidRPr="009C5782" w:rsidRDefault="009C5782" w:rsidP="009C5782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FAC4E" w14:textId="52B18A91" w:rsidR="009C5782" w:rsidRPr="009C5782" w:rsidRDefault="009C5782" w:rsidP="009C5782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9C5782">
              <w:rPr>
                <w:rFonts w:asciiTheme="majorHAnsi" w:hAnsiTheme="majorHAnsi" w:cstheme="majorHAnsi"/>
                <w:sz w:val="20"/>
                <w:lang w:eastAsia="da-DK"/>
              </w:rPr>
              <w:t>215</w:t>
            </w:r>
          </w:p>
        </w:tc>
      </w:tr>
      <w:tr w:rsidR="00DD2834" w:rsidRPr="00DB6050" w14:paraId="72B7AA03" w14:textId="77777777" w:rsidTr="008E008B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26A57FF8" w14:textId="77777777" w:rsidR="00DD2834" w:rsidRPr="00DB6050" w:rsidRDefault="00DD2834" w:rsidP="00DD2834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B1E3E" w14:textId="50930397" w:rsidR="00DD2834" w:rsidRPr="00BA6698" w:rsidRDefault="00DD2834" w:rsidP="00DD2834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BA6698">
              <w:rPr>
                <w:rFonts w:asciiTheme="majorHAnsi" w:hAnsiTheme="majorHAnsi" w:cstheme="majorHAnsi"/>
                <w:sz w:val="20"/>
                <w:lang w:eastAsia="da-DK"/>
              </w:rPr>
              <w:t>Nejudama atrama vamzdžiui DN</w:t>
            </w:r>
            <w:r w:rsidR="00BA6698" w:rsidRPr="00BA6698">
              <w:rPr>
                <w:rFonts w:asciiTheme="majorHAnsi" w:hAnsiTheme="majorHAnsi" w:cstheme="majorHAnsi"/>
                <w:sz w:val="20"/>
                <w:lang w:eastAsia="da-DK"/>
              </w:rPr>
              <w:t>125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3FF80" w14:textId="77777777" w:rsidR="00DD2834" w:rsidRPr="00BA6698" w:rsidRDefault="00DD2834" w:rsidP="00DD2834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D9635" w14:textId="1950CBC4" w:rsidR="00DD2834" w:rsidRPr="00BA6698" w:rsidRDefault="00DD2834" w:rsidP="00DD2834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BA6698">
              <w:rPr>
                <w:rFonts w:asciiTheme="majorHAnsi" w:hAnsiTheme="majorHAnsi" w:cstheme="majorHAnsi"/>
                <w:sz w:val="20"/>
                <w:lang w:eastAsia="da-DK"/>
              </w:rPr>
              <w:t>Vnt.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85EBF" w14:textId="449A4D89" w:rsidR="00DD2834" w:rsidRPr="00BA6698" w:rsidRDefault="00BA6698" w:rsidP="00DD2834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BA6698">
              <w:rPr>
                <w:rFonts w:asciiTheme="majorHAnsi" w:hAnsiTheme="majorHAnsi" w:cstheme="majorHAnsi"/>
                <w:sz w:val="20"/>
                <w:lang w:eastAsia="da-DK"/>
              </w:rPr>
              <w:t>2</w:t>
            </w:r>
          </w:p>
        </w:tc>
      </w:tr>
      <w:tr w:rsidR="00DD2834" w:rsidRPr="00DB6050" w14:paraId="4C146173" w14:textId="77777777" w:rsidTr="008E008B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331D93C6" w14:textId="77777777" w:rsidR="00DD2834" w:rsidRPr="00DB6050" w:rsidRDefault="00DD2834" w:rsidP="00DD2834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AEF3F" w14:textId="134AA202" w:rsidR="00DD2834" w:rsidRPr="00BA6698" w:rsidRDefault="00BA6698" w:rsidP="00DD2834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BA6698">
              <w:rPr>
                <w:rFonts w:asciiTheme="majorHAnsi" w:hAnsiTheme="majorHAnsi" w:cstheme="majorHAnsi"/>
                <w:sz w:val="20"/>
                <w:lang w:eastAsia="da-DK"/>
              </w:rPr>
              <w:t>Tas pats,</w:t>
            </w:r>
            <w:r w:rsidR="00DD2834" w:rsidRPr="00BA6698">
              <w:rPr>
                <w:rFonts w:asciiTheme="majorHAnsi" w:hAnsiTheme="majorHAnsi" w:cstheme="majorHAnsi"/>
                <w:sz w:val="20"/>
                <w:lang w:eastAsia="da-DK"/>
              </w:rPr>
              <w:t xml:space="preserve"> DN</w:t>
            </w:r>
            <w:r w:rsidRPr="00BA6698">
              <w:rPr>
                <w:rFonts w:asciiTheme="majorHAnsi" w:hAnsiTheme="majorHAnsi" w:cstheme="majorHAnsi"/>
                <w:sz w:val="20"/>
                <w:lang w:eastAsia="da-DK"/>
              </w:rPr>
              <w:t>8</w:t>
            </w:r>
            <w:r w:rsidR="00DD2834" w:rsidRPr="00BA6698">
              <w:rPr>
                <w:rFonts w:asciiTheme="majorHAnsi" w:hAnsiTheme="majorHAnsi" w:cstheme="majorHAnsi"/>
                <w:sz w:val="20"/>
                <w:lang w:eastAsia="da-DK"/>
              </w:rPr>
              <w:t>0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8EEF8" w14:textId="77777777" w:rsidR="00DD2834" w:rsidRPr="00BA6698" w:rsidRDefault="00DD2834" w:rsidP="00DD2834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48AF1" w14:textId="272AD439" w:rsidR="00DD2834" w:rsidRPr="00BA6698" w:rsidRDefault="00DD2834" w:rsidP="00DD2834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BA6698">
              <w:rPr>
                <w:rFonts w:asciiTheme="majorHAnsi" w:hAnsiTheme="majorHAnsi" w:cstheme="majorHAnsi"/>
                <w:sz w:val="20"/>
                <w:lang w:eastAsia="da-DK"/>
              </w:rPr>
              <w:t>Vnt.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31A4B" w14:textId="311C61F4" w:rsidR="00DD2834" w:rsidRPr="00BA6698" w:rsidRDefault="00DD2834" w:rsidP="00DD2834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BA6698">
              <w:rPr>
                <w:rFonts w:asciiTheme="majorHAnsi" w:hAnsiTheme="majorHAnsi" w:cstheme="majorHAnsi"/>
                <w:sz w:val="20"/>
                <w:lang w:eastAsia="da-DK"/>
              </w:rPr>
              <w:t>2</w:t>
            </w:r>
          </w:p>
        </w:tc>
      </w:tr>
      <w:tr w:rsidR="00BA6698" w:rsidRPr="00DB6050" w14:paraId="1ADA9F1F" w14:textId="77777777" w:rsidTr="008E008B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421936C7" w14:textId="77777777" w:rsidR="00BA6698" w:rsidRPr="00DB6050" w:rsidRDefault="00BA6698" w:rsidP="00BA6698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74E54" w14:textId="30499B88" w:rsidR="00BA6698" w:rsidRPr="00BA6698" w:rsidRDefault="00BA6698" w:rsidP="00BA6698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BA6698">
              <w:rPr>
                <w:rFonts w:asciiTheme="majorHAnsi" w:hAnsiTheme="majorHAnsi" w:cstheme="majorHAnsi"/>
                <w:sz w:val="20"/>
                <w:lang w:eastAsia="da-DK"/>
              </w:rPr>
              <w:t>Tas pats, DN40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4C4C9" w14:textId="77777777" w:rsidR="00BA6698" w:rsidRPr="00BA6698" w:rsidRDefault="00BA6698" w:rsidP="00BA6698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E0572" w14:textId="284ACCCD" w:rsidR="00BA6698" w:rsidRPr="00BA6698" w:rsidRDefault="00BA6698" w:rsidP="00BA6698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BA6698">
              <w:rPr>
                <w:rFonts w:asciiTheme="majorHAnsi" w:hAnsiTheme="majorHAnsi" w:cstheme="majorHAnsi"/>
                <w:sz w:val="20"/>
                <w:lang w:eastAsia="da-DK"/>
              </w:rPr>
              <w:t>Vnt.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3C99F" w14:textId="49E2730B" w:rsidR="00BA6698" w:rsidRPr="00BA6698" w:rsidRDefault="00BA6698" w:rsidP="00BA6698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BA6698">
              <w:rPr>
                <w:rFonts w:asciiTheme="majorHAnsi" w:hAnsiTheme="majorHAnsi" w:cstheme="majorHAnsi"/>
                <w:sz w:val="20"/>
                <w:lang w:eastAsia="da-DK"/>
              </w:rPr>
              <w:t>4</w:t>
            </w:r>
          </w:p>
        </w:tc>
      </w:tr>
      <w:tr w:rsidR="00DD2834" w:rsidRPr="00DB6050" w14:paraId="546C7834" w14:textId="77777777" w:rsidTr="008E008B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7D579429" w14:textId="77777777" w:rsidR="00DD2834" w:rsidRPr="00DB6050" w:rsidRDefault="00DD2834" w:rsidP="00DD2834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BD492" w14:textId="28E69FEA" w:rsidR="00DD2834" w:rsidRPr="009C5782" w:rsidRDefault="00DD2834" w:rsidP="00DD2834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9C5782">
              <w:rPr>
                <w:rFonts w:asciiTheme="majorHAnsi" w:hAnsiTheme="majorHAnsi" w:cstheme="majorHAnsi"/>
                <w:sz w:val="20"/>
                <w:lang w:val="en-US" w:eastAsia="en-US"/>
              </w:rPr>
              <w:t>Metalas tvirtinimui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69944" w14:textId="77777777" w:rsidR="00DD2834" w:rsidRPr="009C5782" w:rsidRDefault="00DD2834" w:rsidP="00DD2834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29055" w14:textId="3291986B" w:rsidR="00DD2834" w:rsidRPr="009C5782" w:rsidRDefault="00DD2834" w:rsidP="00DD2834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9C5782">
              <w:rPr>
                <w:rFonts w:asciiTheme="majorHAnsi" w:hAnsiTheme="majorHAnsi" w:cstheme="majorHAnsi"/>
                <w:sz w:val="20"/>
                <w:lang w:eastAsia="da-DK"/>
              </w:rPr>
              <w:t>Kompl.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7E36D" w14:textId="1691147E" w:rsidR="00DD2834" w:rsidRPr="009C5782" w:rsidRDefault="00DD2834" w:rsidP="00DD2834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9C5782">
              <w:rPr>
                <w:rFonts w:asciiTheme="majorHAnsi" w:hAnsiTheme="majorHAnsi" w:cstheme="majorHAnsi"/>
                <w:sz w:val="20"/>
                <w:lang w:eastAsia="da-DK"/>
              </w:rPr>
              <w:t>1</w:t>
            </w:r>
          </w:p>
        </w:tc>
      </w:tr>
      <w:tr w:rsidR="00DD2834" w:rsidRPr="00DB6050" w14:paraId="334437C4" w14:textId="77777777" w:rsidTr="008E008B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0963B746" w14:textId="77777777" w:rsidR="00DD2834" w:rsidRPr="00DB6050" w:rsidRDefault="00DD2834" w:rsidP="00DD2834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AA623" w14:textId="56CBF486" w:rsidR="00DD2834" w:rsidRPr="009C5782" w:rsidRDefault="00DD2834" w:rsidP="00DD2834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9C5782">
              <w:rPr>
                <w:rFonts w:asciiTheme="majorHAnsi" w:hAnsiTheme="majorHAnsi" w:cstheme="majorHAnsi"/>
                <w:sz w:val="20"/>
                <w:lang w:val="en-US" w:eastAsia="en-US"/>
              </w:rPr>
              <w:t>Hidraulinis vamzdynų išbandymas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45EE9" w14:textId="603C7608" w:rsidR="00DD2834" w:rsidRPr="009C5782" w:rsidRDefault="00DD2834" w:rsidP="00DD2834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9C5782">
              <w:rPr>
                <w:rFonts w:asciiTheme="majorHAnsi" w:hAnsiTheme="majorHAnsi" w:cstheme="majorHAnsi"/>
                <w:sz w:val="20"/>
                <w:lang w:eastAsia="da-DK"/>
              </w:rPr>
              <w:t>TS-2.</w:t>
            </w:r>
            <w:r w:rsidR="009C5782">
              <w:rPr>
                <w:rFonts w:asciiTheme="majorHAnsi" w:hAnsiTheme="majorHAnsi" w:cstheme="majorHAnsi"/>
                <w:sz w:val="20"/>
                <w:lang w:eastAsia="da-DK"/>
              </w:rPr>
              <w:t>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9F472" w14:textId="1E24F054" w:rsidR="00DD2834" w:rsidRPr="009C5782" w:rsidRDefault="00DD2834" w:rsidP="00DD2834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9C5782">
              <w:rPr>
                <w:rFonts w:asciiTheme="majorHAnsi" w:hAnsiTheme="majorHAnsi" w:cstheme="majorHAnsi"/>
                <w:sz w:val="20"/>
                <w:lang w:eastAsia="da-DK"/>
              </w:rPr>
              <w:t>Kompl.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3B784" w14:textId="0A2483A9" w:rsidR="00DD2834" w:rsidRPr="009C5782" w:rsidRDefault="00DD2834" w:rsidP="00DD2834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9C5782">
              <w:rPr>
                <w:rFonts w:asciiTheme="majorHAnsi" w:hAnsiTheme="majorHAnsi" w:cstheme="majorHAnsi"/>
                <w:sz w:val="20"/>
                <w:lang w:eastAsia="da-DK"/>
              </w:rPr>
              <w:t>1</w:t>
            </w:r>
          </w:p>
        </w:tc>
      </w:tr>
      <w:tr w:rsidR="00DD2834" w:rsidRPr="00DB6050" w14:paraId="4AAF016F" w14:textId="77777777" w:rsidTr="008E008B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672C8B26" w14:textId="77777777" w:rsidR="00DD2834" w:rsidRPr="00DB6050" w:rsidRDefault="00DD2834" w:rsidP="00DD2834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31536" w14:textId="35DBA643" w:rsidR="00DD2834" w:rsidRPr="009C5782" w:rsidRDefault="00DD2834" w:rsidP="00DD2834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9C5782">
              <w:rPr>
                <w:rFonts w:asciiTheme="majorHAnsi" w:hAnsiTheme="majorHAnsi" w:cstheme="majorHAnsi"/>
                <w:sz w:val="20"/>
                <w:lang w:val="en-US" w:eastAsia="en-US"/>
              </w:rPr>
              <w:t>Paleidimo derinimo darbai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17B61" w14:textId="3717E25B" w:rsidR="00DD2834" w:rsidRPr="009C5782" w:rsidRDefault="00DD2834" w:rsidP="00DD2834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9C5782">
              <w:rPr>
                <w:rFonts w:asciiTheme="majorHAnsi" w:hAnsiTheme="majorHAnsi" w:cstheme="majorHAnsi"/>
                <w:sz w:val="20"/>
                <w:lang w:eastAsia="da-DK"/>
              </w:rPr>
              <w:t>TS-2.</w:t>
            </w:r>
            <w:r w:rsidR="009C5782">
              <w:rPr>
                <w:rFonts w:asciiTheme="majorHAnsi" w:hAnsiTheme="majorHAnsi" w:cstheme="majorHAnsi"/>
                <w:sz w:val="20"/>
                <w:lang w:eastAsia="da-DK"/>
              </w:rPr>
              <w:t>6</w:t>
            </w:r>
            <w:r w:rsidRPr="009C5782">
              <w:rPr>
                <w:rFonts w:asciiTheme="majorHAnsi" w:hAnsiTheme="majorHAnsi" w:cstheme="majorHAnsi"/>
                <w:sz w:val="20"/>
                <w:lang w:eastAsia="da-DK"/>
              </w:rPr>
              <w:t>,2.</w:t>
            </w:r>
            <w:r w:rsidR="009C5782">
              <w:rPr>
                <w:rFonts w:asciiTheme="majorHAnsi" w:hAnsiTheme="majorHAnsi" w:cstheme="majorHAnsi"/>
                <w:sz w:val="20"/>
                <w:lang w:eastAsia="da-DK"/>
              </w:rPr>
              <w:t>8</w:t>
            </w:r>
            <w:r w:rsidRPr="009C5782">
              <w:rPr>
                <w:rFonts w:asciiTheme="majorHAnsi" w:hAnsiTheme="majorHAnsi" w:cstheme="majorHAnsi"/>
                <w:sz w:val="20"/>
                <w:lang w:eastAsia="da-DK"/>
              </w:rPr>
              <w:t>,2.</w:t>
            </w:r>
            <w:r w:rsidR="009C5782">
              <w:rPr>
                <w:rFonts w:asciiTheme="majorHAnsi" w:hAnsiTheme="majorHAnsi" w:cstheme="majorHAnsi"/>
                <w:sz w:val="20"/>
                <w:lang w:eastAsia="da-DK"/>
              </w:rPr>
              <w:t>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70C02" w14:textId="260077B8" w:rsidR="00DD2834" w:rsidRPr="009C5782" w:rsidRDefault="00DD2834" w:rsidP="00DD2834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9C5782">
              <w:rPr>
                <w:rFonts w:asciiTheme="majorHAnsi" w:hAnsiTheme="majorHAnsi" w:cstheme="majorHAnsi"/>
                <w:sz w:val="20"/>
                <w:lang w:eastAsia="da-DK"/>
              </w:rPr>
              <w:t>Kompl.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4856B" w14:textId="7AFD9FAA" w:rsidR="00DD2834" w:rsidRPr="009C5782" w:rsidRDefault="00DD2834" w:rsidP="00DD2834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9C5782">
              <w:rPr>
                <w:rFonts w:asciiTheme="majorHAnsi" w:hAnsiTheme="majorHAnsi" w:cstheme="majorHAnsi"/>
                <w:sz w:val="20"/>
                <w:lang w:eastAsia="da-DK"/>
              </w:rPr>
              <w:t>1</w:t>
            </w:r>
          </w:p>
        </w:tc>
      </w:tr>
      <w:tr w:rsidR="00BA6698" w:rsidRPr="00DB6050" w14:paraId="418E7597" w14:textId="77777777" w:rsidTr="008E008B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71082F32" w14:textId="77777777" w:rsidR="00BA6698" w:rsidRPr="00DB6050" w:rsidRDefault="00BA6698" w:rsidP="00BA6698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776EA" w14:textId="1D099AF6" w:rsidR="00BA6698" w:rsidRPr="00526AEC" w:rsidRDefault="00BA6698" w:rsidP="00BA6698">
            <w:pPr>
              <w:rPr>
                <w:rFonts w:asciiTheme="majorHAnsi" w:hAnsiTheme="majorHAnsi" w:cstheme="majorHAnsi"/>
                <w:sz w:val="20"/>
                <w:lang w:eastAsia="en-US"/>
              </w:rPr>
            </w:pPr>
            <w:r w:rsidRPr="00526AEC">
              <w:rPr>
                <w:rFonts w:asciiTheme="majorHAnsi" w:hAnsiTheme="majorHAnsi" w:cstheme="majorHAnsi"/>
                <w:b/>
                <w:bCs/>
                <w:sz w:val="20"/>
                <w:lang w:eastAsia="da-DK"/>
              </w:rPr>
              <w:t>7B korpuso vėdinimo kamerų šalčio reguliavimo mazgai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9E29F" w14:textId="77777777" w:rsidR="00BA6698" w:rsidRPr="00526AEC" w:rsidRDefault="00BA6698" w:rsidP="00BA6698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7D205" w14:textId="77777777" w:rsidR="00BA6698" w:rsidRPr="00526AEC" w:rsidRDefault="00BA6698" w:rsidP="00BA6698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0BEA4" w14:textId="77777777" w:rsidR="00BA6698" w:rsidRPr="00526AEC" w:rsidRDefault="00BA6698" w:rsidP="00BA6698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</w:p>
        </w:tc>
      </w:tr>
      <w:tr w:rsidR="00BA6698" w:rsidRPr="00DB6050" w14:paraId="5AF37BE2" w14:textId="77777777" w:rsidTr="008E008B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7050026E" w14:textId="77777777" w:rsidR="00BA6698" w:rsidRPr="00DB6050" w:rsidRDefault="00BA6698" w:rsidP="00BA6698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A309E" w14:textId="6728B1B5" w:rsidR="00BA6698" w:rsidRPr="00EB1821" w:rsidRDefault="00BA6698" w:rsidP="00BA6698">
            <w:pPr>
              <w:rPr>
                <w:rFonts w:asciiTheme="majorHAnsi" w:hAnsiTheme="majorHAnsi" w:cstheme="majorHAnsi"/>
                <w:sz w:val="20"/>
                <w:lang w:val="en-US" w:eastAsia="en-US"/>
              </w:rPr>
            </w:pPr>
            <w:r w:rsidRPr="00EB1821">
              <w:rPr>
                <w:rFonts w:asciiTheme="majorHAnsi" w:hAnsiTheme="majorHAnsi" w:cstheme="majorHAnsi"/>
                <w:sz w:val="20"/>
              </w:rPr>
              <w:t>Rutulinis čiaupas DN</w:t>
            </w:r>
            <w:r w:rsidR="00EB1821" w:rsidRPr="00EB1821">
              <w:rPr>
                <w:rFonts w:asciiTheme="majorHAnsi" w:hAnsiTheme="majorHAnsi" w:cstheme="majorHAnsi"/>
                <w:sz w:val="20"/>
              </w:rPr>
              <w:t>10</w:t>
            </w:r>
            <w:r w:rsidRPr="00EB1821">
              <w:rPr>
                <w:rFonts w:asciiTheme="majorHAnsi" w:hAnsiTheme="majorHAnsi" w:cstheme="majorHAnsi"/>
                <w:sz w:val="20"/>
              </w:rPr>
              <w:t>0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80494" w14:textId="03E46D56" w:rsidR="00BA6698" w:rsidRPr="00EB1821" w:rsidRDefault="00BA6698" w:rsidP="00BA6698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EB1821">
              <w:rPr>
                <w:rFonts w:asciiTheme="majorHAnsi" w:hAnsiTheme="majorHAnsi" w:cstheme="majorHAnsi"/>
                <w:sz w:val="20"/>
                <w:lang w:eastAsia="da-DK"/>
              </w:rPr>
              <w:t>TS-2.</w:t>
            </w:r>
            <w:r w:rsidR="00526AEC">
              <w:rPr>
                <w:rFonts w:asciiTheme="majorHAnsi" w:hAnsiTheme="majorHAnsi" w:cstheme="majorHAnsi"/>
                <w:sz w:val="20"/>
                <w:lang w:eastAsia="da-DK"/>
              </w:rPr>
              <w:t>3</w:t>
            </w:r>
            <w:r w:rsidRPr="00EB1821">
              <w:rPr>
                <w:rFonts w:asciiTheme="majorHAnsi" w:hAnsiTheme="majorHAnsi" w:cstheme="majorHAnsi"/>
                <w:sz w:val="20"/>
                <w:lang w:eastAsia="da-DK"/>
              </w:rPr>
              <w:t>.1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459D0" w14:textId="7254572F" w:rsidR="00BA6698" w:rsidRPr="00EB1821" w:rsidRDefault="00BA6698" w:rsidP="00BA6698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EB1821">
              <w:rPr>
                <w:rFonts w:asciiTheme="majorHAnsi" w:hAnsiTheme="majorHAnsi" w:cstheme="majorHAnsi"/>
                <w:sz w:val="20"/>
              </w:rPr>
              <w:t>Vnt.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6554E" w14:textId="28A1A7ED" w:rsidR="00BA6698" w:rsidRPr="00EB1821" w:rsidRDefault="00BA6698" w:rsidP="00BA6698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EB1821">
              <w:rPr>
                <w:rFonts w:asciiTheme="majorHAnsi" w:hAnsiTheme="majorHAnsi" w:cstheme="majorHAnsi"/>
                <w:sz w:val="20"/>
                <w:lang w:eastAsia="da-DK"/>
              </w:rPr>
              <w:t>4</w:t>
            </w:r>
          </w:p>
        </w:tc>
      </w:tr>
      <w:tr w:rsidR="00BA6698" w:rsidRPr="00DB6050" w14:paraId="7DB401D5" w14:textId="77777777" w:rsidTr="008E008B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10D710D9" w14:textId="77777777" w:rsidR="00BA6698" w:rsidRPr="00DB6050" w:rsidRDefault="00BA6698" w:rsidP="00BA6698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E1DF7" w14:textId="19B801F4" w:rsidR="00BA6698" w:rsidRPr="00EB1821" w:rsidRDefault="00BA6698" w:rsidP="00BA6698">
            <w:pPr>
              <w:rPr>
                <w:rFonts w:asciiTheme="majorHAnsi" w:hAnsiTheme="majorHAnsi" w:cstheme="majorHAnsi"/>
                <w:sz w:val="20"/>
                <w:lang w:val="en-US" w:eastAsia="en-US"/>
              </w:rPr>
            </w:pPr>
            <w:r w:rsidRPr="00EB1821">
              <w:rPr>
                <w:rFonts w:asciiTheme="majorHAnsi" w:hAnsiTheme="majorHAnsi" w:cstheme="majorHAnsi"/>
                <w:sz w:val="20"/>
              </w:rPr>
              <w:t>Tas pats, DN</w:t>
            </w:r>
            <w:r w:rsidR="00EB1821" w:rsidRPr="00EB1821">
              <w:rPr>
                <w:rFonts w:asciiTheme="majorHAnsi" w:hAnsiTheme="majorHAnsi" w:cstheme="majorHAnsi"/>
                <w:sz w:val="20"/>
              </w:rPr>
              <w:t>40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04AFF" w14:textId="77777777" w:rsidR="00BA6698" w:rsidRPr="00EB1821" w:rsidRDefault="00BA6698" w:rsidP="00BA6698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9F04E" w14:textId="008B7F17" w:rsidR="00BA6698" w:rsidRPr="00EB1821" w:rsidRDefault="00BA6698" w:rsidP="00BA6698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EB1821">
              <w:rPr>
                <w:rFonts w:asciiTheme="majorHAnsi" w:hAnsiTheme="majorHAnsi" w:cstheme="majorHAnsi"/>
                <w:sz w:val="20"/>
              </w:rPr>
              <w:t>Vnt.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4A7BE" w14:textId="197D9CF2" w:rsidR="00BA6698" w:rsidRPr="00EB1821" w:rsidRDefault="00EB1821" w:rsidP="00BA6698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EB1821">
              <w:rPr>
                <w:rFonts w:asciiTheme="majorHAnsi" w:hAnsiTheme="majorHAnsi" w:cstheme="majorHAnsi"/>
                <w:sz w:val="20"/>
                <w:lang w:eastAsia="da-DK"/>
              </w:rPr>
              <w:t>4</w:t>
            </w:r>
          </w:p>
        </w:tc>
      </w:tr>
      <w:tr w:rsidR="00BA6698" w:rsidRPr="00DB6050" w14:paraId="4FB2FFA7" w14:textId="77777777" w:rsidTr="008E008B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2A797474" w14:textId="77777777" w:rsidR="00BA6698" w:rsidRPr="00DB6050" w:rsidRDefault="00BA6698" w:rsidP="00BA6698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53EB7" w14:textId="7FB271FB" w:rsidR="00BA6698" w:rsidRPr="00EB1821" w:rsidRDefault="00BA6698" w:rsidP="00BA6698">
            <w:pPr>
              <w:rPr>
                <w:rFonts w:asciiTheme="majorHAnsi" w:hAnsiTheme="majorHAnsi" w:cstheme="majorHAnsi"/>
                <w:sz w:val="20"/>
                <w:lang w:val="en-US" w:eastAsia="en-US"/>
              </w:rPr>
            </w:pPr>
            <w:r w:rsidRPr="00EB1821">
              <w:rPr>
                <w:rFonts w:asciiTheme="majorHAnsi" w:hAnsiTheme="majorHAnsi" w:cstheme="majorHAnsi"/>
                <w:sz w:val="20"/>
              </w:rPr>
              <w:t>Dviejų eigų reguliavimo vožtuvas su pavara ir automatinio balansavimo funkcija, DN80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3AB46" w14:textId="4792C01C" w:rsidR="00BA6698" w:rsidRPr="00EB1821" w:rsidRDefault="00BA6698" w:rsidP="00BA6698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EB1821">
              <w:rPr>
                <w:rFonts w:asciiTheme="majorHAnsi" w:hAnsiTheme="majorHAnsi" w:cstheme="majorHAnsi"/>
                <w:sz w:val="20"/>
                <w:lang w:eastAsia="da-DK"/>
              </w:rPr>
              <w:t>TS-2.</w:t>
            </w:r>
            <w:r w:rsidR="00526AEC">
              <w:rPr>
                <w:rFonts w:asciiTheme="majorHAnsi" w:hAnsiTheme="majorHAnsi" w:cstheme="majorHAnsi"/>
                <w:sz w:val="20"/>
                <w:lang w:eastAsia="da-DK"/>
              </w:rPr>
              <w:t>3</w:t>
            </w:r>
            <w:r w:rsidRPr="00EB1821">
              <w:rPr>
                <w:rFonts w:asciiTheme="majorHAnsi" w:hAnsiTheme="majorHAnsi" w:cstheme="majorHAnsi"/>
                <w:sz w:val="20"/>
                <w:lang w:eastAsia="da-DK"/>
              </w:rPr>
              <w:t>.3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E907F" w14:textId="4F80E0AA" w:rsidR="00BA6698" w:rsidRPr="00EB1821" w:rsidRDefault="00BA6698" w:rsidP="00BA6698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EB1821">
              <w:rPr>
                <w:rFonts w:asciiTheme="majorHAnsi" w:hAnsiTheme="majorHAnsi" w:cstheme="majorHAnsi"/>
                <w:sz w:val="20"/>
              </w:rPr>
              <w:t>Vnt.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A198E" w14:textId="6FB4DC86" w:rsidR="00BA6698" w:rsidRPr="00EB1821" w:rsidRDefault="00EB1821" w:rsidP="00BA6698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2</w:t>
            </w:r>
          </w:p>
        </w:tc>
      </w:tr>
      <w:tr w:rsidR="00BA6698" w:rsidRPr="00DB6050" w14:paraId="32CEDB29" w14:textId="77777777" w:rsidTr="008E008B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31D15E23" w14:textId="77777777" w:rsidR="00BA6698" w:rsidRPr="00DB6050" w:rsidRDefault="00BA6698" w:rsidP="00BA6698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526BA" w14:textId="6BA1BE6E" w:rsidR="00BA6698" w:rsidRPr="00EB1821" w:rsidRDefault="00BA6698" w:rsidP="00BA6698">
            <w:pPr>
              <w:rPr>
                <w:rFonts w:asciiTheme="majorHAnsi" w:hAnsiTheme="majorHAnsi" w:cstheme="majorHAnsi"/>
                <w:sz w:val="20"/>
                <w:lang w:val="en-US" w:eastAsia="en-US"/>
              </w:rPr>
            </w:pPr>
            <w:r w:rsidRPr="00EB1821">
              <w:rPr>
                <w:rFonts w:asciiTheme="majorHAnsi" w:hAnsiTheme="majorHAnsi" w:cstheme="majorHAnsi"/>
                <w:sz w:val="20"/>
              </w:rPr>
              <w:t>Tas pats, DN</w:t>
            </w:r>
            <w:r w:rsidR="00EB1821">
              <w:rPr>
                <w:rFonts w:asciiTheme="majorHAnsi" w:hAnsiTheme="majorHAnsi" w:cstheme="majorHAnsi"/>
                <w:sz w:val="20"/>
              </w:rPr>
              <w:t>32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B8862" w14:textId="77777777" w:rsidR="00BA6698" w:rsidRPr="00EB1821" w:rsidRDefault="00BA6698" w:rsidP="00BA6698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BF723" w14:textId="0B2DAC7D" w:rsidR="00BA6698" w:rsidRPr="00EB1821" w:rsidRDefault="00BA6698" w:rsidP="00BA6698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EB1821">
              <w:rPr>
                <w:rFonts w:asciiTheme="majorHAnsi" w:hAnsiTheme="majorHAnsi" w:cstheme="majorHAnsi"/>
                <w:sz w:val="20"/>
              </w:rPr>
              <w:t>Vnt.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4C3F7" w14:textId="7E6D7C6F" w:rsidR="00BA6698" w:rsidRPr="00EB1821" w:rsidRDefault="00EB1821" w:rsidP="00BA6698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2</w:t>
            </w:r>
          </w:p>
        </w:tc>
      </w:tr>
      <w:tr w:rsidR="00BA6698" w:rsidRPr="00EB1821" w14:paraId="19499062" w14:textId="77777777" w:rsidTr="008E008B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23FABC7A" w14:textId="77777777" w:rsidR="00BA6698" w:rsidRPr="00DB6050" w:rsidRDefault="00BA6698" w:rsidP="00BA6698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D6AEF" w14:textId="72897ADA" w:rsidR="00BA6698" w:rsidRPr="00EB1821" w:rsidRDefault="00BA6698" w:rsidP="00BA6698">
            <w:pPr>
              <w:rPr>
                <w:rFonts w:asciiTheme="majorHAnsi" w:hAnsiTheme="majorHAnsi" w:cstheme="majorHAnsi"/>
                <w:sz w:val="20"/>
                <w:lang w:val="en-US" w:eastAsia="en-US"/>
              </w:rPr>
            </w:pPr>
            <w:r w:rsidRPr="00EB1821">
              <w:rPr>
                <w:rFonts w:asciiTheme="majorHAnsi" w:hAnsiTheme="majorHAnsi" w:cstheme="majorHAnsi"/>
                <w:sz w:val="20"/>
              </w:rPr>
              <w:t>Balansavimo ventilis DN40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C5221" w14:textId="3F647EC4" w:rsidR="00BA6698" w:rsidRPr="00EB1821" w:rsidRDefault="00BA6698" w:rsidP="00BA6698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EB1821">
              <w:rPr>
                <w:rFonts w:asciiTheme="majorHAnsi" w:hAnsiTheme="majorHAnsi" w:cstheme="majorHAnsi"/>
                <w:sz w:val="20"/>
                <w:lang w:eastAsia="da-DK"/>
              </w:rPr>
              <w:t>TS-2.</w:t>
            </w:r>
            <w:r w:rsidR="00526AEC">
              <w:rPr>
                <w:rFonts w:asciiTheme="majorHAnsi" w:hAnsiTheme="majorHAnsi" w:cstheme="majorHAnsi"/>
                <w:sz w:val="20"/>
                <w:lang w:eastAsia="da-DK"/>
              </w:rPr>
              <w:t>3</w:t>
            </w:r>
            <w:r w:rsidRPr="00EB1821">
              <w:rPr>
                <w:rFonts w:asciiTheme="majorHAnsi" w:hAnsiTheme="majorHAnsi" w:cstheme="majorHAnsi"/>
                <w:sz w:val="20"/>
                <w:lang w:eastAsia="da-DK"/>
              </w:rPr>
              <w:t>.7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786C4" w14:textId="30C275B9" w:rsidR="00BA6698" w:rsidRPr="00EB1821" w:rsidRDefault="00BA6698" w:rsidP="00BA6698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EB1821">
              <w:rPr>
                <w:rFonts w:asciiTheme="majorHAnsi" w:hAnsiTheme="majorHAnsi" w:cstheme="majorHAnsi"/>
                <w:sz w:val="20"/>
              </w:rPr>
              <w:t>Vnt.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9F1AE" w14:textId="67CA9D6D" w:rsidR="00BA6698" w:rsidRPr="00EB1821" w:rsidRDefault="00EB1821" w:rsidP="00BA6698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EB1821">
              <w:rPr>
                <w:rFonts w:asciiTheme="majorHAnsi" w:hAnsiTheme="majorHAnsi" w:cstheme="majorHAnsi"/>
                <w:sz w:val="20"/>
                <w:lang w:eastAsia="da-DK"/>
              </w:rPr>
              <w:t>2</w:t>
            </w:r>
          </w:p>
        </w:tc>
      </w:tr>
      <w:tr w:rsidR="00BA6698" w:rsidRPr="00EB1821" w14:paraId="42537D49" w14:textId="77777777" w:rsidTr="008E008B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13538794" w14:textId="77777777" w:rsidR="00BA6698" w:rsidRPr="00DB6050" w:rsidRDefault="00BA6698" w:rsidP="00BA6698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4F5FC" w14:textId="6A079E63" w:rsidR="00BA6698" w:rsidRPr="00EB1821" w:rsidRDefault="00BA6698" w:rsidP="00BA6698">
            <w:pPr>
              <w:rPr>
                <w:rFonts w:asciiTheme="majorHAnsi" w:hAnsiTheme="majorHAnsi" w:cstheme="majorHAnsi"/>
                <w:sz w:val="20"/>
                <w:lang w:val="en-US" w:eastAsia="en-US"/>
              </w:rPr>
            </w:pPr>
            <w:r w:rsidRPr="00EB1821">
              <w:rPr>
                <w:rFonts w:asciiTheme="majorHAnsi" w:hAnsiTheme="majorHAnsi" w:cstheme="majorHAnsi"/>
                <w:sz w:val="20"/>
              </w:rPr>
              <w:t>Tas pats, DN</w:t>
            </w:r>
            <w:r w:rsidR="00EB1821" w:rsidRPr="00EB1821">
              <w:rPr>
                <w:rFonts w:asciiTheme="majorHAnsi" w:hAnsiTheme="majorHAnsi" w:cstheme="majorHAnsi"/>
                <w:sz w:val="20"/>
              </w:rPr>
              <w:t>20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D8762" w14:textId="77777777" w:rsidR="00BA6698" w:rsidRPr="00EB1821" w:rsidRDefault="00BA6698" w:rsidP="00BA6698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F9558" w14:textId="4FF8CCBE" w:rsidR="00BA6698" w:rsidRPr="00EB1821" w:rsidRDefault="00BA6698" w:rsidP="00BA6698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EB1821">
              <w:rPr>
                <w:rFonts w:asciiTheme="majorHAnsi" w:hAnsiTheme="majorHAnsi" w:cstheme="majorHAnsi"/>
                <w:sz w:val="20"/>
              </w:rPr>
              <w:t>Vnt.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1032C" w14:textId="54423593" w:rsidR="00BA6698" w:rsidRPr="00EB1821" w:rsidRDefault="00EB1821" w:rsidP="00BA6698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EB1821">
              <w:rPr>
                <w:rFonts w:asciiTheme="majorHAnsi" w:hAnsiTheme="majorHAnsi" w:cstheme="majorHAnsi"/>
                <w:sz w:val="20"/>
                <w:lang w:eastAsia="da-DK"/>
              </w:rPr>
              <w:t>2</w:t>
            </w:r>
          </w:p>
        </w:tc>
      </w:tr>
      <w:tr w:rsidR="00BA6698" w:rsidRPr="00DB6050" w14:paraId="57394D7A" w14:textId="77777777" w:rsidTr="008E008B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16217216" w14:textId="77777777" w:rsidR="00BA6698" w:rsidRPr="00DB6050" w:rsidRDefault="00BA6698" w:rsidP="00BA6698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27CF4" w14:textId="47932E7E" w:rsidR="00BA6698" w:rsidRPr="00526AEC" w:rsidRDefault="00BA6698" w:rsidP="00BA6698">
            <w:pPr>
              <w:rPr>
                <w:rFonts w:asciiTheme="majorHAnsi" w:hAnsiTheme="majorHAnsi" w:cstheme="majorHAnsi"/>
                <w:sz w:val="20"/>
                <w:lang w:val="en-US" w:eastAsia="en-US"/>
              </w:rPr>
            </w:pPr>
            <w:r w:rsidRPr="00526AEC">
              <w:rPr>
                <w:rFonts w:asciiTheme="majorHAnsi" w:hAnsiTheme="majorHAnsi" w:cstheme="majorHAnsi"/>
                <w:sz w:val="20"/>
              </w:rPr>
              <w:t>Techninis manometras 0...6 bar, tiksl. kl. 1,0 su trieigiu čiaupu, Ø80 mm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050A3" w14:textId="3643E09E" w:rsidR="00BA6698" w:rsidRPr="00526AEC" w:rsidRDefault="00BA6698" w:rsidP="00BA6698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526AEC">
              <w:rPr>
                <w:rFonts w:asciiTheme="majorHAnsi" w:hAnsiTheme="majorHAnsi" w:cstheme="majorHAnsi"/>
                <w:sz w:val="20"/>
                <w:lang w:eastAsia="da-DK"/>
              </w:rPr>
              <w:t>TS-2.</w:t>
            </w:r>
            <w:r w:rsidR="00526AEC">
              <w:rPr>
                <w:rFonts w:asciiTheme="majorHAnsi" w:hAnsiTheme="majorHAnsi" w:cstheme="majorHAnsi"/>
                <w:sz w:val="20"/>
                <w:lang w:eastAsia="da-DK"/>
              </w:rPr>
              <w:t>3</w:t>
            </w:r>
            <w:r w:rsidRPr="00526AEC">
              <w:rPr>
                <w:rFonts w:asciiTheme="majorHAnsi" w:hAnsiTheme="majorHAnsi" w:cstheme="majorHAnsi"/>
                <w:sz w:val="20"/>
                <w:lang w:eastAsia="da-DK"/>
              </w:rPr>
              <w:t>.12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27FAA" w14:textId="59656088" w:rsidR="00BA6698" w:rsidRPr="00526AEC" w:rsidRDefault="00BA6698" w:rsidP="00BA6698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526AEC">
              <w:rPr>
                <w:rFonts w:asciiTheme="majorHAnsi" w:hAnsiTheme="majorHAnsi" w:cstheme="majorHAnsi"/>
                <w:sz w:val="20"/>
              </w:rPr>
              <w:t>Vnt.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87FBD" w14:textId="1EB2D177" w:rsidR="00BA6698" w:rsidRPr="00526AEC" w:rsidRDefault="00526AEC" w:rsidP="00BA6698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526AEC">
              <w:rPr>
                <w:rFonts w:asciiTheme="majorHAnsi" w:hAnsiTheme="majorHAnsi" w:cstheme="majorHAnsi"/>
                <w:sz w:val="20"/>
                <w:lang w:eastAsia="da-DK"/>
              </w:rPr>
              <w:t>8</w:t>
            </w:r>
          </w:p>
        </w:tc>
      </w:tr>
      <w:tr w:rsidR="00BA6698" w:rsidRPr="00DB6050" w14:paraId="19D70FDB" w14:textId="77777777" w:rsidTr="008E008B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276F4734" w14:textId="77777777" w:rsidR="00BA6698" w:rsidRPr="00DB6050" w:rsidRDefault="00BA6698" w:rsidP="00BA6698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B5D5F" w14:textId="11626386" w:rsidR="00BA6698" w:rsidRPr="00526AEC" w:rsidRDefault="00BA6698" w:rsidP="00BA6698">
            <w:pPr>
              <w:rPr>
                <w:rFonts w:asciiTheme="majorHAnsi" w:hAnsiTheme="majorHAnsi" w:cstheme="majorHAnsi"/>
                <w:sz w:val="20"/>
                <w:lang w:val="en-US" w:eastAsia="en-US"/>
              </w:rPr>
            </w:pPr>
            <w:r w:rsidRPr="00526AEC">
              <w:rPr>
                <w:rFonts w:asciiTheme="majorHAnsi" w:hAnsiTheme="majorHAnsi" w:cstheme="majorHAnsi"/>
                <w:sz w:val="20"/>
              </w:rPr>
              <w:t>Spiritinis įleidžiamas termometras su įvore, skalė 0...100°C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9EA4B" w14:textId="3AA8657D" w:rsidR="00BA6698" w:rsidRPr="00526AEC" w:rsidRDefault="00BA6698" w:rsidP="00BA6698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526AEC">
              <w:rPr>
                <w:rFonts w:asciiTheme="majorHAnsi" w:hAnsiTheme="majorHAnsi" w:cstheme="majorHAnsi"/>
                <w:sz w:val="20"/>
                <w:lang w:eastAsia="da-DK"/>
              </w:rPr>
              <w:t>TS-2.</w:t>
            </w:r>
            <w:r w:rsidR="00526AEC">
              <w:rPr>
                <w:rFonts w:asciiTheme="majorHAnsi" w:hAnsiTheme="majorHAnsi" w:cstheme="majorHAnsi"/>
                <w:sz w:val="20"/>
                <w:lang w:eastAsia="da-DK"/>
              </w:rPr>
              <w:t>3</w:t>
            </w:r>
            <w:r w:rsidRPr="00526AEC">
              <w:rPr>
                <w:rFonts w:asciiTheme="majorHAnsi" w:hAnsiTheme="majorHAnsi" w:cstheme="majorHAnsi"/>
                <w:sz w:val="20"/>
                <w:lang w:eastAsia="da-DK"/>
              </w:rPr>
              <w:t>.11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DFE90" w14:textId="788C8403" w:rsidR="00BA6698" w:rsidRPr="00526AEC" w:rsidRDefault="00BA6698" w:rsidP="00BA6698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526AEC">
              <w:rPr>
                <w:rFonts w:asciiTheme="majorHAnsi" w:hAnsiTheme="majorHAnsi" w:cstheme="majorHAnsi"/>
                <w:sz w:val="20"/>
              </w:rPr>
              <w:t>Vnt.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BA072" w14:textId="70C073BC" w:rsidR="00BA6698" w:rsidRPr="00526AEC" w:rsidRDefault="00526AEC" w:rsidP="00BA6698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526AEC">
              <w:rPr>
                <w:rFonts w:asciiTheme="majorHAnsi" w:hAnsiTheme="majorHAnsi" w:cstheme="majorHAnsi"/>
                <w:sz w:val="20"/>
                <w:lang w:eastAsia="da-DK"/>
              </w:rPr>
              <w:t>8</w:t>
            </w:r>
          </w:p>
        </w:tc>
      </w:tr>
      <w:tr w:rsidR="00BA6698" w:rsidRPr="00DB6050" w14:paraId="28DC5549" w14:textId="77777777" w:rsidTr="008E008B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7FA356D3" w14:textId="77777777" w:rsidR="00BA6698" w:rsidRPr="00DB6050" w:rsidRDefault="00BA6698" w:rsidP="00BA6698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6E420" w14:textId="4D8F7D19" w:rsidR="00BA6698" w:rsidRPr="00526AEC" w:rsidRDefault="00BA6698" w:rsidP="00BA6698">
            <w:pPr>
              <w:rPr>
                <w:rFonts w:asciiTheme="majorHAnsi" w:hAnsiTheme="majorHAnsi" w:cstheme="majorHAnsi"/>
                <w:sz w:val="20"/>
                <w:lang w:val="en-US" w:eastAsia="en-US"/>
              </w:rPr>
            </w:pPr>
            <w:r w:rsidRPr="00526AEC">
              <w:rPr>
                <w:rFonts w:asciiTheme="majorHAnsi" w:hAnsiTheme="majorHAnsi" w:cstheme="majorHAnsi"/>
                <w:sz w:val="20"/>
              </w:rPr>
              <w:t>Nuorinimo vožtuvas DN15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A62B0" w14:textId="60A1207E" w:rsidR="00BA6698" w:rsidRPr="00526AEC" w:rsidRDefault="00BA6698" w:rsidP="00BA6698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526AEC">
              <w:rPr>
                <w:rFonts w:asciiTheme="majorHAnsi" w:hAnsiTheme="majorHAnsi" w:cstheme="majorHAnsi"/>
                <w:sz w:val="20"/>
                <w:lang w:eastAsia="da-DK"/>
              </w:rPr>
              <w:t>TS-2.</w:t>
            </w:r>
            <w:r w:rsidR="00526AEC">
              <w:rPr>
                <w:rFonts w:asciiTheme="majorHAnsi" w:hAnsiTheme="majorHAnsi" w:cstheme="majorHAnsi"/>
                <w:sz w:val="20"/>
                <w:lang w:eastAsia="da-DK"/>
              </w:rPr>
              <w:t>3</w:t>
            </w:r>
            <w:r w:rsidRPr="00526AEC">
              <w:rPr>
                <w:rFonts w:asciiTheme="majorHAnsi" w:hAnsiTheme="majorHAnsi" w:cstheme="majorHAnsi"/>
                <w:sz w:val="20"/>
                <w:lang w:eastAsia="da-DK"/>
              </w:rPr>
              <w:t>.14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8C338" w14:textId="7D46BD16" w:rsidR="00BA6698" w:rsidRPr="00526AEC" w:rsidRDefault="00BA6698" w:rsidP="00BA6698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526AEC">
              <w:rPr>
                <w:rFonts w:asciiTheme="majorHAnsi" w:hAnsiTheme="majorHAnsi" w:cstheme="majorHAnsi"/>
                <w:sz w:val="20"/>
              </w:rPr>
              <w:t>Vnt.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6078B" w14:textId="7F929C2D" w:rsidR="00BA6698" w:rsidRPr="00526AEC" w:rsidRDefault="00526AEC" w:rsidP="00BA6698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526AEC">
              <w:rPr>
                <w:rFonts w:asciiTheme="majorHAnsi" w:hAnsiTheme="majorHAnsi" w:cstheme="majorHAnsi"/>
                <w:sz w:val="20"/>
                <w:lang w:eastAsia="da-DK"/>
              </w:rPr>
              <w:t>4</w:t>
            </w:r>
          </w:p>
        </w:tc>
      </w:tr>
      <w:tr w:rsidR="00BA6698" w:rsidRPr="00DB6050" w14:paraId="6D12F4AB" w14:textId="77777777" w:rsidTr="008E008B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10A94E30" w14:textId="77777777" w:rsidR="00BA6698" w:rsidRPr="00DB6050" w:rsidRDefault="00BA6698" w:rsidP="00BA6698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954B0" w14:textId="73783B0D" w:rsidR="00BA6698" w:rsidRPr="00526AEC" w:rsidRDefault="00BA6698" w:rsidP="00BA6698">
            <w:pPr>
              <w:rPr>
                <w:rFonts w:asciiTheme="majorHAnsi" w:hAnsiTheme="majorHAnsi" w:cstheme="majorHAnsi"/>
                <w:sz w:val="20"/>
                <w:lang w:val="en-US" w:eastAsia="en-US"/>
              </w:rPr>
            </w:pPr>
            <w:r w:rsidRPr="00526AEC">
              <w:rPr>
                <w:rFonts w:asciiTheme="majorHAnsi" w:hAnsiTheme="majorHAnsi" w:cstheme="majorHAnsi"/>
                <w:sz w:val="20"/>
                <w:lang w:eastAsia="da-DK"/>
              </w:rPr>
              <w:t>Vandens išleidimo ventilis DN20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2C831" w14:textId="5E336BD8" w:rsidR="00BA6698" w:rsidRPr="00526AEC" w:rsidRDefault="00BA6698" w:rsidP="00BA6698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526AEC">
              <w:rPr>
                <w:rFonts w:asciiTheme="majorHAnsi" w:hAnsiTheme="majorHAnsi" w:cstheme="majorHAnsi"/>
                <w:sz w:val="20"/>
                <w:lang w:eastAsia="da-DK"/>
              </w:rPr>
              <w:t>TS-2.</w:t>
            </w:r>
            <w:r w:rsidR="00526AEC">
              <w:rPr>
                <w:rFonts w:asciiTheme="majorHAnsi" w:hAnsiTheme="majorHAnsi" w:cstheme="majorHAnsi"/>
                <w:sz w:val="20"/>
                <w:lang w:eastAsia="da-DK"/>
              </w:rPr>
              <w:t>3</w:t>
            </w:r>
            <w:r w:rsidRPr="00526AEC">
              <w:rPr>
                <w:rFonts w:asciiTheme="majorHAnsi" w:hAnsiTheme="majorHAnsi" w:cstheme="majorHAnsi"/>
                <w:sz w:val="20"/>
                <w:lang w:eastAsia="da-DK"/>
              </w:rPr>
              <w:t>.15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6DAFD" w14:textId="167A55B6" w:rsidR="00BA6698" w:rsidRPr="00526AEC" w:rsidRDefault="00BA6698" w:rsidP="00BA6698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526AEC">
              <w:rPr>
                <w:rFonts w:asciiTheme="majorHAnsi" w:hAnsiTheme="majorHAnsi" w:cstheme="majorHAnsi"/>
                <w:sz w:val="20"/>
                <w:lang w:eastAsia="da-DK"/>
              </w:rPr>
              <w:t>Vnt.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BF7EB" w14:textId="29F89E7D" w:rsidR="00BA6698" w:rsidRPr="00526AEC" w:rsidRDefault="00526AEC" w:rsidP="00BA6698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526AEC">
              <w:rPr>
                <w:rFonts w:asciiTheme="majorHAnsi" w:hAnsiTheme="majorHAnsi" w:cstheme="majorHAnsi"/>
                <w:sz w:val="20"/>
                <w:lang w:eastAsia="da-DK"/>
              </w:rPr>
              <w:t>4</w:t>
            </w:r>
          </w:p>
        </w:tc>
      </w:tr>
      <w:tr w:rsidR="003D1D21" w:rsidRPr="00DB6050" w14:paraId="43B860D9" w14:textId="77777777" w:rsidTr="003D1D21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47AE0C13" w14:textId="77777777" w:rsidR="003D1D21" w:rsidRPr="00DB6050" w:rsidRDefault="003D1D21" w:rsidP="00BA6698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92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FBA28B5" w14:textId="0C62BE15" w:rsidR="003D1D21" w:rsidRPr="00BA6698" w:rsidRDefault="0066424B" w:rsidP="00BA6698">
            <w:pPr>
              <w:rPr>
                <w:rFonts w:asciiTheme="majorHAnsi" w:hAnsiTheme="majorHAnsi" w:cstheme="majorHAnsi"/>
                <w:sz w:val="20"/>
                <w:highlight w:val="yellow"/>
                <w:lang w:eastAsia="da-DK"/>
              </w:rPr>
            </w:pPr>
            <w:r>
              <w:rPr>
                <w:rFonts w:asciiTheme="majorHAnsi" w:hAnsiTheme="majorHAnsi" w:cstheme="majorHAnsi"/>
                <w:b/>
                <w:bCs/>
                <w:sz w:val="20"/>
                <w:highlight w:val="lightGray"/>
                <w:lang w:val="en-US" w:eastAsia="en-US"/>
              </w:rPr>
              <w:t xml:space="preserve">7B </w:t>
            </w:r>
            <w:r w:rsidR="003D1D21" w:rsidRPr="003D1D21">
              <w:rPr>
                <w:rFonts w:asciiTheme="majorHAnsi" w:hAnsiTheme="majorHAnsi" w:cstheme="majorHAnsi"/>
                <w:b/>
                <w:bCs/>
                <w:sz w:val="20"/>
                <w:highlight w:val="lightGray"/>
                <w:lang w:val="en-US" w:eastAsia="en-US"/>
              </w:rPr>
              <w:t>FREONINĖS VĖSINIMO SISTEMOS</w:t>
            </w:r>
          </w:p>
        </w:tc>
      </w:tr>
      <w:tr w:rsidR="003D1D21" w:rsidRPr="00DB6050" w14:paraId="072A9692" w14:textId="77777777" w:rsidTr="00C431F2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0A42D8D0" w14:textId="77777777" w:rsidR="003D1D21" w:rsidRPr="00DB6050" w:rsidRDefault="003D1D21" w:rsidP="003D1D21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  <w:bookmarkStart w:id="0" w:name="_Hlk226551616"/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845308" w14:textId="20674008" w:rsidR="003D1D21" w:rsidRPr="00BA6698" w:rsidRDefault="003D1D21" w:rsidP="003D1D21">
            <w:pPr>
              <w:rPr>
                <w:rFonts w:asciiTheme="majorHAnsi" w:hAnsiTheme="majorHAnsi" w:cstheme="majorHAnsi"/>
                <w:sz w:val="20"/>
                <w:highlight w:val="yellow"/>
                <w:lang w:eastAsia="da-DK"/>
              </w:rPr>
            </w:pPr>
            <w:r w:rsidRPr="002A24CF">
              <w:rPr>
                <w:rFonts w:asciiTheme="majorHAnsi" w:hAnsiTheme="majorHAnsi" w:cstheme="majorHAnsi"/>
                <w:sz w:val="20"/>
                <w:lang w:eastAsia="en-US"/>
              </w:rPr>
              <w:t>Sieninio modelio oro kondicionierius “split” tipo su išoriniu vėsinimo įrenginiu, vėsinimo galia Q=</w:t>
            </w:r>
            <w:r>
              <w:rPr>
                <w:rFonts w:asciiTheme="majorHAnsi" w:hAnsiTheme="majorHAnsi" w:cstheme="majorHAnsi"/>
                <w:sz w:val="20"/>
                <w:lang w:eastAsia="en-US"/>
              </w:rPr>
              <w:t>5</w:t>
            </w:r>
            <w:r w:rsidRPr="002A24CF">
              <w:rPr>
                <w:rFonts w:asciiTheme="majorHAnsi" w:hAnsiTheme="majorHAnsi" w:cstheme="majorHAnsi"/>
                <w:sz w:val="20"/>
                <w:lang w:eastAsia="en-US"/>
              </w:rPr>
              <w:t>,</w:t>
            </w:r>
            <w:r>
              <w:rPr>
                <w:rFonts w:asciiTheme="majorHAnsi" w:hAnsiTheme="majorHAnsi" w:cstheme="majorHAnsi"/>
                <w:sz w:val="20"/>
                <w:lang w:eastAsia="en-US"/>
              </w:rPr>
              <w:t>0</w:t>
            </w:r>
            <w:r w:rsidRPr="002A24CF">
              <w:rPr>
                <w:rFonts w:asciiTheme="majorHAnsi" w:hAnsiTheme="majorHAnsi" w:cstheme="majorHAnsi"/>
                <w:sz w:val="20"/>
                <w:lang w:eastAsia="en-US"/>
              </w:rPr>
              <w:t>kW, freonas R32, darbinės ribos vėsinant -20 ~52⁰C, šildant -20 ~</w:t>
            </w:r>
            <w:r>
              <w:rPr>
                <w:rFonts w:asciiTheme="majorHAnsi" w:hAnsiTheme="majorHAnsi" w:cstheme="majorHAnsi"/>
                <w:sz w:val="20"/>
                <w:lang w:eastAsia="en-US"/>
              </w:rPr>
              <w:t>18</w:t>
            </w:r>
            <w:r w:rsidRPr="002A24CF">
              <w:rPr>
                <w:rFonts w:asciiTheme="majorHAnsi" w:hAnsiTheme="majorHAnsi" w:cstheme="majorHAnsi"/>
                <w:sz w:val="20"/>
                <w:lang w:eastAsia="en-US"/>
              </w:rPr>
              <w:t>⁰C</w:t>
            </w:r>
            <w:r w:rsidR="000374C9" w:rsidRPr="002A24CF">
              <w:rPr>
                <w:rFonts w:asciiTheme="majorHAnsi" w:hAnsiTheme="majorHAnsi" w:cstheme="majorHAnsi" w:hint="eastAsia"/>
                <w:sz w:val="20"/>
                <w:lang w:eastAsia="en-US"/>
              </w:rPr>
              <w:t xml:space="preserve"> Lp</w:t>
            </w:r>
            <w:r w:rsidR="000374C9" w:rsidRPr="002A24CF">
              <w:rPr>
                <w:rFonts w:asciiTheme="majorHAnsi" w:hAnsiTheme="majorHAnsi" w:cstheme="majorHAnsi" w:hint="eastAsia"/>
                <w:sz w:val="20"/>
                <w:lang w:eastAsia="en-US"/>
              </w:rPr>
              <w:t>≤</w:t>
            </w:r>
            <w:r w:rsidR="000374C9">
              <w:rPr>
                <w:rFonts w:asciiTheme="majorHAnsi" w:hAnsiTheme="majorHAnsi" w:cstheme="majorHAnsi"/>
                <w:sz w:val="20"/>
                <w:lang w:eastAsia="en-US"/>
              </w:rPr>
              <w:t>4</w:t>
            </w:r>
            <w:r w:rsidR="0046280E">
              <w:rPr>
                <w:rFonts w:asciiTheme="majorHAnsi" w:hAnsiTheme="majorHAnsi" w:cstheme="majorHAnsi"/>
                <w:sz w:val="20"/>
                <w:lang w:eastAsia="en-US"/>
              </w:rPr>
              <w:t>9</w:t>
            </w:r>
            <w:r w:rsidR="000374C9" w:rsidRPr="002A24CF">
              <w:rPr>
                <w:rFonts w:asciiTheme="majorHAnsi" w:hAnsiTheme="majorHAnsi" w:cstheme="majorHAnsi" w:hint="eastAsia"/>
                <w:sz w:val="20"/>
                <w:lang w:eastAsia="en-US"/>
              </w:rPr>
              <w:t>dB(A), SCOP 4,</w:t>
            </w:r>
            <w:r w:rsidR="000374C9">
              <w:rPr>
                <w:rFonts w:asciiTheme="majorHAnsi" w:hAnsiTheme="majorHAnsi" w:cstheme="majorHAnsi"/>
                <w:sz w:val="20"/>
                <w:lang w:eastAsia="en-US"/>
              </w:rPr>
              <w:t>6</w:t>
            </w:r>
            <w:r w:rsidR="000374C9" w:rsidRPr="002A24CF">
              <w:rPr>
                <w:rFonts w:asciiTheme="majorHAnsi" w:hAnsiTheme="majorHAnsi" w:cstheme="majorHAnsi" w:hint="eastAsia"/>
                <w:sz w:val="20"/>
                <w:lang w:eastAsia="en-US"/>
              </w:rPr>
              <w:t xml:space="preserve">, SEER </w:t>
            </w:r>
            <w:r w:rsidR="000374C9">
              <w:rPr>
                <w:rFonts w:asciiTheme="majorHAnsi" w:hAnsiTheme="majorHAnsi" w:cstheme="majorHAnsi"/>
                <w:sz w:val="20"/>
                <w:lang w:eastAsia="en-US"/>
              </w:rPr>
              <w:t>7</w:t>
            </w:r>
            <w:r w:rsidR="000374C9" w:rsidRPr="002A24CF">
              <w:rPr>
                <w:rFonts w:asciiTheme="majorHAnsi" w:hAnsiTheme="majorHAnsi" w:cstheme="majorHAnsi" w:hint="eastAsia"/>
                <w:sz w:val="20"/>
                <w:lang w:eastAsia="en-US"/>
              </w:rPr>
              <w:t>,</w:t>
            </w:r>
            <w:r w:rsidR="0046280E">
              <w:rPr>
                <w:rFonts w:asciiTheme="majorHAnsi" w:hAnsiTheme="majorHAnsi" w:cstheme="majorHAnsi"/>
                <w:sz w:val="20"/>
                <w:lang w:eastAsia="en-US"/>
              </w:rPr>
              <w:t>4</w:t>
            </w:r>
            <w:r w:rsidR="000374C9">
              <w:rPr>
                <w:rFonts w:asciiTheme="majorHAnsi" w:hAnsiTheme="majorHAnsi" w:cstheme="majorHAnsi"/>
                <w:sz w:val="20"/>
                <w:lang w:eastAsia="en-US"/>
              </w:rPr>
              <w:t>0</w:t>
            </w:r>
            <w:r w:rsidRPr="002A24CF">
              <w:rPr>
                <w:rFonts w:asciiTheme="majorHAnsi" w:hAnsiTheme="majorHAnsi" w:cstheme="majorHAnsi" w:hint="eastAsia"/>
                <w:sz w:val="20"/>
                <w:lang w:eastAsia="en-US"/>
              </w:rPr>
              <w:t>.</w:t>
            </w:r>
            <w:r w:rsidRPr="002A24CF">
              <w:rPr>
                <w:rFonts w:asciiTheme="majorHAnsi" w:hAnsiTheme="majorHAnsi" w:cstheme="majorHAnsi"/>
                <w:sz w:val="20"/>
                <w:lang w:eastAsia="en-US"/>
              </w:rPr>
              <w:t xml:space="preserve"> Komplekte kondensacinis siurbliukas, temperatūros daviklis vidiniam blokui, su originaliu pulteliu. </w:t>
            </w:r>
            <w:r w:rsidRPr="002A24CF">
              <w:rPr>
                <w:rFonts w:asciiTheme="majorHAnsi" w:hAnsiTheme="majorHAnsi" w:cstheme="majorHAnsi" w:hint="eastAsia"/>
                <w:sz w:val="20"/>
                <w:lang w:eastAsia="en-US"/>
              </w:rPr>
              <w:t>Triuk</w:t>
            </w:r>
            <w:r w:rsidRPr="002A24CF">
              <w:rPr>
                <w:rFonts w:asciiTheme="majorHAnsi" w:hAnsiTheme="majorHAnsi" w:cstheme="majorHAnsi" w:hint="eastAsia"/>
                <w:sz w:val="20"/>
                <w:lang w:eastAsia="en-US"/>
              </w:rPr>
              <w:t>š</w:t>
            </w:r>
            <w:r w:rsidRPr="002A24CF">
              <w:rPr>
                <w:rFonts w:asciiTheme="majorHAnsi" w:hAnsiTheme="majorHAnsi" w:cstheme="majorHAnsi" w:hint="eastAsia"/>
                <w:sz w:val="20"/>
                <w:lang w:eastAsia="en-US"/>
              </w:rPr>
              <w:t>mo lygis Lp</w:t>
            </w:r>
            <w:r w:rsidRPr="002A24CF">
              <w:rPr>
                <w:rFonts w:asciiTheme="majorHAnsi" w:hAnsiTheme="majorHAnsi" w:cstheme="majorHAnsi" w:hint="eastAsia"/>
                <w:sz w:val="20"/>
                <w:lang w:eastAsia="en-US"/>
              </w:rPr>
              <w:t>≤</w:t>
            </w:r>
            <w:r w:rsidRPr="002A24CF">
              <w:rPr>
                <w:rFonts w:asciiTheme="majorHAnsi" w:hAnsiTheme="majorHAnsi" w:cstheme="majorHAnsi" w:hint="eastAsia"/>
                <w:sz w:val="20"/>
                <w:lang w:eastAsia="en-US"/>
              </w:rPr>
              <w:t>4</w:t>
            </w:r>
            <w:r w:rsidR="0046280E">
              <w:rPr>
                <w:rFonts w:asciiTheme="majorHAnsi" w:hAnsiTheme="majorHAnsi" w:cstheme="majorHAnsi"/>
                <w:sz w:val="20"/>
                <w:lang w:eastAsia="en-US"/>
              </w:rPr>
              <w:t>9</w:t>
            </w:r>
            <w:r w:rsidRPr="002A24CF">
              <w:rPr>
                <w:rFonts w:asciiTheme="majorHAnsi" w:hAnsiTheme="majorHAnsi" w:cstheme="majorHAnsi" w:hint="eastAsia"/>
                <w:sz w:val="20"/>
                <w:lang w:eastAsia="en-US"/>
              </w:rPr>
              <w:t>dB(A).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90267" w14:textId="77777777" w:rsidR="003D1D21" w:rsidRDefault="003D1D21" w:rsidP="003D1D21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2A24CF">
              <w:rPr>
                <w:rFonts w:asciiTheme="majorHAnsi" w:hAnsiTheme="majorHAnsi" w:cstheme="majorHAnsi"/>
                <w:sz w:val="20"/>
                <w:lang w:eastAsia="da-DK"/>
              </w:rPr>
              <w:t>DX</w:t>
            </w:r>
            <w:r w:rsidR="000374C9">
              <w:rPr>
                <w:rFonts w:asciiTheme="majorHAnsi" w:hAnsiTheme="majorHAnsi" w:cstheme="majorHAnsi"/>
                <w:sz w:val="20"/>
                <w:lang w:eastAsia="da-DK"/>
              </w:rPr>
              <w:t>7B-5</w:t>
            </w:r>
          </w:p>
          <w:p w14:paraId="6774E48C" w14:textId="77777777" w:rsidR="0046280E" w:rsidRPr="00375E80" w:rsidRDefault="0046280E" w:rsidP="0046280E">
            <w:pPr>
              <w:ind w:left="-1593" w:firstLine="1593"/>
              <w:rPr>
                <w:rFonts w:ascii="Calibri Light" w:hAnsi="Calibri Light" w:cs="Calibri Light"/>
                <w:bCs/>
                <w:sz w:val="20"/>
                <w:lang w:eastAsia="lt-LT"/>
              </w:rPr>
            </w:pPr>
            <w:r w:rsidRPr="00375E80">
              <w:rPr>
                <w:rFonts w:ascii="Calibri Light" w:hAnsi="Calibri Light" w:cs="Calibri Light"/>
                <w:bCs/>
                <w:sz w:val="20"/>
                <w:lang w:eastAsia="lt-LT"/>
              </w:rPr>
              <w:t>FAA71B+ RZAG71NY1</w:t>
            </w:r>
          </w:p>
          <w:p w14:paraId="0C72233A" w14:textId="194FBC2C" w:rsidR="0046280E" w:rsidRPr="000374C9" w:rsidRDefault="0046280E" w:rsidP="003D1D21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Daikin arba analogas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E249E" w14:textId="30D05A6E" w:rsidR="003D1D21" w:rsidRPr="00BA6698" w:rsidRDefault="003D1D21" w:rsidP="003D1D21">
            <w:pPr>
              <w:rPr>
                <w:rFonts w:asciiTheme="majorHAnsi" w:hAnsiTheme="majorHAnsi" w:cstheme="majorHAnsi"/>
                <w:sz w:val="20"/>
                <w:highlight w:val="yellow"/>
                <w:lang w:eastAsia="da-DK"/>
              </w:rPr>
            </w:pPr>
            <w:r w:rsidRPr="002A24CF">
              <w:rPr>
                <w:rFonts w:asciiTheme="majorHAnsi" w:hAnsiTheme="majorHAnsi" w:cstheme="majorHAnsi"/>
                <w:sz w:val="20"/>
                <w:lang w:eastAsia="da-DK"/>
              </w:rPr>
              <w:t>kompl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F6BE2" w14:textId="7CEDEA9F" w:rsidR="003D1D21" w:rsidRPr="00BA6698" w:rsidRDefault="000374C9" w:rsidP="003D1D21">
            <w:pPr>
              <w:rPr>
                <w:rFonts w:asciiTheme="majorHAnsi" w:hAnsiTheme="majorHAnsi" w:cstheme="majorHAnsi"/>
                <w:sz w:val="20"/>
                <w:highlight w:val="yellow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1</w:t>
            </w:r>
          </w:p>
        </w:tc>
      </w:tr>
      <w:tr w:rsidR="0046280E" w:rsidRPr="00DB6050" w14:paraId="754D6D94" w14:textId="77777777" w:rsidTr="00C431F2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78971EE8" w14:textId="77777777" w:rsidR="0046280E" w:rsidRPr="00DB6050" w:rsidRDefault="0046280E" w:rsidP="0046280E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89B486" w14:textId="0ADAA51D" w:rsidR="0046280E" w:rsidRPr="002A24CF" w:rsidRDefault="0046280E" w:rsidP="0046280E">
            <w:pPr>
              <w:rPr>
                <w:rFonts w:asciiTheme="majorHAnsi" w:hAnsiTheme="majorHAnsi" w:cstheme="majorHAnsi"/>
                <w:sz w:val="20"/>
                <w:lang w:eastAsia="en-US"/>
              </w:rPr>
            </w:pPr>
            <w:r w:rsidRPr="002A24CF">
              <w:rPr>
                <w:rFonts w:asciiTheme="majorHAnsi" w:hAnsiTheme="majorHAnsi" w:cstheme="majorHAnsi"/>
                <w:sz w:val="20"/>
                <w:lang w:eastAsia="en-US"/>
              </w:rPr>
              <w:t>Sieninio modelio oro kondicionierius “split” tipo su išoriniu vėsinimo įrenginiu, vėsinimo galia Q=</w:t>
            </w:r>
            <w:r>
              <w:rPr>
                <w:rFonts w:asciiTheme="majorHAnsi" w:hAnsiTheme="majorHAnsi" w:cstheme="majorHAnsi"/>
                <w:sz w:val="20"/>
                <w:lang w:eastAsia="en-US"/>
              </w:rPr>
              <w:t>7</w:t>
            </w:r>
            <w:r w:rsidRPr="002A24CF">
              <w:rPr>
                <w:rFonts w:asciiTheme="majorHAnsi" w:hAnsiTheme="majorHAnsi" w:cstheme="majorHAnsi"/>
                <w:sz w:val="20"/>
                <w:lang w:eastAsia="en-US"/>
              </w:rPr>
              <w:t>,</w:t>
            </w:r>
            <w:r>
              <w:rPr>
                <w:rFonts w:asciiTheme="majorHAnsi" w:hAnsiTheme="majorHAnsi" w:cstheme="majorHAnsi"/>
                <w:sz w:val="20"/>
                <w:lang w:eastAsia="en-US"/>
              </w:rPr>
              <w:t>0</w:t>
            </w:r>
            <w:r w:rsidRPr="002A24CF">
              <w:rPr>
                <w:rFonts w:asciiTheme="majorHAnsi" w:hAnsiTheme="majorHAnsi" w:cstheme="majorHAnsi"/>
                <w:sz w:val="20"/>
                <w:lang w:eastAsia="en-US"/>
              </w:rPr>
              <w:t>kW, freonas R32, darbinės ribos vėsinant -20 ~52⁰C, šildant -20 ~</w:t>
            </w:r>
            <w:r>
              <w:rPr>
                <w:rFonts w:asciiTheme="majorHAnsi" w:hAnsiTheme="majorHAnsi" w:cstheme="majorHAnsi"/>
                <w:sz w:val="20"/>
                <w:lang w:eastAsia="en-US"/>
              </w:rPr>
              <w:t>18</w:t>
            </w:r>
            <w:r w:rsidRPr="002A24CF">
              <w:rPr>
                <w:rFonts w:asciiTheme="majorHAnsi" w:hAnsiTheme="majorHAnsi" w:cstheme="majorHAnsi"/>
                <w:sz w:val="20"/>
                <w:lang w:eastAsia="en-US"/>
              </w:rPr>
              <w:t>⁰C</w:t>
            </w:r>
            <w:r w:rsidRPr="002A24CF">
              <w:rPr>
                <w:rFonts w:asciiTheme="majorHAnsi" w:hAnsiTheme="majorHAnsi" w:cstheme="majorHAnsi" w:hint="eastAsia"/>
                <w:sz w:val="20"/>
                <w:lang w:eastAsia="en-US"/>
              </w:rPr>
              <w:t xml:space="preserve"> Lp</w:t>
            </w:r>
            <w:r w:rsidRPr="002A24CF">
              <w:rPr>
                <w:rFonts w:asciiTheme="majorHAnsi" w:hAnsiTheme="majorHAnsi" w:cstheme="majorHAnsi" w:hint="eastAsia"/>
                <w:sz w:val="20"/>
                <w:lang w:eastAsia="en-US"/>
              </w:rPr>
              <w:t>≤</w:t>
            </w:r>
            <w:r>
              <w:rPr>
                <w:rFonts w:asciiTheme="majorHAnsi" w:hAnsiTheme="majorHAnsi" w:cstheme="majorHAnsi"/>
                <w:sz w:val="20"/>
                <w:lang w:eastAsia="en-US"/>
              </w:rPr>
              <w:t>4</w:t>
            </w:r>
            <w:r w:rsidR="00E620E3">
              <w:rPr>
                <w:rFonts w:asciiTheme="majorHAnsi" w:hAnsiTheme="majorHAnsi" w:cstheme="majorHAnsi"/>
                <w:sz w:val="20"/>
                <w:lang w:eastAsia="en-US"/>
              </w:rPr>
              <w:t>7</w:t>
            </w:r>
            <w:r w:rsidRPr="002A24CF">
              <w:rPr>
                <w:rFonts w:asciiTheme="majorHAnsi" w:hAnsiTheme="majorHAnsi" w:cstheme="majorHAnsi" w:hint="eastAsia"/>
                <w:sz w:val="20"/>
                <w:lang w:eastAsia="en-US"/>
              </w:rPr>
              <w:t>dB(A), SCOP 4,</w:t>
            </w:r>
            <w:r w:rsidR="00E620E3">
              <w:rPr>
                <w:rFonts w:asciiTheme="majorHAnsi" w:hAnsiTheme="majorHAnsi" w:cstheme="majorHAnsi"/>
                <w:sz w:val="20"/>
                <w:lang w:eastAsia="en-US"/>
              </w:rPr>
              <w:t>0</w:t>
            </w:r>
            <w:r w:rsidRPr="002A24CF">
              <w:rPr>
                <w:rFonts w:asciiTheme="majorHAnsi" w:hAnsiTheme="majorHAnsi" w:cstheme="majorHAnsi" w:hint="eastAsia"/>
                <w:sz w:val="20"/>
                <w:lang w:eastAsia="en-US"/>
              </w:rPr>
              <w:t xml:space="preserve">, SEER </w:t>
            </w:r>
            <w:r>
              <w:rPr>
                <w:rFonts w:asciiTheme="majorHAnsi" w:hAnsiTheme="majorHAnsi" w:cstheme="majorHAnsi"/>
                <w:sz w:val="20"/>
                <w:lang w:eastAsia="en-US"/>
              </w:rPr>
              <w:t>6</w:t>
            </w:r>
            <w:r w:rsidRPr="002A24CF">
              <w:rPr>
                <w:rFonts w:asciiTheme="majorHAnsi" w:hAnsiTheme="majorHAnsi" w:cstheme="majorHAnsi" w:hint="eastAsia"/>
                <w:sz w:val="20"/>
                <w:lang w:eastAsia="en-US"/>
              </w:rPr>
              <w:t>,</w:t>
            </w:r>
            <w:r w:rsidR="00E620E3">
              <w:rPr>
                <w:rFonts w:asciiTheme="majorHAnsi" w:hAnsiTheme="majorHAnsi" w:cstheme="majorHAnsi"/>
                <w:sz w:val="20"/>
                <w:lang w:eastAsia="en-US"/>
              </w:rPr>
              <w:t>4</w:t>
            </w:r>
            <w:r w:rsidRPr="002A24CF">
              <w:rPr>
                <w:rFonts w:asciiTheme="majorHAnsi" w:hAnsiTheme="majorHAnsi" w:cstheme="majorHAnsi" w:hint="eastAsia"/>
                <w:sz w:val="20"/>
                <w:lang w:eastAsia="en-US"/>
              </w:rPr>
              <w:t>.</w:t>
            </w:r>
            <w:r w:rsidRPr="002A24CF">
              <w:rPr>
                <w:rFonts w:asciiTheme="majorHAnsi" w:hAnsiTheme="majorHAnsi" w:cstheme="majorHAnsi"/>
                <w:sz w:val="20"/>
                <w:lang w:eastAsia="en-US"/>
              </w:rPr>
              <w:t xml:space="preserve"> Komplekte kondensacinis siurbliukas, temperatūros daviklis vidiniam blokui, su originaliu pulteliu. </w:t>
            </w:r>
            <w:r w:rsidRPr="002A24CF">
              <w:rPr>
                <w:rFonts w:asciiTheme="majorHAnsi" w:hAnsiTheme="majorHAnsi" w:cstheme="majorHAnsi" w:hint="eastAsia"/>
                <w:sz w:val="20"/>
                <w:lang w:eastAsia="en-US"/>
              </w:rPr>
              <w:t>Triuk</w:t>
            </w:r>
            <w:r w:rsidRPr="002A24CF">
              <w:rPr>
                <w:rFonts w:asciiTheme="majorHAnsi" w:hAnsiTheme="majorHAnsi" w:cstheme="majorHAnsi" w:hint="eastAsia"/>
                <w:sz w:val="20"/>
                <w:lang w:eastAsia="en-US"/>
              </w:rPr>
              <w:t>š</w:t>
            </w:r>
            <w:r w:rsidRPr="002A24CF">
              <w:rPr>
                <w:rFonts w:asciiTheme="majorHAnsi" w:hAnsiTheme="majorHAnsi" w:cstheme="majorHAnsi" w:hint="eastAsia"/>
                <w:sz w:val="20"/>
                <w:lang w:eastAsia="en-US"/>
              </w:rPr>
              <w:t>mo lygis Lp</w:t>
            </w:r>
            <w:r w:rsidRPr="002A24CF">
              <w:rPr>
                <w:rFonts w:asciiTheme="majorHAnsi" w:hAnsiTheme="majorHAnsi" w:cstheme="majorHAnsi" w:hint="eastAsia"/>
                <w:sz w:val="20"/>
                <w:lang w:eastAsia="en-US"/>
              </w:rPr>
              <w:t>≤</w:t>
            </w:r>
            <w:r w:rsidRPr="002A24CF">
              <w:rPr>
                <w:rFonts w:asciiTheme="majorHAnsi" w:hAnsiTheme="majorHAnsi" w:cstheme="majorHAnsi" w:hint="eastAsia"/>
                <w:sz w:val="20"/>
                <w:lang w:eastAsia="en-US"/>
              </w:rPr>
              <w:t>4</w:t>
            </w:r>
            <w:r w:rsidR="00E620E3">
              <w:rPr>
                <w:rFonts w:asciiTheme="majorHAnsi" w:hAnsiTheme="majorHAnsi" w:cstheme="majorHAnsi"/>
                <w:sz w:val="20"/>
                <w:lang w:eastAsia="en-US"/>
              </w:rPr>
              <w:t>7</w:t>
            </w:r>
            <w:r w:rsidRPr="002A24CF">
              <w:rPr>
                <w:rFonts w:asciiTheme="majorHAnsi" w:hAnsiTheme="majorHAnsi" w:cstheme="majorHAnsi" w:hint="eastAsia"/>
                <w:sz w:val="20"/>
                <w:lang w:eastAsia="en-US"/>
              </w:rPr>
              <w:t>dB(A).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205B7" w14:textId="77777777" w:rsidR="0046280E" w:rsidRDefault="0046280E" w:rsidP="0046280E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2A24CF">
              <w:rPr>
                <w:rFonts w:asciiTheme="majorHAnsi" w:hAnsiTheme="majorHAnsi" w:cstheme="majorHAnsi"/>
                <w:sz w:val="20"/>
                <w:lang w:eastAsia="da-DK"/>
              </w:rPr>
              <w:t>DX</w:t>
            </w:r>
            <w:r>
              <w:rPr>
                <w:rFonts w:asciiTheme="majorHAnsi" w:hAnsiTheme="majorHAnsi" w:cstheme="majorHAnsi"/>
                <w:sz w:val="20"/>
                <w:lang w:eastAsia="da-DK"/>
              </w:rPr>
              <w:t>7B-4</w:t>
            </w:r>
          </w:p>
          <w:p w14:paraId="78921E96" w14:textId="77777777" w:rsidR="00E620E3" w:rsidRPr="00375E80" w:rsidRDefault="00E620E3" w:rsidP="00E620E3">
            <w:pPr>
              <w:ind w:left="-1593" w:firstLine="1593"/>
              <w:rPr>
                <w:rFonts w:ascii="Calibri Light" w:hAnsi="Calibri Light" w:cs="Calibri Light"/>
                <w:bCs/>
                <w:sz w:val="20"/>
                <w:lang w:eastAsia="lt-LT"/>
              </w:rPr>
            </w:pPr>
            <w:r w:rsidRPr="00375E80">
              <w:rPr>
                <w:rFonts w:ascii="Calibri Light" w:hAnsi="Calibri Light" w:cs="Calibri Light"/>
                <w:bCs/>
                <w:sz w:val="20"/>
                <w:lang w:eastAsia="lt-LT"/>
              </w:rPr>
              <w:t>FAA100B+ RZAG100NY1</w:t>
            </w:r>
          </w:p>
          <w:p w14:paraId="35DF5777" w14:textId="47E3CD53" w:rsidR="00E620E3" w:rsidRPr="002A24CF" w:rsidRDefault="00E620E3" w:rsidP="0046280E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Daikin arba analogas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B4174" w14:textId="7B6475D8" w:rsidR="0046280E" w:rsidRPr="002A24CF" w:rsidRDefault="0046280E" w:rsidP="0046280E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2A24CF">
              <w:rPr>
                <w:rFonts w:asciiTheme="majorHAnsi" w:hAnsiTheme="majorHAnsi" w:cstheme="majorHAnsi"/>
                <w:sz w:val="20"/>
                <w:lang w:eastAsia="da-DK"/>
              </w:rPr>
              <w:t>kompl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AD516" w14:textId="5809E165" w:rsidR="0046280E" w:rsidRDefault="0046280E" w:rsidP="0046280E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1</w:t>
            </w:r>
          </w:p>
        </w:tc>
      </w:tr>
      <w:bookmarkEnd w:id="0"/>
      <w:tr w:rsidR="003D1D21" w:rsidRPr="00DB6050" w14:paraId="7D698B02" w14:textId="77777777" w:rsidTr="00C431F2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0313851D" w14:textId="77777777" w:rsidR="003D1D21" w:rsidRPr="00DB6050" w:rsidRDefault="003D1D21" w:rsidP="003D1D21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E6499B" w14:textId="5CC594A4" w:rsidR="003D1D21" w:rsidRPr="00BA6698" w:rsidRDefault="003D1D21" w:rsidP="003D1D21">
            <w:pPr>
              <w:rPr>
                <w:rFonts w:asciiTheme="majorHAnsi" w:hAnsiTheme="majorHAnsi" w:cstheme="majorHAnsi"/>
                <w:sz w:val="20"/>
                <w:highlight w:val="yellow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en-US"/>
              </w:rPr>
              <w:t>Kanali</w:t>
            </w:r>
            <w:r w:rsidRPr="002A24CF">
              <w:rPr>
                <w:rFonts w:asciiTheme="majorHAnsi" w:hAnsiTheme="majorHAnsi" w:cstheme="majorHAnsi"/>
                <w:sz w:val="20"/>
                <w:lang w:eastAsia="en-US"/>
              </w:rPr>
              <w:t>nio oro kondicionierius “split” tipo su išoriniu vėsinimo įrenginiu, vėsinimo galia Q=</w:t>
            </w:r>
            <w:r>
              <w:rPr>
                <w:rFonts w:asciiTheme="majorHAnsi" w:hAnsiTheme="majorHAnsi" w:cstheme="majorHAnsi"/>
                <w:sz w:val="20"/>
                <w:lang w:eastAsia="en-US"/>
              </w:rPr>
              <w:t>1</w:t>
            </w:r>
            <w:r w:rsidR="00E620E3">
              <w:rPr>
                <w:rFonts w:asciiTheme="majorHAnsi" w:hAnsiTheme="majorHAnsi" w:cstheme="majorHAnsi"/>
                <w:sz w:val="20"/>
                <w:lang w:eastAsia="en-US"/>
              </w:rPr>
              <w:t>5</w:t>
            </w:r>
            <w:r w:rsidRPr="002A24CF">
              <w:rPr>
                <w:rFonts w:asciiTheme="majorHAnsi" w:hAnsiTheme="majorHAnsi" w:cstheme="majorHAnsi"/>
                <w:sz w:val="20"/>
                <w:lang w:eastAsia="en-US"/>
              </w:rPr>
              <w:t>,</w:t>
            </w:r>
            <w:r>
              <w:rPr>
                <w:rFonts w:asciiTheme="majorHAnsi" w:hAnsiTheme="majorHAnsi" w:cstheme="majorHAnsi"/>
                <w:sz w:val="20"/>
                <w:lang w:eastAsia="en-US"/>
              </w:rPr>
              <w:t>0</w:t>
            </w:r>
            <w:r w:rsidRPr="002A24CF">
              <w:rPr>
                <w:rFonts w:asciiTheme="majorHAnsi" w:hAnsiTheme="majorHAnsi" w:cstheme="majorHAnsi"/>
                <w:sz w:val="20"/>
                <w:lang w:eastAsia="en-US"/>
              </w:rPr>
              <w:t>kW, freonas R32, darbinės ribos vėsinant -20 ~52⁰C, šildant -20 ~</w:t>
            </w:r>
            <w:r>
              <w:rPr>
                <w:rFonts w:asciiTheme="majorHAnsi" w:hAnsiTheme="majorHAnsi" w:cstheme="majorHAnsi"/>
                <w:sz w:val="20"/>
                <w:lang w:eastAsia="en-US"/>
              </w:rPr>
              <w:t>1</w:t>
            </w:r>
            <w:r w:rsidR="00E620E3">
              <w:rPr>
                <w:rFonts w:asciiTheme="majorHAnsi" w:hAnsiTheme="majorHAnsi" w:cstheme="majorHAnsi"/>
                <w:sz w:val="20"/>
                <w:lang w:eastAsia="en-US"/>
              </w:rPr>
              <w:t>5</w:t>
            </w:r>
            <w:r w:rsidRPr="002A24CF">
              <w:rPr>
                <w:rFonts w:asciiTheme="majorHAnsi" w:hAnsiTheme="majorHAnsi" w:cstheme="majorHAnsi"/>
                <w:sz w:val="20"/>
                <w:lang w:eastAsia="en-US"/>
              </w:rPr>
              <w:t xml:space="preserve">⁰C, </w:t>
            </w:r>
            <w:r w:rsidRPr="002A24CF">
              <w:rPr>
                <w:rFonts w:asciiTheme="majorHAnsi" w:hAnsiTheme="majorHAnsi" w:cstheme="majorHAnsi" w:hint="eastAsia"/>
                <w:sz w:val="20"/>
                <w:lang w:eastAsia="en-US"/>
              </w:rPr>
              <w:t>Lp</w:t>
            </w:r>
            <w:r w:rsidRPr="002A24CF">
              <w:rPr>
                <w:rFonts w:asciiTheme="majorHAnsi" w:hAnsiTheme="majorHAnsi" w:cstheme="majorHAnsi" w:hint="eastAsia"/>
                <w:sz w:val="20"/>
                <w:lang w:eastAsia="en-US"/>
              </w:rPr>
              <w:t>≤</w:t>
            </w:r>
            <w:r w:rsidRPr="001A38C5">
              <w:rPr>
                <w:rFonts w:asciiTheme="majorHAnsi" w:hAnsiTheme="majorHAnsi" w:cstheme="majorHAnsi"/>
                <w:sz w:val="20"/>
                <w:lang w:eastAsia="en-US"/>
              </w:rPr>
              <w:t>5</w:t>
            </w:r>
            <w:r w:rsidR="00E620E3">
              <w:rPr>
                <w:rFonts w:asciiTheme="majorHAnsi" w:hAnsiTheme="majorHAnsi" w:cstheme="majorHAnsi"/>
                <w:sz w:val="20"/>
                <w:lang w:eastAsia="en-US"/>
              </w:rPr>
              <w:t>3</w:t>
            </w:r>
            <w:r w:rsidRPr="002A24CF">
              <w:rPr>
                <w:rFonts w:asciiTheme="majorHAnsi" w:hAnsiTheme="majorHAnsi" w:cstheme="majorHAnsi" w:hint="eastAsia"/>
                <w:sz w:val="20"/>
                <w:lang w:eastAsia="en-US"/>
              </w:rPr>
              <w:t xml:space="preserve">dB(A), SCOP </w:t>
            </w:r>
            <w:r w:rsidR="00E620E3">
              <w:rPr>
                <w:rFonts w:asciiTheme="majorHAnsi" w:hAnsiTheme="majorHAnsi" w:cstheme="majorHAnsi"/>
                <w:sz w:val="20"/>
                <w:lang w:eastAsia="en-US"/>
              </w:rPr>
              <w:t>3</w:t>
            </w:r>
            <w:r w:rsidRPr="002A24CF">
              <w:rPr>
                <w:rFonts w:asciiTheme="majorHAnsi" w:hAnsiTheme="majorHAnsi" w:cstheme="majorHAnsi" w:hint="eastAsia"/>
                <w:sz w:val="20"/>
                <w:lang w:eastAsia="en-US"/>
              </w:rPr>
              <w:t>,</w:t>
            </w:r>
            <w:r w:rsidR="00E620E3">
              <w:rPr>
                <w:rFonts w:asciiTheme="majorHAnsi" w:hAnsiTheme="majorHAnsi" w:cstheme="majorHAnsi"/>
                <w:sz w:val="20"/>
                <w:lang w:eastAsia="en-US"/>
              </w:rPr>
              <w:t>59</w:t>
            </w:r>
            <w:r w:rsidRPr="002A24CF">
              <w:rPr>
                <w:rFonts w:asciiTheme="majorHAnsi" w:hAnsiTheme="majorHAnsi" w:cstheme="majorHAnsi" w:hint="eastAsia"/>
                <w:sz w:val="20"/>
                <w:lang w:eastAsia="en-US"/>
              </w:rPr>
              <w:t xml:space="preserve">, SEER </w:t>
            </w:r>
            <w:r>
              <w:rPr>
                <w:rFonts w:asciiTheme="majorHAnsi" w:hAnsiTheme="majorHAnsi" w:cstheme="majorHAnsi"/>
                <w:sz w:val="20"/>
                <w:lang w:eastAsia="en-US"/>
              </w:rPr>
              <w:t>6</w:t>
            </w:r>
            <w:r w:rsidRPr="002A24CF">
              <w:rPr>
                <w:rFonts w:asciiTheme="majorHAnsi" w:hAnsiTheme="majorHAnsi" w:cstheme="majorHAnsi" w:hint="eastAsia"/>
                <w:sz w:val="20"/>
                <w:lang w:eastAsia="en-US"/>
              </w:rPr>
              <w:t>,</w:t>
            </w:r>
            <w:r w:rsidR="00E620E3">
              <w:rPr>
                <w:rFonts w:asciiTheme="majorHAnsi" w:hAnsiTheme="majorHAnsi" w:cstheme="majorHAnsi"/>
                <w:sz w:val="20"/>
                <w:lang w:eastAsia="en-US"/>
              </w:rPr>
              <w:t>26</w:t>
            </w:r>
            <w:r w:rsidRPr="002A24CF">
              <w:rPr>
                <w:rFonts w:asciiTheme="majorHAnsi" w:hAnsiTheme="majorHAnsi" w:cstheme="majorHAnsi" w:hint="eastAsia"/>
                <w:sz w:val="20"/>
                <w:lang w:eastAsia="en-US"/>
              </w:rPr>
              <w:t>.</w:t>
            </w:r>
            <w:r w:rsidRPr="002A24CF">
              <w:rPr>
                <w:rFonts w:asciiTheme="majorHAnsi" w:hAnsiTheme="majorHAnsi" w:cstheme="majorHAnsi"/>
                <w:sz w:val="20"/>
                <w:lang w:eastAsia="en-US"/>
              </w:rPr>
              <w:t xml:space="preserve"> Komplekte kondensacinis siurbliukas, temperatūros daviklis vidiniam blokui, su originaliu pulteliu. </w:t>
            </w:r>
            <w:r w:rsidRPr="002A24CF">
              <w:rPr>
                <w:rFonts w:asciiTheme="majorHAnsi" w:hAnsiTheme="majorHAnsi" w:cstheme="majorHAnsi" w:hint="eastAsia"/>
                <w:sz w:val="20"/>
                <w:lang w:eastAsia="en-US"/>
              </w:rPr>
              <w:t>Triuk</w:t>
            </w:r>
            <w:r w:rsidRPr="002A24CF">
              <w:rPr>
                <w:rFonts w:asciiTheme="majorHAnsi" w:hAnsiTheme="majorHAnsi" w:cstheme="majorHAnsi" w:hint="eastAsia"/>
                <w:sz w:val="20"/>
                <w:lang w:eastAsia="en-US"/>
              </w:rPr>
              <w:t>š</w:t>
            </w:r>
            <w:r w:rsidRPr="002A24CF">
              <w:rPr>
                <w:rFonts w:asciiTheme="majorHAnsi" w:hAnsiTheme="majorHAnsi" w:cstheme="majorHAnsi" w:hint="eastAsia"/>
                <w:sz w:val="20"/>
                <w:lang w:eastAsia="en-US"/>
              </w:rPr>
              <w:t>mo lygis Lp</w:t>
            </w:r>
            <w:r w:rsidRPr="002A24CF">
              <w:rPr>
                <w:rFonts w:asciiTheme="majorHAnsi" w:hAnsiTheme="majorHAnsi" w:cstheme="majorHAnsi" w:hint="eastAsia"/>
                <w:sz w:val="20"/>
                <w:lang w:eastAsia="en-US"/>
              </w:rPr>
              <w:t>≤</w:t>
            </w:r>
            <w:r>
              <w:rPr>
                <w:rFonts w:asciiTheme="majorHAnsi" w:hAnsiTheme="majorHAnsi" w:cstheme="majorHAnsi"/>
                <w:sz w:val="20"/>
                <w:lang w:eastAsia="en-US"/>
              </w:rPr>
              <w:t>5</w:t>
            </w:r>
            <w:r w:rsidR="00E620E3">
              <w:rPr>
                <w:rFonts w:asciiTheme="majorHAnsi" w:hAnsiTheme="majorHAnsi" w:cstheme="majorHAnsi"/>
                <w:sz w:val="20"/>
                <w:lang w:eastAsia="en-US"/>
              </w:rPr>
              <w:t>3</w:t>
            </w:r>
            <w:r w:rsidRPr="002A24CF">
              <w:rPr>
                <w:rFonts w:asciiTheme="majorHAnsi" w:hAnsiTheme="majorHAnsi" w:cstheme="majorHAnsi" w:hint="eastAsia"/>
                <w:sz w:val="20"/>
                <w:lang w:eastAsia="en-US"/>
              </w:rPr>
              <w:t>dB(A).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EB9B2" w14:textId="389D751F" w:rsidR="003D1D21" w:rsidRDefault="003D1D21" w:rsidP="003D1D21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2A24CF">
              <w:rPr>
                <w:rFonts w:asciiTheme="majorHAnsi" w:hAnsiTheme="majorHAnsi" w:cstheme="majorHAnsi"/>
                <w:sz w:val="20"/>
                <w:lang w:eastAsia="da-DK"/>
              </w:rPr>
              <w:t>DX</w:t>
            </w:r>
            <w:r w:rsidR="00E620E3">
              <w:rPr>
                <w:rFonts w:asciiTheme="majorHAnsi" w:hAnsiTheme="majorHAnsi" w:cstheme="majorHAnsi"/>
                <w:sz w:val="20"/>
                <w:lang w:eastAsia="da-DK"/>
              </w:rPr>
              <w:t>7B-1</w:t>
            </w:r>
            <w:r>
              <w:rPr>
                <w:rFonts w:asciiTheme="majorHAnsi" w:hAnsiTheme="majorHAnsi" w:cstheme="majorHAnsi"/>
                <w:sz w:val="20"/>
                <w:lang w:eastAsia="da-DK"/>
              </w:rPr>
              <w:t>,</w:t>
            </w:r>
            <w:r w:rsidR="00E620E3">
              <w:rPr>
                <w:rFonts w:asciiTheme="majorHAnsi" w:hAnsiTheme="majorHAnsi" w:cstheme="majorHAnsi"/>
                <w:sz w:val="20"/>
                <w:lang w:eastAsia="da-DK"/>
              </w:rPr>
              <w:t xml:space="preserve"> </w:t>
            </w:r>
            <w:r>
              <w:rPr>
                <w:rFonts w:asciiTheme="majorHAnsi" w:hAnsiTheme="majorHAnsi" w:cstheme="majorHAnsi"/>
                <w:sz w:val="20"/>
                <w:lang w:eastAsia="da-DK"/>
              </w:rPr>
              <w:t>DX</w:t>
            </w:r>
            <w:r w:rsidR="00E620E3">
              <w:rPr>
                <w:rFonts w:asciiTheme="majorHAnsi" w:hAnsiTheme="majorHAnsi" w:cstheme="majorHAnsi"/>
                <w:sz w:val="20"/>
                <w:lang w:eastAsia="da-DK"/>
              </w:rPr>
              <w:t>7B-2</w:t>
            </w:r>
            <w:r>
              <w:rPr>
                <w:rFonts w:asciiTheme="majorHAnsi" w:hAnsiTheme="majorHAnsi" w:cstheme="majorHAnsi"/>
                <w:sz w:val="20"/>
                <w:lang w:eastAsia="da-DK"/>
              </w:rPr>
              <w:t>,</w:t>
            </w:r>
            <w:r w:rsidR="00E620E3">
              <w:rPr>
                <w:rFonts w:asciiTheme="majorHAnsi" w:hAnsiTheme="majorHAnsi" w:cstheme="majorHAnsi"/>
                <w:sz w:val="20"/>
                <w:lang w:eastAsia="da-DK"/>
              </w:rPr>
              <w:t xml:space="preserve"> </w:t>
            </w:r>
            <w:r>
              <w:rPr>
                <w:rFonts w:asciiTheme="majorHAnsi" w:hAnsiTheme="majorHAnsi" w:cstheme="majorHAnsi"/>
                <w:sz w:val="20"/>
                <w:lang w:eastAsia="da-DK"/>
              </w:rPr>
              <w:t>DX</w:t>
            </w:r>
            <w:r w:rsidR="00E620E3">
              <w:rPr>
                <w:rFonts w:asciiTheme="majorHAnsi" w:hAnsiTheme="majorHAnsi" w:cstheme="majorHAnsi"/>
                <w:sz w:val="20"/>
                <w:lang w:eastAsia="da-DK"/>
              </w:rPr>
              <w:t>7B-3</w:t>
            </w:r>
          </w:p>
          <w:p w14:paraId="131B64B5" w14:textId="77777777" w:rsidR="00E620E3" w:rsidRPr="00375E80" w:rsidRDefault="00E620E3" w:rsidP="00E620E3">
            <w:pPr>
              <w:ind w:left="-1593" w:firstLine="1593"/>
              <w:rPr>
                <w:rFonts w:ascii="Calibri Light" w:hAnsi="Calibri Light" w:cs="Calibri Light"/>
                <w:bCs/>
                <w:sz w:val="20"/>
                <w:lang w:eastAsia="lt-LT"/>
              </w:rPr>
            </w:pPr>
            <w:r w:rsidRPr="00375E80">
              <w:rPr>
                <w:rFonts w:ascii="Calibri Light" w:hAnsi="Calibri Light" w:cs="Calibri Light"/>
                <w:bCs/>
                <w:sz w:val="20"/>
                <w:lang w:eastAsia="lt-LT"/>
              </w:rPr>
              <w:t>FDA200A+ RZA200D</w:t>
            </w:r>
          </w:p>
          <w:p w14:paraId="03A28F43" w14:textId="6200918A" w:rsidR="00E620E3" w:rsidRPr="00BA6698" w:rsidRDefault="00E620E3" w:rsidP="003D1D21">
            <w:pPr>
              <w:rPr>
                <w:rFonts w:asciiTheme="majorHAnsi" w:hAnsiTheme="majorHAnsi" w:cstheme="majorHAnsi"/>
                <w:sz w:val="20"/>
                <w:highlight w:val="yellow"/>
                <w:lang w:eastAsia="da-DK"/>
              </w:rPr>
            </w:pPr>
            <w:r w:rsidRPr="00E620E3">
              <w:rPr>
                <w:rFonts w:asciiTheme="majorHAnsi" w:hAnsiTheme="majorHAnsi" w:cstheme="majorHAnsi"/>
                <w:sz w:val="20"/>
                <w:lang w:eastAsia="da-DK"/>
              </w:rPr>
              <w:t>Daikin arba analogas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EC08E" w14:textId="1E3833EA" w:rsidR="003D1D21" w:rsidRPr="00BA6698" w:rsidRDefault="003D1D21" w:rsidP="003D1D21">
            <w:pPr>
              <w:rPr>
                <w:rFonts w:asciiTheme="majorHAnsi" w:hAnsiTheme="majorHAnsi" w:cstheme="majorHAnsi"/>
                <w:sz w:val="20"/>
                <w:highlight w:val="yellow"/>
                <w:lang w:eastAsia="da-DK"/>
              </w:rPr>
            </w:pPr>
            <w:r w:rsidRPr="002A24CF">
              <w:rPr>
                <w:rFonts w:asciiTheme="majorHAnsi" w:hAnsiTheme="majorHAnsi" w:cstheme="majorHAnsi"/>
                <w:sz w:val="20"/>
                <w:lang w:eastAsia="da-DK"/>
              </w:rPr>
              <w:t>kompl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DB870" w14:textId="0592CAC7" w:rsidR="003D1D21" w:rsidRPr="00BA6698" w:rsidRDefault="00E620E3" w:rsidP="003D1D21">
            <w:pPr>
              <w:rPr>
                <w:rFonts w:asciiTheme="majorHAnsi" w:hAnsiTheme="majorHAnsi" w:cstheme="majorHAnsi"/>
                <w:sz w:val="20"/>
                <w:highlight w:val="yellow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3</w:t>
            </w:r>
          </w:p>
        </w:tc>
      </w:tr>
      <w:tr w:rsidR="00B019CA" w:rsidRPr="00DB6050" w14:paraId="0178F63D" w14:textId="77777777" w:rsidTr="001D6457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01E124EF" w14:textId="77777777" w:rsidR="00B019CA" w:rsidRPr="00DB6050" w:rsidRDefault="00B019CA" w:rsidP="00B019CA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52954E" w14:textId="2E5E49E1" w:rsidR="00B019CA" w:rsidRPr="00180EC3" w:rsidRDefault="00B019CA" w:rsidP="00B019CA">
            <w:pPr>
              <w:rPr>
                <w:rFonts w:asciiTheme="majorHAnsi" w:hAnsiTheme="majorHAnsi" w:cstheme="majorHAnsi"/>
                <w:sz w:val="20"/>
                <w:lang w:eastAsia="en-US"/>
              </w:rPr>
            </w:pPr>
            <w:r w:rsidRPr="00180EC3">
              <w:rPr>
                <w:rFonts w:asciiTheme="majorHAnsi" w:hAnsiTheme="majorHAnsi" w:cstheme="majorHAnsi"/>
                <w:sz w:val="20"/>
                <w:lang w:val="en-US" w:eastAsia="en-US"/>
              </w:rPr>
              <w:t xml:space="preserve">Varinis vamzdis </w:t>
            </w:r>
            <w:r w:rsidR="00180EC3" w:rsidRPr="00180EC3">
              <w:rPr>
                <w:rFonts w:asciiTheme="majorHAnsi" w:hAnsiTheme="majorHAnsi" w:cstheme="majorHAnsi"/>
                <w:sz w:val="20"/>
                <w:lang w:val="en-US" w:eastAsia="en-US"/>
              </w:rPr>
              <w:t>9</w:t>
            </w:r>
            <w:r w:rsidRPr="00180EC3">
              <w:rPr>
                <w:rFonts w:asciiTheme="majorHAnsi" w:hAnsiTheme="majorHAnsi" w:cstheme="majorHAnsi"/>
                <w:sz w:val="20"/>
                <w:lang w:val="en-US" w:eastAsia="en-US"/>
              </w:rPr>
              <w:t>,</w:t>
            </w:r>
            <w:r w:rsidR="00180EC3" w:rsidRPr="00180EC3">
              <w:rPr>
                <w:rFonts w:asciiTheme="majorHAnsi" w:hAnsiTheme="majorHAnsi" w:cstheme="majorHAnsi"/>
                <w:sz w:val="20"/>
                <w:lang w:val="en-US" w:eastAsia="en-US"/>
              </w:rPr>
              <w:t>52</w:t>
            </w:r>
            <w:r w:rsidRPr="00180EC3">
              <w:rPr>
                <w:rFonts w:asciiTheme="majorHAnsi" w:hAnsiTheme="majorHAnsi" w:cstheme="majorHAnsi"/>
                <w:sz w:val="20"/>
                <w:lang w:val="en-US" w:eastAsia="en-US"/>
              </w:rPr>
              <w:t>mm izoliuotas antikondensacine izoliacija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698D2" w14:textId="0CD8B167" w:rsidR="00B019CA" w:rsidRPr="00180EC3" w:rsidRDefault="00B019CA" w:rsidP="00B019CA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180EC3">
              <w:rPr>
                <w:rFonts w:asciiTheme="majorHAnsi" w:hAnsiTheme="majorHAnsi" w:cstheme="majorHAnsi"/>
                <w:sz w:val="20"/>
                <w:lang w:eastAsia="da-DK"/>
              </w:rPr>
              <w:t>TS-4.7.9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185B6" w14:textId="701A7104" w:rsidR="00B019CA" w:rsidRPr="00180EC3" w:rsidRDefault="00B019CA" w:rsidP="00B019CA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180EC3">
              <w:rPr>
                <w:rFonts w:asciiTheme="majorHAnsi" w:hAnsiTheme="majorHAnsi" w:cstheme="majorHAnsi"/>
                <w:sz w:val="20"/>
                <w:lang w:eastAsia="da-DK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34D4B" w14:textId="5EB106BF" w:rsidR="00B019CA" w:rsidRPr="00180EC3" w:rsidRDefault="00B019CA" w:rsidP="00B019CA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180EC3">
              <w:rPr>
                <w:rFonts w:asciiTheme="majorHAnsi" w:hAnsiTheme="majorHAnsi" w:cstheme="majorHAnsi"/>
                <w:sz w:val="20"/>
                <w:lang w:eastAsia="da-DK"/>
              </w:rPr>
              <w:t>21</w:t>
            </w:r>
            <w:r w:rsidR="00180EC3" w:rsidRPr="00180EC3">
              <w:rPr>
                <w:rFonts w:asciiTheme="majorHAnsi" w:hAnsiTheme="majorHAnsi" w:cstheme="majorHAnsi"/>
                <w:sz w:val="20"/>
                <w:lang w:eastAsia="da-DK"/>
              </w:rPr>
              <w:t>5</w:t>
            </w:r>
          </w:p>
        </w:tc>
      </w:tr>
      <w:tr w:rsidR="00B019CA" w:rsidRPr="00DB6050" w14:paraId="1AB6945D" w14:textId="77777777" w:rsidTr="001D6457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13FCACF7" w14:textId="77777777" w:rsidR="00B019CA" w:rsidRPr="00DB6050" w:rsidRDefault="00B019CA" w:rsidP="00B019CA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842FD5" w14:textId="7DF696F8" w:rsidR="00B019CA" w:rsidRPr="00180EC3" w:rsidRDefault="00B019CA" w:rsidP="00B019CA">
            <w:pPr>
              <w:rPr>
                <w:rFonts w:asciiTheme="majorHAnsi" w:hAnsiTheme="majorHAnsi" w:cstheme="majorHAnsi"/>
                <w:sz w:val="20"/>
                <w:lang w:eastAsia="en-US"/>
              </w:rPr>
            </w:pPr>
            <w:r w:rsidRPr="00180EC3">
              <w:rPr>
                <w:rFonts w:asciiTheme="majorHAnsi" w:hAnsiTheme="majorHAnsi" w:cstheme="majorHAnsi"/>
                <w:sz w:val="20"/>
                <w:lang w:val="en-US" w:eastAsia="en-US"/>
              </w:rPr>
              <w:t xml:space="preserve">Varinis vamzdis </w:t>
            </w:r>
            <w:r w:rsidR="00180EC3" w:rsidRPr="00180EC3">
              <w:rPr>
                <w:rFonts w:asciiTheme="majorHAnsi" w:hAnsiTheme="majorHAnsi" w:cstheme="majorHAnsi"/>
                <w:sz w:val="20"/>
                <w:lang w:val="en-US" w:eastAsia="en-US"/>
              </w:rPr>
              <w:t>15</w:t>
            </w:r>
            <w:r w:rsidRPr="00180EC3">
              <w:rPr>
                <w:rFonts w:asciiTheme="majorHAnsi" w:hAnsiTheme="majorHAnsi" w:cstheme="majorHAnsi"/>
                <w:sz w:val="20"/>
                <w:lang w:val="en-US" w:eastAsia="en-US"/>
              </w:rPr>
              <w:t>,</w:t>
            </w:r>
            <w:r w:rsidR="00180EC3" w:rsidRPr="00180EC3">
              <w:rPr>
                <w:rFonts w:asciiTheme="majorHAnsi" w:hAnsiTheme="majorHAnsi" w:cstheme="majorHAnsi"/>
                <w:sz w:val="20"/>
                <w:lang w:val="en-US" w:eastAsia="en-US"/>
              </w:rPr>
              <w:t>9</w:t>
            </w:r>
            <w:r w:rsidRPr="00180EC3">
              <w:rPr>
                <w:rFonts w:asciiTheme="majorHAnsi" w:hAnsiTheme="majorHAnsi" w:cstheme="majorHAnsi"/>
                <w:sz w:val="20"/>
                <w:lang w:val="en-US" w:eastAsia="en-US"/>
              </w:rPr>
              <w:t>mm izoliuotas antikondensacine izoliacija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BEFBE" w14:textId="77777777" w:rsidR="00B019CA" w:rsidRPr="00180EC3" w:rsidRDefault="00B019CA" w:rsidP="00B019CA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94568" w14:textId="5556E5FC" w:rsidR="00B019CA" w:rsidRPr="00180EC3" w:rsidRDefault="00B019CA" w:rsidP="00B019CA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180EC3">
              <w:rPr>
                <w:rFonts w:asciiTheme="majorHAnsi" w:hAnsiTheme="majorHAnsi" w:cstheme="majorHAnsi"/>
                <w:sz w:val="20"/>
                <w:lang w:eastAsia="da-DK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88A83" w14:textId="0A3A17E0" w:rsidR="00B019CA" w:rsidRPr="00180EC3" w:rsidRDefault="00180EC3" w:rsidP="00B019CA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180EC3">
              <w:rPr>
                <w:rFonts w:asciiTheme="majorHAnsi" w:hAnsiTheme="majorHAnsi" w:cstheme="majorHAnsi"/>
                <w:sz w:val="20"/>
                <w:lang w:eastAsia="da-DK"/>
              </w:rPr>
              <w:t>11</w:t>
            </w:r>
            <w:r w:rsidR="00B019CA" w:rsidRPr="00180EC3">
              <w:rPr>
                <w:rFonts w:asciiTheme="majorHAnsi" w:hAnsiTheme="majorHAnsi" w:cstheme="majorHAnsi"/>
                <w:sz w:val="20"/>
                <w:lang w:eastAsia="da-DK"/>
              </w:rPr>
              <w:t>0</w:t>
            </w:r>
          </w:p>
        </w:tc>
      </w:tr>
      <w:tr w:rsidR="00B019CA" w:rsidRPr="00DB6050" w14:paraId="2DE071C4" w14:textId="77777777" w:rsidTr="001D6457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6CE8F55F" w14:textId="77777777" w:rsidR="00B019CA" w:rsidRPr="00DB6050" w:rsidRDefault="00B019CA" w:rsidP="00B019CA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1A2D9B" w14:textId="39619BBB" w:rsidR="00B019CA" w:rsidRPr="00180EC3" w:rsidRDefault="00B019CA" w:rsidP="00B019CA">
            <w:pPr>
              <w:rPr>
                <w:rFonts w:asciiTheme="majorHAnsi" w:hAnsiTheme="majorHAnsi" w:cstheme="majorHAnsi"/>
                <w:sz w:val="20"/>
                <w:lang w:eastAsia="en-US"/>
              </w:rPr>
            </w:pPr>
            <w:r w:rsidRPr="00180EC3">
              <w:rPr>
                <w:rFonts w:asciiTheme="majorHAnsi" w:hAnsiTheme="majorHAnsi" w:cstheme="majorHAnsi"/>
                <w:sz w:val="20"/>
                <w:lang w:val="en-US" w:eastAsia="en-US"/>
              </w:rPr>
              <w:t xml:space="preserve">Varinis vamzdis </w:t>
            </w:r>
            <w:r w:rsidR="00180EC3" w:rsidRPr="00180EC3">
              <w:rPr>
                <w:rFonts w:asciiTheme="majorHAnsi" w:hAnsiTheme="majorHAnsi" w:cstheme="majorHAnsi"/>
                <w:sz w:val="20"/>
                <w:lang w:val="en-US" w:eastAsia="en-US"/>
              </w:rPr>
              <w:t>22</w:t>
            </w:r>
            <w:r w:rsidRPr="00180EC3">
              <w:rPr>
                <w:rFonts w:asciiTheme="majorHAnsi" w:hAnsiTheme="majorHAnsi" w:cstheme="majorHAnsi"/>
                <w:sz w:val="20"/>
                <w:lang w:val="en-US" w:eastAsia="en-US"/>
              </w:rPr>
              <w:t>,</w:t>
            </w:r>
            <w:r w:rsidR="00180EC3" w:rsidRPr="00180EC3">
              <w:rPr>
                <w:rFonts w:asciiTheme="majorHAnsi" w:hAnsiTheme="majorHAnsi" w:cstheme="majorHAnsi"/>
                <w:sz w:val="20"/>
                <w:lang w:val="en-US" w:eastAsia="en-US"/>
              </w:rPr>
              <w:t>2</w:t>
            </w:r>
            <w:r w:rsidRPr="00180EC3">
              <w:rPr>
                <w:rFonts w:asciiTheme="majorHAnsi" w:hAnsiTheme="majorHAnsi" w:cstheme="majorHAnsi"/>
                <w:sz w:val="20"/>
                <w:lang w:val="en-US" w:eastAsia="en-US"/>
              </w:rPr>
              <w:t>mm izoliuotas antikondensacine izoliacija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462F5" w14:textId="77777777" w:rsidR="00B019CA" w:rsidRPr="00180EC3" w:rsidRDefault="00B019CA" w:rsidP="00B019CA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52E12" w14:textId="74231F4B" w:rsidR="00B019CA" w:rsidRPr="00180EC3" w:rsidRDefault="00B019CA" w:rsidP="00B019CA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180EC3">
              <w:rPr>
                <w:rFonts w:asciiTheme="majorHAnsi" w:hAnsiTheme="majorHAnsi" w:cstheme="majorHAnsi"/>
                <w:sz w:val="20"/>
                <w:lang w:eastAsia="da-DK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50C94" w14:textId="633B5C11" w:rsidR="00B019CA" w:rsidRPr="00180EC3" w:rsidRDefault="00180EC3" w:rsidP="00B019CA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180EC3">
              <w:rPr>
                <w:rFonts w:asciiTheme="majorHAnsi" w:hAnsiTheme="majorHAnsi" w:cstheme="majorHAnsi"/>
                <w:sz w:val="20"/>
                <w:lang w:eastAsia="da-DK"/>
              </w:rPr>
              <w:t>105</w:t>
            </w:r>
          </w:p>
        </w:tc>
      </w:tr>
      <w:tr w:rsidR="00B019CA" w:rsidRPr="00DB6050" w14:paraId="4E195410" w14:textId="77777777" w:rsidTr="001D6457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6C6F2C4B" w14:textId="77777777" w:rsidR="00B019CA" w:rsidRPr="00DB6050" w:rsidRDefault="00B019CA" w:rsidP="00B019CA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032CF1" w14:textId="3D970A10" w:rsidR="00B019CA" w:rsidRPr="00180EC3" w:rsidRDefault="00180EC3" w:rsidP="00B019CA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180EC3">
              <w:rPr>
                <w:rFonts w:asciiTheme="majorHAnsi" w:hAnsiTheme="majorHAnsi" w:cstheme="majorHAnsi"/>
                <w:sz w:val="20"/>
                <w:lang w:val="en-US" w:eastAsia="en-US"/>
              </w:rPr>
              <w:t>T</w:t>
            </w:r>
            <w:r w:rsidR="00B019CA" w:rsidRPr="00180EC3">
              <w:rPr>
                <w:rFonts w:asciiTheme="majorHAnsi" w:hAnsiTheme="majorHAnsi" w:cstheme="majorHAnsi"/>
                <w:sz w:val="20"/>
                <w:lang w:val="en-US" w:eastAsia="en-US"/>
              </w:rPr>
              <w:t>inkleli</w:t>
            </w:r>
            <w:r w:rsidRPr="00180EC3">
              <w:rPr>
                <w:rFonts w:asciiTheme="majorHAnsi" w:hAnsiTheme="majorHAnsi" w:cstheme="majorHAnsi"/>
                <w:sz w:val="20"/>
                <w:lang w:val="en-US" w:eastAsia="en-US"/>
              </w:rPr>
              <w:t>s</w:t>
            </w:r>
            <w:r w:rsidR="00B019CA" w:rsidRPr="00180EC3">
              <w:rPr>
                <w:rFonts w:asciiTheme="majorHAnsi" w:hAnsiTheme="majorHAnsi" w:cstheme="majorHAnsi"/>
                <w:sz w:val="20"/>
                <w:lang w:val="en-US" w:eastAsia="en-US"/>
              </w:rPr>
              <w:t xml:space="preserve"> </w:t>
            </w:r>
            <w:r w:rsidRPr="00180EC3">
              <w:rPr>
                <w:rFonts w:asciiTheme="majorHAnsi" w:hAnsiTheme="majorHAnsi" w:cstheme="majorHAnsi"/>
                <w:sz w:val="20"/>
                <w:lang w:val="en-US" w:eastAsia="en-US"/>
              </w:rPr>
              <w:t>1100x450mm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FB80D" w14:textId="77777777" w:rsidR="00B019CA" w:rsidRPr="00180EC3" w:rsidRDefault="00B019CA" w:rsidP="00B019CA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47B6D" w14:textId="543B4846" w:rsidR="00B019CA" w:rsidRPr="00180EC3" w:rsidRDefault="00B019CA" w:rsidP="00B019CA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180EC3">
              <w:rPr>
                <w:rFonts w:asciiTheme="majorHAnsi" w:hAnsiTheme="majorHAnsi" w:cstheme="majorHAnsi"/>
                <w:sz w:val="20"/>
                <w:lang w:eastAsia="da-DK"/>
              </w:rPr>
              <w:t>Vnt.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FEECE" w14:textId="066D1C12" w:rsidR="00B019CA" w:rsidRPr="00180EC3" w:rsidRDefault="00180EC3" w:rsidP="00B019CA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180EC3">
              <w:rPr>
                <w:rFonts w:asciiTheme="majorHAnsi" w:hAnsiTheme="majorHAnsi" w:cstheme="majorHAnsi"/>
                <w:sz w:val="20"/>
                <w:lang w:eastAsia="da-DK"/>
              </w:rPr>
              <w:t>4</w:t>
            </w:r>
          </w:p>
        </w:tc>
      </w:tr>
      <w:tr w:rsidR="00B019CA" w:rsidRPr="00DB6050" w14:paraId="567F3B6C" w14:textId="77777777" w:rsidTr="001D6457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58553A07" w14:textId="77777777" w:rsidR="00B019CA" w:rsidRPr="00DB6050" w:rsidRDefault="00B019CA" w:rsidP="00B019CA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9FF5AF" w14:textId="0948FF11" w:rsidR="00B019CA" w:rsidRPr="00180EC3" w:rsidRDefault="00B019CA" w:rsidP="00B019CA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180EC3">
              <w:rPr>
                <w:rFonts w:asciiTheme="majorHAnsi" w:hAnsiTheme="majorHAnsi" w:cstheme="majorHAnsi"/>
                <w:sz w:val="20"/>
                <w:lang w:val="en-US" w:eastAsia="en-US"/>
              </w:rPr>
              <w:t>Cinkuoto juostinio plieno apvalūs ortakiai d400 su fasoninėmis detalėmis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11DEF" w14:textId="77777777" w:rsidR="00B019CA" w:rsidRPr="00180EC3" w:rsidRDefault="00B019CA" w:rsidP="00B019CA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607C1" w14:textId="506DF456" w:rsidR="00B019CA" w:rsidRPr="00180EC3" w:rsidRDefault="00B019CA" w:rsidP="00B019CA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180EC3">
              <w:rPr>
                <w:rFonts w:asciiTheme="majorHAnsi" w:hAnsiTheme="majorHAnsi" w:cstheme="majorHAnsi"/>
                <w:sz w:val="20"/>
                <w:lang w:eastAsia="da-DK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45E36" w14:textId="25435F53" w:rsidR="00B019CA" w:rsidRPr="00180EC3" w:rsidRDefault="00B019CA" w:rsidP="00B019CA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180EC3">
              <w:rPr>
                <w:rFonts w:asciiTheme="majorHAnsi" w:hAnsiTheme="majorHAnsi" w:cstheme="majorHAnsi"/>
                <w:sz w:val="20"/>
                <w:lang w:eastAsia="da-DK"/>
              </w:rPr>
              <w:t>20</w:t>
            </w:r>
          </w:p>
        </w:tc>
      </w:tr>
      <w:tr w:rsidR="00B019CA" w:rsidRPr="00DB6050" w14:paraId="612556F9" w14:textId="77777777" w:rsidTr="001D6457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65C26882" w14:textId="77777777" w:rsidR="00B019CA" w:rsidRPr="00DB6050" w:rsidRDefault="00B019CA" w:rsidP="00B019CA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3027B4" w14:textId="53A2C9AA" w:rsidR="00B019CA" w:rsidRPr="00180EC3" w:rsidRDefault="00B019CA" w:rsidP="00B019CA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180EC3">
              <w:rPr>
                <w:rFonts w:asciiTheme="majorHAnsi" w:hAnsiTheme="majorHAnsi" w:cstheme="majorHAnsi"/>
                <w:sz w:val="20"/>
                <w:lang w:val="en-US" w:eastAsia="en-US"/>
              </w:rPr>
              <w:t>Cinkuoto juostinio plienostačiakampiai ortakiai 1</w:t>
            </w:r>
            <w:r w:rsidR="00180EC3" w:rsidRPr="00180EC3">
              <w:rPr>
                <w:rFonts w:asciiTheme="majorHAnsi" w:hAnsiTheme="majorHAnsi" w:cstheme="majorHAnsi"/>
                <w:sz w:val="20"/>
                <w:lang w:val="en-US" w:eastAsia="en-US"/>
              </w:rPr>
              <w:t>10</w:t>
            </w:r>
            <w:r w:rsidRPr="00180EC3">
              <w:rPr>
                <w:rFonts w:asciiTheme="majorHAnsi" w:hAnsiTheme="majorHAnsi" w:cstheme="majorHAnsi"/>
                <w:sz w:val="20"/>
                <w:lang w:val="en-US" w:eastAsia="en-US"/>
              </w:rPr>
              <w:t>0x</w:t>
            </w:r>
            <w:r w:rsidR="00180EC3" w:rsidRPr="00180EC3">
              <w:rPr>
                <w:rFonts w:asciiTheme="majorHAnsi" w:hAnsiTheme="majorHAnsi" w:cstheme="majorHAnsi"/>
                <w:sz w:val="20"/>
                <w:lang w:val="en-US" w:eastAsia="en-US"/>
              </w:rPr>
              <w:t>450</w:t>
            </w:r>
            <w:r w:rsidRPr="00180EC3">
              <w:rPr>
                <w:rFonts w:asciiTheme="majorHAnsi" w:hAnsiTheme="majorHAnsi" w:cstheme="majorHAnsi"/>
                <w:sz w:val="20"/>
                <w:lang w:val="en-US" w:eastAsia="en-US"/>
              </w:rPr>
              <w:t>(h)mm su fasoninėmis detalėmis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0147C" w14:textId="77777777" w:rsidR="00B019CA" w:rsidRPr="00180EC3" w:rsidRDefault="00B019CA" w:rsidP="00B019CA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EA8B3" w14:textId="0E9B1F00" w:rsidR="00B019CA" w:rsidRPr="00180EC3" w:rsidRDefault="00B019CA" w:rsidP="00B019CA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180EC3">
              <w:rPr>
                <w:rFonts w:asciiTheme="majorHAnsi" w:hAnsiTheme="majorHAnsi" w:cstheme="majorHAnsi"/>
                <w:sz w:val="20"/>
                <w:lang w:eastAsia="da-DK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A91BA" w14:textId="7962E512" w:rsidR="00B019CA" w:rsidRPr="00180EC3" w:rsidRDefault="00180EC3" w:rsidP="00B019CA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180EC3">
              <w:rPr>
                <w:rFonts w:asciiTheme="majorHAnsi" w:hAnsiTheme="majorHAnsi" w:cstheme="majorHAnsi"/>
                <w:sz w:val="20"/>
                <w:lang w:eastAsia="da-DK"/>
              </w:rPr>
              <w:t>2</w:t>
            </w:r>
            <w:r w:rsidR="00B019CA" w:rsidRPr="00180EC3">
              <w:rPr>
                <w:rFonts w:asciiTheme="majorHAnsi" w:hAnsiTheme="majorHAnsi" w:cstheme="majorHAnsi"/>
                <w:sz w:val="20"/>
                <w:lang w:eastAsia="da-DK"/>
              </w:rPr>
              <w:t>0</w:t>
            </w:r>
          </w:p>
        </w:tc>
      </w:tr>
      <w:tr w:rsidR="00B019CA" w:rsidRPr="00DB6050" w14:paraId="26DB05BD" w14:textId="77777777" w:rsidTr="001D6457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531C72C6" w14:textId="77777777" w:rsidR="00B019CA" w:rsidRPr="00DB6050" w:rsidRDefault="00B019CA" w:rsidP="00B019CA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6C0AD2" w14:textId="701C1691" w:rsidR="00B019CA" w:rsidRPr="00180EC3" w:rsidRDefault="00B019CA" w:rsidP="00B019CA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180EC3">
              <w:rPr>
                <w:rFonts w:asciiTheme="majorHAnsi" w:hAnsiTheme="majorHAnsi" w:cstheme="majorHAnsi"/>
                <w:sz w:val="20"/>
                <w:lang w:val="en-US" w:eastAsia="en-US"/>
              </w:rPr>
              <w:t>Antikondensacinė ortakių izoliacija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7DB8E" w14:textId="77777777" w:rsidR="00B019CA" w:rsidRPr="00180EC3" w:rsidRDefault="00B019CA" w:rsidP="00B019CA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E9215" w14:textId="009AB18A" w:rsidR="00B019CA" w:rsidRPr="00180EC3" w:rsidRDefault="00B019CA" w:rsidP="00B019CA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180EC3">
              <w:rPr>
                <w:rFonts w:asciiTheme="majorHAnsi" w:hAnsiTheme="majorHAnsi" w:cstheme="majorHAnsi"/>
                <w:sz w:val="20"/>
                <w:lang w:eastAsia="da-DK"/>
              </w:rPr>
              <w:t>m</w:t>
            </w:r>
            <w:r w:rsidRPr="00180EC3">
              <w:rPr>
                <w:rFonts w:asciiTheme="majorHAnsi" w:hAnsiTheme="majorHAnsi" w:cstheme="majorHAnsi"/>
                <w:sz w:val="20"/>
                <w:vertAlign w:val="superscript"/>
                <w:lang w:eastAsia="da-DK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6EBA5" w14:textId="4999AE29" w:rsidR="00B019CA" w:rsidRPr="00180EC3" w:rsidRDefault="00B019CA" w:rsidP="00B019CA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180EC3">
              <w:rPr>
                <w:rFonts w:asciiTheme="majorHAnsi" w:hAnsiTheme="majorHAnsi" w:cstheme="majorHAnsi"/>
                <w:sz w:val="20"/>
                <w:lang w:eastAsia="da-DK"/>
              </w:rPr>
              <w:t>21</w:t>
            </w:r>
          </w:p>
        </w:tc>
      </w:tr>
      <w:tr w:rsidR="00B019CA" w:rsidRPr="00DB6050" w14:paraId="1396630B" w14:textId="77777777" w:rsidTr="001D6457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49F28765" w14:textId="77777777" w:rsidR="00B019CA" w:rsidRPr="00DB6050" w:rsidRDefault="00B019CA" w:rsidP="00B019CA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411816" w14:textId="27BB291F" w:rsidR="00B019CA" w:rsidRPr="00180EC3" w:rsidRDefault="00B019CA" w:rsidP="00B019CA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180EC3">
              <w:rPr>
                <w:rFonts w:asciiTheme="majorHAnsi" w:hAnsiTheme="majorHAnsi" w:cstheme="majorHAnsi"/>
                <w:sz w:val="20"/>
                <w:lang w:val="en-US" w:eastAsia="en-US"/>
              </w:rPr>
              <w:t>Montavimo darbai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6017F" w14:textId="5225617A" w:rsidR="00B019CA" w:rsidRPr="00180EC3" w:rsidRDefault="00B019CA" w:rsidP="00B019CA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180EC3">
              <w:rPr>
                <w:rFonts w:asciiTheme="majorHAnsi" w:hAnsiTheme="majorHAnsi" w:cstheme="majorHAnsi"/>
                <w:sz w:val="20"/>
                <w:lang w:eastAsia="da-DK"/>
              </w:rPr>
              <w:t>TS-4.8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44891" w14:textId="7F196FA4" w:rsidR="00B019CA" w:rsidRPr="00180EC3" w:rsidRDefault="00B019CA" w:rsidP="00B019CA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180EC3">
              <w:rPr>
                <w:rFonts w:asciiTheme="majorHAnsi" w:hAnsiTheme="majorHAnsi" w:cstheme="majorHAnsi"/>
                <w:sz w:val="20"/>
                <w:lang w:eastAsia="da-DK"/>
              </w:rPr>
              <w:t>Kompl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0BE03" w14:textId="0DDCDD1E" w:rsidR="00B019CA" w:rsidRPr="00180EC3" w:rsidRDefault="00B019CA" w:rsidP="00B019CA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180EC3">
              <w:rPr>
                <w:rFonts w:asciiTheme="majorHAnsi" w:hAnsiTheme="majorHAnsi" w:cstheme="majorHAnsi"/>
                <w:sz w:val="20"/>
                <w:lang w:eastAsia="da-DK"/>
              </w:rPr>
              <w:t>14</w:t>
            </w:r>
          </w:p>
        </w:tc>
      </w:tr>
      <w:tr w:rsidR="00B019CA" w:rsidRPr="00DB6050" w14:paraId="46D37D05" w14:textId="77777777" w:rsidTr="001D6457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7DBE21A0" w14:textId="77777777" w:rsidR="00B019CA" w:rsidRPr="00DB6050" w:rsidRDefault="00B019CA" w:rsidP="00B019CA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1CEE0A" w14:textId="6D1B8929" w:rsidR="00B019CA" w:rsidRPr="00180EC3" w:rsidRDefault="00B019CA" w:rsidP="00B019CA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180EC3">
              <w:rPr>
                <w:rFonts w:asciiTheme="majorHAnsi" w:hAnsiTheme="majorHAnsi" w:cstheme="majorHAnsi"/>
                <w:sz w:val="20"/>
                <w:lang w:val="en-US" w:eastAsia="en-US"/>
              </w:rPr>
              <w:t>Metalas kondicionierių tvirtinimui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4B34D" w14:textId="77777777" w:rsidR="00B019CA" w:rsidRPr="00180EC3" w:rsidRDefault="00B019CA" w:rsidP="00B019CA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F5743" w14:textId="5469CBC0" w:rsidR="00B019CA" w:rsidRPr="00180EC3" w:rsidRDefault="00B019CA" w:rsidP="00B019CA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180EC3">
              <w:rPr>
                <w:rFonts w:asciiTheme="majorHAnsi" w:hAnsiTheme="majorHAnsi" w:cstheme="majorHAnsi"/>
                <w:sz w:val="20"/>
                <w:lang w:eastAsia="da-DK"/>
              </w:rPr>
              <w:t>kg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357FE" w14:textId="79BA6747" w:rsidR="00B019CA" w:rsidRPr="00180EC3" w:rsidRDefault="00B019CA" w:rsidP="00B019CA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180EC3">
              <w:rPr>
                <w:rFonts w:asciiTheme="majorHAnsi" w:hAnsiTheme="majorHAnsi" w:cstheme="majorHAnsi"/>
                <w:sz w:val="20"/>
                <w:lang w:eastAsia="da-DK"/>
              </w:rPr>
              <w:t>90</w:t>
            </w:r>
          </w:p>
        </w:tc>
      </w:tr>
      <w:tr w:rsidR="008843DC" w:rsidRPr="00DB6050" w14:paraId="68C471E3" w14:textId="77777777" w:rsidTr="00F8660F">
        <w:trPr>
          <w:cantSplit/>
        </w:trPr>
        <w:tc>
          <w:tcPr>
            <w:tcW w:w="9855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28C355EF" w14:textId="2A92D7E0" w:rsidR="008843DC" w:rsidRPr="00B019CA" w:rsidRDefault="008843DC" w:rsidP="008843DC">
            <w:pPr>
              <w:rPr>
                <w:rFonts w:asciiTheme="majorHAnsi" w:hAnsiTheme="majorHAnsi" w:cstheme="majorHAnsi"/>
                <w:sz w:val="20"/>
                <w:highlight w:val="yellow"/>
                <w:lang w:eastAsia="da-DK"/>
              </w:rPr>
            </w:pPr>
            <w:r>
              <w:rPr>
                <w:rFonts w:asciiTheme="majorHAnsi" w:hAnsiTheme="majorHAnsi" w:cstheme="majorHAnsi"/>
                <w:b/>
                <w:bCs/>
                <w:sz w:val="20"/>
                <w:lang w:eastAsia="da-DK"/>
              </w:rPr>
              <w:t>I ETAPAS, 1B KORPUSAS</w:t>
            </w:r>
          </w:p>
        </w:tc>
      </w:tr>
      <w:tr w:rsidR="005B0CF6" w:rsidRPr="00DB6050" w14:paraId="111C72C6" w14:textId="77777777" w:rsidTr="00C06B83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051C4BEF" w14:textId="77777777" w:rsidR="005B0CF6" w:rsidRPr="00DB6050" w:rsidRDefault="005B0CF6" w:rsidP="005B0CF6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92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40D665B" w14:textId="4189DAD9" w:rsidR="005B0CF6" w:rsidRPr="00B019CA" w:rsidRDefault="005B0CF6" w:rsidP="005B0CF6">
            <w:pPr>
              <w:rPr>
                <w:rFonts w:asciiTheme="majorHAnsi" w:hAnsiTheme="majorHAnsi" w:cstheme="majorHAnsi"/>
                <w:sz w:val="20"/>
                <w:highlight w:val="yellow"/>
                <w:lang w:eastAsia="da-DK"/>
              </w:rPr>
            </w:pPr>
            <w:r w:rsidRPr="00B06C2A">
              <w:rPr>
                <w:rFonts w:asciiTheme="majorHAnsi" w:hAnsiTheme="majorHAnsi" w:cstheme="majorHAnsi"/>
                <w:b/>
                <w:bCs/>
                <w:sz w:val="20"/>
                <w:highlight w:val="lightGray"/>
                <w:lang w:eastAsia="da-DK"/>
              </w:rPr>
              <w:t xml:space="preserve">ŠILDYMO SISTEMA H1 ( </w:t>
            </w:r>
            <w:r>
              <w:rPr>
                <w:rFonts w:asciiTheme="majorHAnsi" w:hAnsiTheme="majorHAnsi" w:cstheme="majorHAnsi"/>
                <w:b/>
                <w:bCs/>
                <w:sz w:val="20"/>
                <w:highlight w:val="lightGray"/>
                <w:lang w:eastAsia="da-DK"/>
              </w:rPr>
              <w:t xml:space="preserve">GRINDINIAI KONVEKTORIAI IR </w:t>
            </w:r>
            <w:r w:rsidRPr="00B06C2A">
              <w:rPr>
                <w:rFonts w:asciiTheme="majorHAnsi" w:hAnsiTheme="majorHAnsi" w:cstheme="majorHAnsi"/>
                <w:b/>
                <w:bCs/>
                <w:sz w:val="20"/>
                <w:highlight w:val="lightGray"/>
                <w:lang w:eastAsia="da-DK"/>
              </w:rPr>
              <w:t>RADIATORIAI )</w:t>
            </w:r>
          </w:p>
        </w:tc>
      </w:tr>
      <w:tr w:rsidR="005B0CF6" w:rsidRPr="00DB6050" w14:paraId="2DD9A5C9" w14:textId="77777777" w:rsidTr="006A5376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4503103F" w14:textId="77777777" w:rsidR="005B0CF6" w:rsidRPr="00DB6050" w:rsidRDefault="005B0CF6" w:rsidP="005B0CF6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CFD59" w14:textId="77777777" w:rsidR="005B0CF6" w:rsidRPr="00492BDD" w:rsidRDefault="005B0CF6" w:rsidP="005B0CF6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492BDD">
              <w:rPr>
                <w:rFonts w:asciiTheme="majorHAnsi" w:hAnsiTheme="majorHAnsi" w:cstheme="majorHAnsi"/>
                <w:sz w:val="20"/>
                <w:lang w:eastAsia="da-DK"/>
              </w:rPr>
              <w:t>Įleidžiami į grindis konvektoriai su tangentiniais ventiliatoriais, su nuorinimu ir vandens išleidimo aklėmis, su gamyklišku elektros pajungimo bloku, su reikalingais tvirtinimais, dengiančiomis grotelėmis ir vandeninėmis jungtimis tv=22⁰C, dirbant vidutiniu greičiu 35-30dB(A), t1/t2=60/40°C:</w:t>
            </w:r>
          </w:p>
          <w:p w14:paraId="21932452" w14:textId="29178768" w:rsidR="005B0CF6" w:rsidRPr="00492BDD" w:rsidRDefault="005B0CF6" w:rsidP="005B0CF6">
            <w:pPr>
              <w:rPr>
                <w:rFonts w:asciiTheme="majorHAnsi" w:hAnsiTheme="majorHAnsi" w:cstheme="majorHAnsi"/>
                <w:sz w:val="20"/>
                <w:lang w:val="en-US" w:eastAsia="en-US"/>
              </w:rPr>
            </w:pPr>
            <w:r w:rsidRPr="00492BDD">
              <w:rPr>
                <w:rFonts w:asciiTheme="majorHAnsi" w:hAnsiTheme="majorHAnsi" w:cstheme="majorHAnsi"/>
                <w:sz w:val="20"/>
                <w:lang w:eastAsia="da-DK"/>
              </w:rPr>
              <w:t>Katherm QK190-</w:t>
            </w:r>
            <w:r w:rsidR="00492BDD" w:rsidRPr="00492BDD">
              <w:rPr>
                <w:rFonts w:asciiTheme="majorHAnsi" w:hAnsiTheme="majorHAnsi" w:cstheme="majorHAnsi"/>
                <w:sz w:val="20"/>
                <w:lang w:eastAsia="da-DK"/>
              </w:rPr>
              <w:t>22</w:t>
            </w:r>
            <w:r w:rsidRPr="00492BDD">
              <w:rPr>
                <w:rFonts w:asciiTheme="majorHAnsi" w:hAnsiTheme="majorHAnsi" w:cstheme="majorHAnsi"/>
                <w:sz w:val="20"/>
                <w:lang w:eastAsia="da-DK"/>
              </w:rPr>
              <w:t>00L-112, tipas/plotis-ilgis-gylis mm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47C7A" w14:textId="77777777" w:rsidR="005B0CF6" w:rsidRPr="00492BDD" w:rsidRDefault="005B0CF6" w:rsidP="005B0CF6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492BDD">
              <w:rPr>
                <w:rFonts w:asciiTheme="majorHAnsi" w:hAnsiTheme="majorHAnsi" w:cstheme="majorHAnsi"/>
                <w:sz w:val="20"/>
                <w:lang w:eastAsia="da-DK"/>
              </w:rPr>
              <w:t>TS-2.1.2, 2.1.3,</w:t>
            </w:r>
          </w:p>
          <w:p w14:paraId="24E512B1" w14:textId="6B1814AE" w:rsidR="005B0CF6" w:rsidRPr="00492BDD" w:rsidRDefault="005B0CF6" w:rsidP="005B0CF6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492BDD">
              <w:rPr>
                <w:rFonts w:asciiTheme="majorHAnsi" w:hAnsiTheme="majorHAnsi" w:cstheme="majorHAnsi"/>
                <w:sz w:val="20"/>
                <w:lang w:eastAsia="da-DK"/>
              </w:rPr>
              <w:t>KAMPMANN arba analogas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ACCEC" w14:textId="15DE588A" w:rsidR="005B0CF6" w:rsidRPr="00492BDD" w:rsidRDefault="005B0CF6" w:rsidP="005B0CF6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492BDD">
              <w:rPr>
                <w:rFonts w:asciiTheme="majorHAnsi" w:hAnsiTheme="majorHAnsi" w:cstheme="majorHAnsi"/>
                <w:sz w:val="20"/>
                <w:lang w:eastAsia="da-DK"/>
              </w:rPr>
              <w:t>Kompl.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42B30" w14:textId="0462621D" w:rsidR="005B0CF6" w:rsidRPr="00492BDD" w:rsidRDefault="00492BDD" w:rsidP="005B0CF6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492BDD">
              <w:rPr>
                <w:rFonts w:asciiTheme="majorHAnsi" w:hAnsiTheme="majorHAnsi" w:cstheme="majorHAnsi"/>
                <w:sz w:val="20"/>
                <w:lang w:eastAsia="da-DK"/>
              </w:rPr>
              <w:t>2</w:t>
            </w:r>
          </w:p>
        </w:tc>
      </w:tr>
      <w:tr w:rsidR="005B0CF6" w:rsidRPr="00DB6050" w14:paraId="3EA067C6" w14:textId="77777777" w:rsidTr="006A5376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6687EF64" w14:textId="77777777" w:rsidR="005B0CF6" w:rsidRPr="00DB6050" w:rsidRDefault="005B0CF6" w:rsidP="005B0CF6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7C0EC" w14:textId="0E5E93B5" w:rsidR="005B0CF6" w:rsidRPr="00C65FDC" w:rsidRDefault="005B0CF6" w:rsidP="005B0CF6">
            <w:pPr>
              <w:rPr>
                <w:rFonts w:asciiTheme="majorHAnsi" w:hAnsiTheme="majorHAnsi" w:cstheme="majorHAnsi"/>
                <w:sz w:val="20"/>
                <w:lang w:val="en-US" w:eastAsia="en-US"/>
              </w:rPr>
            </w:pPr>
            <w:r w:rsidRPr="00C65FDC">
              <w:rPr>
                <w:rFonts w:asciiTheme="majorHAnsi" w:hAnsiTheme="majorHAnsi" w:cstheme="majorHAnsi"/>
                <w:sz w:val="20"/>
                <w:lang w:eastAsia="da-DK"/>
              </w:rPr>
              <w:t>Tas pats, Katherm QK190-</w:t>
            </w:r>
            <w:r w:rsidR="00C65FDC" w:rsidRPr="00C65FDC">
              <w:rPr>
                <w:rFonts w:asciiTheme="majorHAnsi" w:hAnsiTheme="majorHAnsi" w:cstheme="majorHAnsi"/>
                <w:sz w:val="20"/>
                <w:lang w:eastAsia="da-DK"/>
              </w:rPr>
              <w:t>26</w:t>
            </w:r>
            <w:r w:rsidRPr="00C65FDC">
              <w:rPr>
                <w:rFonts w:asciiTheme="majorHAnsi" w:hAnsiTheme="majorHAnsi" w:cstheme="majorHAnsi"/>
                <w:sz w:val="20"/>
                <w:lang w:eastAsia="da-DK"/>
              </w:rPr>
              <w:t>00L-112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0DF4C" w14:textId="77777777" w:rsidR="005B0CF6" w:rsidRPr="00C65FDC" w:rsidRDefault="005B0CF6" w:rsidP="005B0CF6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33DFB" w14:textId="0A33477F" w:rsidR="005B0CF6" w:rsidRPr="00C65FDC" w:rsidRDefault="005B0CF6" w:rsidP="005B0CF6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C65FDC">
              <w:rPr>
                <w:rFonts w:asciiTheme="majorHAnsi" w:hAnsiTheme="majorHAnsi" w:cstheme="majorHAnsi"/>
                <w:sz w:val="20"/>
                <w:lang w:eastAsia="da-DK"/>
              </w:rPr>
              <w:t>Kompl.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D71B9" w14:textId="209CB5EC" w:rsidR="005B0CF6" w:rsidRPr="00C65FDC" w:rsidRDefault="00C65FDC" w:rsidP="005B0CF6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C65FDC">
              <w:rPr>
                <w:rFonts w:asciiTheme="majorHAnsi" w:hAnsiTheme="majorHAnsi" w:cstheme="majorHAnsi"/>
                <w:sz w:val="20"/>
                <w:lang w:eastAsia="da-DK"/>
              </w:rPr>
              <w:t>3</w:t>
            </w:r>
          </w:p>
        </w:tc>
      </w:tr>
      <w:tr w:rsidR="005B0CF6" w:rsidRPr="00DB6050" w14:paraId="7BD1C19D" w14:textId="77777777" w:rsidTr="00B16DD0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43E35054" w14:textId="77777777" w:rsidR="005B0CF6" w:rsidRPr="00DB6050" w:rsidRDefault="005B0CF6" w:rsidP="005B0CF6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D77E4" w14:textId="6E035D89" w:rsidR="005B0CF6" w:rsidRPr="005B0CF6" w:rsidRDefault="005B0CF6" w:rsidP="005B0CF6">
            <w:pPr>
              <w:rPr>
                <w:rFonts w:asciiTheme="majorHAnsi" w:hAnsiTheme="majorHAnsi" w:cstheme="majorHAnsi"/>
                <w:sz w:val="20"/>
                <w:highlight w:val="yellow"/>
                <w:lang w:eastAsia="en-US"/>
              </w:rPr>
            </w:pPr>
            <w:r w:rsidRPr="00B06C2A">
              <w:rPr>
                <w:rFonts w:asciiTheme="majorHAnsi" w:hAnsiTheme="majorHAnsi" w:cstheme="majorHAnsi"/>
                <w:sz w:val="20"/>
                <w:lang w:eastAsia="da-DK"/>
              </w:rPr>
              <w:t>Apatinio pajungimo plieninis radiatorius su nuorinimo ir vandens išleidimo aklėmis, integruotu termostatiniu ventiliu, jungtimis bei sieniniais tvirtinimo kronšteinais tv=22⁰C, t1/t2=60/40°C, FCV</w:t>
            </w:r>
            <w:r w:rsidR="005D74D2">
              <w:rPr>
                <w:rFonts w:asciiTheme="majorHAnsi" w:hAnsiTheme="majorHAnsi" w:cstheme="majorHAnsi"/>
                <w:sz w:val="20"/>
                <w:lang w:eastAsia="da-DK"/>
              </w:rPr>
              <w:t>1</w:t>
            </w:r>
            <w:r w:rsidRPr="00B06C2A">
              <w:rPr>
                <w:rFonts w:asciiTheme="majorHAnsi" w:hAnsiTheme="majorHAnsi" w:cstheme="majorHAnsi"/>
                <w:sz w:val="20"/>
                <w:lang w:eastAsia="da-DK"/>
              </w:rPr>
              <w:t>1-</w:t>
            </w:r>
            <w:r w:rsidR="00B8221D">
              <w:rPr>
                <w:rFonts w:asciiTheme="majorHAnsi" w:hAnsiTheme="majorHAnsi" w:cstheme="majorHAnsi"/>
                <w:sz w:val="20"/>
                <w:lang w:eastAsia="da-DK"/>
              </w:rPr>
              <w:t>6</w:t>
            </w:r>
            <w:r w:rsidRPr="00B06C2A">
              <w:rPr>
                <w:rFonts w:asciiTheme="majorHAnsi" w:hAnsiTheme="majorHAnsi" w:cstheme="majorHAnsi"/>
                <w:sz w:val="20"/>
                <w:lang w:eastAsia="da-DK"/>
              </w:rPr>
              <w:t>00-</w:t>
            </w:r>
            <w:r w:rsidR="005D74D2">
              <w:rPr>
                <w:rFonts w:asciiTheme="majorHAnsi" w:hAnsiTheme="majorHAnsi" w:cstheme="majorHAnsi"/>
                <w:sz w:val="20"/>
                <w:lang w:eastAsia="da-DK"/>
              </w:rPr>
              <w:t>7</w:t>
            </w:r>
            <w:r w:rsidRPr="00B06C2A">
              <w:rPr>
                <w:rFonts w:asciiTheme="majorHAnsi" w:hAnsiTheme="majorHAnsi" w:cstheme="majorHAnsi"/>
                <w:sz w:val="20"/>
                <w:lang w:eastAsia="da-DK"/>
              </w:rPr>
              <w:t>00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D2359" w14:textId="732B1CCF" w:rsidR="005B0CF6" w:rsidRPr="00B019CA" w:rsidRDefault="005B0CF6" w:rsidP="005B0CF6">
            <w:pPr>
              <w:rPr>
                <w:rFonts w:asciiTheme="majorHAnsi" w:hAnsiTheme="majorHAnsi" w:cstheme="majorHAnsi"/>
                <w:sz w:val="20"/>
                <w:highlight w:val="yellow"/>
                <w:lang w:eastAsia="da-DK"/>
              </w:rPr>
            </w:pPr>
            <w:r w:rsidRPr="00B06C2A">
              <w:rPr>
                <w:rFonts w:asciiTheme="majorHAnsi" w:hAnsiTheme="majorHAnsi" w:cstheme="majorHAnsi"/>
                <w:sz w:val="20"/>
                <w:lang w:eastAsia="da-DK"/>
              </w:rPr>
              <w:t>TS-2.1.1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1C5AF" w14:textId="57FD3094" w:rsidR="005B0CF6" w:rsidRPr="00B019CA" w:rsidRDefault="005B0CF6" w:rsidP="005B0CF6">
            <w:pPr>
              <w:rPr>
                <w:rFonts w:asciiTheme="majorHAnsi" w:hAnsiTheme="majorHAnsi" w:cstheme="majorHAnsi"/>
                <w:sz w:val="20"/>
                <w:highlight w:val="yellow"/>
                <w:lang w:eastAsia="da-DK"/>
              </w:rPr>
            </w:pPr>
            <w:r w:rsidRPr="00B06C2A">
              <w:rPr>
                <w:rFonts w:asciiTheme="majorHAnsi" w:hAnsiTheme="majorHAnsi" w:cstheme="majorHAnsi"/>
                <w:sz w:val="20"/>
                <w:lang w:eastAsia="da-DK"/>
              </w:rPr>
              <w:t>Vnt.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98576" w14:textId="14469545" w:rsidR="005B0CF6" w:rsidRPr="00B019CA" w:rsidRDefault="00B8221D" w:rsidP="005B0CF6">
            <w:pPr>
              <w:rPr>
                <w:rFonts w:asciiTheme="majorHAnsi" w:hAnsiTheme="majorHAnsi" w:cstheme="majorHAnsi"/>
                <w:sz w:val="20"/>
                <w:highlight w:val="yellow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1</w:t>
            </w:r>
          </w:p>
        </w:tc>
      </w:tr>
      <w:tr w:rsidR="005D74D2" w:rsidRPr="00DB6050" w14:paraId="0E2A24B6" w14:textId="77777777" w:rsidTr="00B16DD0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7C8C1EED" w14:textId="77777777" w:rsidR="005D74D2" w:rsidRPr="00DB6050" w:rsidRDefault="005D74D2" w:rsidP="005D74D2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B552C" w14:textId="5A83C375" w:rsidR="005D74D2" w:rsidRPr="00B06C2A" w:rsidRDefault="005D74D2" w:rsidP="005D74D2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B06C2A">
              <w:rPr>
                <w:rFonts w:asciiTheme="majorHAnsi" w:hAnsiTheme="majorHAnsi" w:cstheme="majorHAnsi"/>
                <w:sz w:val="20"/>
                <w:lang w:eastAsia="da-DK"/>
              </w:rPr>
              <w:t>Tas pats, FCV</w:t>
            </w:r>
            <w:r>
              <w:rPr>
                <w:rFonts w:asciiTheme="majorHAnsi" w:hAnsiTheme="majorHAnsi" w:cstheme="majorHAnsi"/>
                <w:sz w:val="20"/>
                <w:lang w:eastAsia="da-DK"/>
              </w:rPr>
              <w:t>21</w:t>
            </w:r>
            <w:r w:rsidRPr="00B06C2A">
              <w:rPr>
                <w:rFonts w:asciiTheme="majorHAnsi" w:hAnsiTheme="majorHAnsi" w:cstheme="majorHAnsi"/>
                <w:sz w:val="20"/>
                <w:lang w:eastAsia="da-DK"/>
              </w:rPr>
              <w:t>-</w:t>
            </w:r>
            <w:r>
              <w:rPr>
                <w:rFonts w:asciiTheme="majorHAnsi" w:hAnsiTheme="majorHAnsi" w:cstheme="majorHAnsi"/>
                <w:sz w:val="20"/>
                <w:lang w:eastAsia="da-DK"/>
              </w:rPr>
              <w:t>6</w:t>
            </w:r>
            <w:r w:rsidRPr="00B06C2A">
              <w:rPr>
                <w:rFonts w:asciiTheme="majorHAnsi" w:hAnsiTheme="majorHAnsi" w:cstheme="majorHAnsi"/>
                <w:sz w:val="20"/>
                <w:lang w:eastAsia="da-DK"/>
              </w:rPr>
              <w:t>00-</w:t>
            </w:r>
            <w:r>
              <w:rPr>
                <w:rFonts w:asciiTheme="majorHAnsi" w:hAnsiTheme="majorHAnsi" w:cstheme="majorHAnsi"/>
                <w:sz w:val="20"/>
                <w:lang w:eastAsia="da-DK"/>
              </w:rPr>
              <w:t>5</w:t>
            </w:r>
            <w:r w:rsidRPr="00B06C2A">
              <w:rPr>
                <w:rFonts w:asciiTheme="majorHAnsi" w:hAnsiTheme="majorHAnsi" w:cstheme="majorHAnsi"/>
                <w:sz w:val="20"/>
                <w:lang w:eastAsia="da-DK"/>
              </w:rPr>
              <w:t>00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F4230" w14:textId="77777777" w:rsidR="005D74D2" w:rsidRPr="00B06C2A" w:rsidRDefault="005D74D2" w:rsidP="005D74D2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B1708" w14:textId="74157086" w:rsidR="005D74D2" w:rsidRPr="00B06C2A" w:rsidRDefault="005D74D2" w:rsidP="005D74D2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B06C2A">
              <w:rPr>
                <w:rFonts w:asciiTheme="majorHAnsi" w:hAnsiTheme="majorHAnsi" w:cstheme="majorHAnsi"/>
                <w:sz w:val="20"/>
                <w:lang w:eastAsia="da-DK"/>
              </w:rPr>
              <w:t>Vnt.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F87D1" w14:textId="758AAB7A" w:rsidR="005D74D2" w:rsidRDefault="005D74D2" w:rsidP="005D74D2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1</w:t>
            </w:r>
          </w:p>
        </w:tc>
      </w:tr>
      <w:tr w:rsidR="005D74D2" w:rsidRPr="00DB6050" w14:paraId="635BEACA" w14:textId="77777777" w:rsidTr="00B16DD0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01E24CB3" w14:textId="77777777" w:rsidR="005D74D2" w:rsidRPr="00DB6050" w:rsidRDefault="005D74D2" w:rsidP="005D74D2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511B8" w14:textId="20D2BE33" w:rsidR="005D74D2" w:rsidRPr="00B06C2A" w:rsidRDefault="005D74D2" w:rsidP="005D74D2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B06C2A">
              <w:rPr>
                <w:rFonts w:asciiTheme="majorHAnsi" w:hAnsiTheme="majorHAnsi" w:cstheme="majorHAnsi"/>
                <w:sz w:val="20"/>
                <w:lang w:eastAsia="da-DK"/>
              </w:rPr>
              <w:t>Tas pats, FCV</w:t>
            </w:r>
            <w:r>
              <w:rPr>
                <w:rFonts w:asciiTheme="majorHAnsi" w:hAnsiTheme="majorHAnsi" w:cstheme="majorHAnsi"/>
                <w:sz w:val="20"/>
                <w:lang w:eastAsia="da-DK"/>
              </w:rPr>
              <w:t>21</w:t>
            </w:r>
            <w:r w:rsidRPr="00B06C2A">
              <w:rPr>
                <w:rFonts w:asciiTheme="majorHAnsi" w:hAnsiTheme="majorHAnsi" w:cstheme="majorHAnsi"/>
                <w:sz w:val="20"/>
                <w:lang w:eastAsia="da-DK"/>
              </w:rPr>
              <w:t>-</w:t>
            </w:r>
            <w:r>
              <w:rPr>
                <w:rFonts w:asciiTheme="majorHAnsi" w:hAnsiTheme="majorHAnsi" w:cstheme="majorHAnsi"/>
                <w:sz w:val="20"/>
                <w:lang w:eastAsia="da-DK"/>
              </w:rPr>
              <w:t>6</w:t>
            </w:r>
            <w:r w:rsidRPr="00B06C2A">
              <w:rPr>
                <w:rFonts w:asciiTheme="majorHAnsi" w:hAnsiTheme="majorHAnsi" w:cstheme="majorHAnsi"/>
                <w:sz w:val="20"/>
                <w:lang w:eastAsia="da-DK"/>
              </w:rPr>
              <w:t>00-</w:t>
            </w:r>
            <w:r>
              <w:rPr>
                <w:rFonts w:asciiTheme="majorHAnsi" w:hAnsiTheme="majorHAnsi" w:cstheme="majorHAnsi"/>
                <w:sz w:val="20"/>
                <w:lang w:eastAsia="da-DK"/>
              </w:rPr>
              <w:t>6</w:t>
            </w:r>
            <w:r w:rsidRPr="00B06C2A">
              <w:rPr>
                <w:rFonts w:asciiTheme="majorHAnsi" w:hAnsiTheme="majorHAnsi" w:cstheme="majorHAnsi"/>
                <w:sz w:val="20"/>
                <w:lang w:eastAsia="da-DK"/>
              </w:rPr>
              <w:t>00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59D82" w14:textId="77777777" w:rsidR="005D74D2" w:rsidRPr="00B06C2A" w:rsidRDefault="005D74D2" w:rsidP="005D74D2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850A8" w14:textId="56D37CFB" w:rsidR="005D74D2" w:rsidRPr="00B06C2A" w:rsidRDefault="005D74D2" w:rsidP="005D74D2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B06C2A">
              <w:rPr>
                <w:rFonts w:asciiTheme="majorHAnsi" w:hAnsiTheme="majorHAnsi" w:cstheme="majorHAnsi"/>
                <w:sz w:val="20"/>
                <w:lang w:eastAsia="da-DK"/>
              </w:rPr>
              <w:t>Vnt.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AFAFF" w14:textId="152133D2" w:rsidR="005D74D2" w:rsidRDefault="005D74D2" w:rsidP="005D74D2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1</w:t>
            </w:r>
          </w:p>
        </w:tc>
      </w:tr>
      <w:tr w:rsidR="005D74D2" w:rsidRPr="00DB6050" w14:paraId="64AFC97F" w14:textId="77777777" w:rsidTr="00B16DD0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7AC7448E" w14:textId="77777777" w:rsidR="005D74D2" w:rsidRPr="00DB6050" w:rsidRDefault="005D74D2" w:rsidP="005D74D2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E03CE" w14:textId="52031D40" w:rsidR="005D74D2" w:rsidRPr="00B06C2A" w:rsidRDefault="005D74D2" w:rsidP="005D74D2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B06C2A">
              <w:rPr>
                <w:rFonts w:asciiTheme="majorHAnsi" w:hAnsiTheme="majorHAnsi" w:cstheme="majorHAnsi"/>
                <w:sz w:val="20"/>
                <w:lang w:eastAsia="da-DK"/>
              </w:rPr>
              <w:t>Tas pats, FCV</w:t>
            </w:r>
            <w:r>
              <w:rPr>
                <w:rFonts w:asciiTheme="majorHAnsi" w:hAnsiTheme="majorHAnsi" w:cstheme="majorHAnsi"/>
                <w:sz w:val="20"/>
                <w:lang w:eastAsia="da-DK"/>
              </w:rPr>
              <w:t>21</w:t>
            </w:r>
            <w:r w:rsidRPr="00B06C2A">
              <w:rPr>
                <w:rFonts w:asciiTheme="majorHAnsi" w:hAnsiTheme="majorHAnsi" w:cstheme="majorHAnsi"/>
                <w:sz w:val="20"/>
                <w:lang w:eastAsia="da-DK"/>
              </w:rPr>
              <w:t>-</w:t>
            </w:r>
            <w:r>
              <w:rPr>
                <w:rFonts w:asciiTheme="majorHAnsi" w:hAnsiTheme="majorHAnsi" w:cstheme="majorHAnsi"/>
                <w:sz w:val="20"/>
                <w:lang w:eastAsia="da-DK"/>
              </w:rPr>
              <w:t>6</w:t>
            </w:r>
            <w:r w:rsidRPr="00B06C2A">
              <w:rPr>
                <w:rFonts w:asciiTheme="majorHAnsi" w:hAnsiTheme="majorHAnsi" w:cstheme="majorHAnsi"/>
                <w:sz w:val="20"/>
                <w:lang w:eastAsia="da-DK"/>
              </w:rPr>
              <w:t>00-</w:t>
            </w:r>
            <w:r>
              <w:rPr>
                <w:rFonts w:asciiTheme="majorHAnsi" w:hAnsiTheme="majorHAnsi" w:cstheme="majorHAnsi"/>
                <w:sz w:val="20"/>
                <w:lang w:eastAsia="da-DK"/>
              </w:rPr>
              <w:t>16</w:t>
            </w:r>
            <w:r w:rsidRPr="00B06C2A">
              <w:rPr>
                <w:rFonts w:asciiTheme="majorHAnsi" w:hAnsiTheme="majorHAnsi" w:cstheme="majorHAnsi"/>
                <w:sz w:val="20"/>
                <w:lang w:eastAsia="da-DK"/>
              </w:rPr>
              <w:t>00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4D85E" w14:textId="77777777" w:rsidR="005D74D2" w:rsidRPr="00B06C2A" w:rsidRDefault="005D74D2" w:rsidP="005D74D2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D6285" w14:textId="013E4AD7" w:rsidR="005D74D2" w:rsidRPr="00B06C2A" w:rsidRDefault="005D74D2" w:rsidP="005D74D2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B06C2A">
              <w:rPr>
                <w:rFonts w:asciiTheme="majorHAnsi" w:hAnsiTheme="majorHAnsi" w:cstheme="majorHAnsi"/>
                <w:sz w:val="20"/>
                <w:lang w:eastAsia="da-DK"/>
              </w:rPr>
              <w:t>Vnt.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95005" w14:textId="1AD53629" w:rsidR="005D74D2" w:rsidRDefault="005D74D2" w:rsidP="005D74D2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4</w:t>
            </w:r>
          </w:p>
        </w:tc>
      </w:tr>
      <w:tr w:rsidR="005D74D2" w:rsidRPr="00DB6050" w14:paraId="7B10EFB8" w14:textId="77777777" w:rsidTr="00B16DD0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545173E0" w14:textId="77777777" w:rsidR="005D74D2" w:rsidRPr="00DB6050" w:rsidRDefault="005D74D2" w:rsidP="005D74D2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72EB1" w14:textId="1A3031F8" w:rsidR="005D74D2" w:rsidRPr="00B06C2A" w:rsidRDefault="005D74D2" w:rsidP="005D74D2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B06C2A">
              <w:rPr>
                <w:rFonts w:asciiTheme="majorHAnsi" w:hAnsiTheme="majorHAnsi" w:cstheme="majorHAnsi"/>
                <w:sz w:val="20"/>
                <w:lang w:eastAsia="da-DK"/>
              </w:rPr>
              <w:t>Tas pats, FCV</w:t>
            </w:r>
            <w:r>
              <w:rPr>
                <w:rFonts w:asciiTheme="majorHAnsi" w:hAnsiTheme="majorHAnsi" w:cstheme="majorHAnsi"/>
                <w:sz w:val="20"/>
                <w:lang w:eastAsia="da-DK"/>
              </w:rPr>
              <w:t>21</w:t>
            </w:r>
            <w:r w:rsidRPr="00B06C2A">
              <w:rPr>
                <w:rFonts w:asciiTheme="majorHAnsi" w:hAnsiTheme="majorHAnsi" w:cstheme="majorHAnsi"/>
                <w:sz w:val="20"/>
                <w:lang w:eastAsia="da-DK"/>
              </w:rPr>
              <w:t>-</w:t>
            </w:r>
            <w:r>
              <w:rPr>
                <w:rFonts w:asciiTheme="majorHAnsi" w:hAnsiTheme="majorHAnsi" w:cstheme="majorHAnsi"/>
                <w:sz w:val="20"/>
                <w:lang w:eastAsia="da-DK"/>
              </w:rPr>
              <w:t>6</w:t>
            </w:r>
            <w:r w:rsidRPr="00B06C2A">
              <w:rPr>
                <w:rFonts w:asciiTheme="majorHAnsi" w:hAnsiTheme="majorHAnsi" w:cstheme="majorHAnsi"/>
                <w:sz w:val="20"/>
                <w:lang w:eastAsia="da-DK"/>
              </w:rPr>
              <w:t>00-</w:t>
            </w:r>
            <w:r>
              <w:rPr>
                <w:rFonts w:asciiTheme="majorHAnsi" w:hAnsiTheme="majorHAnsi" w:cstheme="majorHAnsi"/>
                <w:sz w:val="20"/>
                <w:lang w:eastAsia="da-DK"/>
              </w:rPr>
              <w:t>26</w:t>
            </w:r>
            <w:r w:rsidRPr="00B06C2A">
              <w:rPr>
                <w:rFonts w:asciiTheme="majorHAnsi" w:hAnsiTheme="majorHAnsi" w:cstheme="majorHAnsi"/>
                <w:sz w:val="20"/>
                <w:lang w:eastAsia="da-DK"/>
              </w:rPr>
              <w:t>00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71FBC" w14:textId="77777777" w:rsidR="005D74D2" w:rsidRPr="00B06C2A" w:rsidRDefault="005D74D2" w:rsidP="005D74D2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92432" w14:textId="23D2227C" w:rsidR="005D74D2" w:rsidRPr="00B06C2A" w:rsidRDefault="005D74D2" w:rsidP="005D74D2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B06C2A">
              <w:rPr>
                <w:rFonts w:asciiTheme="majorHAnsi" w:hAnsiTheme="majorHAnsi" w:cstheme="majorHAnsi"/>
                <w:sz w:val="20"/>
                <w:lang w:eastAsia="da-DK"/>
              </w:rPr>
              <w:t>Vnt.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E7525" w14:textId="18E8B3FF" w:rsidR="005D74D2" w:rsidRDefault="005D74D2" w:rsidP="005D74D2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2</w:t>
            </w:r>
          </w:p>
        </w:tc>
      </w:tr>
      <w:tr w:rsidR="005B0CF6" w:rsidRPr="00DB6050" w14:paraId="63DED454" w14:textId="77777777" w:rsidTr="00B16DD0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129F4C52" w14:textId="77777777" w:rsidR="005B0CF6" w:rsidRPr="00DB6050" w:rsidRDefault="005B0CF6" w:rsidP="005B0CF6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FA94E" w14:textId="49E8F899" w:rsidR="005B0CF6" w:rsidRPr="00B019CA" w:rsidRDefault="005B0CF6" w:rsidP="005B0CF6">
            <w:pPr>
              <w:rPr>
                <w:rFonts w:asciiTheme="majorHAnsi" w:hAnsiTheme="majorHAnsi" w:cstheme="majorHAnsi"/>
                <w:sz w:val="20"/>
                <w:highlight w:val="yellow"/>
                <w:lang w:val="en-US" w:eastAsia="en-US"/>
              </w:rPr>
            </w:pPr>
            <w:r w:rsidRPr="00B06C2A">
              <w:rPr>
                <w:rFonts w:asciiTheme="majorHAnsi" w:hAnsiTheme="majorHAnsi" w:cstheme="majorHAnsi"/>
                <w:sz w:val="20"/>
                <w:lang w:eastAsia="da-DK"/>
              </w:rPr>
              <w:t>Tas pats, FCV</w:t>
            </w:r>
            <w:r w:rsidR="00B8221D">
              <w:rPr>
                <w:rFonts w:asciiTheme="majorHAnsi" w:hAnsiTheme="majorHAnsi" w:cstheme="majorHAnsi"/>
                <w:sz w:val="20"/>
                <w:lang w:eastAsia="da-DK"/>
              </w:rPr>
              <w:t>22</w:t>
            </w:r>
            <w:r w:rsidRPr="00B06C2A">
              <w:rPr>
                <w:rFonts w:asciiTheme="majorHAnsi" w:hAnsiTheme="majorHAnsi" w:cstheme="majorHAnsi"/>
                <w:sz w:val="20"/>
                <w:lang w:eastAsia="da-DK"/>
              </w:rPr>
              <w:t>-</w:t>
            </w:r>
            <w:r>
              <w:rPr>
                <w:rFonts w:asciiTheme="majorHAnsi" w:hAnsiTheme="majorHAnsi" w:cstheme="majorHAnsi"/>
                <w:sz w:val="20"/>
                <w:lang w:eastAsia="da-DK"/>
              </w:rPr>
              <w:t>6</w:t>
            </w:r>
            <w:r w:rsidRPr="00B06C2A">
              <w:rPr>
                <w:rFonts w:asciiTheme="majorHAnsi" w:hAnsiTheme="majorHAnsi" w:cstheme="majorHAnsi"/>
                <w:sz w:val="20"/>
                <w:lang w:eastAsia="da-DK"/>
              </w:rPr>
              <w:t>00-</w:t>
            </w:r>
            <w:r w:rsidR="00B8221D">
              <w:rPr>
                <w:rFonts w:asciiTheme="majorHAnsi" w:hAnsiTheme="majorHAnsi" w:cstheme="majorHAnsi"/>
                <w:sz w:val="20"/>
                <w:lang w:eastAsia="da-DK"/>
              </w:rPr>
              <w:t>12</w:t>
            </w:r>
            <w:r w:rsidRPr="00B06C2A">
              <w:rPr>
                <w:rFonts w:asciiTheme="majorHAnsi" w:hAnsiTheme="majorHAnsi" w:cstheme="majorHAnsi"/>
                <w:sz w:val="20"/>
                <w:lang w:eastAsia="da-DK"/>
              </w:rPr>
              <w:t>00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EBBB4" w14:textId="77777777" w:rsidR="005B0CF6" w:rsidRPr="00B019CA" w:rsidRDefault="005B0CF6" w:rsidP="005B0CF6">
            <w:pPr>
              <w:rPr>
                <w:rFonts w:asciiTheme="majorHAnsi" w:hAnsiTheme="majorHAnsi" w:cstheme="majorHAnsi"/>
                <w:sz w:val="20"/>
                <w:highlight w:val="yellow"/>
                <w:lang w:eastAsia="da-DK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39BDD" w14:textId="710C9EB4" w:rsidR="005B0CF6" w:rsidRPr="00B019CA" w:rsidRDefault="005B0CF6" w:rsidP="005B0CF6">
            <w:pPr>
              <w:rPr>
                <w:rFonts w:asciiTheme="majorHAnsi" w:hAnsiTheme="majorHAnsi" w:cstheme="majorHAnsi"/>
                <w:sz w:val="20"/>
                <w:highlight w:val="yellow"/>
                <w:lang w:eastAsia="da-DK"/>
              </w:rPr>
            </w:pPr>
            <w:r w:rsidRPr="00B06C2A">
              <w:rPr>
                <w:rFonts w:asciiTheme="majorHAnsi" w:hAnsiTheme="majorHAnsi" w:cstheme="majorHAnsi"/>
                <w:sz w:val="20"/>
                <w:lang w:eastAsia="da-DK"/>
              </w:rPr>
              <w:t>Vnt.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F6552" w14:textId="5469F243" w:rsidR="005B0CF6" w:rsidRPr="00B019CA" w:rsidRDefault="00B8221D" w:rsidP="005B0CF6">
            <w:pPr>
              <w:rPr>
                <w:rFonts w:asciiTheme="majorHAnsi" w:hAnsiTheme="majorHAnsi" w:cstheme="majorHAnsi"/>
                <w:sz w:val="20"/>
                <w:highlight w:val="yellow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3</w:t>
            </w:r>
          </w:p>
        </w:tc>
      </w:tr>
      <w:tr w:rsidR="00B8221D" w:rsidRPr="00DB6050" w14:paraId="7A6AC639" w14:textId="77777777" w:rsidTr="00B16DD0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5CAE2B01" w14:textId="77777777" w:rsidR="00B8221D" w:rsidRPr="00DB6050" w:rsidRDefault="00B8221D" w:rsidP="00B8221D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49B29" w14:textId="1C9375B4" w:rsidR="00B8221D" w:rsidRPr="00B06C2A" w:rsidRDefault="00B8221D" w:rsidP="00B8221D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B06C2A">
              <w:rPr>
                <w:rFonts w:asciiTheme="majorHAnsi" w:hAnsiTheme="majorHAnsi" w:cstheme="majorHAnsi"/>
                <w:sz w:val="20"/>
                <w:lang w:eastAsia="da-DK"/>
              </w:rPr>
              <w:t>Tas pats, FCV</w:t>
            </w:r>
            <w:r>
              <w:rPr>
                <w:rFonts w:asciiTheme="majorHAnsi" w:hAnsiTheme="majorHAnsi" w:cstheme="majorHAnsi"/>
                <w:sz w:val="20"/>
                <w:lang w:eastAsia="da-DK"/>
              </w:rPr>
              <w:t>22</w:t>
            </w:r>
            <w:r w:rsidRPr="00B06C2A">
              <w:rPr>
                <w:rFonts w:asciiTheme="majorHAnsi" w:hAnsiTheme="majorHAnsi" w:cstheme="majorHAnsi"/>
                <w:sz w:val="20"/>
                <w:lang w:eastAsia="da-DK"/>
              </w:rPr>
              <w:t>-</w:t>
            </w:r>
            <w:r>
              <w:rPr>
                <w:rFonts w:asciiTheme="majorHAnsi" w:hAnsiTheme="majorHAnsi" w:cstheme="majorHAnsi"/>
                <w:sz w:val="20"/>
                <w:lang w:eastAsia="da-DK"/>
              </w:rPr>
              <w:t>6</w:t>
            </w:r>
            <w:r w:rsidRPr="00B06C2A">
              <w:rPr>
                <w:rFonts w:asciiTheme="majorHAnsi" w:hAnsiTheme="majorHAnsi" w:cstheme="majorHAnsi"/>
                <w:sz w:val="20"/>
                <w:lang w:eastAsia="da-DK"/>
              </w:rPr>
              <w:t>00-</w:t>
            </w:r>
            <w:r>
              <w:rPr>
                <w:rFonts w:asciiTheme="majorHAnsi" w:hAnsiTheme="majorHAnsi" w:cstheme="majorHAnsi"/>
                <w:sz w:val="20"/>
                <w:lang w:eastAsia="da-DK"/>
              </w:rPr>
              <w:t>9</w:t>
            </w:r>
            <w:r w:rsidRPr="00B06C2A">
              <w:rPr>
                <w:rFonts w:asciiTheme="majorHAnsi" w:hAnsiTheme="majorHAnsi" w:cstheme="majorHAnsi"/>
                <w:sz w:val="20"/>
                <w:lang w:eastAsia="da-DK"/>
              </w:rPr>
              <w:t>00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1268C" w14:textId="77777777" w:rsidR="00B8221D" w:rsidRPr="00B019CA" w:rsidRDefault="00B8221D" w:rsidP="00B8221D">
            <w:pPr>
              <w:rPr>
                <w:rFonts w:asciiTheme="majorHAnsi" w:hAnsiTheme="majorHAnsi" w:cstheme="majorHAnsi"/>
                <w:sz w:val="20"/>
                <w:highlight w:val="yellow"/>
                <w:lang w:eastAsia="da-DK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09A9B" w14:textId="22010DF6" w:rsidR="00B8221D" w:rsidRPr="00B06C2A" w:rsidRDefault="00B8221D" w:rsidP="00B8221D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B06C2A">
              <w:rPr>
                <w:rFonts w:asciiTheme="majorHAnsi" w:hAnsiTheme="majorHAnsi" w:cstheme="majorHAnsi"/>
                <w:sz w:val="20"/>
                <w:lang w:eastAsia="da-DK"/>
              </w:rPr>
              <w:t>Vnt.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80CAB" w14:textId="78637FFC" w:rsidR="00B8221D" w:rsidRDefault="00B8221D" w:rsidP="00B8221D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1</w:t>
            </w:r>
          </w:p>
        </w:tc>
      </w:tr>
      <w:tr w:rsidR="00B8221D" w:rsidRPr="00DB6050" w14:paraId="27FE6AD3" w14:textId="77777777" w:rsidTr="00B16DD0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32B6FD18" w14:textId="77777777" w:rsidR="00B8221D" w:rsidRPr="00DB6050" w:rsidRDefault="00B8221D" w:rsidP="00B8221D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85D0F" w14:textId="5DDCB65A" w:rsidR="00B8221D" w:rsidRPr="00B06C2A" w:rsidRDefault="00B8221D" w:rsidP="00B8221D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B06C2A">
              <w:rPr>
                <w:rFonts w:asciiTheme="majorHAnsi" w:hAnsiTheme="majorHAnsi" w:cstheme="majorHAnsi"/>
                <w:sz w:val="20"/>
                <w:lang w:eastAsia="da-DK"/>
              </w:rPr>
              <w:t>Tas pats, FCV</w:t>
            </w:r>
            <w:r>
              <w:rPr>
                <w:rFonts w:asciiTheme="majorHAnsi" w:hAnsiTheme="majorHAnsi" w:cstheme="majorHAnsi"/>
                <w:sz w:val="20"/>
                <w:lang w:eastAsia="da-DK"/>
              </w:rPr>
              <w:t>33</w:t>
            </w:r>
            <w:r w:rsidRPr="00B06C2A">
              <w:rPr>
                <w:rFonts w:asciiTheme="majorHAnsi" w:hAnsiTheme="majorHAnsi" w:cstheme="majorHAnsi"/>
                <w:sz w:val="20"/>
                <w:lang w:eastAsia="da-DK"/>
              </w:rPr>
              <w:t>-</w:t>
            </w:r>
            <w:r>
              <w:rPr>
                <w:rFonts w:asciiTheme="majorHAnsi" w:hAnsiTheme="majorHAnsi" w:cstheme="majorHAnsi"/>
                <w:sz w:val="20"/>
                <w:lang w:eastAsia="da-DK"/>
              </w:rPr>
              <w:t>6</w:t>
            </w:r>
            <w:r w:rsidRPr="00B06C2A">
              <w:rPr>
                <w:rFonts w:asciiTheme="majorHAnsi" w:hAnsiTheme="majorHAnsi" w:cstheme="majorHAnsi"/>
                <w:sz w:val="20"/>
                <w:lang w:eastAsia="da-DK"/>
              </w:rPr>
              <w:t>00-</w:t>
            </w:r>
            <w:r>
              <w:rPr>
                <w:rFonts w:asciiTheme="majorHAnsi" w:hAnsiTheme="majorHAnsi" w:cstheme="majorHAnsi"/>
                <w:sz w:val="20"/>
                <w:lang w:eastAsia="da-DK"/>
              </w:rPr>
              <w:t>18</w:t>
            </w:r>
            <w:r w:rsidRPr="00B06C2A">
              <w:rPr>
                <w:rFonts w:asciiTheme="majorHAnsi" w:hAnsiTheme="majorHAnsi" w:cstheme="majorHAnsi"/>
                <w:sz w:val="20"/>
                <w:lang w:eastAsia="da-DK"/>
              </w:rPr>
              <w:t>00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6CC0A" w14:textId="77777777" w:rsidR="00B8221D" w:rsidRPr="00B019CA" w:rsidRDefault="00B8221D" w:rsidP="00B8221D">
            <w:pPr>
              <w:rPr>
                <w:rFonts w:asciiTheme="majorHAnsi" w:hAnsiTheme="majorHAnsi" w:cstheme="majorHAnsi"/>
                <w:sz w:val="20"/>
                <w:highlight w:val="yellow"/>
                <w:lang w:eastAsia="da-DK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E48F8" w14:textId="1285E82A" w:rsidR="00B8221D" w:rsidRPr="00B06C2A" w:rsidRDefault="00B8221D" w:rsidP="00B8221D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B06C2A">
              <w:rPr>
                <w:rFonts w:asciiTheme="majorHAnsi" w:hAnsiTheme="majorHAnsi" w:cstheme="majorHAnsi"/>
                <w:sz w:val="20"/>
                <w:lang w:eastAsia="da-DK"/>
              </w:rPr>
              <w:t>Vnt.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20173" w14:textId="3F8B3B39" w:rsidR="00B8221D" w:rsidRDefault="00B8221D" w:rsidP="00B8221D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1</w:t>
            </w:r>
          </w:p>
        </w:tc>
      </w:tr>
      <w:tr w:rsidR="00B8221D" w:rsidRPr="00DB6050" w14:paraId="25155314" w14:textId="77777777" w:rsidTr="00B16DD0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2B2E7D0A" w14:textId="77777777" w:rsidR="00B8221D" w:rsidRPr="00DB6050" w:rsidRDefault="00B8221D" w:rsidP="00B8221D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FA21B" w14:textId="5CC51002" w:rsidR="00B8221D" w:rsidRPr="00B06C2A" w:rsidRDefault="00B8221D" w:rsidP="00B8221D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B06C2A">
              <w:rPr>
                <w:rFonts w:asciiTheme="majorHAnsi" w:hAnsiTheme="majorHAnsi" w:cstheme="majorHAnsi"/>
                <w:sz w:val="20"/>
                <w:lang w:eastAsia="da-DK"/>
              </w:rPr>
              <w:t>Tas pats, FCV</w:t>
            </w:r>
            <w:r>
              <w:rPr>
                <w:rFonts w:asciiTheme="majorHAnsi" w:hAnsiTheme="majorHAnsi" w:cstheme="majorHAnsi"/>
                <w:sz w:val="20"/>
                <w:lang w:eastAsia="da-DK"/>
              </w:rPr>
              <w:t>33</w:t>
            </w:r>
            <w:r w:rsidRPr="00B06C2A">
              <w:rPr>
                <w:rFonts w:asciiTheme="majorHAnsi" w:hAnsiTheme="majorHAnsi" w:cstheme="majorHAnsi"/>
                <w:sz w:val="20"/>
                <w:lang w:eastAsia="da-DK"/>
              </w:rPr>
              <w:t>-</w:t>
            </w:r>
            <w:r>
              <w:rPr>
                <w:rFonts w:asciiTheme="majorHAnsi" w:hAnsiTheme="majorHAnsi" w:cstheme="majorHAnsi"/>
                <w:sz w:val="20"/>
                <w:lang w:eastAsia="da-DK"/>
              </w:rPr>
              <w:t>6</w:t>
            </w:r>
            <w:r w:rsidRPr="00B06C2A">
              <w:rPr>
                <w:rFonts w:asciiTheme="majorHAnsi" w:hAnsiTheme="majorHAnsi" w:cstheme="majorHAnsi"/>
                <w:sz w:val="20"/>
                <w:lang w:eastAsia="da-DK"/>
              </w:rPr>
              <w:t>00-</w:t>
            </w:r>
            <w:r>
              <w:rPr>
                <w:rFonts w:asciiTheme="majorHAnsi" w:hAnsiTheme="majorHAnsi" w:cstheme="majorHAnsi"/>
                <w:sz w:val="20"/>
                <w:lang w:eastAsia="da-DK"/>
              </w:rPr>
              <w:t>9</w:t>
            </w:r>
            <w:r w:rsidRPr="00B06C2A">
              <w:rPr>
                <w:rFonts w:asciiTheme="majorHAnsi" w:hAnsiTheme="majorHAnsi" w:cstheme="majorHAnsi"/>
                <w:sz w:val="20"/>
                <w:lang w:eastAsia="da-DK"/>
              </w:rPr>
              <w:t>00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AA580" w14:textId="77777777" w:rsidR="00B8221D" w:rsidRPr="00B019CA" w:rsidRDefault="00B8221D" w:rsidP="00B8221D">
            <w:pPr>
              <w:rPr>
                <w:rFonts w:asciiTheme="majorHAnsi" w:hAnsiTheme="majorHAnsi" w:cstheme="majorHAnsi"/>
                <w:sz w:val="20"/>
                <w:highlight w:val="yellow"/>
                <w:lang w:eastAsia="da-DK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BE21C" w14:textId="410488E0" w:rsidR="00B8221D" w:rsidRPr="00B06C2A" w:rsidRDefault="00B8221D" w:rsidP="00B8221D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B06C2A">
              <w:rPr>
                <w:rFonts w:asciiTheme="majorHAnsi" w:hAnsiTheme="majorHAnsi" w:cstheme="majorHAnsi"/>
                <w:sz w:val="20"/>
                <w:lang w:eastAsia="da-DK"/>
              </w:rPr>
              <w:t>Vnt.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E385F" w14:textId="53DE852D" w:rsidR="00B8221D" w:rsidRDefault="00B8221D" w:rsidP="00B8221D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1</w:t>
            </w:r>
          </w:p>
        </w:tc>
      </w:tr>
      <w:tr w:rsidR="00B8221D" w:rsidRPr="00DB6050" w14:paraId="17695EB2" w14:textId="77777777" w:rsidTr="00B16DD0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7DC83078" w14:textId="77777777" w:rsidR="00B8221D" w:rsidRPr="00DB6050" w:rsidRDefault="00B8221D" w:rsidP="00B8221D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8CECF" w14:textId="77777777" w:rsidR="00B8221D" w:rsidRPr="00851596" w:rsidRDefault="00B8221D" w:rsidP="00B8221D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851596">
              <w:rPr>
                <w:rFonts w:asciiTheme="majorHAnsi" w:hAnsiTheme="majorHAnsi" w:cstheme="majorHAnsi"/>
                <w:sz w:val="20"/>
                <w:lang w:eastAsia="da-DK"/>
              </w:rPr>
              <w:t>Šoninio pajungimo plieninis radiatorius su nuorinimo ir vandens išleidimo aklėmis, su nuo slėgio nepriklausomu ventiliu su termostatine galva, jungtimis bei sieniniais tvirtinimo kronšteinais t1/t2=60/40°C:</w:t>
            </w:r>
          </w:p>
          <w:p w14:paraId="03F869A1" w14:textId="051CCF06" w:rsidR="00B8221D" w:rsidRPr="00B06C2A" w:rsidRDefault="00B8221D" w:rsidP="00B8221D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851596">
              <w:rPr>
                <w:rFonts w:asciiTheme="majorHAnsi" w:hAnsiTheme="majorHAnsi" w:cstheme="majorHAnsi"/>
                <w:sz w:val="20"/>
                <w:lang w:eastAsia="da-DK"/>
              </w:rPr>
              <w:t>FC</w:t>
            </w:r>
            <w:r>
              <w:rPr>
                <w:rFonts w:asciiTheme="majorHAnsi" w:hAnsiTheme="majorHAnsi" w:cstheme="majorHAnsi"/>
                <w:sz w:val="20"/>
                <w:lang w:eastAsia="da-DK"/>
              </w:rPr>
              <w:t>22</w:t>
            </w:r>
            <w:r w:rsidRPr="00851596">
              <w:rPr>
                <w:rFonts w:asciiTheme="majorHAnsi" w:hAnsiTheme="majorHAnsi" w:cstheme="majorHAnsi"/>
                <w:sz w:val="20"/>
                <w:lang w:eastAsia="da-DK"/>
              </w:rPr>
              <w:t>-</w:t>
            </w:r>
            <w:r>
              <w:rPr>
                <w:rFonts w:asciiTheme="majorHAnsi" w:hAnsiTheme="majorHAnsi" w:cstheme="majorHAnsi"/>
                <w:sz w:val="20"/>
                <w:lang w:eastAsia="da-DK"/>
              </w:rPr>
              <w:t>6</w:t>
            </w:r>
            <w:r w:rsidRPr="00851596">
              <w:rPr>
                <w:rFonts w:asciiTheme="majorHAnsi" w:hAnsiTheme="majorHAnsi" w:cstheme="majorHAnsi"/>
                <w:sz w:val="20"/>
                <w:lang w:eastAsia="da-DK"/>
              </w:rPr>
              <w:t>00-</w:t>
            </w:r>
            <w:r>
              <w:rPr>
                <w:rFonts w:asciiTheme="majorHAnsi" w:hAnsiTheme="majorHAnsi" w:cstheme="majorHAnsi"/>
                <w:sz w:val="20"/>
                <w:lang w:eastAsia="da-DK"/>
              </w:rPr>
              <w:t>7</w:t>
            </w:r>
            <w:r w:rsidRPr="00851596">
              <w:rPr>
                <w:rFonts w:asciiTheme="majorHAnsi" w:hAnsiTheme="majorHAnsi" w:cstheme="majorHAnsi"/>
                <w:sz w:val="20"/>
                <w:lang w:eastAsia="da-DK"/>
              </w:rPr>
              <w:t>00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8E6AE" w14:textId="3D0F4D56" w:rsidR="00B8221D" w:rsidRPr="00B019CA" w:rsidRDefault="00B8221D" w:rsidP="00B8221D">
            <w:pPr>
              <w:rPr>
                <w:rFonts w:asciiTheme="majorHAnsi" w:hAnsiTheme="majorHAnsi" w:cstheme="majorHAnsi"/>
                <w:sz w:val="20"/>
                <w:highlight w:val="yellow"/>
                <w:lang w:eastAsia="da-DK"/>
              </w:rPr>
            </w:pPr>
            <w:r w:rsidRPr="00851596">
              <w:rPr>
                <w:rFonts w:asciiTheme="majorHAnsi" w:hAnsiTheme="majorHAnsi" w:cstheme="majorHAnsi"/>
                <w:sz w:val="20"/>
                <w:lang w:eastAsia="da-DK"/>
              </w:rPr>
              <w:t>TS-2.1.1, 2.7.6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68CF5" w14:textId="0F16A095" w:rsidR="00B8221D" w:rsidRPr="00B06C2A" w:rsidRDefault="00B8221D" w:rsidP="00B8221D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851596">
              <w:rPr>
                <w:rFonts w:asciiTheme="majorHAnsi" w:hAnsiTheme="majorHAnsi" w:cstheme="majorHAnsi"/>
                <w:sz w:val="20"/>
                <w:lang w:eastAsia="da-DK"/>
              </w:rPr>
              <w:t>kompl.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A74A2" w14:textId="2C8EC298" w:rsidR="00B8221D" w:rsidRDefault="00B8221D" w:rsidP="00B8221D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2</w:t>
            </w:r>
          </w:p>
        </w:tc>
      </w:tr>
      <w:tr w:rsidR="00B8221D" w:rsidRPr="00DB6050" w14:paraId="603E68C9" w14:textId="77777777" w:rsidTr="00B16DD0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75224CC8" w14:textId="77777777" w:rsidR="00B8221D" w:rsidRPr="00DB6050" w:rsidRDefault="00B8221D" w:rsidP="00B8221D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885E0" w14:textId="410FC10B" w:rsidR="00B8221D" w:rsidRPr="00B06C2A" w:rsidRDefault="00B8221D" w:rsidP="00B8221D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851596">
              <w:rPr>
                <w:rFonts w:asciiTheme="majorHAnsi" w:hAnsiTheme="majorHAnsi" w:cstheme="majorHAnsi"/>
                <w:sz w:val="20"/>
                <w:lang w:eastAsia="da-DK"/>
              </w:rPr>
              <w:t>Tas pats, FC</w:t>
            </w:r>
            <w:r>
              <w:rPr>
                <w:rFonts w:asciiTheme="majorHAnsi" w:hAnsiTheme="majorHAnsi" w:cstheme="majorHAnsi"/>
                <w:sz w:val="20"/>
                <w:lang w:eastAsia="da-DK"/>
              </w:rPr>
              <w:t>22</w:t>
            </w:r>
            <w:r w:rsidRPr="00851596">
              <w:rPr>
                <w:rFonts w:asciiTheme="majorHAnsi" w:hAnsiTheme="majorHAnsi" w:cstheme="majorHAnsi"/>
                <w:sz w:val="20"/>
                <w:lang w:eastAsia="da-DK"/>
              </w:rPr>
              <w:t>-</w:t>
            </w:r>
            <w:r>
              <w:rPr>
                <w:rFonts w:asciiTheme="majorHAnsi" w:hAnsiTheme="majorHAnsi" w:cstheme="majorHAnsi"/>
                <w:sz w:val="20"/>
                <w:lang w:eastAsia="da-DK"/>
              </w:rPr>
              <w:t>9</w:t>
            </w:r>
            <w:r w:rsidRPr="00851596">
              <w:rPr>
                <w:rFonts w:asciiTheme="majorHAnsi" w:hAnsiTheme="majorHAnsi" w:cstheme="majorHAnsi"/>
                <w:sz w:val="20"/>
                <w:lang w:eastAsia="da-DK"/>
              </w:rPr>
              <w:t>00-</w:t>
            </w:r>
            <w:r>
              <w:rPr>
                <w:rFonts w:asciiTheme="majorHAnsi" w:hAnsiTheme="majorHAnsi" w:cstheme="majorHAnsi"/>
                <w:sz w:val="20"/>
                <w:lang w:eastAsia="da-DK"/>
              </w:rPr>
              <w:t>8</w:t>
            </w:r>
            <w:r w:rsidRPr="00851596">
              <w:rPr>
                <w:rFonts w:asciiTheme="majorHAnsi" w:hAnsiTheme="majorHAnsi" w:cstheme="majorHAnsi"/>
                <w:sz w:val="20"/>
                <w:lang w:eastAsia="da-DK"/>
              </w:rPr>
              <w:t>00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4A788" w14:textId="77777777" w:rsidR="00B8221D" w:rsidRPr="00B019CA" w:rsidRDefault="00B8221D" w:rsidP="00B8221D">
            <w:pPr>
              <w:rPr>
                <w:rFonts w:asciiTheme="majorHAnsi" w:hAnsiTheme="majorHAnsi" w:cstheme="majorHAnsi"/>
                <w:sz w:val="20"/>
                <w:highlight w:val="yellow"/>
                <w:lang w:eastAsia="da-DK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BFF58" w14:textId="3CA047F7" w:rsidR="00B8221D" w:rsidRPr="00B06C2A" w:rsidRDefault="00B8221D" w:rsidP="00B8221D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851596">
              <w:rPr>
                <w:rFonts w:asciiTheme="majorHAnsi" w:hAnsiTheme="majorHAnsi" w:cstheme="majorHAnsi"/>
                <w:sz w:val="20"/>
                <w:lang w:eastAsia="da-DK"/>
              </w:rPr>
              <w:t>Vnt.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FC53C" w14:textId="7945AA8C" w:rsidR="00B8221D" w:rsidRDefault="00C65FDC" w:rsidP="00B8221D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2</w:t>
            </w:r>
          </w:p>
        </w:tc>
      </w:tr>
      <w:tr w:rsidR="00C65FDC" w:rsidRPr="00DB6050" w14:paraId="3967922F" w14:textId="77777777" w:rsidTr="00B16DD0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061F6FA6" w14:textId="77777777" w:rsidR="00C65FDC" w:rsidRPr="00DB6050" w:rsidRDefault="00C65FDC" w:rsidP="00C65FDC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AF3D0" w14:textId="4E1997DD" w:rsidR="00C65FDC" w:rsidRPr="00851596" w:rsidRDefault="00C65FDC" w:rsidP="00C65FDC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851596">
              <w:rPr>
                <w:rFonts w:asciiTheme="majorHAnsi" w:hAnsiTheme="majorHAnsi" w:cstheme="majorHAnsi"/>
                <w:sz w:val="20"/>
                <w:lang w:eastAsia="da-DK"/>
              </w:rPr>
              <w:t>Tas pats, FC</w:t>
            </w:r>
            <w:r>
              <w:rPr>
                <w:rFonts w:asciiTheme="majorHAnsi" w:hAnsiTheme="majorHAnsi" w:cstheme="majorHAnsi"/>
                <w:sz w:val="20"/>
                <w:lang w:eastAsia="da-DK"/>
              </w:rPr>
              <w:t>22</w:t>
            </w:r>
            <w:r w:rsidRPr="00851596">
              <w:rPr>
                <w:rFonts w:asciiTheme="majorHAnsi" w:hAnsiTheme="majorHAnsi" w:cstheme="majorHAnsi"/>
                <w:sz w:val="20"/>
                <w:lang w:eastAsia="da-DK"/>
              </w:rPr>
              <w:t>-</w:t>
            </w:r>
            <w:r>
              <w:rPr>
                <w:rFonts w:asciiTheme="majorHAnsi" w:hAnsiTheme="majorHAnsi" w:cstheme="majorHAnsi"/>
                <w:sz w:val="20"/>
                <w:lang w:eastAsia="da-DK"/>
              </w:rPr>
              <w:t>9</w:t>
            </w:r>
            <w:r w:rsidRPr="00851596">
              <w:rPr>
                <w:rFonts w:asciiTheme="majorHAnsi" w:hAnsiTheme="majorHAnsi" w:cstheme="majorHAnsi"/>
                <w:sz w:val="20"/>
                <w:lang w:eastAsia="da-DK"/>
              </w:rPr>
              <w:t>00-</w:t>
            </w:r>
            <w:r>
              <w:rPr>
                <w:rFonts w:asciiTheme="majorHAnsi" w:hAnsiTheme="majorHAnsi" w:cstheme="majorHAnsi"/>
                <w:sz w:val="20"/>
                <w:lang w:eastAsia="da-DK"/>
              </w:rPr>
              <w:t>14</w:t>
            </w:r>
            <w:r w:rsidRPr="00851596">
              <w:rPr>
                <w:rFonts w:asciiTheme="majorHAnsi" w:hAnsiTheme="majorHAnsi" w:cstheme="majorHAnsi"/>
                <w:sz w:val="20"/>
                <w:lang w:eastAsia="da-DK"/>
              </w:rPr>
              <w:t>00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881D3" w14:textId="77777777" w:rsidR="00C65FDC" w:rsidRPr="00B019CA" w:rsidRDefault="00C65FDC" w:rsidP="00C65FDC">
            <w:pPr>
              <w:rPr>
                <w:rFonts w:asciiTheme="majorHAnsi" w:hAnsiTheme="majorHAnsi" w:cstheme="majorHAnsi"/>
                <w:sz w:val="20"/>
                <w:highlight w:val="yellow"/>
                <w:lang w:eastAsia="da-DK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960E2" w14:textId="0ED2AAA9" w:rsidR="00C65FDC" w:rsidRPr="00851596" w:rsidRDefault="00C65FDC" w:rsidP="00C65FDC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851596">
              <w:rPr>
                <w:rFonts w:asciiTheme="majorHAnsi" w:hAnsiTheme="majorHAnsi" w:cstheme="majorHAnsi"/>
                <w:sz w:val="20"/>
                <w:lang w:eastAsia="da-DK"/>
              </w:rPr>
              <w:t>Vnt.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680CA" w14:textId="2D77C0AD" w:rsidR="00C65FDC" w:rsidRDefault="00C65FDC" w:rsidP="00C65FDC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1</w:t>
            </w:r>
          </w:p>
        </w:tc>
      </w:tr>
      <w:tr w:rsidR="00B8221D" w:rsidRPr="00DB6050" w14:paraId="61296F40" w14:textId="77777777" w:rsidTr="00B16DD0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75E06FCA" w14:textId="77777777" w:rsidR="00B8221D" w:rsidRPr="00DB6050" w:rsidRDefault="00B8221D" w:rsidP="00B8221D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D907E" w14:textId="085A9396" w:rsidR="00B8221D" w:rsidRPr="007F4795" w:rsidRDefault="00B8221D" w:rsidP="00B8221D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7F4795">
              <w:rPr>
                <w:rFonts w:asciiTheme="majorHAnsi" w:hAnsiTheme="majorHAnsi" w:cstheme="majorHAnsi"/>
                <w:sz w:val="20"/>
                <w:lang w:eastAsia="da-DK"/>
              </w:rPr>
              <w:t>Plieninis vamzdis DN</w:t>
            </w:r>
            <w:r w:rsidR="00E70F5A" w:rsidRPr="007F4795">
              <w:rPr>
                <w:rFonts w:asciiTheme="majorHAnsi" w:hAnsiTheme="majorHAnsi" w:cstheme="majorHAnsi"/>
                <w:sz w:val="20"/>
                <w:lang w:eastAsia="da-DK"/>
              </w:rPr>
              <w:t>32</w:t>
            </w:r>
            <w:r w:rsidRPr="007F4795">
              <w:rPr>
                <w:rFonts w:asciiTheme="majorHAnsi" w:hAnsiTheme="majorHAnsi" w:cstheme="majorHAnsi"/>
                <w:sz w:val="20"/>
                <w:lang w:eastAsia="da-DK"/>
              </w:rPr>
              <w:t xml:space="preserve"> izoliuotas mineralinės vatos vamzdiniais kevalais su aluminio folija δ</w:t>
            </w:r>
            <w:r w:rsidRPr="007F4795">
              <w:rPr>
                <w:rFonts w:asciiTheme="majorHAnsi" w:hAnsiTheme="majorHAnsi" w:cstheme="majorHAnsi"/>
                <w:sz w:val="20"/>
                <w:lang w:val="en-GB" w:eastAsia="da-DK"/>
              </w:rPr>
              <w:t>=60 mm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D1234" w14:textId="6D85CF93" w:rsidR="00B8221D" w:rsidRPr="007F4795" w:rsidRDefault="00B8221D" w:rsidP="00B8221D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7F4795">
              <w:rPr>
                <w:rFonts w:asciiTheme="majorHAnsi" w:hAnsiTheme="majorHAnsi" w:cstheme="majorHAnsi"/>
                <w:sz w:val="20"/>
                <w:lang w:eastAsia="da-DK"/>
              </w:rPr>
              <w:t>TS-2.4.2,2.5.1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04C54" w14:textId="417936C9" w:rsidR="00B8221D" w:rsidRPr="007F4795" w:rsidRDefault="00B8221D" w:rsidP="00B8221D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7F4795">
              <w:rPr>
                <w:rFonts w:asciiTheme="majorHAnsi" w:hAnsiTheme="majorHAnsi" w:cstheme="majorHAnsi"/>
                <w:sz w:val="20"/>
                <w:lang w:eastAsia="da-DK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CFAAD" w14:textId="68729316" w:rsidR="00B8221D" w:rsidRPr="007F4795" w:rsidRDefault="007F4795" w:rsidP="00B8221D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7F4795">
              <w:rPr>
                <w:rFonts w:asciiTheme="majorHAnsi" w:hAnsiTheme="majorHAnsi" w:cstheme="majorHAnsi"/>
                <w:sz w:val="20"/>
                <w:lang w:eastAsia="da-DK"/>
              </w:rPr>
              <w:t>30</w:t>
            </w:r>
          </w:p>
        </w:tc>
      </w:tr>
      <w:tr w:rsidR="00B8221D" w:rsidRPr="00DB6050" w14:paraId="77D0325B" w14:textId="77777777" w:rsidTr="00B16DD0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51AD1D72" w14:textId="77777777" w:rsidR="00B8221D" w:rsidRPr="00DB6050" w:rsidRDefault="00B8221D" w:rsidP="00B8221D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F8B48" w14:textId="636CC7C8" w:rsidR="00B8221D" w:rsidRPr="00E70F5A" w:rsidRDefault="00B8221D" w:rsidP="00B8221D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E70F5A">
              <w:rPr>
                <w:rFonts w:asciiTheme="majorHAnsi" w:hAnsiTheme="majorHAnsi" w:cstheme="majorHAnsi"/>
                <w:sz w:val="20"/>
                <w:lang w:eastAsia="da-DK"/>
              </w:rPr>
              <w:t>Tas pats, DN</w:t>
            </w:r>
            <w:r w:rsidR="00E70F5A" w:rsidRPr="00E70F5A">
              <w:rPr>
                <w:rFonts w:asciiTheme="majorHAnsi" w:hAnsiTheme="majorHAnsi" w:cstheme="majorHAnsi"/>
                <w:sz w:val="20"/>
                <w:lang w:eastAsia="da-DK"/>
              </w:rPr>
              <w:t>25</w:t>
            </w:r>
            <w:r w:rsidRPr="00E70F5A">
              <w:rPr>
                <w:rFonts w:asciiTheme="majorHAnsi" w:hAnsiTheme="majorHAnsi" w:cstheme="majorHAnsi"/>
                <w:sz w:val="20"/>
                <w:lang w:eastAsia="da-DK"/>
              </w:rPr>
              <w:t>, δ=</w:t>
            </w:r>
            <w:r w:rsidR="00E70F5A" w:rsidRPr="00E70F5A">
              <w:rPr>
                <w:rFonts w:asciiTheme="majorHAnsi" w:hAnsiTheme="majorHAnsi" w:cstheme="majorHAnsi"/>
                <w:sz w:val="20"/>
                <w:lang w:eastAsia="da-DK"/>
              </w:rPr>
              <w:t>4</w:t>
            </w:r>
            <w:r w:rsidRPr="00E70F5A">
              <w:rPr>
                <w:rFonts w:asciiTheme="majorHAnsi" w:hAnsiTheme="majorHAnsi" w:cstheme="majorHAnsi"/>
                <w:sz w:val="20"/>
                <w:lang w:eastAsia="da-DK"/>
              </w:rPr>
              <w:t>0 mm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F466F" w14:textId="77777777" w:rsidR="00B8221D" w:rsidRPr="00E70F5A" w:rsidRDefault="00B8221D" w:rsidP="00B8221D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E0524" w14:textId="3CE17E49" w:rsidR="00B8221D" w:rsidRPr="00E70F5A" w:rsidRDefault="00B8221D" w:rsidP="00B8221D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E70F5A">
              <w:rPr>
                <w:rFonts w:asciiTheme="majorHAnsi" w:hAnsiTheme="majorHAnsi" w:cstheme="majorHAnsi"/>
                <w:sz w:val="20"/>
                <w:lang w:eastAsia="da-DK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7F073" w14:textId="1CD3643B" w:rsidR="00B8221D" w:rsidRPr="00E70F5A" w:rsidRDefault="00B8221D" w:rsidP="00B8221D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E70F5A">
              <w:rPr>
                <w:rFonts w:asciiTheme="majorHAnsi" w:hAnsiTheme="majorHAnsi" w:cstheme="majorHAnsi"/>
                <w:sz w:val="20"/>
                <w:lang w:eastAsia="da-DK"/>
              </w:rPr>
              <w:t>1</w:t>
            </w:r>
            <w:r w:rsidR="007F4795">
              <w:rPr>
                <w:rFonts w:asciiTheme="majorHAnsi" w:hAnsiTheme="majorHAnsi" w:cstheme="majorHAnsi"/>
                <w:sz w:val="20"/>
                <w:lang w:eastAsia="da-DK"/>
              </w:rPr>
              <w:t>6</w:t>
            </w:r>
          </w:p>
        </w:tc>
      </w:tr>
      <w:tr w:rsidR="00E70F5A" w:rsidRPr="00DB6050" w14:paraId="264BBA59" w14:textId="77777777" w:rsidTr="00B16DD0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125635C8" w14:textId="77777777" w:rsidR="00E70F5A" w:rsidRPr="00DB6050" w:rsidRDefault="00E70F5A" w:rsidP="00E70F5A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9F334" w14:textId="60D00F4E" w:rsidR="00E70F5A" w:rsidRPr="00E70F5A" w:rsidRDefault="00E70F5A" w:rsidP="00E70F5A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E70F5A">
              <w:rPr>
                <w:rFonts w:asciiTheme="majorHAnsi" w:hAnsiTheme="majorHAnsi" w:cstheme="majorHAnsi"/>
                <w:sz w:val="20"/>
                <w:lang w:eastAsia="da-DK"/>
              </w:rPr>
              <w:t>Tas pats, DN20, δ=40 mm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3D88C" w14:textId="77777777" w:rsidR="00E70F5A" w:rsidRPr="00E70F5A" w:rsidRDefault="00E70F5A" w:rsidP="00E70F5A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757B7" w14:textId="5CD2B725" w:rsidR="00E70F5A" w:rsidRPr="00E70F5A" w:rsidRDefault="00E70F5A" w:rsidP="00E70F5A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E70F5A">
              <w:rPr>
                <w:rFonts w:asciiTheme="majorHAnsi" w:hAnsiTheme="majorHAnsi" w:cstheme="majorHAnsi"/>
                <w:sz w:val="20"/>
                <w:lang w:eastAsia="da-DK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CCDAF" w14:textId="15E5FBAE" w:rsidR="00E70F5A" w:rsidRPr="00E70F5A" w:rsidRDefault="007F4795" w:rsidP="00E70F5A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120</w:t>
            </w:r>
          </w:p>
        </w:tc>
      </w:tr>
      <w:tr w:rsidR="00963E50" w:rsidRPr="00DB6050" w14:paraId="52F47779" w14:textId="77777777" w:rsidTr="00B16DD0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2E6B0D45" w14:textId="77777777" w:rsidR="00963E50" w:rsidRPr="00DB6050" w:rsidRDefault="00963E50" w:rsidP="00963E50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8D5AC" w14:textId="6D34D1E1" w:rsidR="00963E50" w:rsidRPr="00E70F5A" w:rsidRDefault="00963E50" w:rsidP="00963E50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E70F5A">
              <w:rPr>
                <w:rFonts w:asciiTheme="majorHAnsi" w:hAnsiTheme="majorHAnsi" w:cstheme="majorHAnsi"/>
                <w:sz w:val="20"/>
                <w:lang w:eastAsia="da-DK"/>
              </w:rPr>
              <w:t>Tas pats, DN</w:t>
            </w:r>
            <w:r>
              <w:rPr>
                <w:rFonts w:asciiTheme="majorHAnsi" w:hAnsiTheme="majorHAnsi" w:cstheme="majorHAnsi"/>
                <w:sz w:val="20"/>
                <w:lang w:eastAsia="da-DK"/>
              </w:rPr>
              <w:t>15</w:t>
            </w:r>
            <w:r w:rsidRPr="00E70F5A">
              <w:rPr>
                <w:rFonts w:asciiTheme="majorHAnsi" w:hAnsiTheme="majorHAnsi" w:cstheme="majorHAnsi"/>
                <w:sz w:val="20"/>
                <w:lang w:eastAsia="da-DK"/>
              </w:rPr>
              <w:t>, δ=40 mm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A1DE0" w14:textId="77777777" w:rsidR="00963E50" w:rsidRPr="00E70F5A" w:rsidRDefault="00963E50" w:rsidP="00963E50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8CD8D" w14:textId="4DEA0AED" w:rsidR="00963E50" w:rsidRPr="00E70F5A" w:rsidRDefault="00963E50" w:rsidP="00963E50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E70F5A">
              <w:rPr>
                <w:rFonts w:asciiTheme="majorHAnsi" w:hAnsiTheme="majorHAnsi" w:cstheme="majorHAnsi"/>
                <w:sz w:val="20"/>
                <w:lang w:eastAsia="da-DK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27662" w14:textId="1E649D4D" w:rsidR="00963E50" w:rsidRDefault="00963E50" w:rsidP="00963E50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20</w:t>
            </w:r>
          </w:p>
        </w:tc>
      </w:tr>
      <w:tr w:rsidR="00510365" w:rsidRPr="00DB6050" w14:paraId="4DBE9C23" w14:textId="77777777" w:rsidTr="00B16DD0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77FDF614" w14:textId="77777777" w:rsidR="00510365" w:rsidRPr="00DB6050" w:rsidRDefault="00510365" w:rsidP="00510365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6560C" w14:textId="52BB28C8" w:rsidR="00510365" w:rsidRPr="00FC0835" w:rsidRDefault="00510365" w:rsidP="00510365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FC0835">
              <w:rPr>
                <w:rFonts w:asciiTheme="majorHAnsi" w:hAnsiTheme="majorHAnsi" w:cstheme="majorHAnsi"/>
                <w:sz w:val="20"/>
                <w:lang w:eastAsia="da-DK"/>
              </w:rPr>
              <w:t>Daugiasluoksnis plastikinis vamzdis d</w:t>
            </w:r>
            <w:r w:rsidR="00FC0835" w:rsidRPr="00FC0835">
              <w:rPr>
                <w:rFonts w:asciiTheme="majorHAnsi" w:hAnsiTheme="majorHAnsi" w:cstheme="majorHAnsi"/>
                <w:sz w:val="20"/>
                <w:lang w:eastAsia="da-DK"/>
              </w:rPr>
              <w:t>2</w:t>
            </w:r>
            <w:r w:rsidRPr="00FC0835">
              <w:rPr>
                <w:rFonts w:asciiTheme="majorHAnsi" w:hAnsiTheme="majorHAnsi" w:cstheme="majorHAnsi"/>
                <w:sz w:val="20"/>
                <w:lang w:eastAsia="da-DK"/>
              </w:rPr>
              <w:t>0x</w:t>
            </w:r>
            <w:r w:rsidR="00FC0835" w:rsidRPr="00FC0835">
              <w:rPr>
                <w:rFonts w:asciiTheme="majorHAnsi" w:hAnsiTheme="majorHAnsi" w:cstheme="majorHAnsi"/>
                <w:sz w:val="20"/>
                <w:lang w:eastAsia="da-DK"/>
              </w:rPr>
              <w:t>2</w:t>
            </w:r>
            <w:r w:rsidRPr="00FC0835">
              <w:rPr>
                <w:rFonts w:asciiTheme="majorHAnsi" w:hAnsiTheme="majorHAnsi" w:cstheme="majorHAnsi"/>
                <w:sz w:val="20"/>
                <w:lang w:eastAsia="da-DK"/>
              </w:rPr>
              <w:t>,</w:t>
            </w:r>
            <w:r w:rsidR="00FC0835" w:rsidRPr="00FC0835">
              <w:rPr>
                <w:rFonts w:asciiTheme="majorHAnsi" w:hAnsiTheme="majorHAnsi" w:cstheme="majorHAnsi"/>
                <w:sz w:val="20"/>
                <w:lang w:eastAsia="da-DK"/>
              </w:rPr>
              <w:t>25</w:t>
            </w:r>
            <w:r w:rsidRPr="00FC0835">
              <w:rPr>
                <w:rFonts w:asciiTheme="majorHAnsi" w:hAnsiTheme="majorHAnsi" w:cstheme="majorHAnsi"/>
                <w:sz w:val="20"/>
                <w:lang w:eastAsia="da-DK"/>
              </w:rPr>
              <w:t>mm izoliuotas vamzdiniais sintetinio kaučiuko kevalais δ=1</w:t>
            </w:r>
            <w:r w:rsidR="00FC0835" w:rsidRPr="00FC0835">
              <w:rPr>
                <w:rFonts w:asciiTheme="majorHAnsi" w:hAnsiTheme="majorHAnsi" w:cstheme="majorHAnsi"/>
                <w:sz w:val="20"/>
                <w:lang w:eastAsia="da-DK"/>
              </w:rPr>
              <w:t>3</w:t>
            </w:r>
            <w:r w:rsidRPr="00FC0835">
              <w:rPr>
                <w:rFonts w:asciiTheme="majorHAnsi" w:hAnsiTheme="majorHAnsi" w:cstheme="majorHAnsi"/>
                <w:sz w:val="20"/>
                <w:lang w:eastAsia="da-DK"/>
              </w:rPr>
              <w:t xml:space="preserve"> mm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00312" w14:textId="2E66D6CB" w:rsidR="00510365" w:rsidRPr="00FC0835" w:rsidRDefault="00510365" w:rsidP="00510365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FC0835">
              <w:rPr>
                <w:rFonts w:asciiTheme="majorHAnsi" w:hAnsiTheme="majorHAnsi" w:cstheme="majorHAnsi"/>
                <w:sz w:val="20"/>
                <w:lang w:eastAsia="da-DK"/>
              </w:rPr>
              <w:t>TS-2.4.4,2.5.1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294EB" w14:textId="3A4AE803" w:rsidR="00510365" w:rsidRPr="00FC0835" w:rsidRDefault="00510365" w:rsidP="00510365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FC0835">
              <w:rPr>
                <w:rFonts w:asciiTheme="majorHAnsi" w:hAnsiTheme="majorHAnsi" w:cstheme="majorHAnsi"/>
                <w:sz w:val="20"/>
                <w:lang w:eastAsia="da-DK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7CADF" w14:textId="00C6EE9C" w:rsidR="00510365" w:rsidRPr="00FC0835" w:rsidRDefault="00FC0835" w:rsidP="00510365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FC0835">
              <w:rPr>
                <w:rFonts w:asciiTheme="majorHAnsi" w:hAnsiTheme="majorHAnsi" w:cstheme="majorHAnsi"/>
                <w:sz w:val="20"/>
                <w:lang w:eastAsia="da-DK"/>
              </w:rPr>
              <w:t>25</w:t>
            </w:r>
          </w:p>
        </w:tc>
      </w:tr>
      <w:tr w:rsidR="00510365" w:rsidRPr="00DB6050" w14:paraId="290E5A51" w14:textId="77777777" w:rsidTr="00B16DD0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57A0F0AA" w14:textId="77777777" w:rsidR="00510365" w:rsidRPr="00DB6050" w:rsidRDefault="00510365" w:rsidP="00510365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D8D7D" w14:textId="11283547" w:rsidR="00510365" w:rsidRPr="00851596" w:rsidRDefault="00510365" w:rsidP="00510365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0C19CF">
              <w:rPr>
                <w:rFonts w:asciiTheme="majorHAnsi" w:hAnsiTheme="majorHAnsi" w:cstheme="majorHAnsi"/>
                <w:sz w:val="20"/>
                <w:lang w:eastAsia="da-DK"/>
              </w:rPr>
              <w:t>Tas pats, d16x2,0mm, δ=9 mm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9C52F" w14:textId="77777777" w:rsidR="00510365" w:rsidRPr="00B019CA" w:rsidRDefault="00510365" w:rsidP="00510365">
            <w:pPr>
              <w:rPr>
                <w:rFonts w:asciiTheme="majorHAnsi" w:hAnsiTheme="majorHAnsi" w:cstheme="majorHAnsi"/>
                <w:sz w:val="20"/>
                <w:highlight w:val="yellow"/>
                <w:lang w:eastAsia="da-DK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E6E91" w14:textId="4E90AD8C" w:rsidR="00510365" w:rsidRPr="00851596" w:rsidRDefault="00510365" w:rsidP="00510365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4B05A" w14:textId="17694AEB" w:rsidR="00510365" w:rsidRPr="00851596" w:rsidRDefault="001E5F3C" w:rsidP="00510365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5</w:t>
            </w:r>
            <w:r w:rsidR="00C65FDC">
              <w:rPr>
                <w:rFonts w:asciiTheme="majorHAnsi" w:hAnsiTheme="majorHAnsi" w:cstheme="majorHAnsi"/>
                <w:sz w:val="20"/>
                <w:lang w:eastAsia="da-DK"/>
              </w:rPr>
              <w:t>9</w:t>
            </w:r>
            <w:r w:rsidR="00E70F5A">
              <w:rPr>
                <w:rFonts w:asciiTheme="majorHAnsi" w:hAnsiTheme="majorHAnsi" w:cstheme="majorHAnsi"/>
                <w:sz w:val="20"/>
                <w:lang w:eastAsia="da-DK"/>
              </w:rPr>
              <w:t>5</w:t>
            </w:r>
          </w:p>
        </w:tc>
      </w:tr>
      <w:tr w:rsidR="00C65FDC" w:rsidRPr="00DB6050" w14:paraId="6294F07B" w14:textId="77777777" w:rsidTr="00B16DD0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376A520B" w14:textId="77777777" w:rsidR="00C65FDC" w:rsidRPr="00DB6050" w:rsidRDefault="00C65FDC" w:rsidP="00C65FDC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A37C8" w14:textId="1C33F6DE" w:rsidR="00C65FDC" w:rsidRPr="00FC0835" w:rsidRDefault="00C65FDC" w:rsidP="00C65FDC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FC0835">
              <w:rPr>
                <w:rFonts w:asciiTheme="majorHAnsi" w:hAnsiTheme="majorHAnsi" w:cstheme="majorHAnsi"/>
                <w:sz w:val="20"/>
                <w:lang w:eastAsia="da-DK"/>
              </w:rPr>
              <w:t>Plieninis cinkuotas vamzdis d</w:t>
            </w:r>
            <w:r w:rsidR="00FC0835" w:rsidRPr="00FC0835">
              <w:rPr>
                <w:rFonts w:asciiTheme="majorHAnsi" w:hAnsiTheme="majorHAnsi" w:cstheme="majorHAnsi"/>
                <w:sz w:val="20"/>
                <w:lang w:eastAsia="da-DK"/>
              </w:rPr>
              <w:t>1</w:t>
            </w:r>
            <w:r w:rsidRPr="00FC0835">
              <w:rPr>
                <w:rFonts w:asciiTheme="majorHAnsi" w:hAnsiTheme="majorHAnsi" w:cstheme="majorHAnsi"/>
                <w:sz w:val="20"/>
                <w:lang w:eastAsia="da-DK"/>
              </w:rPr>
              <w:t>8x1,</w:t>
            </w:r>
            <w:r w:rsidR="00FC0835" w:rsidRPr="00FC0835">
              <w:rPr>
                <w:rFonts w:asciiTheme="majorHAnsi" w:hAnsiTheme="majorHAnsi" w:cstheme="majorHAnsi"/>
                <w:sz w:val="20"/>
                <w:lang w:eastAsia="da-DK"/>
              </w:rPr>
              <w:t>2</w:t>
            </w:r>
            <w:r w:rsidRPr="00FC0835">
              <w:rPr>
                <w:rFonts w:asciiTheme="majorHAnsi" w:hAnsiTheme="majorHAnsi" w:cstheme="majorHAnsi"/>
                <w:sz w:val="20"/>
                <w:lang w:eastAsia="da-DK"/>
              </w:rPr>
              <w:t>mm izoliuotas mineralinės vatos vamzdiniais kevalais su aliuminio folija δ</w:t>
            </w:r>
            <w:r w:rsidRPr="00FC0835">
              <w:rPr>
                <w:rFonts w:asciiTheme="majorHAnsi" w:hAnsiTheme="majorHAnsi" w:cstheme="majorHAnsi"/>
                <w:sz w:val="20"/>
                <w:lang w:val="en-GB" w:eastAsia="da-DK"/>
              </w:rPr>
              <w:t>=</w:t>
            </w:r>
            <w:r w:rsidR="00FC0835" w:rsidRPr="00FC0835">
              <w:rPr>
                <w:rFonts w:asciiTheme="majorHAnsi" w:hAnsiTheme="majorHAnsi" w:cstheme="majorHAnsi"/>
                <w:sz w:val="20"/>
                <w:lang w:val="en-GB" w:eastAsia="da-DK"/>
              </w:rPr>
              <w:t>3</w:t>
            </w:r>
            <w:r w:rsidRPr="00FC0835">
              <w:rPr>
                <w:rFonts w:asciiTheme="majorHAnsi" w:hAnsiTheme="majorHAnsi" w:cstheme="majorHAnsi"/>
                <w:sz w:val="20"/>
                <w:lang w:val="en-GB" w:eastAsia="da-DK"/>
              </w:rPr>
              <w:t>0 mm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AA795" w14:textId="430A35E7" w:rsidR="00C65FDC" w:rsidRPr="00FC0835" w:rsidRDefault="00C65FDC" w:rsidP="00C65FDC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FC0835">
              <w:rPr>
                <w:rFonts w:asciiTheme="majorHAnsi" w:hAnsiTheme="majorHAnsi" w:cstheme="majorHAnsi"/>
                <w:sz w:val="20"/>
                <w:lang w:eastAsia="da-DK"/>
              </w:rPr>
              <w:t>TS-2.4.1,2.5.1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BD43F" w14:textId="79C2A9C5" w:rsidR="00C65FDC" w:rsidRPr="00FC0835" w:rsidRDefault="00C65FDC" w:rsidP="00C65FDC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FC0835">
              <w:rPr>
                <w:rFonts w:asciiTheme="majorHAnsi" w:hAnsiTheme="majorHAnsi" w:cstheme="majorHAnsi"/>
                <w:sz w:val="20"/>
                <w:lang w:eastAsia="da-DK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A5BEA" w14:textId="10926A35" w:rsidR="00C65FDC" w:rsidRPr="00FC0835" w:rsidRDefault="00C65FDC" w:rsidP="00C65FDC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FC0835">
              <w:rPr>
                <w:rFonts w:asciiTheme="majorHAnsi" w:hAnsiTheme="majorHAnsi" w:cstheme="majorHAnsi"/>
                <w:sz w:val="20"/>
                <w:lang w:eastAsia="da-DK"/>
              </w:rPr>
              <w:t>10</w:t>
            </w:r>
          </w:p>
        </w:tc>
      </w:tr>
      <w:tr w:rsidR="00C65FDC" w:rsidRPr="00DB6050" w14:paraId="61682D56" w14:textId="77777777" w:rsidTr="00B16DD0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2CA5C9AA" w14:textId="77777777" w:rsidR="00C65FDC" w:rsidRPr="00DB6050" w:rsidRDefault="00C65FDC" w:rsidP="00C65FDC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63CF2" w14:textId="746C9F2C" w:rsidR="00C65FDC" w:rsidRPr="00C65FDC" w:rsidRDefault="00C65FDC" w:rsidP="00C65FDC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C65FDC">
              <w:rPr>
                <w:rFonts w:asciiTheme="majorHAnsi" w:hAnsiTheme="majorHAnsi" w:cstheme="majorHAnsi"/>
                <w:sz w:val="20"/>
                <w:lang w:eastAsia="da-DK"/>
              </w:rPr>
              <w:t>Tas pats, d15x1,2mm, δ=30 mm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D06FA" w14:textId="77777777" w:rsidR="00C65FDC" w:rsidRPr="00C65FDC" w:rsidRDefault="00C65FDC" w:rsidP="00C65FDC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1706C" w14:textId="0623562C" w:rsidR="00C65FDC" w:rsidRPr="00C65FDC" w:rsidRDefault="00C65FDC" w:rsidP="00C65FDC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C65FDC">
              <w:rPr>
                <w:rFonts w:asciiTheme="majorHAnsi" w:hAnsiTheme="majorHAnsi" w:cstheme="majorHAnsi"/>
                <w:sz w:val="20"/>
                <w:lang w:eastAsia="da-DK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2C3A3" w14:textId="4CD4F5B7" w:rsidR="00C65FDC" w:rsidRPr="00C65FDC" w:rsidRDefault="00FC0835" w:rsidP="00C65FDC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93</w:t>
            </w:r>
          </w:p>
        </w:tc>
      </w:tr>
      <w:tr w:rsidR="00C65FDC" w:rsidRPr="00DB6050" w14:paraId="46354026" w14:textId="77777777" w:rsidTr="00B16DD0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77FAEB20" w14:textId="77777777" w:rsidR="00C65FDC" w:rsidRPr="00DB6050" w:rsidRDefault="00C65FDC" w:rsidP="00C65FDC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B33D1" w14:textId="5E4BDEE3" w:rsidR="00C65FDC" w:rsidRPr="00C65FDC" w:rsidRDefault="00C65FDC" w:rsidP="00C65FDC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C65FDC">
              <w:rPr>
                <w:rFonts w:asciiTheme="majorHAnsi" w:hAnsiTheme="majorHAnsi" w:cstheme="majorHAnsi"/>
                <w:sz w:val="20"/>
                <w:lang w:eastAsia="da-DK"/>
              </w:rPr>
              <w:t>Plieninis cinkuotas vamzdis d15x1,2mm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FC93E" w14:textId="1FB285F4" w:rsidR="00C65FDC" w:rsidRPr="00C65FDC" w:rsidRDefault="00C65FDC" w:rsidP="00C65FDC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C65FDC">
              <w:rPr>
                <w:rFonts w:asciiTheme="majorHAnsi" w:hAnsiTheme="majorHAnsi" w:cstheme="majorHAnsi"/>
                <w:sz w:val="20"/>
                <w:lang w:eastAsia="da-DK"/>
              </w:rPr>
              <w:t>TS-2.4.1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83427" w14:textId="1EC9B32A" w:rsidR="00C65FDC" w:rsidRPr="00C65FDC" w:rsidRDefault="00C65FDC" w:rsidP="00C65FDC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C65FDC">
              <w:rPr>
                <w:rFonts w:asciiTheme="majorHAnsi" w:hAnsiTheme="majorHAnsi" w:cstheme="majorHAnsi"/>
                <w:sz w:val="20"/>
                <w:lang w:eastAsia="da-DK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593D5" w14:textId="286AD092" w:rsidR="00C65FDC" w:rsidRPr="00C65FDC" w:rsidRDefault="00FC0835" w:rsidP="00C65FDC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66</w:t>
            </w:r>
          </w:p>
        </w:tc>
      </w:tr>
      <w:tr w:rsidR="00510365" w:rsidRPr="00DB6050" w14:paraId="56F31AB5" w14:textId="77777777" w:rsidTr="00B16DD0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7640841E" w14:textId="77777777" w:rsidR="00510365" w:rsidRPr="00DB6050" w:rsidRDefault="00510365" w:rsidP="00510365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96AC9" w14:textId="105F8500" w:rsidR="00510365" w:rsidRPr="00593829" w:rsidRDefault="00510365" w:rsidP="00510365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593829">
              <w:rPr>
                <w:rFonts w:asciiTheme="majorHAnsi" w:hAnsiTheme="majorHAnsi" w:cstheme="majorHAnsi"/>
                <w:sz w:val="20"/>
                <w:lang w:eastAsia="da-DK"/>
              </w:rPr>
              <w:t>Cinkuotas vamzdelis su jungtimis radiatorių ir konvektorių pajungimui iš apačios, l=300mm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26C78" w14:textId="77777777" w:rsidR="00510365" w:rsidRPr="00593829" w:rsidRDefault="00510365" w:rsidP="00510365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8346E" w14:textId="3B7E1689" w:rsidR="00510365" w:rsidRPr="00593829" w:rsidRDefault="00510365" w:rsidP="00510365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593829">
              <w:rPr>
                <w:rFonts w:asciiTheme="majorHAnsi" w:hAnsiTheme="majorHAnsi" w:cstheme="majorHAnsi"/>
                <w:sz w:val="20"/>
                <w:lang w:eastAsia="da-DK"/>
              </w:rPr>
              <w:t>Kompl.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004C1" w14:textId="1680EDB7" w:rsidR="00510365" w:rsidRPr="00593829" w:rsidRDefault="00593829" w:rsidP="00510365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593829">
              <w:rPr>
                <w:rFonts w:asciiTheme="majorHAnsi" w:hAnsiTheme="majorHAnsi" w:cstheme="majorHAnsi"/>
                <w:sz w:val="20"/>
                <w:lang w:val="en-US" w:eastAsia="da-DK"/>
              </w:rPr>
              <w:t>15</w:t>
            </w:r>
          </w:p>
        </w:tc>
      </w:tr>
      <w:tr w:rsidR="002E75D7" w:rsidRPr="00DB6050" w14:paraId="46BAE4E4" w14:textId="77777777" w:rsidTr="00B16DD0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660B59BE" w14:textId="77777777" w:rsidR="002E75D7" w:rsidRPr="00DB6050" w:rsidRDefault="002E75D7" w:rsidP="002E75D7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EC096" w14:textId="6D6B00C2" w:rsidR="002E75D7" w:rsidRPr="00593829" w:rsidRDefault="002E75D7" w:rsidP="002E75D7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454258">
              <w:rPr>
                <w:rFonts w:asciiTheme="majorHAnsi" w:hAnsiTheme="majorHAnsi" w:cstheme="majorHAnsi"/>
                <w:sz w:val="20"/>
                <w:lang w:eastAsia="da-DK"/>
              </w:rPr>
              <w:t>Plieninių vamzdžių fasoninės dalys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F3049" w14:textId="77777777" w:rsidR="002E75D7" w:rsidRPr="00593829" w:rsidRDefault="002E75D7" w:rsidP="002E75D7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C0250" w14:textId="3D091214" w:rsidR="002E75D7" w:rsidRPr="00593829" w:rsidRDefault="002E75D7" w:rsidP="002E75D7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454258">
              <w:rPr>
                <w:rFonts w:asciiTheme="majorHAnsi" w:hAnsiTheme="majorHAnsi" w:cstheme="majorHAnsi"/>
                <w:sz w:val="20"/>
                <w:lang w:eastAsia="da-DK"/>
              </w:rPr>
              <w:t>Kompl.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18DD5" w14:textId="20076FFF" w:rsidR="002E75D7" w:rsidRPr="00593829" w:rsidRDefault="002E75D7" w:rsidP="002E75D7">
            <w:pPr>
              <w:rPr>
                <w:rFonts w:asciiTheme="majorHAnsi" w:hAnsiTheme="majorHAnsi" w:cstheme="majorHAnsi"/>
                <w:sz w:val="20"/>
                <w:lang w:val="en-US" w:eastAsia="da-DK"/>
              </w:rPr>
            </w:pPr>
            <w:r w:rsidRPr="00454258">
              <w:rPr>
                <w:rFonts w:asciiTheme="majorHAnsi" w:hAnsiTheme="majorHAnsi" w:cstheme="majorHAnsi"/>
                <w:sz w:val="20"/>
                <w:lang w:eastAsia="da-DK"/>
              </w:rPr>
              <w:t>1</w:t>
            </w:r>
          </w:p>
        </w:tc>
      </w:tr>
      <w:tr w:rsidR="002E75D7" w:rsidRPr="00DB6050" w14:paraId="2CCAF6F8" w14:textId="77777777" w:rsidTr="00B16DD0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5D675441" w14:textId="77777777" w:rsidR="002E75D7" w:rsidRPr="00DB6050" w:rsidRDefault="002E75D7" w:rsidP="002E75D7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820D8" w14:textId="58603E3C" w:rsidR="002E75D7" w:rsidRPr="00593829" w:rsidRDefault="002E75D7" w:rsidP="002E75D7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454258">
              <w:rPr>
                <w:rFonts w:asciiTheme="majorHAnsi" w:hAnsiTheme="majorHAnsi" w:cstheme="majorHAnsi"/>
                <w:sz w:val="20"/>
                <w:lang w:eastAsia="da-DK"/>
              </w:rPr>
              <w:t>Plastkinių daugiasluoksnių vamzdžių fasoninės dalys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0F981" w14:textId="77777777" w:rsidR="002E75D7" w:rsidRPr="00593829" w:rsidRDefault="002E75D7" w:rsidP="002E75D7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08714" w14:textId="7F407143" w:rsidR="002E75D7" w:rsidRPr="00593829" w:rsidRDefault="002E75D7" w:rsidP="002E75D7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454258">
              <w:rPr>
                <w:rFonts w:asciiTheme="majorHAnsi" w:hAnsiTheme="majorHAnsi" w:cstheme="majorHAnsi"/>
                <w:sz w:val="20"/>
                <w:lang w:eastAsia="da-DK"/>
              </w:rPr>
              <w:t>Kompl.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AF378" w14:textId="66462600" w:rsidR="002E75D7" w:rsidRPr="00593829" w:rsidRDefault="002E75D7" w:rsidP="002E75D7">
            <w:pPr>
              <w:rPr>
                <w:rFonts w:asciiTheme="majorHAnsi" w:hAnsiTheme="majorHAnsi" w:cstheme="majorHAnsi"/>
                <w:sz w:val="20"/>
                <w:lang w:val="en-US" w:eastAsia="da-DK"/>
              </w:rPr>
            </w:pPr>
            <w:r w:rsidRPr="00454258">
              <w:rPr>
                <w:rFonts w:asciiTheme="majorHAnsi" w:hAnsiTheme="majorHAnsi" w:cstheme="majorHAnsi"/>
                <w:sz w:val="20"/>
                <w:lang w:eastAsia="da-DK"/>
              </w:rPr>
              <w:t>1</w:t>
            </w:r>
          </w:p>
        </w:tc>
      </w:tr>
      <w:tr w:rsidR="002E75D7" w:rsidRPr="00DB6050" w14:paraId="5FE25C48" w14:textId="77777777" w:rsidTr="00B16DD0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3455A782" w14:textId="77777777" w:rsidR="002E75D7" w:rsidRPr="00DB6050" w:rsidRDefault="002E75D7" w:rsidP="002E75D7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7FFFD" w14:textId="7D8579E9" w:rsidR="002E75D7" w:rsidRPr="00593829" w:rsidRDefault="002E75D7" w:rsidP="002E75D7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8111F4">
              <w:rPr>
                <w:rFonts w:asciiTheme="majorHAnsi" w:hAnsiTheme="majorHAnsi" w:cstheme="majorHAnsi"/>
                <w:sz w:val="20"/>
                <w:lang w:val="en-US" w:eastAsia="en-US"/>
              </w:rPr>
              <w:t>Automatinis balansinis ventilis su slėgio perkričio reguliavimo funkcija, DN</w:t>
            </w:r>
            <w:r>
              <w:rPr>
                <w:rFonts w:asciiTheme="majorHAnsi" w:hAnsiTheme="majorHAnsi" w:cstheme="majorHAnsi"/>
                <w:sz w:val="20"/>
                <w:lang w:val="en-US" w:eastAsia="en-US"/>
              </w:rPr>
              <w:t>20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97CE8" w14:textId="77777777" w:rsidR="002E75D7" w:rsidRPr="008111F4" w:rsidRDefault="002E75D7" w:rsidP="002E75D7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8111F4">
              <w:rPr>
                <w:rFonts w:asciiTheme="majorHAnsi" w:hAnsiTheme="majorHAnsi" w:cstheme="majorHAnsi"/>
                <w:sz w:val="20"/>
                <w:lang w:eastAsia="da-DK"/>
              </w:rPr>
              <w:t>TS-2.</w:t>
            </w:r>
            <w:r>
              <w:rPr>
                <w:rFonts w:asciiTheme="majorHAnsi" w:hAnsiTheme="majorHAnsi" w:cstheme="majorHAnsi"/>
                <w:sz w:val="20"/>
                <w:lang w:eastAsia="da-DK"/>
              </w:rPr>
              <w:t>3</w:t>
            </w:r>
            <w:r w:rsidRPr="008111F4">
              <w:rPr>
                <w:rFonts w:asciiTheme="majorHAnsi" w:hAnsiTheme="majorHAnsi" w:cstheme="majorHAnsi"/>
                <w:sz w:val="20"/>
                <w:lang w:eastAsia="da-DK"/>
              </w:rPr>
              <w:t>.9</w:t>
            </w:r>
          </w:p>
          <w:p w14:paraId="2EF47DFA" w14:textId="0009C074" w:rsidR="002E75D7" w:rsidRPr="00593829" w:rsidRDefault="002E75D7" w:rsidP="002E75D7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8111F4">
              <w:rPr>
                <w:rFonts w:asciiTheme="majorHAnsi" w:hAnsiTheme="majorHAnsi" w:cstheme="majorHAnsi"/>
                <w:sz w:val="20"/>
                <w:lang w:eastAsia="da-DK"/>
              </w:rPr>
              <w:t>ZV-2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1BD54" w14:textId="1128D266" w:rsidR="002E75D7" w:rsidRPr="00593829" w:rsidRDefault="002E75D7" w:rsidP="002E75D7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8111F4">
              <w:rPr>
                <w:rFonts w:asciiTheme="majorHAnsi" w:hAnsiTheme="majorHAnsi" w:cstheme="majorHAnsi"/>
                <w:sz w:val="20"/>
                <w:lang w:eastAsia="da-DK"/>
              </w:rPr>
              <w:t>vnt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933BB" w14:textId="795823A5" w:rsidR="002E75D7" w:rsidRPr="00593829" w:rsidRDefault="002E75D7" w:rsidP="002E75D7">
            <w:pPr>
              <w:rPr>
                <w:rFonts w:asciiTheme="majorHAnsi" w:hAnsiTheme="majorHAnsi" w:cstheme="majorHAnsi"/>
                <w:sz w:val="20"/>
                <w:lang w:val="en-US"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2</w:t>
            </w:r>
          </w:p>
        </w:tc>
      </w:tr>
      <w:tr w:rsidR="002E75D7" w:rsidRPr="00DB6050" w14:paraId="731B42B7" w14:textId="77777777" w:rsidTr="00B16DD0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0ACD9B4E" w14:textId="77777777" w:rsidR="002E75D7" w:rsidRPr="00DB6050" w:rsidRDefault="002E75D7" w:rsidP="002E75D7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BC4A6" w14:textId="551034C1" w:rsidR="002E75D7" w:rsidRPr="00593829" w:rsidRDefault="002E75D7" w:rsidP="002E75D7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8111F4">
              <w:rPr>
                <w:rFonts w:asciiTheme="majorHAnsi" w:hAnsiTheme="majorHAnsi" w:cstheme="majorHAnsi"/>
                <w:sz w:val="20"/>
                <w:lang w:val="en-US" w:eastAsia="en-US"/>
              </w:rPr>
              <w:t>Balansinis ventilis, porinis DN</w:t>
            </w:r>
            <w:r>
              <w:rPr>
                <w:rFonts w:asciiTheme="majorHAnsi" w:hAnsiTheme="majorHAnsi" w:cstheme="majorHAnsi"/>
                <w:sz w:val="20"/>
                <w:lang w:val="en-US" w:eastAsia="en-US"/>
              </w:rPr>
              <w:t>20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3C876" w14:textId="3C92BAF4" w:rsidR="002E75D7" w:rsidRPr="00593829" w:rsidRDefault="002E75D7" w:rsidP="002E75D7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8111F4">
              <w:rPr>
                <w:rFonts w:asciiTheme="majorHAnsi" w:hAnsiTheme="majorHAnsi" w:cstheme="majorHAnsi"/>
                <w:sz w:val="20"/>
                <w:lang w:eastAsia="da-DK"/>
              </w:rPr>
              <w:t>TS-2.</w:t>
            </w:r>
            <w:r>
              <w:rPr>
                <w:rFonts w:asciiTheme="majorHAnsi" w:hAnsiTheme="majorHAnsi" w:cstheme="majorHAnsi"/>
                <w:sz w:val="20"/>
                <w:lang w:eastAsia="da-DK"/>
              </w:rPr>
              <w:t>3</w:t>
            </w:r>
            <w:r w:rsidRPr="008111F4">
              <w:rPr>
                <w:rFonts w:asciiTheme="majorHAnsi" w:hAnsiTheme="majorHAnsi" w:cstheme="majorHAnsi"/>
                <w:sz w:val="20"/>
                <w:lang w:eastAsia="da-DK"/>
              </w:rPr>
              <w:t>.7, ZV-3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DF42A" w14:textId="1493D464" w:rsidR="002E75D7" w:rsidRPr="00593829" w:rsidRDefault="002E75D7" w:rsidP="002E75D7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8111F4">
              <w:rPr>
                <w:rFonts w:asciiTheme="majorHAnsi" w:hAnsiTheme="majorHAnsi" w:cstheme="majorHAnsi"/>
                <w:sz w:val="20"/>
                <w:lang w:eastAsia="da-DK"/>
              </w:rPr>
              <w:t>Vnt.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CC9EC" w14:textId="7B26A2E9" w:rsidR="002E75D7" w:rsidRPr="00593829" w:rsidRDefault="002E75D7" w:rsidP="002E75D7">
            <w:pPr>
              <w:rPr>
                <w:rFonts w:asciiTheme="majorHAnsi" w:hAnsiTheme="majorHAnsi" w:cstheme="majorHAnsi"/>
                <w:sz w:val="20"/>
                <w:lang w:val="en-US"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2</w:t>
            </w:r>
          </w:p>
        </w:tc>
      </w:tr>
      <w:tr w:rsidR="002E75D7" w:rsidRPr="00DB6050" w14:paraId="177A22CE" w14:textId="77777777" w:rsidTr="00B16DD0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1BEE1AC9" w14:textId="77777777" w:rsidR="002E75D7" w:rsidRPr="00DB6050" w:rsidRDefault="002E75D7" w:rsidP="002E75D7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640C0" w14:textId="1C286CE5" w:rsidR="002E75D7" w:rsidRPr="008111F4" w:rsidRDefault="002E75D7" w:rsidP="002E75D7">
            <w:pPr>
              <w:rPr>
                <w:rFonts w:asciiTheme="majorHAnsi" w:hAnsiTheme="majorHAnsi" w:cstheme="majorHAnsi"/>
                <w:sz w:val="20"/>
                <w:lang w:val="en-US" w:eastAsia="en-US"/>
              </w:rPr>
            </w:pPr>
            <w:r w:rsidRPr="00D90BCF">
              <w:rPr>
                <w:rFonts w:asciiTheme="majorHAnsi" w:hAnsiTheme="majorHAnsi" w:cstheme="majorHAnsi"/>
                <w:sz w:val="20"/>
                <w:lang w:eastAsia="en-US"/>
              </w:rPr>
              <w:t>T</w:t>
            </w:r>
            <w:r w:rsidRPr="00D90BCF">
              <w:rPr>
                <w:rFonts w:asciiTheme="majorHAnsi" w:hAnsiTheme="majorHAnsi" w:cstheme="majorHAnsi"/>
                <w:sz w:val="20"/>
                <w:lang w:val="en-US" w:eastAsia="en-US"/>
              </w:rPr>
              <w:t>ermostatinis ventilis</w:t>
            </w:r>
            <w:r>
              <w:rPr>
                <w:rFonts w:asciiTheme="majorHAnsi" w:hAnsiTheme="majorHAnsi" w:cstheme="majorHAnsi"/>
                <w:sz w:val="20"/>
                <w:lang w:val="en-US" w:eastAsia="en-US"/>
              </w:rPr>
              <w:t xml:space="preserve"> DN15</w:t>
            </w:r>
            <w:r w:rsidRPr="00D90BCF">
              <w:rPr>
                <w:rFonts w:asciiTheme="majorHAnsi" w:hAnsiTheme="majorHAnsi" w:cstheme="majorHAnsi"/>
                <w:sz w:val="20"/>
                <w:lang w:val="en-US" w:eastAsia="en-US"/>
              </w:rPr>
              <w:t xml:space="preserve"> nuo slėgio nepriklausomas su pavara (pavara numatoma PVA dalyje)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ED446" w14:textId="55E65250" w:rsidR="002E75D7" w:rsidRPr="00593829" w:rsidRDefault="002E75D7" w:rsidP="002E75D7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D90BCF">
              <w:rPr>
                <w:rFonts w:asciiTheme="majorHAnsi" w:hAnsiTheme="majorHAnsi" w:cstheme="majorHAnsi"/>
                <w:sz w:val="20"/>
                <w:lang w:eastAsia="da-DK"/>
              </w:rPr>
              <w:t>TS-2.</w:t>
            </w:r>
            <w:r>
              <w:rPr>
                <w:rFonts w:asciiTheme="majorHAnsi" w:hAnsiTheme="majorHAnsi" w:cstheme="majorHAnsi"/>
                <w:sz w:val="20"/>
                <w:lang w:eastAsia="da-DK"/>
              </w:rPr>
              <w:t>3</w:t>
            </w:r>
            <w:r w:rsidRPr="00D90BCF">
              <w:rPr>
                <w:rFonts w:asciiTheme="majorHAnsi" w:hAnsiTheme="majorHAnsi" w:cstheme="majorHAnsi"/>
                <w:sz w:val="20"/>
                <w:lang w:eastAsia="da-DK"/>
              </w:rPr>
              <w:t>.</w:t>
            </w:r>
            <w:r>
              <w:rPr>
                <w:rFonts w:asciiTheme="majorHAnsi" w:hAnsiTheme="majorHAnsi" w:cstheme="majorHAnsi"/>
                <w:sz w:val="20"/>
                <w:lang w:eastAsia="da-DK"/>
              </w:rPr>
              <w:t>3, ZV-1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2690E" w14:textId="7FF0A355" w:rsidR="002E75D7" w:rsidRPr="008111F4" w:rsidRDefault="002E75D7" w:rsidP="002E75D7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D90BCF">
              <w:rPr>
                <w:rFonts w:asciiTheme="majorHAnsi" w:hAnsiTheme="majorHAnsi" w:cstheme="majorHAnsi"/>
                <w:sz w:val="20"/>
                <w:lang w:eastAsia="da-DK"/>
              </w:rPr>
              <w:t>Vnt.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52004" w14:textId="3411EED4" w:rsidR="002E75D7" w:rsidRDefault="002E75D7" w:rsidP="002E75D7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5</w:t>
            </w:r>
          </w:p>
        </w:tc>
      </w:tr>
      <w:tr w:rsidR="002E75D7" w:rsidRPr="00DB6050" w14:paraId="453CB386" w14:textId="77777777" w:rsidTr="00B16DD0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486AE2A1" w14:textId="77777777" w:rsidR="002E75D7" w:rsidRPr="00DB6050" w:rsidRDefault="002E75D7" w:rsidP="002E75D7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5190C" w14:textId="60E0C3F3" w:rsidR="002E75D7" w:rsidRPr="008111F4" w:rsidRDefault="002E75D7" w:rsidP="002E75D7">
            <w:pPr>
              <w:rPr>
                <w:rFonts w:asciiTheme="majorHAnsi" w:hAnsiTheme="majorHAnsi" w:cstheme="majorHAnsi"/>
                <w:sz w:val="20"/>
                <w:lang w:val="en-US" w:eastAsia="en-US"/>
              </w:rPr>
            </w:pPr>
            <w:r w:rsidRPr="008111F4">
              <w:rPr>
                <w:rFonts w:asciiTheme="majorHAnsi" w:hAnsiTheme="majorHAnsi" w:cstheme="majorHAnsi"/>
                <w:sz w:val="20"/>
                <w:lang w:val="en-US" w:eastAsia="en-US"/>
              </w:rPr>
              <w:t>Uždarymo vožtuvas DN</w:t>
            </w:r>
            <w:r>
              <w:rPr>
                <w:rFonts w:asciiTheme="majorHAnsi" w:hAnsiTheme="majorHAnsi" w:cstheme="majorHAnsi"/>
                <w:sz w:val="20"/>
                <w:lang w:val="en-US" w:eastAsia="en-US"/>
              </w:rPr>
              <w:t>32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EC40A" w14:textId="318D8627" w:rsidR="002E75D7" w:rsidRPr="00593829" w:rsidRDefault="002E75D7" w:rsidP="002E75D7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8111F4">
              <w:rPr>
                <w:rFonts w:asciiTheme="majorHAnsi" w:hAnsiTheme="majorHAnsi" w:cstheme="majorHAnsi"/>
                <w:sz w:val="20"/>
                <w:lang w:eastAsia="da-DK"/>
              </w:rPr>
              <w:t>TS-2.</w:t>
            </w:r>
            <w:r>
              <w:rPr>
                <w:rFonts w:asciiTheme="majorHAnsi" w:hAnsiTheme="majorHAnsi" w:cstheme="majorHAnsi"/>
                <w:sz w:val="20"/>
                <w:lang w:eastAsia="da-DK"/>
              </w:rPr>
              <w:t>3</w:t>
            </w:r>
            <w:r w:rsidRPr="008111F4">
              <w:rPr>
                <w:rFonts w:asciiTheme="majorHAnsi" w:hAnsiTheme="majorHAnsi" w:cstheme="majorHAnsi"/>
                <w:sz w:val="20"/>
                <w:lang w:eastAsia="da-DK"/>
              </w:rPr>
              <w:t>.1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395F1" w14:textId="1D605DB0" w:rsidR="002E75D7" w:rsidRPr="008111F4" w:rsidRDefault="002E75D7" w:rsidP="002E75D7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8111F4">
              <w:rPr>
                <w:rFonts w:asciiTheme="majorHAnsi" w:hAnsiTheme="majorHAnsi" w:cstheme="majorHAnsi"/>
                <w:sz w:val="20"/>
                <w:lang w:eastAsia="da-DK"/>
              </w:rPr>
              <w:t>Vnt.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BFE04" w14:textId="14F6E269" w:rsidR="002E75D7" w:rsidRDefault="002E75D7" w:rsidP="002E75D7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2</w:t>
            </w:r>
          </w:p>
        </w:tc>
      </w:tr>
      <w:tr w:rsidR="00CB17B6" w:rsidRPr="00DB6050" w14:paraId="55D2A39A" w14:textId="77777777" w:rsidTr="00B16DD0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54D74B83" w14:textId="77777777" w:rsidR="00CB17B6" w:rsidRPr="00DB6050" w:rsidRDefault="00CB17B6" w:rsidP="00CB17B6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8B2EF" w14:textId="483CE207" w:rsidR="00CB17B6" w:rsidRPr="008111F4" w:rsidRDefault="00CB17B6" w:rsidP="00CB17B6">
            <w:pPr>
              <w:rPr>
                <w:rFonts w:asciiTheme="majorHAnsi" w:hAnsiTheme="majorHAnsi" w:cstheme="majorHAnsi"/>
                <w:sz w:val="20"/>
                <w:lang w:val="en-US" w:eastAsia="en-US"/>
              </w:rPr>
            </w:pPr>
            <w:r>
              <w:rPr>
                <w:rFonts w:asciiTheme="majorHAnsi" w:hAnsiTheme="majorHAnsi" w:cstheme="majorHAnsi"/>
                <w:sz w:val="20"/>
                <w:lang w:val="en-US" w:eastAsia="en-US"/>
              </w:rPr>
              <w:t>Tas pat</w:t>
            </w:r>
            <w:r w:rsidRPr="008111F4">
              <w:rPr>
                <w:rFonts w:asciiTheme="majorHAnsi" w:hAnsiTheme="majorHAnsi" w:cstheme="majorHAnsi"/>
                <w:sz w:val="20"/>
                <w:lang w:val="en-US" w:eastAsia="en-US"/>
              </w:rPr>
              <w:t>s DN</w:t>
            </w:r>
            <w:r>
              <w:rPr>
                <w:rFonts w:asciiTheme="majorHAnsi" w:hAnsiTheme="majorHAnsi" w:cstheme="majorHAnsi"/>
                <w:sz w:val="20"/>
                <w:lang w:val="en-US" w:eastAsia="en-US"/>
              </w:rPr>
              <w:t>20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56C91" w14:textId="7CD890FC" w:rsidR="00CB17B6" w:rsidRPr="008111F4" w:rsidRDefault="00CB17B6" w:rsidP="00CB17B6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2C62C" w14:textId="1FF84993" w:rsidR="00CB17B6" w:rsidRPr="008111F4" w:rsidRDefault="00CB17B6" w:rsidP="00CB17B6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8111F4">
              <w:rPr>
                <w:rFonts w:asciiTheme="majorHAnsi" w:hAnsiTheme="majorHAnsi" w:cstheme="majorHAnsi"/>
                <w:sz w:val="20"/>
                <w:lang w:eastAsia="da-DK"/>
              </w:rPr>
              <w:t>Vnt.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97B79" w14:textId="132B4D98" w:rsidR="00CB17B6" w:rsidRDefault="00CB17B6" w:rsidP="00CB17B6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2</w:t>
            </w:r>
          </w:p>
        </w:tc>
      </w:tr>
      <w:tr w:rsidR="00181B8D" w:rsidRPr="00DB6050" w14:paraId="15AF6861" w14:textId="77777777" w:rsidTr="00B16DD0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5C5F6757" w14:textId="77777777" w:rsidR="00181B8D" w:rsidRPr="00DB6050" w:rsidRDefault="00181B8D" w:rsidP="00181B8D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C4B85" w14:textId="3A325964" w:rsidR="00181B8D" w:rsidRPr="008111F4" w:rsidRDefault="00181B8D" w:rsidP="00181B8D">
            <w:pPr>
              <w:rPr>
                <w:rFonts w:asciiTheme="majorHAnsi" w:hAnsiTheme="majorHAnsi" w:cstheme="majorHAnsi"/>
                <w:sz w:val="20"/>
                <w:lang w:val="en-US" w:eastAsia="en-US"/>
              </w:rPr>
            </w:pPr>
            <w:r>
              <w:rPr>
                <w:rFonts w:asciiTheme="majorHAnsi" w:hAnsiTheme="majorHAnsi" w:cstheme="majorHAnsi"/>
                <w:sz w:val="20"/>
                <w:lang w:val="en-US" w:eastAsia="en-US"/>
              </w:rPr>
              <w:t>Automatinis termostatinis ventilis, nepriklausomas nuo slėgio DN15 kartu su termostatine galva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A2222" w14:textId="3A1D2395" w:rsidR="00181B8D" w:rsidRPr="008111F4" w:rsidRDefault="00181B8D" w:rsidP="00181B8D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RA-DV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C2CA6" w14:textId="2276DAEC" w:rsidR="00181B8D" w:rsidRPr="008111F4" w:rsidRDefault="00181B8D" w:rsidP="00181B8D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Vnt.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99BEC" w14:textId="389C28EC" w:rsidR="00181B8D" w:rsidRDefault="00181B8D" w:rsidP="00181B8D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5</w:t>
            </w:r>
          </w:p>
        </w:tc>
      </w:tr>
      <w:tr w:rsidR="00181B8D" w:rsidRPr="00DB6050" w14:paraId="68F916AA" w14:textId="77777777" w:rsidTr="00B16DD0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4022DCE5" w14:textId="77777777" w:rsidR="00181B8D" w:rsidRPr="00DB6050" w:rsidRDefault="00181B8D" w:rsidP="00181B8D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10B58" w14:textId="15C0F8D9" w:rsidR="00181B8D" w:rsidRPr="008111F4" w:rsidRDefault="00181B8D" w:rsidP="00181B8D">
            <w:pPr>
              <w:rPr>
                <w:rFonts w:asciiTheme="majorHAnsi" w:hAnsiTheme="majorHAnsi" w:cstheme="majorHAnsi"/>
                <w:sz w:val="20"/>
                <w:lang w:val="en-US" w:eastAsia="en-US"/>
              </w:rPr>
            </w:pPr>
            <w:r>
              <w:rPr>
                <w:rFonts w:asciiTheme="majorHAnsi" w:hAnsiTheme="majorHAnsi" w:cstheme="majorHAnsi"/>
                <w:sz w:val="20"/>
                <w:lang w:val="en-US" w:eastAsia="en-US"/>
              </w:rPr>
              <w:t>Termostatin</w:t>
            </w:r>
            <w:r>
              <w:rPr>
                <w:rFonts w:asciiTheme="majorHAnsi" w:hAnsiTheme="majorHAnsi" w:cstheme="majorHAnsi"/>
                <w:sz w:val="20"/>
                <w:lang w:eastAsia="en-US"/>
              </w:rPr>
              <w:t>ė galva (apatinio pajungimo radiatoriams)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CF3C1" w14:textId="77777777" w:rsidR="00181B8D" w:rsidRPr="008111F4" w:rsidRDefault="00181B8D" w:rsidP="00181B8D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00336" w14:textId="271758ED" w:rsidR="00181B8D" w:rsidRPr="008111F4" w:rsidRDefault="00181B8D" w:rsidP="00181B8D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Vnt.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80F1F" w14:textId="45BB4980" w:rsidR="00181B8D" w:rsidRDefault="00181B8D" w:rsidP="00181B8D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12</w:t>
            </w:r>
          </w:p>
        </w:tc>
      </w:tr>
      <w:tr w:rsidR="00510365" w:rsidRPr="00DB6050" w14:paraId="574C9587" w14:textId="77777777" w:rsidTr="00B16DD0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707E66B5" w14:textId="77777777" w:rsidR="00510365" w:rsidRPr="00DB6050" w:rsidRDefault="00510365" w:rsidP="00510365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71D06" w14:textId="555BAE57" w:rsidR="00510365" w:rsidRPr="00454258" w:rsidRDefault="00510365" w:rsidP="00510365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724180">
              <w:rPr>
                <w:rFonts w:asciiTheme="majorHAnsi" w:hAnsiTheme="majorHAnsi" w:cstheme="majorHAnsi"/>
                <w:sz w:val="20"/>
                <w:lang w:eastAsia="en-US"/>
              </w:rPr>
              <w:t xml:space="preserve">Reguliuojamas kolektorius </w:t>
            </w:r>
            <w:r>
              <w:rPr>
                <w:rFonts w:asciiTheme="majorHAnsi" w:hAnsiTheme="majorHAnsi" w:cstheme="majorHAnsi"/>
                <w:sz w:val="20"/>
                <w:lang w:eastAsia="en-US"/>
              </w:rPr>
              <w:t>6</w:t>
            </w:r>
            <w:r w:rsidRPr="00724180">
              <w:rPr>
                <w:rFonts w:asciiTheme="majorHAnsi" w:hAnsiTheme="majorHAnsi" w:cstheme="majorHAnsi"/>
                <w:sz w:val="20"/>
                <w:lang w:eastAsia="en-US"/>
              </w:rPr>
              <w:t xml:space="preserve"> šakų (grįžtamas ir tiekiamas) DN25 su debitomačiais ir termostatiniais ventiliais terminių pavarų pajungimui</w:t>
            </w:r>
            <w:r>
              <w:rPr>
                <w:rFonts w:asciiTheme="majorHAnsi" w:hAnsiTheme="majorHAnsi" w:cstheme="majorHAnsi"/>
                <w:sz w:val="20"/>
                <w:lang w:eastAsia="en-US"/>
              </w:rPr>
              <w:t xml:space="preserve"> (pavaros ir kambariniai termostatai PVA dalyje)</w:t>
            </w:r>
            <w:r w:rsidRPr="00724180">
              <w:rPr>
                <w:rFonts w:asciiTheme="majorHAnsi" w:hAnsiTheme="majorHAnsi" w:cstheme="majorHAnsi"/>
                <w:sz w:val="20"/>
                <w:lang w:eastAsia="en-US"/>
              </w:rPr>
              <w:t>. Komplektuojamas su užpildymo ir nuorinimo ventiliais, kolektorių laikikliais kartu su užveržiamomis jungtimis vamzdžiui d16x2,0mm pajungti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13EFB" w14:textId="7A4049C4" w:rsidR="00510365" w:rsidRPr="00B019CA" w:rsidRDefault="00510365" w:rsidP="00510365">
            <w:pPr>
              <w:rPr>
                <w:rFonts w:asciiTheme="majorHAnsi" w:hAnsiTheme="majorHAnsi" w:cstheme="majorHAnsi"/>
                <w:sz w:val="20"/>
                <w:highlight w:val="yellow"/>
                <w:lang w:eastAsia="da-DK"/>
              </w:rPr>
            </w:pPr>
            <w:r w:rsidRPr="00724180">
              <w:rPr>
                <w:rFonts w:asciiTheme="majorHAnsi" w:hAnsiTheme="majorHAnsi" w:cstheme="majorHAnsi"/>
                <w:sz w:val="20"/>
                <w:lang w:eastAsia="da-DK"/>
              </w:rPr>
              <w:t>TS-2.2.1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9E7D2" w14:textId="0F5ADC51" w:rsidR="00510365" w:rsidRPr="00454258" w:rsidRDefault="00510365" w:rsidP="00510365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724180">
              <w:rPr>
                <w:rFonts w:asciiTheme="majorHAnsi" w:hAnsiTheme="majorHAnsi" w:cstheme="majorHAnsi"/>
                <w:sz w:val="20"/>
                <w:lang w:eastAsia="da-DK"/>
              </w:rPr>
              <w:t>kompl.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F2574" w14:textId="2BC2C97F" w:rsidR="00510365" w:rsidRDefault="00510365" w:rsidP="00510365">
            <w:pPr>
              <w:rPr>
                <w:rFonts w:asciiTheme="majorHAnsi" w:hAnsiTheme="majorHAnsi" w:cstheme="majorHAnsi"/>
                <w:sz w:val="20"/>
                <w:lang w:val="en-US"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1</w:t>
            </w:r>
          </w:p>
        </w:tc>
      </w:tr>
      <w:tr w:rsidR="005D74D2" w:rsidRPr="00DB6050" w14:paraId="63C69513" w14:textId="77777777" w:rsidTr="00B16DD0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7914991D" w14:textId="77777777" w:rsidR="005D74D2" w:rsidRPr="00DB6050" w:rsidRDefault="005D74D2" w:rsidP="00510365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2F8AE" w14:textId="5E0058B3" w:rsidR="005D74D2" w:rsidRPr="00724180" w:rsidRDefault="005D74D2" w:rsidP="00510365">
            <w:pPr>
              <w:rPr>
                <w:rFonts w:asciiTheme="majorHAnsi" w:hAnsiTheme="majorHAnsi" w:cstheme="majorHAnsi"/>
                <w:sz w:val="20"/>
                <w:lang w:eastAsia="en-US"/>
              </w:rPr>
            </w:pPr>
            <w:r>
              <w:rPr>
                <w:rFonts w:asciiTheme="majorHAnsi" w:hAnsiTheme="majorHAnsi" w:cstheme="majorHAnsi"/>
                <w:sz w:val="20"/>
                <w:lang w:eastAsia="en-US"/>
              </w:rPr>
              <w:t>Tas pats, 7 šakų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AEA86" w14:textId="77777777" w:rsidR="005D74D2" w:rsidRPr="00724180" w:rsidRDefault="005D74D2" w:rsidP="00510365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4032D" w14:textId="000C48B5" w:rsidR="005D74D2" w:rsidRPr="00724180" w:rsidRDefault="005D74D2" w:rsidP="00510365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Kompl.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AAFC8" w14:textId="724DEF2A" w:rsidR="005D74D2" w:rsidRDefault="005D74D2" w:rsidP="00510365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1</w:t>
            </w:r>
          </w:p>
        </w:tc>
      </w:tr>
      <w:tr w:rsidR="00510365" w:rsidRPr="00DB6050" w14:paraId="16C8D204" w14:textId="77777777" w:rsidTr="00B16DD0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1A7DD560" w14:textId="77777777" w:rsidR="00510365" w:rsidRPr="00DB6050" w:rsidRDefault="00510365" w:rsidP="00510365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F9253" w14:textId="6AB8DE35" w:rsidR="00510365" w:rsidRPr="00454258" w:rsidRDefault="00510365" w:rsidP="00510365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8C4739">
              <w:rPr>
                <w:rFonts w:asciiTheme="majorHAnsi" w:hAnsiTheme="majorHAnsi" w:cstheme="majorHAnsi"/>
                <w:sz w:val="20"/>
              </w:rPr>
              <w:t>Kolektorinė dėžė,potinkinė, rakinama 715(L)x665(h)x110mm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D5AD0" w14:textId="5131859F" w:rsidR="00510365" w:rsidRPr="00B019CA" w:rsidRDefault="00510365" w:rsidP="00510365">
            <w:pPr>
              <w:rPr>
                <w:rFonts w:asciiTheme="majorHAnsi" w:hAnsiTheme="majorHAnsi" w:cstheme="majorHAnsi"/>
                <w:sz w:val="20"/>
                <w:highlight w:val="yellow"/>
                <w:lang w:eastAsia="da-DK"/>
              </w:rPr>
            </w:pPr>
            <w:r w:rsidRPr="008C4739">
              <w:rPr>
                <w:rFonts w:asciiTheme="majorHAnsi" w:hAnsiTheme="majorHAnsi" w:cstheme="majorHAnsi"/>
                <w:sz w:val="20"/>
                <w:lang w:eastAsia="da-DK"/>
              </w:rPr>
              <w:t>TS-2.2.3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19D2E" w14:textId="73E013F4" w:rsidR="00510365" w:rsidRPr="00454258" w:rsidRDefault="00510365" w:rsidP="00510365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8C4739">
              <w:rPr>
                <w:rFonts w:asciiTheme="majorHAnsi" w:hAnsiTheme="majorHAnsi" w:cstheme="majorHAnsi"/>
                <w:sz w:val="20"/>
              </w:rPr>
              <w:t>Vnt.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7A95B" w14:textId="6545D283" w:rsidR="00510365" w:rsidRDefault="005D74D2" w:rsidP="00510365">
            <w:pPr>
              <w:rPr>
                <w:rFonts w:asciiTheme="majorHAnsi" w:hAnsiTheme="majorHAnsi" w:cstheme="majorHAnsi"/>
                <w:sz w:val="20"/>
                <w:lang w:val="en-US" w:eastAsia="da-DK"/>
              </w:rPr>
            </w:pPr>
            <w:r>
              <w:rPr>
                <w:rFonts w:asciiTheme="majorHAnsi" w:hAnsiTheme="majorHAnsi" w:cstheme="majorHAnsi"/>
                <w:sz w:val="20"/>
              </w:rPr>
              <w:t>2</w:t>
            </w:r>
          </w:p>
        </w:tc>
      </w:tr>
      <w:tr w:rsidR="0057182E" w:rsidRPr="00DB6050" w14:paraId="0343270D" w14:textId="77777777" w:rsidTr="00B16DD0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6FD0FE71" w14:textId="77777777" w:rsidR="0057182E" w:rsidRPr="00DB6050" w:rsidRDefault="0057182E" w:rsidP="0057182E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E2AEA" w14:textId="080A9624" w:rsidR="0057182E" w:rsidRPr="00454258" w:rsidRDefault="0057182E" w:rsidP="0057182E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4B4116">
              <w:rPr>
                <w:rFonts w:asciiTheme="majorHAnsi" w:hAnsiTheme="majorHAnsi" w:cstheme="majorHAnsi"/>
                <w:sz w:val="20"/>
                <w:lang w:eastAsia="da-DK"/>
              </w:rPr>
              <w:t>Nejudama atrama vamzdžiui DN</w:t>
            </w:r>
            <w:r>
              <w:rPr>
                <w:rFonts w:asciiTheme="majorHAnsi" w:hAnsiTheme="majorHAnsi" w:cstheme="majorHAnsi"/>
                <w:sz w:val="20"/>
                <w:lang w:eastAsia="da-DK"/>
              </w:rPr>
              <w:t>32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12234" w14:textId="77777777" w:rsidR="0057182E" w:rsidRPr="00B019CA" w:rsidRDefault="0057182E" w:rsidP="0057182E">
            <w:pPr>
              <w:rPr>
                <w:rFonts w:asciiTheme="majorHAnsi" w:hAnsiTheme="majorHAnsi" w:cstheme="majorHAnsi"/>
                <w:sz w:val="20"/>
                <w:highlight w:val="yellow"/>
                <w:lang w:eastAsia="da-DK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A24DE" w14:textId="1E241758" w:rsidR="0057182E" w:rsidRPr="00454258" w:rsidRDefault="0057182E" w:rsidP="0057182E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4B4116">
              <w:rPr>
                <w:rFonts w:asciiTheme="majorHAnsi" w:hAnsiTheme="majorHAnsi" w:cstheme="majorHAnsi"/>
                <w:sz w:val="20"/>
                <w:lang w:eastAsia="da-DK"/>
              </w:rPr>
              <w:t>Vnt.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53BC7" w14:textId="69A05FB6" w:rsidR="0057182E" w:rsidRDefault="0057182E" w:rsidP="0057182E">
            <w:pPr>
              <w:rPr>
                <w:rFonts w:asciiTheme="majorHAnsi" w:hAnsiTheme="majorHAnsi" w:cstheme="majorHAnsi"/>
                <w:sz w:val="20"/>
                <w:lang w:val="en-US" w:eastAsia="da-DK"/>
              </w:rPr>
            </w:pPr>
            <w:r w:rsidRPr="004B4116">
              <w:rPr>
                <w:rFonts w:asciiTheme="majorHAnsi" w:hAnsiTheme="majorHAnsi" w:cstheme="majorHAnsi"/>
                <w:sz w:val="20"/>
                <w:lang w:eastAsia="da-DK"/>
              </w:rPr>
              <w:t>4</w:t>
            </w:r>
          </w:p>
        </w:tc>
      </w:tr>
      <w:tr w:rsidR="0057182E" w:rsidRPr="00DB6050" w14:paraId="313CE379" w14:textId="77777777" w:rsidTr="00B16DD0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55019F30" w14:textId="77777777" w:rsidR="0057182E" w:rsidRPr="00DB6050" w:rsidRDefault="0057182E" w:rsidP="0057182E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4E1C2" w14:textId="78A36EDC" w:rsidR="0057182E" w:rsidRPr="00454258" w:rsidRDefault="0057182E" w:rsidP="0057182E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4B4116">
              <w:rPr>
                <w:rFonts w:asciiTheme="majorHAnsi" w:hAnsiTheme="majorHAnsi" w:cstheme="majorHAnsi"/>
                <w:sz w:val="20"/>
                <w:lang w:eastAsia="da-DK"/>
              </w:rPr>
              <w:t>Nejudama atrama vamzdžiui DN</w:t>
            </w:r>
            <w:r w:rsidR="00B02627">
              <w:rPr>
                <w:rFonts w:asciiTheme="majorHAnsi" w:hAnsiTheme="majorHAnsi" w:cstheme="majorHAnsi"/>
                <w:sz w:val="20"/>
                <w:lang w:eastAsia="da-DK"/>
              </w:rPr>
              <w:t>20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5A9D6" w14:textId="77777777" w:rsidR="0057182E" w:rsidRPr="00B019CA" w:rsidRDefault="0057182E" w:rsidP="0057182E">
            <w:pPr>
              <w:rPr>
                <w:rFonts w:asciiTheme="majorHAnsi" w:hAnsiTheme="majorHAnsi" w:cstheme="majorHAnsi"/>
                <w:sz w:val="20"/>
                <w:highlight w:val="yellow"/>
                <w:lang w:eastAsia="da-DK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17932" w14:textId="25ED65D7" w:rsidR="0057182E" w:rsidRPr="00454258" w:rsidRDefault="0057182E" w:rsidP="0057182E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4B4116">
              <w:rPr>
                <w:rFonts w:asciiTheme="majorHAnsi" w:hAnsiTheme="majorHAnsi" w:cstheme="majorHAnsi"/>
                <w:sz w:val="20"/>
                <w:lang w:eastAsia="da-DK"/>
              </w:rPr>
              <w:t>Vnt.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32FC7" w14:textId="3D253584" w:rsidR="0057182E" w:rsidRDefault="00B02627" w:rsidP="0057182E">
            <w:pPr>
              <w:rPr>
                <w:rFonts w:asciiTheme="majorHAnsi" w:hAnsiTheme="majorHAnsi" w:cstheme="majorHAnsi"/>
                <w:sz w:val="20"/>
                <w:lang w:val="en-US"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4</w:t>
            </w:r>
          </w:p>
        </w:tc>
      </w:tr>
      <w:tr w:rsidR="0057182E" w:rsidRPr="00DB6050" w14:paraId="21A3ECE9" w14:textId="77777777" w:rsidTr="00B16DD0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329403BD" w14:textId="77777777" w:rsidR="0057182E" w:rsidRPr="00DB6050" w:rsidRDefault="0057182E" w:rsidP="0057182E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02500" w14:textId="0B7CAF9B" w:rsidR="0057182E" w:rsidRPr="00454258" w:rsidRDefault="0057182E" w:rsidP="0057182E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4B4116">
              <w:rPr>
                <w:rFonts w:asciiTheme="majorHAnsi" w:hAnsiTheme="majorHAnsi" w:cstheme="majorHAnsi"/>
                <w:sz w:val="20"/>
                <w:lang w:eastAsia="da-DK"/>
              </w:rPr>
              <w:t>Metalas tvirtinimui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86BCF" w14:textId="77777777" w:rsidR="0057182E" w:rsidRPr="00B019CA" w:rsidRDefault="0057182E" w:rsidP="0057182E">
            <w:pPr>
              <w:rPr>
                <w:rFonts w:asciiTheme="majorHAnsi" w:hAnsiTheme="majorHAnsi" w:cstheme="majorHAnsi"/>
                <w:sz w:val="20"/>
                <w:highlight w:val="yellow"/>
                <w:lang w:eastAsia="da-DK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CB2F4" w14:textId="49698701" w:rsidR="0057182E" w:rsidRPr="00454258" w:rsidRDefault="0057182E" w:rsidP="0057182E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4B4116">
              <w:rPr>
                <w:rFonts w:asciiTheme="majorHAnsi" w:hAnsiTheme="majorHAnsi" w:cstheme="majorHAnsi"/>
                <w:sz w:val="20"/>
                <w:lang w:eastAsia="da-DK"/>
              </w:rPr>
              <w:t>Kompl.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9EA72" w14:textId="706D05F4" w:rsidR="0057182E" w:rsidRDefault="0057182E" w:rsidP="0057182E">
            <w:pPr>
              <w:rPr>
                <w:rFonts w:asciiTheme="majorHAnsi" w:hAnsiTheme="majorHAnsi" w:cstheme="majorHAnsi"/>
                <w:sz w:val="20"/>
                <w:lang w:val="en-US" w:eastAsia="da-DK"/>
              </w:rPr>
            </w:pPr>
            <w:r w:rsidRPr="004B4116">
              <w:rPr>
                <w:rFonts w:asciiTheme="majorHAnsi" w:hAnsiTheme="majorHAnsi" w:cstheme="majorHAnsi"/>
                <w:sz w:val="20"/>
                <w:lang w:eastAsia="da-DK"/>
              </w:rPr>
              <w:t>1</w:t>
            </w:r>
          </w:p>
        </w:tc>
      </w:tr>
      <w:tr w:rsidR="0057182E" w:rsidRPr="00DB6050" w14:paraId="6FE54243" w14:textId="77777777" w:rsidTr="00B16DD0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2A5934AF" w14:textId="77777777" w:rsidR="0057182E" w:rsidRPr="00DB6050" w:rsidRDefault="0057182E" w:rsidP="0057182E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6DFA9" w14:textId="218A649E" w:rsidR="0057182E" w:rsidRPr="00454258" w:rsidRDefault="0057182E" w:rsidP="0057182E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4B4116">
              <w:rPr>
                <w:rFonts w:asciiTheme="majorHAnsi" w:hAnsiTheme="majorHAnsi" w:cstheme="majorHAnsi"/>
                <w:sz w:val="20"/>
                <w:lang w:eastAsia="da-DK"/>
              </w:rPr>
              <w:t>Gilzės vamzdžių pravedimui per konstrukcijas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F382D" w14:textId="77777777" w:rsidR="0057182E" w:rsidRPr="00B019CA" w:rsidRDefault="0057182E" w:rsidP="0057182E">
            <w:pPr>
              <w:rPr>
                <w:rFonts w:asciiTheme="majorHAnsi" w:hAnsiTheme="majorHAnsi" w:cstheme="majorHAnsi"/>
                <w:sz w:val="20"/>
                <w:highlight w:val="yellow"/>
                <w:lang w:eastAsia="da-DK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AF1C2" w14:textId="5542C85B" w:rsidR="0057182E" w:rsidRPr="00454258" w:rsidRDefault="0057182E" w:rsidP="0057182E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4B4116">
              <w:rPr>
                <w:rFonts w:asciiTheme="majorHAnsi" w:hAnsiTheme="majorHAnsi" w:cstheme="majorHAnsi"/>
                <w:sz w:val="20"/>
                <w:lang w:eastAsia="da-DK"/>
              </w:rPr>
              <w:t>Kompl.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99065" w14:textId="7E0D256B" w:rsidR="0057182E" w:rsidRDefault="0057182E" w:rsidP="0057182E">
            <w:pPr>
              <w:rPr>
                <w:rFonts w:asciiTheme="majorHAnsi" w:hAnsiTheme="majorHAnsi" w:cstheme="majorHAnsi"/>
                <w:sz w:val="20"/>
                <w:lang w:val="en-US" w:eastAsia="da-DK"/>
              </w:rPr>
            </w:pPr>
            <w:r w:rsidRPr="004B4116">
              <w:rPr>
                <w:rFonts w:asciiTheme="majorHAnsi" w:hAnsiTheme="majorHAnsi" w:cstheme="majorHAnsi"/>
                <w:sz w:val="20"/>
                <w:lang w:eastAsia="da-DK"/>
              </w:rPr>
              <w:t>1</w:t>
            </w:r>
          </w:p>
        </w:tc>
      </w:tr>
      <w:tr w:rsidR="0057182E" w:rsidRPr="00DB6050" w14:paraId="264477D3" w14:textId="77777777" w:rsidTr="00B16DD0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50A146FC" w14:textId="77777777" w:rsidR="0057182E" w:rsidRPr="00DB6050" w:rsidRDefault="0057182E" w:rsidP="0057182E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D0D42" w14:textId="59617C52" w:rsidR="0057182E" w:rsidRPr="00454258" w:rsidRDefault="0057182E" w:rsidP="0057182E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4B4116">
              <w:rPr>
                <w:rFonts w:asciiTheme="majorHAnsi" w:hAnsiTheme="majorHAnsi" w:cstheme="majorHAnsi"/>
                <w:sz w:val="20"/>
                <w:lang w:eastAsia="da-DK"/>
              </w:rPr>
              <w:t>Medžiagos angų sandarinimui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28368" w14:textId="77777777" w:rsidR="0057182E" w:rsidRPr="00B019CA" w:rsidRDefault="0057182E" w:rsidP="0057182E">
            <w:pPr>
              <w:rPr>
                <w:rFonts w:asciiTheme="majorHAnsi" w:hAnsiTheme="majorHAnsi" w:cstheme="majorHAnsi"/>
                <w:sz w:val="20"/>
                <w:highlight w:val="yellow"/>
                <w:lang w:eastAsia="da-DK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7EBDE" w14:textId="0BEB38C6" w:rsidR="0057182E" w:rsidRPr="00454258" w:rsidRDefault="0057182E" w:rsidP="0057182E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4B4116">
              <w:rPr>
                <w:rFonts w:asciiTheme="majorHAnsi" w:hAnsiTheme="majorHAnsi" w:cstheme="majorHAnsi"/>
                <w:sz w:val="20"/>
                <w:lang w:eastAsia="da-DK"/>
              </w:rPr>
              <w:t>Kompl.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0A19B" w14:textId="59EDB562" w:rsidR="0057182E" w:rsidRDefault="0057182E" w:rsidP="0057182E">
            <w:pPr>
              <w:rPr>
                <w:rFonts w:asciiTheme="majorHAnsi" w:hAnsiTheme="majorHAnsi" w:cstheme="majorHAnsi"/>
                <w:sz w:val="20"/>
                <w:lang w:val="en-US" w:eastAsia="da-DK"/>
              </w:rPr>
            </w:pPr>
            <w:r w:rsidRPr="004B4116">
              <w:rPr>
                <w:rFonts w:asciiTheme="majorHAnsi" w:hAnsiTheme="majorHAnsi" w:cstheme="majorHAnsi"/>
                <w:sz w:val="20"/>
                <w:lang w:eastAsia="da-DK"/>
              </w:rPr>
              <w:t>1</w:t>
            </w:r>
          </w:p>
        </w:tc>
      </w:tr>
      <w:tr w:rsidR="0057182E" w:rsidRPr="00DB6050" w14:paraId="6AE4519D" w14:textId="77777777" w:rsidTr="00B16DD0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5AE64549" w14:textId="77777777" w:rsidR="0057182E" w:rsidRPr="00DB6050" w:rsidRDefault="0057182E" w:rsidP="0057182E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CF210" w14:textId="0F5445F3" w:rsidR="0057182E" w:rsidRPr="00454258" w:rsidRDefault="0057182E" w:rsidP="0057182E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4B4116">
              <w:rPr>
                <w:rFonts w:asciiTheme="majorHAnsi" w:hAnsiTheme="majorHAnsi" w:cstheme="majorHAnsi"/>
                <w:sz w:val="20"/>
                <w:lang w:val="en-US" w:eastAsia="en-US"/>
              </w:rPr>
              <w:t>Hidraulinis vamzdynų išbandymas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F22E8" w14:textId="77777777" w:rsidR="0057182E" w:rsidRPr="00B019CA" w:rsidRDefault="0057182E" w:rsidP="0057182E">
            <w:pPr>
              <w:rPr>
                <w:rFonts w:asciiTheme="majorHAnsi" w:hAnsiTheme="majorHAnsi" w:cstheme="majorHAnsi"/>
                <w:sz w:val="20"/>
                <w:highlight w:val="yellow"/>
                <w:lang w:eastAsia="da-DK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B08FC" w14:textId="2F0C2A7C" w:rsidR="0057182E" w:rsidRPr="00454258" w:rsidRDefault="0057182E" w:rsidP="0057182E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4B4116">
              <w:rPr>
                <w:rFonts w:asciiTheme="majorHAnsi" w:hAnsiTheme="majorHAnsi" w:cstheme="majorHAnsi"/>
                <w:sz w:val="20"/>
                <w:lang w:eastAsia="da-DK"/>
              </w:rPr>
              <w:t>Kompl.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451D5" w14:textId="00C69B29" w:rsidR="0057182E" w:rsidRDefault="0057182E" w:rsidP="0057182E">
            <w:pPr>
              <w:rPr>
                <w:rFonts w:asciiTheme="majorHAnsi" w:hAnsiTheme="majorHAnsi" w:cstheme="majorHAnsi"/>
                <w:sz w:val="20"/>
                <w:lang w:val="en-US" w:eastAsia="da-DK"/>
              </w:rPr>
            </w:pPr>
            <w:r w:rsidRPr="004B4116">
              <w:rPr>
                <w:rFonts w:asciiTheme="majorHAnsi" w:hAnsiTheme="majorHAnsi" w:cstheme="majorHAnsi"/>
                <w:sz w:val="20"/>
                <w:lang w:eastAsia="da-DK"/>
              </w:rPr>
              <w:t>1</w:t>
            </w:r>
          </w:p>
        </w:tc>
      </w:tr>
      <w:tr w:rsidR="0057182E" w:rsidRPr="00DB6050" w14:paraId="7D4E6B0B" w14:textId="77777777" w:rsidTr="00B16DD0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69075D8D" w14:textId="77777777" w:rsidR="0057182E" w:rsidRPr="00DB6050" w:rsidRDefault="0057182E" w:rsidP="0057182E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CD4C5" w14:textId="5E3B2BA4" w:rsidR="0057182E" w:rsidRPr="00454258" w:rsidRDefault="0057182E" w:rsidP="0057182E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4B4116">
              <w:rPr>
                <w:rFonts w:asciiTheme="majorHAnsi" w:hAnsiTheme="majorHAnsi" w:cstheme="majorHAnsi"/>
                <w:sz w:val="20"/>
                <w:lang w:val="en-US" w:eastAsia="en-US"/>
              </w:rPr>
              <w:t>Paleidimo derinimo darbai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B6EA5" w14:textId="77777777" w:rsidR="0057182E" w:rsidRPr="00B019CA" w:rsidRDefault="0057182E" w:rsidP="0057182E">
            <w:pPr>
              <w:rPr>
                <w:rFonts w:asciiTheme="majorHAnsi" w:hAnsiTheme="majorHAnsi" w:cstheme="majorHAnsi"/>
                <w:sz w:val="20"/>
                <w:highlight w:val="yellow"/>
                <w:lang w:eastAsia="da-DK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08B0D" w14:textId="1F0611D1" w:rsidR="0057182E" w:rsidRPr="00454258" w:rsidRDefault="0057182E" w:rsidP="0057182E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4B4116">
              <w:rPr>
                <w:rFonts w:asciiTheme="majorHAnsi" w:hAnsiTheme="majorHAnsi" w:cstheme="majorHAnsi"/>
                <w:sz w:val="20"/>
                <w:lang w:eastAsia="da-DK"/>
              </w:rPr>
              <w:t>Kompl.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36D21" w14:textId="46E638B2" w:rsidR="0057182E" w:rsidRDefault="0057182E" w:rsidP="0057182E">
            <w:pPr>
              <w:rPr>
                <w:rFonts w:asciiTheme="majorHAnsi" w:hAnsiTheme="majorHAnsi" w:cstheme="majorHAnsi"/>
                <w:sz w:val="20"/>
                <w:lang w:val="en-US" w:eastAsia="da-DK"/>
              </w:rPr>
            </w:pPr>
            <w:r w:rsidRPr="004B4116">
              <w:rPr>
                <w:rFonts w:asciiTheme="majorHAnsi" w:hAnsiTheme="majorHAnsi" w:cstheme="majorHAnsi"/>
                <w:sz w:val="20"/>
                <w:lang w:eastAsia="da-DK"/>
              </w:rPr>
              <w:t>1</w:t>
            </w:r>
          </w:p>
        </w:tc>
      </w:tr>
      <w:tr w:rsidR="0057182E" w:rsidRPr="00DB6050" w14:paraId="74572BB0" w14:textId="77777777" w:rsidTr="00B16DD0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1A3C923F" w14:textId="77777777" w:rsidR="0057182E" w:rsidRPr="00DB6050" w:rsidRDefault="0057182E" w:rsidP="0057182E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347FD" w14:textId="0919E03B" w:rsidR="0057182E" w:rsidRPr="00454258" w:rsidRDefault="0057182E" w:rsidP="0057182E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4B4116">
              <w:rPr>
                <w:rFonts w:asciiTheme="majorHAnsi" w:hAnsiTheme="majorHAnsi" w:cstheme="majorHAnsi"/>
                <w:sz w:val="20"/>
                <w:lang w:val="en-US" w:eastAsia="en-US"/>
              </w:rPr>
              <w:t>Vamzdynų ženklinimas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D8B39" w14:textId="77777777" w:rsidR="0057182E" w:rsidRPr="00B019CA" w:rsidRDefault="0057182E" w:rsidP="0057182E">
            <w:pPr>
              <w:rPr>
                <w:rFonts w:asciiTheme="majorHAnsi" w:hAnsiTheme="majorHAnsi" w:cstheme="majorHAnsi"/>
                <w:sz w:val="20"/>
                <w:highlight w:val="yellow"/>
                <w:lang w:eastAsia="da-DK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31380" w14:textId="40BBE990" w:rsidR="0057182E" w:rsidRPr="00454258" w:rsidRDefault="0057182E" w:rsidP="0057182E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4B4116">
              <w:rPr>
                <w:rFonts w:asciiTheme="majorHAnsi" w:hAnsiTheme="majorHAnsi" w:cstheme="majorHAnsi"/>
                <w:sz w:val="20"/>
                <w:lang w:eastAsia="da-DK"/>
              </w:rPr>
              <w:t>Kompl.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FF0D6" w14:textId="03FC00A6" w:rsidR="0057182E" w:rsidRDefault="0057182E" w:rsidP="0057182E">
            <w:pPr>
              <w:rPr>
                <w:rFonts w:asciiTheme="majorHAnsi" w:hAnsiTheme="majorHAnsi" w:cstheme="majorHAnsi"/>
                <w:sz w:val="20"/>
                <w:lang w:val="en-US" w:eastAsia="da-DK"/>
              </w:rPr>
            </w:pPr>
            <w:r w:rsidRPr="004B4116">
              <w:rPr>
                <w:rFonts w:asciiTheme="majorHAnsi" w:hAnsiTheme="majorHAnsi" w:cstheme="majorHAnsi"/>
                <w:sz w:val="20"/>
                <w:lang w:eastAsia="da-DK"/>
              </w:rPr>
              <w:t>1</w:t>
            </w:r>
          </w:p>
        </w:tc>
      </w:tr>
      <w:tr w:rsidR="001830AD" w:rsidRPr="00DB6050" w14:paraId="7743F1DA" w14:textId="77777777" w:rsidTr="00AA74C9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269B6A61" w14:textId="77777777" w:rsidR="001830AD" w:rsidRPr="00DB6050" w:rsidRDefault="001830AD" w:rsidP="001830AD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CDC50" w14:textId="5B352555" w:rsidR="001830AD" w:rsidRPr="00AA74C9" w:rsidRDefault="001830AD" w:rsidP="001830AD">
            <w:pPr>
              <w:rPr>
                <w:rFonts w:asciiTheme="majorHAnsi" w:hAnsiTheme="majorHAnsi" w:cstheme="majorHAnsi"/>
                <w:sz w:val="20"/>
                <w:lang w:val="en-US" w:eastAsia="en-US"/>
              </w:rPr>
            </w:pPr>
            <w:r w:rsidRPr="00AA74C9">
              <w:rPr>
                <w:rFonts w:asciiTheme="majorHAnsi" w:hAnsiTheme="majorHAnsi" w:cstheme="majorHAnsi"/>
                <w:sz w:val="20"/>
                <w:lang w:eastAsia="da-DK"/>
              </w:rPr>
              <w:t>Elektrinis radiatorius 370x474x90mm, N</w:t>
            </w:r>
            <w:r w:rsidRPr="00AA74C9">
              <w:rPr>
                <w:rFonts w:asciiTheme="majorHAnsi" w:hAnsiTheme="majorHAnsi" w:cstheme="majorHAnsi"/>
                <w:sz w:val="20"/>
                <w:lang w:val="en-US" w:eastAsia="da-DK"/>
              </w:rPr>
              <w:t>=0,4kW su patalpos termostatu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CB112" w14:textId="3BA4DDE9" w:rsidR="001830AD" w:rsidRPr="00AA74C9" w:rsidRDefault="001830AD" w:rsidP="001830AD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AA74C9">
              <w:rPr>
                <w:rFonts w:asciiTheme="majorHAnsi" w:hAnsiTheme="majorHAnsi" w:cstheme="majorHAnsi"/>
                <w:sz w:val="20"/>
                <w:lang w:eastAsia="da-DK"/>
              </w:rPr>
              <w:t>ADAX arba analogas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1C85E" w14:textId="54A09D89" w:rsidR="001830AD" w:rsidRPr="00AA74C9" w:rsidRDefault="001830AD" w:rsidP="001830AD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AA74C9">
              <w:rPr>
                <w:rFonts w:asciiTheme="majorHAnsi" w:hAnsiTheme="majorHAnsi" w:cstheme="majorHAnsi"/>
                <w:sz w:val="20"/>
                <w:lang w:eastAsia="da-DK"/>
              </w:rPr>
              <w:t>Vnt.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0AD45" w14:textId="30C87014" w:rsidR="001830AD" w:rsidRPr="00AA74C9" w:rsidRDefault="001830AD" w:rsidP="001830AD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AA74C9">
              <w:rPr>
                <w:rFonts w:asciiTheme="majorHAnsi" w:hAnsiTheme="majorHAnsi" w:cstheme="majorHAnsi"/>
                <w:sz w:val="20"/>
                <w:lang w:eastAsia="da-DK"/>
              </w:rPr>
              <w:t>1</w:t>
            </w:r>
          </w:p>
        </w:tc>
      </w:tr>
      <w:tr w:rsidR="001830AD" w:rsidRPr="00DB6050" w14:paraId="79F846D9" w14:textId="77777777" w:rsidTr="00AA74C9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4AC1688A" w14:textId="77777777" w:rsidR="001830AD" w:rsidRPr="00DB6050" w:rsidRDefault="001830AD" w:rsidP="001830AD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46134" w14:textId="3932B50A" w:rsidR="001830AD" w:rsidRPr="00AA74C9" w:rsidRDefault="001830AD" w:rsidP="001830AD">
            <w:pPr>
              <w:rPr>
                <w:rFonts w:asciiTheme="majorHAnsi" w:hAnsiTheme="majorHAnsi" w:cstheme="majorHAnsi"/>
                <w:sz w:val="20"/>
                <w:lang w:val="en-US" w:eastAsia="en-US"/>
              </w:rPr>
            </w:pPr>
            <w:r w:rsidRPr="00AA74C9">
              <w:rPr>
                <w:rFonts w:asciiTheme="majorHAnsi" w:hAnsiTheme="majorHAnsi" w:cstheme="majorHAnsi"/>
                <w:sz w:val="20"/>
                <w:lang w:eastAsia="da-DK"/>
              </w:rPr>
              <w:t>Elektrinis radiatorius 370x589x90mm, N</w:t>
            </w:r>
            <w:r w:rsidRPr="00AA74C9">
              <w:rPr>
                <w:rFonts w:asciiTheme="majorHAnsi" w:hAnsiTheme="majorHAnsi" w:cstheme="majorHAnsi"/>
                <w:sz w:val="20"/>
                <w:lang w:val="en-US" w:eastAsia="da-DK"/>
              </w:rPr>
              <w:t>=0,6kW su patalpos termostatu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1F763" w14:textId="77777777" w:rsidR="001830AD" w:rsidRPr="00AA74C9" w:rsidRDefault="001830AD" w:rsidP="001830AD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C4F3C" w14:textId="225D9F61" w:rsidR="001830AD" w:rsidRPr="00AA74C9" w:rsidRDefault="001830AD" w:rsidP="001830AD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AA74C9">
              <w:rPr>
                <w:rFonts w:asciiTheme="majorHAnsi" w:hAnsiTheme="majorHAnsi" w:cstheme="majorHAnsi"/>
                <w:sz w:val="20"/>
                <w:lang w:eastAsia="da-DK"/>
              </w:rPr>
              <w:t>Vnt.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8621A" w14:textId="0AD4103D" w:rsidR="001830AD" w:rsidRPr="00AA74C9" w:rsidRDefault="00AA74C9" w:rsidP="001830AD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4</w:t>
            </w:r>
          </w:p>
        </w:tc>
      </w:tr>
      <w:tr w:rsidR="00B02627" w:rsidRPr="00DB6050" w14:paraId="5364DF55" w14:textId="77777777" w:rsidTr="00AA74C9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13829741" w14:textId="77777777" w:rsidR="00B02627" w:rsidRPr="00DB6050" w:rsidRDefault="00B02627" w:rsidP="00B02627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14DE4" w14:textId="1FEA7C7C" w:rsidR="00B02627" w:rsidRPr="00AA74C9" w:rsidRDefault="00B02627" w:rsidP="00B02627">
            <w:pPr>
              <w:rPr>
                <w:rFonts w:asciiTheme="majorHAnsi" w:hAnsiTheme="majorHAnsi" w:cstheme="majorHAnsi"/>
                <w:sz w:val="20"/>
                <w:lang w:val="en-US" w:eastAsia="en-US"/>
              </w:rPr>
            </w:pPr>
            <w:r w:rsidRPr="00AA74C9">
              <w:rPr>
                <w:rFonts w:asciiTheme="majorHAnsi" w:hAnsiTheme="majorHAnsi" w:cstheme="majorHAnsi"/>
                <w:sz w:val="20"/>
                <w:lang w:eastAsia="da-DK"/>
              </w:rPr>
              <w:t>Elektrinis radiatorius 370x704x90mm, N</w:t>
            </w:r>
            <w:r w:rsidRPr="00AA74C9">
              <w:rPr>
                <w:rFonts w:asciiTheme="majorHAnsi" w:hAnsiTheme="majorHAnsi" w:cstheme="majorHAnsi"/>
                <w:sz w:val="20"/>
                <w:lang w:val="en-US" w:eastAsia="da-DK"/>
              </w:rPr>
              <w:t>=0,8kW su patalpos termostatu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5DCED" w14:textId="77777777" w:rsidR="00B02627" w:rsidRPr="00AA74C9" w:rsidRDefault="00B02627" w:rsidP="00B02627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9334F" w14:textId="01B65161" w:rsidR="00B02627" w:rsidRPr="00AA74C9" w:rsidRDefault="00B02627" w:rsidP="00B02627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AA74C9">
              <w:rPr>
                <w:rFonts w:asciiTheme="majorHAnsi" w:hAnsiTheme="majorHAnsi" w:cstheme="majorHAnsi"/>
                <w:sz w:val="20"/>
                <w:lang w:eastAsia="da-DK"/>
              </w:rPr>
              <w:t>Vnt.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234EA" w14:textId="67DD2BEE" w:rsidR="00B02627" w:rsidRPr="00AA74C9" w:rsidRDefault="00AA74C9" w:rsidP="00B02627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AA74C9">
              <w:rPr>
                <w:rFonts w:asciiTheme="majorHAnsi" w:hAnsiTheme="majorHAnsi" w:cstheme="majorHAnsi"/>
                <w:sz w:val="20"/>
                <w:lang w:eastAsia="da-DK"/>
              </w:rPr>
              <w:t>4</w:t>
            </w:r>
          </w:p>
        </w:tc>
      </w:tr>
      <w:tr w:rsidR="001830AD" w:rsidRPr="00DB6050" w14:paraId="3329314F" w14:textId="77777777" w:rsidTr="00AA74C9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0276B9BD" w14:textId="77777777" w:rsidR="001830AD" w:rsidRPr="00DB6050" w:rsidRDefault="001830AD" w:rsidP="001830AD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03080" w14:textId="64415E82" w:rsidR="001830AD" w:rsidRPr="00AA74C9" w:rsidRDefault="001830AD" w:rsidP="001830AD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AA74C9">
              <w:rPr>
                <w:rFonts w:asciiTheme="majorHAnsi" w:hAnsiTheme="majorHAnsi" w:cstheme="majorHAnsi"/>
                <w:sz w:val="20"/>
                <w:lang w:eastAsia="da-DK"/>
              </w:rPr>
              <w:t>Elektrinis radiatorius 370x762x90mm, N</w:t>
            </w:r>
            <w:r w:rsidRPr="00AA74C9">
              <w:rPr>
                <w:rFonts w:asciiTheme="majorHAnsi" w:hAnsiTheme="majorHAnsi" w:cstheme="majorHAnsi"/>
                <w:sz w:val="20"/>
                <w:lang w:val="en-US" w:eastAsia="da-DK"/>
              </w:rPr>
              <w:t>=1,0kW su patalpos termostatu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151C1" w14:textId="77777777" w:rsidR="001830AD" w:rsidRPr="00AA74C9" w:rsidRDefault="001830AD" w:rsidP="001830AD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A2CE2" w14:textId="798257EE" w:rsidR="001830AD" w:rsidRPr="00AA74C9" w:rsidRDefault="001830AD" w:rsidP="001830AD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AA74C9">
              <w:rPr>
                <w:rFonts w:asciiTheme="majorHAnsi" w:hAnsiTheme="majorHAnsi" w:cstheme="majorHAnsi"/>
                <w:sz w:val="20"/>
                <w:lang w:eastAsia="da-DK"/>
              </w:rPr>
              <w:t>Vnt.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8B6CA" w14:textId="18744F2F" w:rsidR="001830AD" w:rsidRPr="00AA74C9" w:rsidRDefault="001830AD" w:rsidP="001830AD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AA74C9">
              <w:rPr>
                <w:rFonts w:asciiTheme="majorHAnsi" w:hAnsiTheme="majorHAnsi" w:cstheme="majorHAnsi"/>
                <w:sz w:val="20"/>
                <w:lang w:eastAsia="da-DK"/>
              </w:rPr>
              <w:t>1</w:t>
            </w:r>
          </w:p>
        </w:tc>
      </w:tr>
      <w:tr w:rsidR="00B02627" w:rsidRPr="00DB6050" w14:paraId="5CCA369E" w14:textId="77777777" w:rsidTr="00AA74C9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08CA027D" w14:textId="77777777" w:rsidR="00B02627" w:rsidRPr="00DB6050" w:rsidRDefault="00B02627" w:rsidP="00B02627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E38D8" w14:textId="60D078AD" w:rsidR="00B02627" w:rsidRPr="00AA74C9" w:rsidRDefault="00B02627" w:rsidP="00B02627">
            <w:pPr>
              <w:rPr>
                <w:rFonts w:asciiTheme="majorHAnsi" w:hAnsiTheme="majorHAnsi" w:cstheme="majorHAnsi"/>
                <w:sz w:val="20"/>
                <w:lang w:val="en-US" w:eastAsia="en-US"/>
              </w:rPr>
            </w:pPr>
            <w:r w:rsidRPr="00AA74C9">
              <w:rPr>
                <w:rFonts w:asciiTheme="majorHAnsi" w:hAnsiTheme="majorHAnsi" w:cstheme="majorHAnsi"/>
                <w:sz w:val="20"/>
                <w:lang w:eastAsia="da-DK"/>
              </w:rPr>
              <w:t>Elektrinis radiatorius 370x934x90mm, N</w:t>
            </w:r>
            <w:r w:rsidRPr="00AA74C9">
              <w:rPr>
                <w:rFonts w:asciiTheme="majorHAnsi" w:hAnsiTheme="majorHAnsi" w:cstheme="majorHAnsi"/>
                <w:sz w:val="20"/>
                <w:lang w:val="en-US" w:eastAsia="da-DK"/>
              </w:rPr>
              <w:t>=1,2kW su patalpos termostatu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7A298" w14:textId="77777777" w:rsidR="00B02627" w:rsidRPr="00AA74C9" w:rsidRDefault="00B02627" w:rsidP="00B02627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558D0" w14:textId="38B280B4" w:rsidR="00B02627" w:rsidRPr="00AA74C9" w:rsidRDefault="00B02627" w:rsidP="00B02627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AA74C9">
              <w:rPr>
                <w:rFonts w:asciiTheme="majorHAnsi" w:hAnsiTheme="majorHAnsi" w:cstheme="majorHAnsi"/>
                <w:sz w:val="20"/>
                <w:lang w:eastAsia="da-DK"/>
              </w:rPr>
              <w:t>Vnt.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D1B39" w14:textId="6151BD94" w:rsidR="00B02627" w:rsidRPr="00AA74C9" w:rsidRDefault="00AA74C9" w:rsidP="00B02627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5</w:t>
            </w:r>
          </w:p>
        </w:tc>
      </w:tr>
      <w:tr w:rsidR="001830AD" w:rsidRPr="00DB6050" w14:paraId="3C737B9C" w14:textId="77777777" w:rsidTr="00AA74C9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3999FAF5" w14:textId="77777777" w:rsidR="001830AD" w:rsidRPr="00DB6050" w:rsidRDefault="001830AD" w:rsidP="001830AD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D683C" w14:textId="2EDF5097" w:rsidR="001830AD" w:rsidRPr="00AA74C9" w:rsidRDefault="001830AD" w:rsidP="001830AD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AA74C9">
              <w:rPr>
                <w:rFonts w:asciiTheme="majorHAnsi" w:hAnsiTheme="majorHAnsi" w:cstheme="majorHAnsi"/>
                <w:sz w:val="20"/>
                <w:lang w:eastAsia="da-DK"/>
              </w:rPr>
              <w:t>Elektrinis radiatorius 370x1042x90mm, N</w:t>
            </w:r>
            <w:r w:rsidRPr="00AA74C9">
              <w:rPr>
                <w:rFonts w:asciiTheme="majorHAnsi" w:hAnsiTheme="majorHAnsi" w:cstheme="majorHAnsi"/>
                <w:sz w:val="20"/>
                <w:lang w:val="en-US" w:eastAsia="da-DK"/>
              </w:rPr>
              <w:t>=1,4kW su patalpos termostatu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4C0D4" w14:textId="77777777" w:rsidR="001830AD" w:rsidRPr="00AA74C9" w:rsidRDefault="001830AD" w:rsidP="001830AD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66899" w14:textId="73F6A014" w:rsidR="001830AD" w:rsidRPr="00AA74C9" w:rsidRDefault="001830AD" w:rsidP="001830AD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AA74C9">
              <w:rPr>
                <w:rFonts w:asciiTheme="majorHAnsi" w:hAnsiTheme="majorHAnsi" w:cstheme="majorHAnsi"/>
                <w:sz w:val="20"/>
                <w:lang w:eastAsia="da-DK"/>
              </w:rPr>
              <w:t>Vnt.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7786B" w14:textId="72691262" w:rsidR="001830AD" w:rsidRPr="00AA74C9" w:rsidRDefault="00AA74C9" w:rsidP="001830AD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6</w:t>
            </w:r>
          </w:p>
        </w:tc>
      </w:tr>
      <w:tr w:rsidR="001830AD" w:rsidRPr="00DB6050" w14:paraId="2BFF81D7" w14:textId="77777777" w:rsidTr="00AA74C9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7454E5DF" w14:textId="77777777" w:rsidR="001830AD" w:rsidRPr="00DB6050" w:rsidRDefault="001830AD" w:rsidP="001830AD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39A6A" w14:textId="65681331" w:rsidR="001830AD" w:rsidRPr="00AA74C9" w:rsidRDefault="001830AD" w:rsidP="001830AD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AA74C9">
              <w:rPr>
                <w:rFonts w:asciiTheme="majorHAnsi" w:hAnsiTheme="majorHAnsi" w:cstheme="majorHAnsi"/>
                <w:sz w:val="20"/>
                <w:lang w:eastAsia="da-DK"/>
              </w:rPr>
              <w:t>Elektrinis radiatorius 370x1394x90mm, N</w:t>
            </w:r>
            <w:r w:rsidRPr="00AA74C9">
              <w:rPr>
                <w:rFonts w:asciiTheme="majorHAnsi" w:hAnsiTheme="majorHAnsi" w:cstheme="majorHAnsi"/>
                <w:sz w:val="20"/>
                <w:lang w:val="en-US" w:eastAsia="da-DK"/>
              </w:rPr>
              <w:t>=2,0kW su patalpos termostatu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7BED5" w14:textId="77777777" w:rsidR="001830AD" w:rsidRPr="00AA74C9" w:rsidRDefault="001830AD" w:rsidP="001830AD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0C1A2" w14:textId="173DB564" w:rsidR="001830AD" w:rsidRPr="00AA74C9" w:rsidRDefault="001830AD" w:rsidP="001830AD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AA74C9">
              <w:rPr>
                <w:rFonts w:asciiTheme="majorHAnsi" w:hAnsiTheme="majorHAnsi" w:cstheme="majorHAnsi"/>
                <w:sz w:val="20"/>
                <w:lang w:eastAsia="da-DK"/>
              </w:rPr>
              <w:t>Vnt.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10591" w14:textId="191BF72D" w:rsidR="001830AD" w:rsidRPr="00AA74C9" w:rsidRDefault="00AA74C9" w:rsidP="001830AD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AA74C9">
              <w:rPr>
                <w:rFonts w:asciiTheme="majorHAnsi" w:hAnsiTheme="majorHAnsi" w:cstheme="majorHAnsi"/>
                <w:sz w:val="20"/>
                <w:lang w:eastAsia="da-DK"/>
              </w:rPr>
              <w:t>3</w:t>
            </w:r>
          </w:p>
        </w:tc>
      </w:tr>
      <w:tr w:rsidR="00F84138" w:rsidRPr="00DB6050" w14:paraId="7ED1A944" w14:textId="77777777" w:rsidTr="00F84138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1EC54DB2" w14:textId="77777777" w:rsidR="00F84138" w:rsidRPr="00DB6050" w:rsidRDefault="00F84138" w:rsidP="001830AD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92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4D4D4"/>
          </w:tcPr>
          <w:p w14:paraId="07951EF7" w14:textId="55033C7D" w:rsidR="00F84138" w:rsidRPr="00F84138" w:rsidRDefault="00F84138" w:rsidP="001830AD">
            <w:pPr>
              <w:rPr>
                <w:rFonts w:asciiTheme="majorHAnsi" w:hAnsiTheme="majorHAnsi" w:cstheme="majorHAnsi"/>
                <w:sz w:val="20"/>
                <w:highlight w:val="lightGray"/>
                <w:lang w:eastAsia="da-DK"/>
              </w:rPr>
            </w:pPr>
            <w:r w:rsidRPr="00F84138">
              <w:rPr>
                <w:rFonts w:asciiTheme="majorHAnsi" w:hAnsiTheme="majorHAnsi" w:cstheme="majorHAnsi"/>
                <w:b/>
                <w:bCs/>
                <w:sz w:val="20"/>
                <w:highlight w:val="lightGray"/>
                <w:lang w:eastAsia="da-DK"/>
              </w:rPr>
              <w:t xml:space="preserve">SIJŲ VĖSINIMO SISTEMA </w:t>
            </w:r>
            <w:r>
              <w:rPr>
                <w:rFonts w:asciiTheme="majorHAnsi" w:hAnsiTheme="majorHAnsi" w:cstheme="majorHAnsi"/>
                <w:b/>
                <w:bCs/>
                <w:sz w:val="20"/>
                <w:highlight w:val="lightGray"/>
                <w:lang w:eastAsia="da-DK"/>
              </w:rPr>
              <w:t>S.</w:t>
            </w:r>
            <w:r w:rsidRPr="00F84138">
              <w:rPr>
                <w:rFonts w:asciiTheme="majorHAnsi" w:hAnsiTheme="majorHAnsi" w:cstheme="majorHAnsi"/>
                <w:b/>
                <w:bCs/>
                <w:sz w:val="20"/>
                <w:highlight w:val="lightGray"/>
                <w:lang w:eastAsia="da-DK"/>
              </w:rPr>
              <w:t>C1</w:t>
            </w:r>
          </w:p>
        </w:tc>
      </w:tr>
      <w:tr w:rsidR="00923591" w:rsidRPr="00DB6050" w14:paraId="40AC5B91" w14:textId="77777777" w:rsidTr="00AA74C9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353D22A9" w14:textId="77777777" w:rsidR="00923591" w:rsidRPr="00DB6050" w:rsidRDefault="00923591" w:rsidP="00923591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77149" w14:textId="6BCA9074" w:rsidR="00923591" w:rsidRPr="00AA74C9" w:rsidRDefault="00923591" w:rsidP="00923591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DB6050">
              <w:rPr>
                <w:rFonts w:asciiTheme="majorHAnsi" w:hAnsiTheme="majorHAnsi" w:cstheme="majorHAnsi"/>
                <w:sz w:val="20"/>
                <w:lang w:eastAsia="da-DK"/>
              </w:rPr>
              <w:t>Plieninis vamzdis DN</w:t>
            </w:r>
            <w:r>
              <w:rPr>
                <w:rFonts w:asciiTheme="majorHAnsi" w:hAnsiTheme="majorHAnsi" w:cstheme="majorHAnsi"/>
                <w:sz w:val="20"/>
                <w:lang w:eastAsia="da-DK"/>
              </w:rPr>
              <w:t>32</w:t>
            </w:r>
            <w:r w:rsidRPr="00DB6050">
              <w:rPr>
                <w:rFonts w:asciiTheme="majorHAnsi" w:hAnsiTheme="majorHAnsi" w:cstheme="majorHAnsi"/>
                <w:sz w:val="20"/>
                <w:lang w:eastAsia="da-DK"/>
              </w:rPr>
              <w:t xml:space="preserve"> izoliuotas vamzdiniais sintetinio kaučiuko kevalais δ</w:t>
            </w:r>
            <w:r w:rsidRPr="00DB6050">
              <w:rPr>
                <w:rFonts w:asciiTheme="majorHAnsi" w:hAnsiTheme="majorHAnsi" w:cstheme="majorHAnsi"/>
                <w:sz w:val="20"/>
                <w:lang w:val="en-GB" w:eastAsia="da-DK"/>
              </w:rPr>
              <w:t>=</w:t>
            </w:r>
            <w:r>
              <w:rPr>
                <w:rFonts w:asciiTheme="majorHAnsi" w:hAnsiTheme="majorHAnsi" w:cstheme="majorHAnsi"/>
                <w:sz w:val="20"/>
                <w:lang w:val="en-GB" w:eastAsia="da-DK"/>
              </w:rPr>
              <w:t>19</w:t>
            </w:r>
            <w:r w:rsidRPr="00DB6050">
              <w:rPr>
                <w:rFonts w:asciiTheme="majorHAnsi" w:hAnsiTheme="majorHAnsi" w:cstheme="majorHAnsi"/>
                <w:sz w:val="20"/>
                <w:lang w:val="en-GB" w:eastAsia="da-DK"/>
              </w:rPr>
              <w:t xml:space="preserve"> mm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1A05C" w14:textId="5151A908" w:rsidR="00923591" w:rsidRPr="00AA74C9" w:rsidRDefault="00923591" w:rsidP="00923591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DB6050">
              <w:rPr>
                <w:rFonts w:asciiTheme="majorHAnsi" w:hAnsiTheme="majorHAnsi" w:cstheme="majorHAnsi"/>
                <w:sz w:val="20"/>
                <w:lang w:eastAsia="da-DK"/>
              </w:rPr>
              <w:t>TS-</w:t>
            </w:r>
            <w:r>
              <w:rPr>
                <w:rFonts w:asciiTheme="majorHAnsi" w:hAnsiTheme="majorHAnsi" w:cstheme="majorHAnsi"/>
                <w:sz w:val="20"/>
                <w:lang w:eastAsia="da-DK"/>
              </w:rPr>
              <w:t>2.4.2,2.5.2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1D504" w14:textId="44CE6B9A" w:rsidR="00923591" w:rsidRPr="00AA74C9" w:rsidRDefault="00923591" w:rsidP="00923591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DB6050">
              <w:rPr>
                <w:rFonts w:asciiTheme="majorHAnsi" w:hAnsiTheme="majorHAnsi" w:cstheme="majorHAnsi"/>
                <w:sz w:val="20"/>
                <w:lang w:eastAsia="da-DK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5F45C" w14:textId="08FEDD48" w:rsidR="00923591" w:rsidRPr="00AA74C9" w:rsidRDefault="00A16560" w:rsidP="00923591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80</w:t>
            </w:r>
          </w:p>
        </w:tc>
      </w:tr>
      <w:tr w:rsidR="00923591" w:rsidRPr="00DB6050" w14:paraId="3C0964BC" w14:textId="77777777" w:rsidTr="00AA74C9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62926010" w14:textId="77777777" w:rsidR="00923591" w:rsidRPr="00DB6050" w:rsidRDefault="00923591" w:rsidP="00923591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C3C6D" w14:textId="3E08357F" w:rsidR="00923591" w:rsidRPr="00AA74C9" w:rsidRDefault="00923591" w:rsidP="00923591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5D18B0">
              <w:rPr>
                <w:rFonts w:asciiTheme="majorHAnsi" w:hAnsiTheme="majorHAnsi" w:cstheme="majorHAnsi"/>
                <w:sz w:val="20"/>
                <w:lang w:eastAsia="da-DK"/>
              </w:rPr>
              <w:t>Daugiasluoksnis plastikinis vamzdis d</w:t>
            </w:r>
            <w:r>
              <w:rPr>
                <w:rFonts w:asciiTheme="majorHAnsi" w:hAnsiTheme="majorHAnsi" w:cstheme="majorHAnsi"/>
                <w:sz w:val="20"/>
                <w:lang w:eastAsia="da-DK"/>
              </w:rPr>
              <w:t>4</w:t>
            </w:r>
            <w:r w:rsidRPr="005D18B0">
              <w:rPr>
                <w:rFonts w:asciiTheme="majorHAnsi" w:hAnsiTheme="majorHAnsi" w:cstheme="majorHAnsi"/>
                <w:sz w:val="20"/>
                <w:lang w:eastAsia="da-DK"/>
              </w:rPr>
              <w:t>0x4,</w:t>
            </w:r>
            <w:r>
              <w:rPr>
                <w:rFonts w:asciiTheme="majorHAnsi" w:hAnsiTheme="majorHAnsi" w:cstheme="majorHAnsi"/>
                <w:sz w:val="20"/>
                <w:lang w:eastAsia="da-DK"/>
              </w:rPr>
              <w:t>0</w:t>
            </w:r>
            <w:r w:rsidRPr="005D18B0">
              <w:rPr>
                <w:rFonts w:asciiTheme="majorHAnsi" w:hAnsiTheme="majorHAnsi" w:cstheme="majorHAnsi"/>
                <w:sz w:val="20"/>
                <w:lang w:eastAsia="da-DK"/>
              </w:rPr>
              <w:t>mm izoliuotas vamzdiniais sintetinio kaučiuko kevalais δ=19 mm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6E9AE" w14:textId="0C07F36A" w:rsidR="00923591" w:rsidRPr="00AA74C9" w:rsidRDefault="00923591" w:rsidP="00923591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5D18B0">
              <w:rPr>
                <w:rFonts w:asciiTheme="majorHAnsi" w:hAnsiTheme="majorHAnsi" w:cstheme="majorHAnsi"/>
                <w:sz w:val="20"/>
                <w:lang w:eastAsia="da-DK"/>
              </w:rPr>
              <w:t>TS-2.4.4,2.5.2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F8802" w14:textId="2811DD49" w:rsidR="00923591" w:rsidRPr="00AA74C9" w:rsidRDefault="00923591" w:rsidP="00923591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5D18B0">
              <w:rPr>
                <w:rFonts w:asciiTheme="majorHAnsi" w:hAnsiTheme="majorHAnsi" w:cstheme="majorHAnsi"/>
                <w:sz w:val="20"/>
                <w:lang w:eastAsia="da-DK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19FB9" w14:textId="5BF91719" w:rsidR="00923591" w:rsidRPr="00AA74C9" w:rsidRDefault="00923591" w:rsidP="00923591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5D18B0">
              <w:rPr>
                <w:rFonts w:asciiTheme="majorHAnsi" w:hAnsiTheme="majorHAnsi" w:cstheme="majorHAnsi"/>
                <w:sz w:val="20"/>
                <w:lang w:eastAsia="da-DK"/>
              </w:rPr>
              <w:t>15</w:t>
            </w:r>
          </w:p>
        </w:tc>
      </w:tr>
      <w:tr w:rsidR="00923591" w:rsidRPr="00DB6050" w14:paraId="69F211E5" w14:textId="77777777" w:rsidTr="00AA74C9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55C30177" w14:textId="77777777" w:rsidR="00923591" w:rsidRPr="00DB6050" w:rsidRDefault="00923591" w:rsidP="00923591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C08EC" w14:textId="650FB16D" w:rsidR="00923591" w:rsidRPr="00AA74C9" w:rsidRDefault="00923591" w:rsidP="00923591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5D18B0">
              <w:rPr>
                <w:rFonts w:asciiTheme="majorHAnsi" w:hAnsiTheme="majorHAnsi" w:cstheme="majorHAnsi"/>
                <w:sz w:val="20"/>
                <w:lang w:eastAsia="da-DK"/>
              </w:rPr>
              <w:t>Tas pats, d32x3,0mm, δ=1</w:t>
            </w:r>
            <w:r>
              <w:rPr>
                <w:rFonts w:asciiTheme="majorHAnsi" w:hAnsiTheme="majorHAnsi" w:cstheme="majorHAnsi"/>
                <w:sz w:val="20"/>
                <w:lang w:eastAsia="da-DK"/>
              </w:rPr>
              <w:t>9</w:t>
            </w:r>
            <w:r w:rsidRPr="005D18B0">
              <w:rPr>
                <w:rFonts w:asciiTheme="majorHAnsi" w:hAnsiTheme="majorHAnsi" w:cstheme="majorHAnsi"/>
                <w:sz w:val="20"/>
                <w:lang w:eastAsia="da-DK"/>
              </w:rPr>
              <w:t xml:space="preserve"> mm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F25A5" w14:textId="77777777" w:rsidR="00923591" w:rsidRPr="00AA74C9" w:rsidRDefault="00923591" w:rsidP="00923591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3F19A" w14:textId="26169996" w:rsidR="00923591" w:rsidRPr="00AA74C9" w:rsidRDefault="00923591" w:rsidP="00923591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5D18B0">
              <w:rPr>
                <w:rFonts w:asciiTheme="majorHAnsi" w:hAnsiTheme="majorHAnsi" w:cstheme="majorHAnsi"/>
                <w:sz w:val="20"/>
                <w:lang w:eastAsia="da-DK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85F70" w14:textId="0047CECC" w:rsidR="00923591" w:rsidRPr="00AA74C9" w:rsidRDefault="00A16560" w:rsidP="00923591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70</w:t>
            </w:r>
          </w:p>
        </w:tc>
      </w:tr>
      <w:tr w:rsidR="00923591" w:rsidRPr="00DB6050" w14:paraId="13886864" w14:textId="77777777" w:rsidTr="00AA74C9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0F3DF568" w14:textId="77777777" w:rsidR="00923591" w:rsidRPr="00DB6050" w:rsidRDefault="00923591" w:rsidP="00923591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C4CA7" w14:textId="6FE9D847" w:rsidR="00923591" w:rsidRPr="00AA74C9" w:rsidRDefault="00923591" w:rsidP="00923591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5D18B0">
              <w:rPr>
                <w:rFonts w:asciiTheme="majorHAnsi" w:hAnsiTheme="majorHAnsi" w:cstheme="majorHAnsi"/>
                <w:sz w:val="20"/>
                <w:lang w:eastAsia="da-DK"/>
              </w:rPr>
              <w:t>Tas pats, d25x2,5mm, δ=13 mm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59383" w14:textId="77777777" w:rsidR="00923591" w:rsidRPr="00AA74C9" w:rsidRDefault="00923591" w:rsidP="00923591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8D132" w14:textId="791B08A9" w:rsidR="00923591" w:rsidRPr="00AA74C9" w:rsidRDefault="00923591" w:rsidP="00923591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5D18B0">
              <w:rPr>
                <w:rFonts w:asciiTheme="majorHAnsi" w:hAnsiTheme="majorHAnsi" w:cstheme="majorHAnsi"/>
                <w:sz w:val="20"/>
                <w:lang w:eastAsia="da-DK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E4560" w14:textId="0E281F19" w:rsidR="00923591" w:rsidRPr="00AA74C9" w:rsidRDefault="00A16560" w:rsidP="00923591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30</w:t>
            </w:r>
          </w:p>
        </w:tc>
      </w:tr>
      <w:tr w:rsidR="00923591" w:rsidRPr="00DB6050" w14:paraId="752EA053" w14:textId="77777777" w:rsidTr="00AA74C9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525717AD" w14:textId="77777777" w:rsidR="00923591" w:rsidRPr="00DB6050" w:rsidRDefault="00923591" w:rsidP="00923591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42F19" w14:textId="4CE25D08" w:rsidR="00923591" w:rsidRPr="00AA74C9" w:rsidRDefault="00923591" w:rsidP="00923591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6C1A8F">
              <w:rPr>
                <w:rFonts w:asciiTheme="majorHAnsi" w:hAnsiTheme="majorHAnsi" w:cstheme="majorHAnsi"/>
                <w:sz w:val="20"/>
                <w:lang w:eastAsia="da-DK"/>
              </w:rPr>
              <w:t>Plieninių vamzdžių fasoninės dalys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FB775" w14:textId="77777777" w:rsidR="00923591" w:rsidRPr="00AA74C9" w:rsidRDefault="00923591" w:rsidP="00923591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DFA91" w14:textId="2317E841" w:rsidR="00923591" w:rsidRPr="00AA74C9" w:rsidRDefault="00923591" w:rsidP="00923591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6C1A8F">
              <w:rPr>
                <w:rFonts w:asciiTheme="majorHAnsi" w:hAnsiTheme="majorHAnsi" w:cstheme="majorHAnsi"/>
                <w:sz w:val="20"/>
                <w:lang w:eastAsia="da-DK"/>
              </w:rPr>
              <w:t>Kompl.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25835" w14:textId="6735D21D" w:rsidR="00923591" w:rsidRPr="00AA74C9" w:rsidRDefault="00923591" w:rsidP="00923591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6C1A8F">
              <w:rPr>
                <w:rFonts w:asciiTheme="majorHAnsi" w:hAnsiTheme="majorHAnsi" w:cstheme="majorHAnsi"/>
                <w:sz w:val="20"/>
                <w:lang w:eastAsia="da-DK"/>
              </w:rPr>
              <w:t>1</w:t>
            </w:r>
          </w:p>
        </w:tc>
      </w:tr>
      <w:tr w:rsidR="00923591" w:rsidRPr="00DB6050" w14:paraId="0351F362" w14:textId="77777777" w:rsidTr="00AA74C9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37B67D14" w14:textId="77777777" w:rsidR="00923591" w:rsidRPr="00DB6050" w:rsidRDefault="00923591" w:rsidP="00923591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949BF" w14:textId="16CA8DD6" w:rsidR="00923591" w:rsidRPr="00AA74C9" w:rsidRDefault="00923591" w:rsidP="00923591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6C1A8F">
              <w:rPr>
                <w:rFonts w:asciiTheme="majorHAnsi" w:hAnsiTheme="majorHAnsi" w:cstheme="majorHAnsi"/>
                <w:sz w:val="20"/>
                <w:lang w:eastAsia="da-DK"/>
              </w:rPr>
              <w:t>Plastkinių daugiasluoksnių vamzdžių fasoninės dalys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F0A4B" w14:textId="77777777" w:rsidR="00923591" w:rsidRPr="00AA74C9" w:rsidRDefault="00923591" w:rsidP="00923591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A93EB" w14:textId="73B00269" w:rsidR="00923591" w:rsidRPr="00AA74C9" w:rsidRDefault="00923591" w:rsidP="00923591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6C1A8F">
              <w:rPr>
                <w:rFonts w:asciiTheme="majorHAnsi" w:hAnsiTheme="majorHAnsi" w:cstheme="majorHAnsi"/>
                <w:sz w:val="20"/>
                <w:lang w:eastAsia="da-DK"/>
              </w:rPr>
              <w:t>Kompl.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992CF" w14:textId="425974C6" w:rsidR="00923591" w:rsidRPr="00AA74C9" w:rsidRDefault="00923591" w:rsidP="00923591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6C1A8F">
              <w:rPr>
                <w:rFonts w:asciiTheme="majorHAnsi" w:hAnsiTheme="majorHAnsi" w:cstheme="majorHAnsi"/>
                <w:sz w:val="20"/>
                <w:lang w:eastAsia="da-DK"/>
              </w:rPr>
              <w:t>1</w:t>
            </w:r>
          </w:p>
        </w:tc>
      </w:tr>
      <w:tr w:rsidR="00923591" w:rsidRPr="00DB6050" w14:paraId="26553708" w14:textId="77777777" w:rsidTr="00AA74C9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72977077" w14:textId="77777777" w:rsidR="00923591" w:rsidRPr="00DB6050" w:rsidRDefault="00923591" w:rsidP="00923591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27BFE" w14:textId="59D87ACD" w:rsidR="00923591" w:rsidRPr="00AA74C9" w:rsidRDefault="00923591" w:rsidP="00923591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6C1A8F">
              <w:rPr>
                <w:rFonts w:asciiTheme="majorHAnsi" w:hAnsiTheme="majorHAnsi" w:cstheme="majorHAnsi"/>
                <w:sz w:val="20"/>
                <w:lang w:val="en-US" w:eastAsia="en-US"/>
              </w:rPr>
              <w:t>Dviejų eigų reguliavimo vožtuvas (pavara PVA dalyje) ir automatinio balansavimo funkcija, DN</w:t>
            </w:r>
            <w:r>
              <w:rPr>
                <w:rFonts w:asciiTheme="majorHAnsi" w:hAnsiTheme="majorHAnsi" w:cstheme="majorHAnsi"/>
                <w:sz w:val="20"/>
                <w:lang w:val="en-US" w:eastAsia="en-US"/>
              </w:rPr>
              <w:t>20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B955D" w14:textId="78183DC9" w:rsidR="00923591" w:rsidRPr="00AA74C9" w:rsidRDefault="00923591" w:rsidP="00923591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6C1A8F">
              <w:rPr>
                <w:rFonts w:asciiTheme="majorHAnsi" w:hAnsiTheme="majorHAnsi" w:cstheme="majorHAnsi"/>
                <w:sz w:val="20"/>
                <w:lang w:eastAsia="da-DK"/>
              </w:rPr>
              <w:t>TS-2.3.3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E05AC" w14:textId="55075303" w:rsidR="00923591" w:rsidRPr="00AA74C9" w:rsidRDefault="00923591" w:rsidP="00923591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6C1A8F">
              <w:rPr>
                <w:rFonts w:asciiTheme="majorHAnsi" w:hAnsiTheme="majorHAnsi" w:cstheme="majorHAnsi"/>
                <w:sz w:val="20"/>
                <w:lang w:eastAsia="da-DK"/>
              </w:rPr>
              <w:t>vnt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C7F1C" w14:textId="40CC6534" w:rsidR="00923591" w:rsidRPr="00AA74C9" w:rsidRDefault="00A16560" w:rsidP="00923591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7</w:t>
            </w:r>
          </w:p>
        </w:tc>
      </w:tr>
      <w:tr w:rsidR="00923591" w:rsidRPr="00DB6050" w14:paraId="7C2FB9A8" w14:textId="77777777" w:rsidTr="00AA74C9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1E6C0DDC" w14:textId="77777777" w:rsidR="00923591" w:rsidRPr="00DB6050" w:rsidRDefault="00923591" w:rsidP="00923591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C6526" w14:textId="3193D714" w:rsidR="00923591" w:rsidRPr="006C1A8F" w:rsidRDefault="00923591" w:rsidP="00923591">
            <w:pPr>
              <w:rPr>
                <w:rFonts w:asciiTheme="majorHAnsi" w:hAnsiTheme="majorHAnsi" w:cstheme="majorHAnsi"/>
                <w:sz w:val="20"/>
                <w:lang w:val="en-US" w:eastAsia="en-US"/>
              </w:rPr>
            </w:pPr>
            <w:r w:rsidRPr="001D007D">
              <w:rPr>
                <w:rFonts w:asciiTheme="majorHAnsi" w:hAnsiTheme="majorHAnsi" w:cstheme="majorHAnsi"/>
                <w:sz w:val="20"/>
                <w:lang w:val="en-US" w:eastAsia="en-US"/>
              </w:rPr>
              <w:t>Rutulinis čiaupas DN</w:t>
            </w:r>
            <w:r>
              <w:rPr>
                <w:rFonts w:asciiTheme="majorHAnsi" w:hAnsiTheme="majorHAnsi" w:cstheme="majorHAnsi"/>
                <w:sz w:val="20"/>
                <w:lang w:val="en-US" w:eastAsia="en-US"/>
              </w:rPr>
              <w:t>20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12D70" w14:textId="4748403F" w:rsidR="00923591" w:rsidRPr="006C1A8F" w:rsidRDefault="00923591" w:rsidP="00923591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1D007D">
              <w:rPr>
                <w:rFonts w:asciiTheme="majorHAnsi" w:hAnsiTheme="majorHAnsi" w:cstheme="majorHAnsi"/>
                <w:sz w:val="20"/>
                <w:lang w:eastAsia="da-DK"/>
              </w:rPr>
              <w:t>TS-2.</w:t>
            </w:r>
            <w:r>
              <w:rPr>
                <w:rFonts w:asciiTheme="majorHAnsi" w:hAnsiTheme="majorHAnsi" w:cstheme="majorHAnsi"/>
                <w:sz w:val="20"/>
                <w:lang w:eastAsia="da-DK"/>
              </w:rPr>
              <w:t>3</w:t>
            </w:r>
            <w:r w:rsidRPr="001D007D">
              <w:rPr>
                <w:rFonts w:asciiTheme="majorHAnsi" w:hAnsiTheme="majorHAnsi" w:cstheme="majorHAnsi"/>
                <w:sz w:val="20"/>
                <w:lang w:eastAsia="da-DK"/>
              </w:rPr>
              <w:t>.1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8D1DE" w14:textId="39D58110" w:rsidR="00923591" w:rsidRPr="006C1A8F" w:rsidRDefault="00923591" w:rsidP="00923591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1D007D">
              <w:rPr>
                <w:rFonts w:asciiTheme="majorHAnsi" w:hAnsiTheme="majorHAnsi" w:cstheme="majorHAnsi"/>
                <w:sz w:val="20"/>
                <w:lang w:eastAsia="da-DK"/>
              </w:rPr>
              <w:t>Vnt.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8039F" w14:textId="79546BAB" w:rsidR="00923591" w:rsidRDefault="00A16560" w:rsidP="00923591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14</w:t>
            </w:r>
          </w:p>
        </w:tc>
      </w:tr>
      <w:tr w:rsidR="00A16560" w:rsidRPr="00DB6050" w14:paraId="6C330B5C" w14:textId="77777777" w:rsidTr="00AA74C9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66B8535E" w14:textId="77777777" w:rsidR="00A16560" w:rsidRPr="00DB6050" w:rsidRDefault="00A16560" w:rsidP="00A16560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31EEE" w14:textId="217ABF40" w:rsidR="00A16560" w:rsidRPr="001D007D" w:rsidRDefault="00A16560" w:rsidP="00A16560">
            <w:pPr>
              <w:rPr>
                <w:rFonts w:asciiTheme="majorHAnsi" w:hAnsiTheme="majorHAnsi" w:cstheme="majorHAnsi"/>
                <w:sz w:val="20"/>
                <w:lang w:val="en-US" w:eastAsia="en-US"/>
              </w:rPr>
            </w:pPr>
            <w:r w:rsidRPr="00606440">
              <w:rPr>
                <w:rFonts w:asciiTheme="majorHAnsi" w:hAnsiTheme="majorHAnsi" w:cstheme="majorHAnsi"/>
                <w:sz w:val="20"/>
                <w:lang w:eastAsia="da-DK"/>
              </w:rPr>
              <w:t>Nejudama atrama vamzdžiui DN</w:t>
            </w:r>
            <w:r>
              <w:rPr>
                <w:rFonts w:asciiTheme="majorHAnsi" w:hAnsiTheme="majorHAnsi" w:cstheme="majorHAnsi"/>
                <w:sz w:val="20"/>
                <w:lang w:eastAsia="da-DK"/>
              </w:rPr>
              <w:t>32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66BE0" w14:textId="77777777" w:rsidR="00A16560" w:rsidRPr="001D007D" w:rsidRDefault="00A16560" w:rsidP="00A16560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53AEE" w14:textId="31296841" w:rsidR="00A16560" w:rsidRPr="001D007D" w:rsidRDefault="00A16560" w:rsidP="00A16560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606440">
              <w:rPr>
                <w:rFonts w:asciiTheme="majorHAnsi" w:hAnsiTheme="majorHAnsi" w:cstheme="majorHAnsi"/>
                <w:sz w:val="20"/>
                <w:lang w:eastAsia="da-DK"/>
              </w:rPr>
              <w:t>Vnt.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28C09" w14:textId="1C9140F5" w:rsidR="00A16560" w:rsidRDefault="00A16560" w:rsidP="00A16560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606440">
              <w:rPr>
                <w:rFonts w:asciiTheme="majorHAnsi" w:hAnsiTheme="majorHAnsi" w:cstheme="majorHAnsi"/>
                <w:sz w:val="20"/>
                <w:lang w:eastAsia="da-DK"/>
              </w:rPr>
              <w:t>4</w:t>
            </w:r>
          </w:p>
        </w:tc>
      </w:tr>
      <w:tr w:rsidR="00A16560" w:rsidRPr="00DB6050" w14:paraId="1341074A" w14:textId="77777777" w:rsidTr="00AA74C9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56C06AAC" w14:textId="77777777" w:rsidR="00A16560" w:rsidRPr="00DB6050" w:rsidRDefault="00A16560" w:rsidP="00A16560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91FB4" w14:textId="0B75CB74" w:rsidR="00A16560" w:rsidRPr="001D007D" w:rsidRDefault="00A16560" w:rsidP="00A16560">
            <w:pPr>
              <w:rPr>
                <w:rFonts w:asciiTheme="majorHAnsi" w:hAnsiTheme="majorHAnsi" w:cstheme="majorHAnsi"/>
                <w:sz w:val="20"/>
                <w:lang w:val="en-US" w:eastAsia="en-US"/>
              </w:rPr>
            </w:pPr>
            <w:r w:rsidRPr="00606440">
              <w:rPr>
                <w:rFonts w:asciiTheme="majorHAnsi" w:hAnsiTheme="majorHAnsi" w:cstheme="majorHAnsi"/>
                <w:sz w:val="20"/>
                <w:lang w:eastAsia="da-DK"/>
              </w:rPr>
              <w:t>Metalas tvirtinimui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20059" w14:textId="77777777" w:rsidR="00A16560" w:rsidRPr="001D007D" w:rsidRDefault="00A16560" w:rsidP="00A16560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44CDF" w14:textId="410AC974" w:rsidR="00A16560" w:rsidRPr="001D007D" w:rsidRDefault="00A16560" w:rsidP="00A16560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606440">
              <w:rPr>
                <w:rFonts w:asciiTheme="majorHAnsi" w:hAnsiTheme="majorHAnsi" w:cstheme="majorHAnsi"/>
                <w:sz w:val="20"/>
                <w:lang w:eastAsia="da-DK"/>
              </w:rPr>
              <w:t>Kompl.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5C847" w14:textId="55DF3657" w:rsidR="00A16560" w:rsidRDefault="00A16560" w:rsidP="00A16560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606440">
              <w:rPr>
                <w:rFonts w:asciiTheme="majorHAnsi" w:hAnsiTheme="majorHAnsi" w:cstheme="majorHAnsi"/>
                <w:sz w:val="20"/>
                <w:lang w:eastAsia="da-DK"/>
              </w:rPr>
              <w:t>1</w:t>
            </w:r>
          </w:p>
        </w:tc>
      </w:tr>
      <w:tr w:rsidR="00A16560" w:rsidRPr="00DB6050" w14:paraId="26E1307C" w14:textId="77777777" w:rsidTr="00AA74C9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3CB77AF6" w14:textId="77777777" w:rsidR="00A16560" w:rsidRPr="00DB6050" w:rsidRDefault="00A16560" w:rsidP="00A16560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4F653" w14:textId="6F348138" w:rsidR="00A16560" w:rsidRPr="001D007D" w:rsidRDefault="00A16560" w:rsidP="00A16560">
            <w:pPr>
              <w:rPr>
                <w:rFonts w:asciiTheme="majorHAnsi" w:hAnsiTheme="majorHAnsi" w:cstheme="majorHAnsi"/>
                <w:sz w:val="20"/>
                <w:lang w:val="en-US" w:eastAsia="en-US"/>
              </w:rPr>
            </w:pPr>
            <w:r w:rsidRPr="00606440">
              <w:rPr>
                <w:rFonts w:asciiTheme="majorHAnsi" w:hAnsiTheme="majorHAnsi" w:cstheme="majorHAnsi"/>
                <w:sz w:val="20"/>
                <w:lang w:eastAsia="da-DK"/>
              </w:rPr>
              <w:t>Gilzės vamzdžių pravedimui per konstrukcijas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AA885" w14:textId="77777777" w:rsidR="00A16560" w:rsidRPr="001D007D" w:rsidRDefault="00A16560" w:rsidP="00A16560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FAC0B" w14:textId="4C4E2479" w:rsidR="00A16560" w:rsidRPr="001D007D" w:rsidRDefault="00A16560" w:rsidP="00A16560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606440">
              <w:rPr>
                <w:rFonts w:asciiTheme="majorHAnsi" w:hAnsiTheme="majorHAnsi" w:cstheme="majorHAnsi"/>
                <w:sz w:val="20"/>
                <w:lang w:eastAsia="da-DK"/>
              </w:rPr>
              <w:t>Kompl.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7DE8B" w14:textId="6CDA1BC8" w:rsidR="00A16560" w:rsidRDefault="00A16560" w:rsidP="00A16560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606440">
              <w:rPr>
                <w:rFonts w:asciiTheme="majorHAnsi" w:hAnsiTheme="majorHAnsi" w:cstheme="majorHAnsi"/>
                <w:sz w:val="20"/>
                <w:lang w:eastAsia="da-DK"/>
              </w:rPr>
              <w:t>1</w:t>
            </w:r>
          </w:p>
        </w:tc>
      </w:tr>
      <w:tr w:rsidR="00A16560" w:rsidRPr="00DB6050" w14:paraId="2D5567C3" w14:textId="77777777" w:rsidTr="00AA74C9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4D20AD51" w14:textId="77777777" w:rsidR="00A16560" w:rsidRPr="00DB6050" w:rsidRDefault="00A16560" w:rsidP="00A16560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5D2F7" w14:textId="0668C218" w:rsidR="00A16560" w:rsidRPr="001D007D" w:rsidRDefault="00A16560" w:rsidP="00A16560">
            <w:pPr>
              <w:rPr>
                <w:rFonts w:asciiTheme="majorHAnsi" w:hAnsiTheme="majorHAnsi" w:cstheme="majorHAnsi"/>
                <w:sz w:val="20"/>
                <w:lang w:val="en-US" w:eastAsia="en-US"/>
              </w:rPr>
            </w:pPr>
            <w:r w:rsidRPr="00606440">
              <w:rPr>
                <w:rFonts w:asciiTheme="majorHAnsi" w:hAnsiTheme="majorHAnsi" w:cstheme="majorHAnsi"/>
                <w:sz w:val="20"/>
                <w:lang w:eastAsia="da-DK"/>
              </w:rPr>
              <w:t>Hidraulinis vamzdynų išbandymas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B4610" w14:textId="7BEABEB3" w:rsidR="00A16560" w:rsidRPr="001D007D" w:rsidRDefault="00A16560" w:rsidP="00A16560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606440">
              <w:rPr>
                <w:rFonts w:asciiTheme="majorHAnsi" w:hAnsiTheme="majorHAnsi" w:cstheme="majorHAnsi"/>
                <w:sz w:val="20"/>
                <w:lang w:eastAsia="da-DK"/>
              </w:rPr>
              <w:t>TS-2.7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BC93B" w14:textId="77A2CAC4" w:rsidR="00A16560" w:rsidRPr="001D007D" w:rsidRDefault="00A16560" w:rsidP="00A16560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606440">
              <w:rPr>
                <w:rFonts w:asciiTheme="majorHAnsi" w:hAnsiTheme="majorHAnsi" w:cstheme="majorHAnsi"/>
                <w:sz w:val="20"/>
                <w:lang w:eastAsia="da-DK"/>
              </w:rPr>
              <w:t>Kompl.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381BF" w14:textId="3B49B737" w:rsidR="00A16560" w:rsidRDefault="00A16560" w:rsidP="00A16560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606440">
              <w:rPr>
                <w:rFonts w:asciiTheme="majorHAnsi" w:hAnsiTheme="majorHAnsi" w:cstheme="majorHAnsi"/>
                <w:sz w:val="20"/>
                <w:lang w:eastAsia="da-DK"/>
              </w:rPr>
              <w:t>1</w:t>
            </w:r>
          </w:p>
        </w:tc>
      </w:tr>
      <w:tr w:rsidR="00A16560" w:rsidRPr="00DB6050" w14:paraId="6C84939D" w14:textId="77777777" w:rsidTr="00AA74C9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5395D18A" w14:textId="77777777" w:rsidR="00A16560" w:rsidRPr="00DB6050" w:rsidRDefault="00A16560" w:rsidP="00A16560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478F2" w14:textId="1606961F" w:rsidR="00A16560" w:rsidRPr="001D007D" w:rsidRDefault="00A16560" w:rsidP="00A16560">
            <w:pPr>
              <w:rPr>
                <w:rFonts w:asciiTheme="majorHAnsi" w:hAnsiTheme="majorHAnsi" w:cstheme="majorHAnsi"/>
                <w:sz w:val="20"/>
                <w:lang w:val="en-US" w:eastAsia="en-US"/>
              </w:rPr>
            </w:pPr>
            <w:r w:rsidRPr="00606440">
              <w:rPr>
                <w:rFonts w:asciiTheme="majorHAnsi" w:hAnsiTheme="majorHAnsi" w:cstheme="majorHAnsi"/>
                <w:sz w:val="20"/>
                <w:lang w:eastAsia="da-DK"/>
              </w:rPr>
              <w:t>Paleidimo derinimo darbai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09F47" w14:textId="15B9CE46" w:rsidR="00A16560" w:rsidRPr="001D007D" w:rsidRDefault="00A16560" w:rsidP="00A16560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606440">
              <w:rPr>
                <w:rFonts w:asciiTheme="majorHAnsi" w:hAnsiTheme="majorHAnsi" w:cstheme="majorHAnsi"/>
                <w:sz w:val="20"/>
                <w:lang w:eastAsia="da-DK"/>
              </w:rPr>
              <w:t>TS-2.6,2.8,2.9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B2594" w14:textId="142B10F3" w:rsidR="00A16560" w:rsidRPr="001D007D" w:rsidRDefault="00A16560" w:rsidP="00A16560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606440">
              <w:rPr>
                <w:rFonts w:asciiTheme="majorHAnsi" w:hAnsiTheme="majorHAnsi" w:cstheme="majorHAnsi"/>
                <w:sz w:val="20"/>
                <w:lang w:eastAsia="da-DK"/>
              </w:rPr>
              <w:t>Kompl.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DA736" w14:textId="5335F29F" w:rsidR="00A16560" w:rsidRDefault="00A16560" w:rsidP="00A16560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606440">
              <w:rPr>
                <w:rFonts w:asciiTheme="majorHAnsi" w:hAnsiTheme="majorHAnsi" w:cstheme="majorHAnsi"/>
                <w:sz w:val="20"/>
                <w:lang w:eastAsia="da-DK"/>
              </w:rPr>
              <w:t>1</w:t>
            </w:r>
          </w:p>
        </w:tc>
      </w:tr>
      <w:tr w:rsidR="00D738E1" w:rsidRPr="00DB6050" w14:paraId="0A2BB74D" w14:textId="77777777" w:rsidTr="00D738E1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59BE426C" w14:textId="77777777" w:rsidR="00D738E1" w:rsidRPr="00DB6050" w:rsidRDefault="00D738E1" w:rsidP="005B0CF6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92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B1FB33A" w14:textId="197F6A47" w:rsidR="00D738E1" w:rsidRPr="00DB6050" w:rsidRDefault="00D738E1" w:rsidP="005B0CF6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b/>
                <w:bCs/>
                <w:sz w:val="20"/>
                <w:lang w:eastAsia="da-DK"/>
              </w:rPr>
              <w:t xml:space="preserve">VENTILKONVEKTORIŲ (FAN COIL‘Ų) </w:t>
            </w:r>
            <w:r w:rsidRPr="00DB6050">
              <w:rPr>
                <w:rFonts w:asciiTheme="majorHAnsi" w:hAnsiTheme="majorHAnsi" w:cstheme="majorHAnsi"/>
                <w:b/>
                <w:bCs/>
                <w:sz w:val="20"/>
                <w:lang w:eastAsia="da-DK"/>
              </w:rPr>
              <w:t xml:space="preserve">VĖSINIMO SISTEMA </w:t>
            </w:r>
            <w:r>
              <w:rPr>
                <w:rFonts w:asciiTheme="majorHAnsi" w:hAnsiTheme="majorHAnsi" w:cstheme="majorHAnsi"/>
                <w:b/>
                <w:bCs/>
                <w:sz w:val="20"/>
                <w:lang w:eastAsia="da-DK"/>
              </w:rPr>
              <w:t>S.</w:t>
            </w:r>
            <w:r w:rsidRPr="00DB6050">
              <w:rPr>
                <w:rFonts w:asciiTheme="majorHAnsi" w:hAnsiTheme="majorHAnsi" w:cstheme="majorHAnsi"/>
                <w:b/>
                <w:bCs/>
                <w:sz w:val="20"/>
                <w:lang w:eastAsia="da-DK"/>
              </w:rPr>
              <w:t>C</w:t>
            </w:r>
            <w:r>
              <w:rPr>
                <w:rFonts w:asciiTheme="majorHAnsi" w:hAnsiTheme="majorHAnsi" w:cstheme="majorHAnsi"/>
                <w:b/>
                <w:bCs/>
                <w:sz w:val="20"/>
                <w:lang w:eastAsia="da-DK"/>
              </w:rPr>
              <w:t>3</w:t>
            </w:r>
          </w:p>
        </w:tc>
      </w:tr>
      <w:tr w:rsidR="00536BED" w:rsidRPr="00DB6050" w14:paraId="6C6E91D5" w14:textId="77777777" w:rsidTr="009008B9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3B47BE43" w14:textId="77777777" w:rsidR="00536BED" w:rsidRPr="00DB6050" w:rsidRDefault="00536BED" w:rsidP="00536BED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ADCB1" w14:textId="210BA5C6" w:rsidR="00536BED" w:rsidRPr="003D1D21" w:rsidRDefault="00536BED" w:rsidP="00536BED">
            <w:pPr>
              <w:rPr>
                <w:rFonts w:asciiTheme="majorHAnsi" w:hAnsiTheme="majorHAnsi" w:cstheme="majorHAnsi"/>
                <w:sz w:val="20"/>
                <w:highlight w:val="yellow"/>
                <w:lang w:eastAsia="da-DK"/>
              </w:rPr>
            </w:pPr>
            <w:r w:rsidRPr="00BE569C">
              <w:rPr>
                <w:rFonts w:asciiTheme="majorHAnsi" w:hAnsiTheme="majorHAnsi" w:cstheme="majorHAnsi"/>
                <w:sz w:val="20"/>
                <w:lang w:eastAsia="da-DK"/>
              </w:rPr>
              <w:t>2 vamzdžių ventiliatorinis konvektorius su EC varikliu ir dekoratyvine panele, tvirtinimo kronšteinais,tv=2</w:t>
            </w:r>
            <w:r>
              <w:rPr>
                <w:rFonts w:asciiTheme="majorHAnsi" w:hAnsiTheme="majorHAnsi" w:cstheme="majorHAnsi"/>
                <w:sz w:val="20"/>
                <w:lang w:eastAsia="da-DK"/>
              </w:rPr>
              <w:t>4</w:t>
            </w:r>
            <w:r w:rsidRPr="00BE569C">
              <w:rPr>
                <w:rFonts w:asciiTheme="majorHAnsi" w:hAnsiTheme="majorHAnsi" w:cstheme="majorHAnsi"/>
                <w:sz w:val="20"/>
                <w:lang w:eastAsia="da-DK"/>
              </w:rPr>
              <w:t>⁰C, t1/t2=</w:t>
            </w:r>
            <w:r>
              <w:rPr>
                <w:rFonts w:asciiTheme="majorHAnsi" w:hAnsiTheme="majorHAnsi" w:cstheme="majorHAnsi"/>
                <w:sz w:val="20"/>
                <w:lang w:eastAsia="da-DK"/>
              </w:rPr>
              <w:t>8</w:t>
            </w:r>
            <w:r w:rsidRPr="00BE569C">
              <w:rPr>
                <w:rFonts w:asciiTheme="majorHAnsi" w:hAnsiTheme="majorHAnsi" w:cstheme="majorHAnsi"/>
                <w:sz w:val="20"/>
                <w:lang w:eastAsia="da-DK"/>
              </w:rPr>
              <w:t>/</w:t>
            </w:r>
            <w:r>
              <w:rPr>
                <w:rFonts w:asciiTheme="majorHAnsi" w:hAnsiTheme="majorHAnsi" w:cstheme="majorHAnsi"/>
                <w:sz w:val="20"/>
                <w:lang w:eastAsia="da-DK"/>
              </w:rPr>
              <w:t>13</w:t>
            </w:r>
            <w:r w:rsidRPr="00BE569C">
              <w:rPr>
                <w:rFonts w:asciiTheme="majorHAnsi" w:hAnsiTheme="majorHAnsi" w:cstheme="majorHAnsi"/>
                <w:sz w:val="20"/>
                <w:lang w:eastAsia="da-DK"/>
              </w:rPr>
              <w:t>°C, (</w:t>
            </w:r>
            <w:r>
              <w:rPr>
                <w:rFonts w:asciiTheme="majorHAnsi" w:hAnsiTheme="majorHAnsi" w:cstheme="majorHAnsi"/>
                <w:sz w:val="20"/>
                <w:lang w:eastAsia="da-DK"/>
              </w:rPr>
              <w:t>-</w:t>
            </w:r>
            <w:r w:rsidRPr="00BE569C">
              <w:rPr>
                <w:rFonts w:asciiTheme="majorHAnsi" w:hAnsiTheme="majorHAnsi" w:cstheme="majorHAnsi"/>
                <w:sz w:val="20"/>
                <w:lang w:eastAsia="da-DK"/>
              </w:rPr>
              <w:t>)</w:t>
            </w:r>
            <w:r>
              <w:rPr>
                <w:rFonts w:asciiTheme="majorHAnsi" w:hAnsiTheme="majorHAnsi" w:cstheme="majorHAnsi"/>
                <w:sz w:val="20"/>
                <w:lang w:eastAsia="da-DK"/>
              </w:rPr>
              <w:t>375</w:t>
            </w:r>
            <w:r w:rsidRPr="00BE569C">
              <w:rPr>
                <w:rFonts w:asciiTheme="majorHAnsi" w:hAnsiTheme="majorHAnsi" w:cstheme="majorHAnsi"/>
                <w:sz w:val="20"/>
                <w:lang w:eastAsia="da-DK"/>
              </w:rPr>
              <w:t xml:space="preserve">0 W, ( SK-ECM </w:t>
            </w:r>
            <w:r>
              <w:rPr>
                <w:rFonts w:asciiTheme="majorHAnsi" w:hAnsiTheme="majorHAnsi" w:cstheme="majorHAnsi"/>
                <w:sz w:val="20"/>
                <w:lang w:eastAsia="da-DK"/>
              </w:rPr>
              <w:t>4</w:t>
            </w:r>
            <w:r w:rsidRPr="00BE569C">
              <w:rPr>
                <w:rFonts w:asciiTheme="majorHAnsi" w:hAnsiTheme="majorHAnsi" w:cstheme="majorHAnsi"/>
                <w:sz w:val="20"/>
                <w:lang w:eastAsia="da-DK"/>
              </w:rPr>
              <w:t xml:space="preserve">4 ), išmatavimai </w:t>
            </w:r>
            <w:r w:rsidR="002468E2">
              <w:rPr>
                <w:rFonts w:asciiTheme="majorHAnsi" w:hAnsiTheme="majorHAnsi" w:cstheme="majorHAnsi"/>
                <w:sz w:val="20"/>
                <w:lang w:eastAsia="da-DK"/>
              </w:rPr>
              <w:t>819</w:t>
            </w:r>
            <w:r w:rsidRPr="00BE569C">
              <w:rPr>
                <w:rFonts w:asciiTheme="majorHAnsi" w:hAnsiTheme="majorHAnsi" w:cstheme="majorHAnsi"/>
                <w:sz w:val="20"/>
                <w:lang w:eastAsia="da-DK"/>
              </w:rPr>
              <w:t>x</w:t>
            </w:r>
            <w:r w:rsidR="002468E2">
              <w:rPr>
                <w:rFonts w:asciiTheme="majorHAnsi" w:hAnsiTheme="majorHAnsi" w:cstheme="majorHAnsi"/>
                <w:sz w:val="20"/>
                <w:lang w:eastAsia="da-DK"/>
              </w:rPr>
              <w:t>819</w:t>
            </w:r>
            <w:r w:rsidRPr="00BE569C">
              <w:rPr>
                <w:rFonts w:asciiTheme="majorHAnsi" w:hAnsiTheme="majorHAnsi" w:cstheme="majorHAnsi"/>
                <w:sz w:val="20"/>
                <w:lang w:eastAsia="da-DK"/>
              </w:rPr>
              <w:t>mm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4EFC0" w14:textId="123EA9C0" w:rsidR="00536BED" w:rsidRPr="00BE569C" w:rsidRDefault="00536BED" w:rsidP="00536BED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BE569C">
              <w:rPr>
                <w:rFonts w:asciiTheme="majorHAnsi" w:hAnsiTheme="majorHAnsi" w:cstheme="majorHAnsi"/>
                <w:sz w:val="20"/>
                <w:lang w:eastAsia="da-DK"/>
              </w:rPr>
              <w:t>TS-</w:t>
            </w:r>
            <w:r>
              <w:rPr>
                <w:rFonts w:asciiTheme="majorHAnsi" w:hAnsiTheme="majorHAnsi" w:cstheme="majorHAnsi"/>
                <w:sz w:val="20"/>
                <w:lang w:eastAsia="da-DK"/>
              </w:rPr>
              <w:t>4.7.6</w:t>
            </w:r>
          </w:p>
          <w:p w14:paraId="1AD14FAA" w14:textId="493E5837" w:rsidR="00536BED" w:rsidRPr="003D1D21" w:rsidRDefault="00536BED" w:rsidP="00536BED">
            <w:pPr>
              <w:rPr>
                <w:rFonts w:asciiTheme="majorHAnsi" w:hAnsiTheme="majorHAnsi" w:cstheme="majorHAnsi"/>
                <w:sz w:val="20"/>
                <w:highlight w:val="yellow"/>
                <w:lang w:eastAsia="da-DK"/>
              </w:rPr>
            </w:pPr>
            <w:r w:rsidRPr="00BE569C">
              <w:rPr>
                <w:rFonts w:asciiTheme="majorHAnsi" w:hAnsiTheme="majorHAnsi" w:cstheme="majorHAnsi"/>
                <w:sz w:val="20"/>
                <w:lang w:eastAsia="da-DK"/>
              </w:rPr>
              <w:t>Sabiana arba analogas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9ECAB" w14:textId="77CB0A0C" w:rsidR="00536BED" w:rsidRPr="003D1D21" w:rsidRDefault="00536BED" w:rsidP="00536BED">
            <w:pPr>
              <w:rPr>
                <w:rFonts w:asciiTheme="majorHAnsi" w:hAnsiTheme="majorHAnsi" w:cstheme="majorHAnsi"/>
                <w:sz w:val="20"/>
                <w:highlight w:val="yellow"/>
                <w:lang w:eastAsia="da-DK"/>
              </w:rPr>
            </w:pPr>
            <w:r w:rsidRPr="00BE569C">
              <w:rPr>
                <w:rFonts w:asciiTheme="majorHAnsi" w:hAnsiTheme="majorHAnsi" w:cstheme="majorHAnsi"/>
                <w:sz w:val="20"/>
                <w:lang w:eastAsia="da-DK"/>
              </w:rPr>
              <w:t>Kompl.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95A01" w14:textId="5ABC2EC1" w:rsidR="00536BED" w:rsidRPr="003D1D21" w:rsidRDefault="00536BED" w:rsidP="00536BED">
            <w:pPr>
              <w:rPr>
                <w:rFonts w:asciiTheme="majorHAnsi" w:hAnsiTheme="majorHAnsi" w:cstheme="majorHAnsi"/>
                <w:sz w:val="20"/>
                <w:highlight w:val="yellow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4</w:t>
            </w:r>
          </w:p>
        </w:tc>
      </w:tr>
      <w:tr w:rsidR="00536BED" w:rsidRPr="00DB6050" w14:paraId="2017553C" w14:textId="77777777" w:rsidTr="00402E7C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1C5DB00A" w14:textId="77777777" w:rsidR="00536BED" w:rsidRPr="00DB6050" w:rsidRDefault="00536BED" w:rsidP="00536BED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728BA" w14:textId="55753624" w:rsidR="00536BED" w:rsidRPr="003D1D21" w:rsidRDefault="00536BED" w:rsidP="00536BED">
            <w:pPr>
              <w:rPr>
                <w:rFonts w:asciiTheme="majorHAnsi" w:hAnsiTheme="majorHAnsi" w:cstheme="majorHAnsi"/>
                <w:sz w:val="20"/>
                <w:highlight w:val="yellow"/>
                <w:lang w:eastAsia="da-DK"/>
              </w:rPr>
            </w:pPr>
            <w:r w:rsidRPr="00BE569C">
              <w:rPr>
                <w:rFonts w:asciiTheme="majorHAnsi" w:hAnsiTheme="majorHAnsi" w:cstheme="majorHAnsi"/>
                <w:sz w:val="20"/>
                <w:lang w:eastAsia="da-DK"/>
              </w:rPr>
              <w:t>2 vamzdžių ventiliatorinis konvektorius su EC varikliu ir dekoratyvine panele, tvirtinimo kronšteinais,tv=2</w:t>
            </w:r>
            <w:r>
              <w:rPr>
                <w:rFonts w:asciiTheme="majorHAnsi" w:hAnsiTheme="majorHAnsi" w:cstheme="majorHAnsi"/>
                <w:sz w:val="20"/>
                <w:lang w:eastAsia="da-DK"/>
              </w:rPr>
              <w:t>4</w:t>
            </w:r>
            <w:r w:rsidRPr="00BE569C">
              <w:rPr>
                <w:rFonts w:asciiTheme="majorHAnsi" w:hAnsiTheme="majorHAnsi" w:cstheme="majorHAnsi"/>
                <w:sz w:val="20"/>
                <w:lang w:eastAsia="da-DK"/>
              </w:rPr>
              <w:t>⁰C, t1/t2=</w:t>
            </w:r>
            <w:r>
              <w:rPr>
                <w:rFonts w:asciiTheme="majorHAnsi" w:hAnsiTheme="majorHAnsi" w:cstheme="majorHAnsi"/>
                <w:sz w:val="20"/>
                <w:lang w:eastAsia="da-DK"/>
              </w:rPr>
              <w:t>8</w:t>
            </w:r>
            <w:r w:rsidRPr="00BE569C">
              <w:rPr>
                <w:rFonts w:asciiTheme="majorHAnsi" w:hAnsiTheme="majorHAnsi" w:cstheme="majorHAnsi"/>
                <w:sz w:val="20"/>
                <w:lang w:eastAsia="da-DK"/>
              </w:rPr>
              <w:t>/</w:t>
            </w:r>
            <w:r>
              <w:rPr>
                <w:rFonts w:asciiTheme="majorHAnsi" w:hAnsiTheme="majorHAnsi" w:cstheme="majorHAnsi"/>
                <w:sz w:val="20"/>
                <w:lang w:eastAsia="da-DK"/>
              </w:rPr>
              <w:t>13</w:t>
            </w:r>
            <w:r w:rsidRPr="00BE569C">
              <w:rPr>
                <w:rFonts w:asciiTheme="majorHAnsi" w:hAnsiTheme="majorHAnsi" w:cstheme="majorHAnsi"/>
                <w:sz w:val="20"/>
                <w:lang w:eastAsia="da-DK"/>
              </w:rPr>
              <w:t>°C, (</w:t>
            </w:r>
            <w:r>
              <w:rPr>
                <w:rFonts w:asciiTheme="majorHAnsi" w:hAnsiTheme="majorHAnsi" w:cstheme="majorHAnsi"/>
                <w:sz w:val="20"/>
                <w:lang w:eastAsia="da-DK"/>
              </w:rPr>
              <w:t>-</w:t>
            </w:r>
            <w:r w:rsidRPr="00BE569C">
              <w:rPr>
                <w:rFonts w:asciiTheme="majorHAnsi" w:hAnsiTheme="majorHAnsi" w:cstheme="majorHAnsi"/>
                <w:sz w:val="20"/>
                <w:lang w:eastAsia="da-DK"/>
              </w:rPr>
              <w:t>)</w:t>
            </w:r>
            <w:r>
              <w:rPr>
                <w:rFonts w:asciiTheme="majorHAnsi" w:hAnsiTheme="majorHAnsi" w:cstheme="majorHAnsi"/>
                <w:sz w:val="20"/>
                <w:lang w:eastAsia="da-DK"/>
              </w:rPr>
              <w:t>600</w:t>
            </w:r>
            <w:r w:rsidRPr="00BE569C">
              <w:rPr>
                <w:rFonts w:asciiTheme="majorHAnsi" w:hAnsiTheme="majorHAnsi" w:cstheme="majorHAnsi"/>
                <w:sz w:val="20"/>
                <w:lang w:eastAsia="da-DK"/>
              </w:rPr>
              <w:t xml:space="preserve">0 W, ( SK-ECM </w:t>
            </w:r>
            <w:r>
              <w:rPr>
                <w:rFonts w:asciiTheme="majorHAnsi" w:hAnsiTheme="majorHAnsi" w:cstheme="majorHAnsi"/>
                <w:sz w:val="20"/>
                <w:lang w:eastAsia="da-DK"/>
              </w:rPr>
              <w:t>52</w:t>
            </w:r>
            <w:r w:rsidRPr="00BE569C">
              <w:rPr>
                <w:rFonts w:asciiTheme="majorHAnsi" w:hAnsiTheme="majorHAnsi" w:cstheme="majorHAnsi"/>
                <w:sz w:val="20"/>
                <w:lang w:eastAsia="da-DK"/>
              </w:rPr>
              <w:t xml:space="preserve"> ), išmatavimai </w:t>
            </w:r>
            <w:r w:rsidR="002468E2">
              <w:rPr>
                <w:rFonts w:asciiTheme="majorHAnsi" w:hAnsiTheme="majorHAnsi" w:cstheme="majorHAnsi"/>
                <w:sz w:val="20"/>
                <w:lang w:eastAsia="da-DK"/>
              </w:rPr>
              <w:t>819</w:t>
            </w:r>
            <w:r w:rsidRPr="00BE569C">
              <w:rPr>
                <w:rFonts w:asciiTheme="majorHAnsi" w:hAnsiTheme="majorHAnsi" w:cstheme="majorHAnsi"/>
                <w:sz w:val="20"/>
                <w:lang w:eastAsia="da-DK"/>
              </w:rPr>
              <w:t>x</w:t>
            </w:r>
            <w:r w:rsidR="002468E2">
              <w:rPr>
                <w:rFonts w:asciiTheme="majorHAnsi" w:hAnsiTheme="majorHAnsi" w:cstheme="majorHAnsi"/>
                <w:sz w:val="20"/>
                <w:lang w:eastAsia="da-DK"/>
              </w:rPr>
              <w:t>819</w:t>
            </w:r>
            <w:r w:rsidRPr="00BE569C">
              <w:rPr>
                <w:rFonts w:asciiTheme="majorHAnsi" w:hAnsiTheme="majorHAnsi" w:cstheme="majorHAnsi"/>
                <w:sz w:val="20"/>
                <w:lang w:eastAsia="da-DK"/>
              </w:rPr>
              <w:t>mm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25125" w14:textId="1DEBED93" w:rsidR="00536BED" w:rsidRPr="003D1D21" w:rsidRDefault="00536BED" w:rsidP="00536BED">
            <w:pPr>
              <w:rPr>
                <w:rFonts w:asciiTheme="majorHAnsi" w:hAnsiTheme="majorHAnsi" w:cstheme="majorHAnsi"/>
                <w:sz w:val="20"/>
                <w:highlight w:val="yellow"/>
                <w:lang w:eastAsia="da-DK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FCFA8" w14:textId="1D6B0516" w:rsidR="00536BED" w:rsidRPr="003D1D21" w:rsidRDefault="00536BED" w:rsidP="00536BED">
            <w:pPr>
              <w:rPr>
                <w:rFonts w:asciiTheme="majorHAnsi" w:hAnsiTheme="majorHAnsi" w:cstheme="majorHAnsi"/>
                <w:sz w:val="20"/>
                <w:highlight w:val="yellow"/>
                <w:lang w:eastAsia="da-DK"/>
              </w:rPr>
            </w:pPr>
            <w:r w:rsidRPr="00BE569C">
              <w:rPr>
                <w:rFonts w:asciiTheme="majorHAnsi" w:hAnsiTheme="majorHAnsi" w:cstheme="majorHAnsi"/>
                <w:sz w:val="20"/>
                <w:lang w:eastAsia="da-DK"/>
              </w:rPr>
              <w:t>Kompl.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E4A5B" w14:textId="2DAECD66" w:rsidR="00536BED" w:rsidRPr="003D1D21" w:rsidRDefault="00536BED" w:rsidP="00536BED">
            <w:pPr>
              <w:rPr>
                <w:rFonts w:asciiTheme="majorHAnsi" w:hAnsiTheme="majorHAnsi" w:cstheme="majorHAnsi"/>
                <w:sz w:val="20"/>
                <w:highlight w:val="yellow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4</w:t>
            </w:r>
          </w:p>
        </w:tc>
      </w:tr>
      <w:tr w:rsidR="00976A40" w:rsidRPr="00DB6050" w14:paraId="71DB0E44" w14:textId="77777777" w:rsidTr="00402E7C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1479D22F" w14:textId="77777777" w:rsidR="00976A40" w:rsidRPr="00DB6050" w:rsidRDefault="00976A40" w:rsidP="00976A40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12207" w14:textId="07DB5573" w:rsidR="00976A40" w:rsidRPr="00BE569C" w:rsidRDefault="00976A40" w:rsidP="00976A40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08449F">
              <w:rPr>
                <w:rFonts w:asciiTheme="majorHAnsi" w:hAnsiTheme="majorHAnsi" w:cstheme="majorHAnsi"/>
                <w:sz w:val="20"/>
                <w:lang w:eastAsia="da-DK"/>
              </w:rPr>
              <w:t>2 vamzdžių ventiliatorinis konvektorius su EC varikliu, tvirtinimo kronšteinais,tv=24⁰C, t1/t2=8/13°C, (-)3600 W, išmatavimai 558x1122X216(H)mm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9E41D" w14:textId="77777777" w:rsidR="00976A40" w:rsidRPr="0008449F" w:rsidRDefault="00976A40" w:rsidP="00976A40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08449F">
              <w:rPr>
                <w:rFonts w:asciiTheme="majorHAnsi" w:hAnsiTheme="majorHAnsi" w:cstheme="majorHAnsi"/>
                <w:sz w:val="20"/>
                <w:lang w:eastAsia="da-DK"/>
              </w:rPr>
              <w:t>TS-4.7.6,</w:t>
            </w:r>
          </w:p>
          <w:p w14:paraId="348591FF" w14:textId="77777777" w:rsidR="00976A40" w:rsidRDefault="00976A40" w:rsidP="00976A40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08449F">
              <w:rPr>
                <w:rFonts w:asciiTheme="majorHAnsi" w:hAnsiTheme="majorHAnsi" w:cstheme="majorHAnsi"/>
                <w:sz w:val="20"/>
                <w:lang w:eastAsia="da-DK"/>
              </w:rPr>
              <w:t>FC-03</w:t>
            </w:r>
          </w:p>
          <w:p w14:paraId="15032EED" w14:textId="17801ABF" w:rsidR="00837298" w:rsidRPr="003D1D21" w:rsidRDefault="00837298" w:rsidP="00976A40">
            <w:pPr>
              <w:rPr>
                <w:rFonts w:asciiTheme="majorHAnsi" w:hAnsiTheme="majorHAnsi" w:cstheme="majorHAnsi"/>
                <w:sz w:val="20"/>
                <w:highlight w:val="yellow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AERMEC arba analogas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BFF68" w14:textId="380BA9EF" w:rsidR="00976A40" w:rsidRPr="00BE569C" w:rsidRDefault="00976A40" w:rsidP="00976A40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08449F">
              <w:rPr>
                <w:rFonts w:asciiTheme="majorHAnsi" w:hAnsiTheme="majorHAnsi" w:cstheme="majorHAnsi"/>
                <w:sz w:val="20"/>
                <w:lang w:eastAsia="da-DK"/>
              </w:rPr>
              <w:t>Kompl.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2134B" w14:textId="0035B7EF" w:rsidR="00976A40" w:rsidRDefault="00976A40" w:rsidP="00976A40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11</w:t>
            </w:r>
          </w:p>
        </w:tc>
      </w:tr>
      <w:tr w:rsidR="002C01B0" w:rsidRPr="00DB6050" w14:paraId="3D3E02AA" w14:textId="77777777" w:rsidTr="00891035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5B3F58C8" w14:textId="77777777" w:rsidR="002C01B0" w:rsidRPr="00DB6050" w:rsidRDefault="002C01B0" w:rsidP="002C01B0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DCD32" w14:textId="0846B0E1" w:rsidR="002C01B0" w:rsidRPr="003D1D21" w:rsidRDefault="002C01B0" w:rsidP="002C01B0">
            <w:pPr>
              <w:rPr>
                <w:rFonts w:asciiTheme="majorHAnsi" w:hAnsiTheme="majorHAnsi" w:cstheme="majorHAnsi"/>
                <w:sz w:val="20"/>
                <w:highlight w:val="yellow"/>
                <w:lang w:eastAsia="da-DK"/>
              </w:rPr>
            </w:pPr>
            <w:r w:rsidRPr="001D007D">
              <w:rPr>
                <w:rFonts w:asciiTheme="majorHAnsi" w:hAnsiTheme="majorHAnsi" w:cstheme="majorHAnsi"/>
                <w:sz w:val="20"/>
                <w:lang w:eastAsia="da-DK"/>
              </w:rPr>
              <w:t>Plieninis vamzdis DN</w:t>
            </w:r>
            <w:r>
              <w:rPr>
                <w:rFonts w:asciiTheme="majorHAnsi" w:hAnsiTheme="majorHAnsi" w:cstheme="majorHAnsi"/>
                <w:sz w:val="20"/>
                <w:lang w:eastAsia="da-DK"/>
              </w:rPr>
              <w:t>65</w:t>
            </w:r>
            <w:r w:rsidRPr="001D007D">
              <w:rPr>
                <w:rFonts w:asciiTheme="majorHAnsi" w:hAnsiTheme="majorHAnsi" w:cstheme="majorHAnsi"/>
                <w:sz w:val="20"/>
                <w:lang w:eastAsia="da-DK"/>
              </w:rPr>
              <w:t xml:space="preserve"> izoliuotas vamzdiniais sintetinio kaučiuko kevalais δ</w:t>
            </w:r>
            <w:r w:rsidRPr="001D007D">
              <w:rPr>
                <w:rFonts w:asciiTheme="majorHAnsi" w:hAnsiTheme="majorHAnsi" w:cstheme="majorHAnsi"/>
                <w:sz w:val="20"/>
                <w:lang w:val="en-GB" w:eastAsia="da-DK"/>
              </w:rPr>
              <w:t>=</w:t>
            </w:r>
            <w:r>
              <w:rPr>
                <w:rFonts w:asciiTheme="majorHAnsi" w:hAnsiTheme="majorHAnsi" w:cstheme="majorHAnsi"/>
                <w:sz w:val="20"/>
                <w:lang w:val="en-GB" w:eastAsia="da-DK"/>
              </w:rPr>
              <w:t>25</w:t>
            </w:r>
            <w:r w:rsidRPr="001D007D">
              <w:rPr>
                <w:rFonts w:asciiTheme="majorHAnsi" w:hAnsiTheme="majorHAnsi" w:cstheme="majorHAnsi"/>
                <w:sz w:val="20"/>
                <w:lang w:val="en-GB" w:eastAsia="da-DK"/>
              </w:rPr>
              <w:t xml:space="preserve"> mm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5B727" w14:textId="55E00887" w:rsidR="002C01B0" w:rsidRPr="003D1D21" w:rsidRDefault="002C01B0" w:rsidP="002C01B0">
            <w:pPr>
              <w:rPr>
                <w:rFonts w:asciiTheme="majorHAnsi" w:hAnsiTheme="majorHAnsi" w:cstheme="majorHAnsi"/>
                <w:sz w:val="20"/>
                <w:highlight w:val="yellow"/>
                <w:lang w:eastAsia="da-DK"/>
              </w:rPr>
            </w:pPr>
            <w:r w:rsidRPr="001D007D">
              <w:rPr>
                <w:rFonts w:asciiTheme="majorHAnsi" w:hAnsiTheme="majorHAnsi" w:cstheme="majorHAnsi"/>
                <w:sz w:val="20"/>
                <w:lang w:eastAsia="da-DK"/>
              </w:rPr>
              <w:t>TS-2.4.2,2.5.2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031A8" w14:textId="0EB40979" w:rsidR="002C01B0" w:rsidRPr="003D1D21" w:rsidRDefault="002C01B0" w:rsidP="002C01B0">
            <w:pPr>
              <w:rPr>
                <w:rFonts w:asciiTheme="majorHAnsi" w:hAnsiTheme="majorHAnsi" w:cstheme="majorHAnsi"/>
                <w:sz w:val="20"/>
                <w:highlight w:val="yellow"/>
                <w:lang w:eastAsia="da-DK"/>
              </w:rPr>
            </w:pPr>
            <w:r w:rsidRPr="001D007D">
              <w:rPr>
                <w:rFonts w:asciiTheme="majorHAnsi" w:hAnsiTheme="majorHAnsi" w:cstheme="majorHAnsi"/>
                <w:sz w:val="20"/>
                <w:lang w:eastAsia="da-DK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DAF62" w14:textId="6853064F" w:rsidR="002C01B0" w:rsidRPr="003D1D21" w:rsidRDefault="002F288A" w:rsidP="002C01B0">
            <w:pPr>
              <w:rPr>
                <w:rFonts w:asciiTheme="majorHAnsi" w:hAnsiTheme="majorHAnsi" w:cstheme="majorHAnsi"/>
                <w:sz w:val="20"/>
                <w:highlight w:val="yellow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82</w:t>
            </w:r>
          </w:p>
        </w:tc>
      </w:tr>
      <w:tr w:rsidR="002C01B0" w:rsidRPr="00DB6050" w14:paraId="02B982D3" w14:textId="77777777" w:rsidTr="00891035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3370A943" w14:textId="77777777" w:rsidR="002C01B0" w:rsidRPr="00DB6050" w:rsidRDefault="002C01B0" w:rsidP="002C01B0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A3D58" w14:textId="2EA184F7" w:rsidR="002C01B0" w:rsidRPr="001D007D" w:rsidRDefault="002C01B0" w:rsidP="002C01B0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1D007D">
              <w:rPr>
                <w:rFonts w:asciiTheme="majorHAnsi" w:hAnsiTheme="majorHAnsi" w:cstheme="majorHAnsi"/>
                <w:sz w:val="20"/>
                <w:lang w:eastAsia="da-DK"/>
              </w:rPr>
              <w:t>Tas pats, DN</w:t>
            </w:r>
            <w:r>
              <w:rPr>
                <w:rFonts w:asciiTheme="majorHAnsi" w:hAnsiTheme="majorHAnsi" w:cstheme="majorHAnsi"/>
                <w:sz w:val="20"/>
                <w:lang w:eastAsia="da-DK"/>
              </w:rPr>
              <w:t>50</w:t>
            </w:r>
            <w:r w:rsidRPr="001D007D">
              <w:rPr>
                <w:rFonts w:asciiTheme="majorHAnsi" w:hAnsiTheme="majorHAnsi" w:cstheme="majorHAnsi"/>
                <w:sz w:val="20"/>
                <w:lang w:eastAsia="da-DK"/>
              </w:rPr>
              <w:t>, δ=19 mm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00FD0" w14:textId="77777777" w:rsidR="002C01B0" w:rsidRPr="001D007D" w:rsidRDefault="002C01B0" w:rsidP="002C01B0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B9D44" w14:textId="77777777" w:rsidR="002C01B0" w:rsidRPr="001D007D" w:rsidRDefault="002C01B0" w:rsidP="002C01B0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D1989" w14:textId="21CE735B" w:rsidR="002C01B0" w:rsidRDefault="00E404DA" w:rsidP="002C01B0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72</w:t>
            </w:r>
          </w:p>
        </w:tc>
      </w:tr>
      <w:tr w:rsidR="002C01B0" w:rsidRPr="00DB6050" w14:paraId="44B043DE" w14:textId="77777777" w:rsidTr="00891035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0AD3AC3F" w14:textId="77777777" w:rsidR="002C01B0" w:rsidRPr="00DB6050" w:rsidRDefault="002C01B0" w:rsidP="002C01B0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3974B" w14:textId="015C78DC" w:rsidR="002C01B0" w:rsidRPr="001D007D" w:rsidRDefault="002C01B0" w:rsidP="002C01B0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1D007D">
              <w:rPr>
                <w:rFonts w:asciiTheme="majorHAnsi" w:hAnsiTheme="majorHAnsi" w:cstheme="majorHAnsi"/>
                <w:sz w:val="20"/>
                <w:lang w:eastAsia="da-DK"/>
              </w:rPr>
              <w:t>Tas pats, DN</w:t>
            </w:r>
            <w:r>
              <w:rPr>
                <w:rFonts w:asciiTheme="majorHAnsi" w:hAnsiTheme="majorHAnsi" w:cstheme="majorHAnsi"/>
                <w:sz w:val="20"/>
                <w:lang w:eastAsia="da-DK"/>
              </w:rPr>
              <w:t>40</w:t>
            </w:r>
            <w:r w:rsidRPr="001D007D">
              <w:rPr>
                <w:rFonts w:asciiTheme="majorHAnsi" w:hAnsiTheme="majorHAnsi" w:cstheme="majorHAnsi"/>
                <w:sz w:val="20"/>
                <w:lang w:eastAsia="da-DK"/>
              </w:rPr>
              <w:t>, δ=19 mm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0111B" w14:textId="77777777" w:rsidR="002C01B0" w:rsidRPr="001D007D" w:rsidRDefault="002C01B0" w:rsidP="002C01B0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D1233" w14:textId="77777777" w:rsidR="002C01B0" w:rsidRPr="001D007D" w:rsidRDefault="002C01B0" w:rsidP="002C01B0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FFCC0" w14:textId="13C71DB8" w:rsidR="002C01B0" w:rsidRPr="001D007D" w:rsidRDefault="00E404DA" w:rsidP="002C01B0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12</w:t>
            </w:r>
          </w:p>
        </w:tc>
      </w:tr>
      <w:tr w:rsidR="002C01B0" w:rsidRPr="00DB6050" w14:paraId="11E4EB9D" w14:textId="77777777" w:rsidTr="00891035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37106344" w14:textId="77777777" w:rsidR="002C01B0" w:rsidRPr="00DB6050" w:rsidRDefault="002C01B0" w:rsidP="002C01B0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CFC27" w14:textId="37AC71F4" w:rsidR="002C01B0" w:rsidRPr="003D1D21" w:rsidRDefault="002C01B0" w:rsidP="002C01B0">
            <w:pPr>
              <w:rPr>
                <w:rFonts w:asciiTheme="majorHAnsi" w:hAnsiTheme="majorHAnsi" w:cstheme="majorHAnsi"/>
                <w:sz w:val="20"/>
                <w:highlight w:val="yellow"/>
                <w:lang w:eastAsia="da-DK"/>
              </w:rPr>
            </w:pPr>
            <w:r w:rsidRPr="001D007D">
              <w:rPr>
                <w:rFonts w:asciiTheme="majorHAnsi" w:hAnsiTheme="majorHAnsi" w:cstheme="majorHAnsi"/>
                <w:sz w:val="20"/>
                <w:lang w:eastAsia="da-DK"/>
              </w:rPr>
              <w:t>Tas pats, DN32, δ=19 mm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20C7C" w14:textId="77777777" w:rsidR="002C01B0" w:rsidRPr="003D1D21" w:rsidRDefault="002C01B0" w:rsidP="002C01B0">
            <w:pPr>
              <w:rPr>
                <w:rFonts w:asciiTheme="majorHAnsi" w:hAnsiTheme="majorHAnsi" w:cstheme="majorHAnsi"/>
                <w:sz w:val="20"/>
                <w:highlight w:val="yellow"/>
                <w:lang w:eastAsia="da-DK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599E2" w14:textId="77777777" w:rsidR="002C01B0" w:rsidRPr="003D1D21" w:rsidRDefault="002C01B0" w:rsidP="002C01B0">
            <w:pPr>
              <w:rPr>
                <w:rFonts w:asciiTheme="majorHAnsi" w:hAnsiTheme="majorHAnsi" w:cstheme="majorHAnsi"/>
                <w:sz w:val="20"/>
                <w:highlight w:val="yellow"/>
                <w:lang w:eastAsia="da-DK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D4CB8" w14:textId="318AD52B" w:rsidR="002C01B0" w:rsidRPr="003D1D21" w:rsidRDefault="00FF36C2" w:rsidP="002C01B0">
            <w:pPr>
              <w:rPr>
                <w:rFonts w:asciiTheme="majorHAnsi" w:hAnsiTheme="majorHAnsi" w:cstheme="majorHAnsi"/>
                <w:sz w:val="20"/>
                <w:highlight w:val="yellow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145</w:t>
            </w:r>
          </w:p>
        </w:tc>
      </w:tr>
      <w:tr w:rsidR="002C01B0" w:rsidRPr="00DB6050" w14:paraId="6EBD9D3F" w14:textId="77777777" w:rsidTr="00891035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1F2ACB8F" w14:textId="77777777" w:rsidR="002C01B0" w:rsidRPr="00DB6050" w:rsidRDefault="002C01B0" w:rsidP="002C01B0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0006B" w14:textId="22D20733" w:rsidR="002C01B0" w:rsidRPr="003D1D21" w:rsidRDefault="002C01B0" w:rsidP="002C01B0">
            <w:pPr>
              <w:rPr>
                <w:rFonts w:asciiTheme="majorHAnsi" w:hAnsiTheme="majorHAnsi" w:cstheme="majorHAnsi"/>
                <w:sz w:val="20"/>
                <w:highlight w:val="yellow"/>
                <w:lang w:eastAsia="da-DK"/>
              </w:rPr>
            </w:pPr>
            <w:r w:rsidRPr="001D007D">
              <w:rPr>
                <w:rFonts w:asciiTheme="majorHAnsi" w:hAnsiTheme="majorHAnsi" w:cstheme="majorHAnsi"/>
                <w:sz w:val="20"/>
                <w:lang w:eastAsia="da-DK"/>
              </w:rPr>
              <w:t>Tas pats DN25, δ</w:t>
            </w:r>
            <w:r w:rsidRPr="001D007D">
              <w:rPr>
                <w:rFonts w:asciiTheme="majorHAnsi" w:hAnsiTheme="majorHAnsi" w:cstheme="majorHAnsi"/>
                <w:sz w:val="20"/>
                <w:lang w:val="en-GB" w:eastAsia="da-DK"/>
              </w:rPr>
              <w:t>=13 mm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CF00D" w14:textId="77777777" w:rsidR="002C01B0" w:rsidRPr="003D1D21" w:rsidRDefault="002C01B0" w:rsidP="002C01B0">
            <w:pPr>
              <w:rPr>
                <w:rFonts w:asciiTheme="majorHAnsi" w:hAnsiTheme="majorHAnsi" w:cstheme="majorHAnsi"/>
                <w:sz w:val="20"/>
                <w:highlight w:val="yellow"/>
                <w:lang w:eastAsia="da-DK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1DAC5" w14:textId="6E6AF296" w:rsidR="002C01B0" w:rsidRPr="003D1D21" w:rsidRDefault="002C01B0" w:rsidP="002C01B0">
            <w:pPr>
              <w:rPr>
                <w:rFonts w:asciiTheme="majorHAnsi" w:hAnsiTheme="majorHAnsi" w:cstheme="majorHAnsi"/>
                <w:sz w:val="20"/>
                <w:highlight w:val="yellow"/>
                <w:lang w:eastAsia="da-DK"/>
              </w:rPr>
            </w:pPr>
            <w:r w:rsidRPr="001D007D">
              <w:rPr>
                <w:rFonts w:asciiTheme="majorHAnsi" w:hAnsiTheme="majorHAnsi" w:cstheme="majorHAnsi"/>
                <w:sz w:val="20"/>
                <w:lang w:eastAsia="da-DK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28C50" w14:textId="43F68582" w:rsidR="002C01B0" w:rsidRPr="003D1D21" w:rsidRDefault="00E404DA" w:rsidP="002C01B0">
            <w:pPr>
              <w:rPr>
                <w:rFonts w:asciiTheme="majorHAnsi" w:hAnsiTheme="majorHAnsi" w:cstheme="majorHAnsi"/>
                <w:sz w:val="20"/>
                <w:highlight w:val="yellow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180</w:t>
            </w:r>
          </w:p>
        </w:tc>
      </w:tr>
      <w:tr w:rsidR="006C5AFB" w:rsidRPr="00DB6050" w14:paraId="46EDF2FA" w14:textId="77777777" w:rsidTr="0066578D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6DB9B546" w14:textId="77777777" w:rsidR="006C5AFB" w:rsidRPr="00DB6050" w:rsidRDefault="006C5AFB" w:rsidP="006C5AFB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C387E" w14:textId="0521475A" w:rsidR="006C5AFB" w:rsidRPr="003D1D21" w:rsidRDefault="006C5AFB" w:rsidP="006C5AFB">
            <w:pPr>
              <w:rPr>
                <w:rFonts w:asciiTheme="majorHAnsi" w:hAnsiTheme="majorHAnsi" w:cstheme="majorHAnsi"/>
                <w:sz w:val="20"/>
                <w:highlight w:val="yellow"/>
                <w:lang w:eastAsia="da-DK"/>
              </w:rPr>
            </w:pPr>
            <w:r w:rsidRPr="001D007D">
              <w:rPr>
                <w:rFonts w:asciiTheme="majorHAnsi" w:hAnsiTheme="majorHAnsi" w:cstheme="majorHAnsi"/>
                <w:sz w:val="20"/>
                <w:lang w:val="en-US" w:eastAsia="en-US"/>
              </w:rPr>
              <w:t>Dviejų eigų reguliavimo vožtuvas (pavara PVA dalyje) ir automatinio balansavimo funkcija, DN25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FE934" w14:textId="68BB0C41" w:rsidR="006C5AFB" w:rsidRPr="003D1D21" w:rsidRDefault="006C5AFB" w:rsidP="006C5AFB">
            <w:pPr>
              <w:rPr>
                <w:rFonts w:asciiTheme="majorHAnsi" w:hAnsiTheme="majorHAnsi" w:cstheme="majorHAnsi"/>
                <w:sz w:val="20"/>
                <w:highlight w:val="yellow"/>
                <w:lang w:eastAsia="da-DK"/>
              </w:rPr>
            </w:pPr>
            <w:r w:rsidRPr="001D007D">
              <w:rPr>
                <w:rFonts w:asciiTheme="majorHAnsi" w:hAnsiTheme="majorHAnsi" w:cstheme="majorHAnsi"/>
                <w:sz w:val="20"/>
                <w:lang w:eastAsia="da-DK"/>
              </w:rPr>
              <w:t>TS-2.3.3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248E7" w14:textId="6AD1FB2B" w:rsidR="006C5AFB" w:rsidRPr="003D1D21" w:rsidRDefault="006C5AFB" w:rsidP="006C5AFB">
            <w:pPr>
              <w:rPr>
                <w:rFonts w:asciiTheme="majorHAnsi" w:hAnsiTheme="majorHAnsi" w:cstheme="majorHAnsi"/>
                <w:sz w:val="20"/>
                <w:highlight w:val="yellow"/>
                <w:lang w:eastAsia="da-DK"/>
              </w:rPr>
            </w:pPr>
            <w:r w:rsidRPr="001D007D">
              <w:rPr>
                <w:rFonts w:asciiTheme="majorHAnsi" w:hAnsiTheme="majorHAnsi" w:cstheme="majorHAnsi"/>
                <w:sz w:val="20"/>
                <w:lang w:eastAsia="da-DK"/>
              </w:rPr>
              <w:t>vnt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3BE08" w14:textId="4A4AAFD8" w:rsidR="006C5AFB" w:rsidRPr="003D1D21" w:rsidRDefault="00EC72DC" w:rsidP="006C5AFB">
            <w:pPr>
              <w:rPr>
                <w:rFonts w:asciiTheme="majorHAnsi" w:hAnsiTheme="majorHAnsi" w:cstheme="majorHAnsi"/>
                <w:sz w:val="20"/>
                <w:highlight w:val="yellow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16</w:t>
            </w:r>
          </w:p>
        </w:tc>
      </w:tr>
      <w:tr w:rsidR="006C5AFB" w:rsidRPr="00DB6050" w14:paraId="697E9701" w14:textId="77777777" w:rsidTr="0066578D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70885CA4" w14:textId="77777777" w:rsidR="006C5AFB" w:rsidRPr="00DB6050" w:rsidRDefault="006C5AFB" w:rsidP="006C5AFB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6ED0D" w14:textId="249AE3E9" w:rsidR="006C5AFB" w:rsidRPr="001D007D" w:rsidRDefault="006C5AFB" w:rsidP="006C5AFB">
            <w:pPr>
              <w:rPr>
                <w:rFonts w:asciiTheme="majorHAnsi" w:hAnsiTheme="majorHAnsi" w:cstheme="majorHAnsi"/>
                <w:sz w:val="20"/>
                <w:lang w:val="en-US" w:eastAsia="en-US"/>
              </w:rPr>
            </w:pPr>
            <w:r>
              <w:rPr>
                <w:rFonts w:asciiTheme="majorHAnsi" w:hAnsiTheme="majorHAnsi" w:cstheme="majorHAnsi"/>
                <w:sz w:val="20"/>
                <w:lang w:val="en-US" w:eastAsia="en-US"/>
              </w:rPr>
              <w:t>Tas pats, DN32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0CDBC" w14:textId="77777777" w:rsidR="006C5AFB" w:rsidRPr="001D007D" w:rsidRDefault="006C5AFB" w:rsidP="006C5AFB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1801C" w14:textId="1B9066E9" w:rsidR="006C5AFB" w:rsidRPr="001D007D" w:rsidRDefault="006C5AFB" w:rsidP="006C5AFB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vnt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C91B4" w14:textId="0DC8C693" w:rsidR="006C5AFB" w:rsidRDefault="006C5AFB" w:rsidP="006C5AFB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3</w:t>
            </w:r>
          </w:p>
        </w:tc>
      </w:tr>
      <w:tr w:rsidR="006C5AFB" w:rsidRPr="00DB6050" w14:paraId="73938333" w14:textId="77777777" w:rsidTr="0066578D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27D5E196" w14:textId="77777777" w:rsidR="006C5AFB" w:rsidRPr="00DB6050" w:rsidRDefault="006C5AFB" w:rsidP="006C5AFB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C0B43" w14:textId="32167483" w:rsidR="006C5AFB" w:rsidRPr="003D1D21" w:rsidRDefault="006C5AFB" w:rsidP="006C5AFB">
            <w:pPr>
              <w:rPr>
                <w:rFonts w:asciiTheme="majorHAnsi" w:hAnsiTheme="majorHAnsi" w:cstheme="majorHAnsi"/>
                <w:sz w:val="20"/>
                <w:highlight w:val="yellow"/>
                <w:lang w:eastAsia="da-DK"/>
              </w:rPr>
            </w:pPr>
            <w:r w:rsidRPr="001D007D">
              <w:rPr>
                <w:rFonts w:asciiTheme="majorHAnsi" w:hAnsiTheme="majorHAnsi" w:cstheme="majorHAnsi"/>
                <w:sz w:val="20"/>
                <w:lang w:val="en-US" w:eastAsia="en-US"/>
              </w:rPr>
              <w:t>Rutulinis čiaupas DN</w:t>
            </w:r>
            <w:r>
              <w:rPr>
                <w:rFonts w:asciiTheme="majorHAnsi" w:hAnsiTheme="majorHAnsi" w:cstheme="majorHAnsi"/>
                <w:sz w:val="20"/>
                <w:lang w:val="en-US" w:eastAsia="en-US"/>
              </w:rPr>
              <w:t>25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8E607" w14:textId="5ECCC19F" w:rsidR="006C5AFB" w:rsidRPr="003D1D21" w:rsidRDefault="006C5AFB" w:rsidP="006C5AFB">
            <w:pPr>
              <w:rPr>
                <w:rFonts w:asciiTheme="majorHAnsi" w:hAnsiTheme="majorHAnsi" w:cstheme="majorHAnsi"/>
                <w:sz w:val="20"/>
                <w:highlight w:val="yellow"/>
                <w:lang w:eastAsia="da-DK"/>
              </w:rPr>
            </w:pPr>
            <w:r w:rsidRPr="001D007D">
              <w:rPr>
                <w:rFonts w:asciiTheme="majorHAnsi" w:hAnsiTheme="majorHAnsi" w:cstheme="majorHAnsi"/>
                <w:sz w:val="20"/>
                <w:lang w:eastAsia="da-DK"/>
              </w:rPr>
              <w:t>TS-2.</w:t>
            </w:r>
            <w:r>
              <w:rPr>
                <w:rFonts w:asciiTheme="majorHAnsi" w:hAnsiTheme="majorHAnsi" w:cstheme="majorHAnsi"/>
                <w:sz w:val="20"/>
                <w:lang w:eastAsia="da-DK"/>
              </w:rPr>
              <w:t>3</w:t>
            </w:r>
            <w:r w:rsidRPr="001D007D">
              <w:rPr>
                <w:rFonts w:asciiTheme="majorHAnsi" w:hAnsiTheme="majorHAnsi" w:cstheme="majorHAnsi"/>
                <w:sz w:val="20"/>
                <w:lang w:eastAsia="da-DK"/>
              </w:rPr>
              <w:t>.1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D6878" w14:textId="702CCD4C" w:rsidR="006C5AFB" w:rsidRPr="003D1D21" w:rsidRDefault="006C5AFB" w:rsidP="006C5AFB">
            <w:pPr>
              <w:rPr>
                <w:rFonts w:asciiTheme="majorHAnsi" w:hAnsiTheme="majorHAnsi" w:cstheme="majorHAnsi"/>
                <w:sz w:val="20"/>
                <w:highlight w:val="yellow"/>
                <w:lang w:eastAsia="da-DK"/>
              </w:rPr>
            </w:pPr>
            <w:r w:rsidRPr="001D007D">
              <w:rPr>
                <w:rFonts w:asciiTheme="majorHAnsi" w:hAnsiTheme="majorHAnsi" w:cstheme="majorHAnsi"/>
                <w:sz w:val="20"/>
                <w:lang w:eastAsia="da-DK"/>
              </w:rPr>
              <w:t>Vnt.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D99D7" w14:textId="4ABFDE78" w:rsidR="006C5AFB" w:rsidRPr="003D1D21" w:rsidRDefault="00EC72DC" w:rsidP="006C5AFB">
            <w:pPr>
              <w:rPr>
                <w:rFonts w:asciiTheme="majorHAnsi" w:hAnsiTheme="majorHAnsi" w:cstheme="majorHAnsi"/>
                <w:sz w:val="20"/>
                <w:highlight w:val="yellow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3</w:t>
            </w:r>
            <w:r w:rsidR="00FF36C2">
              <w:rPr>
                <w:rFonts w:asciiTheme="majorHAnsi" w:hAnsiTheme="majorHAnsi" w:cstheme="majorHAnsi"/>
                <w:sz w:val="20"/>
                <w:lang w:eastAsia="da-DK"/>
              </w:rPr>
              <w:t>2</w:t>
            </w:r>
          </w:p>
        </w:tc>
      </w:tr>
      <w:tr w:rsidR="006C5AFB" w:rsidRPr="00DB6050" w14:paraId="3601B43C" w14:textId="77777777" w:rsidTr="0066578D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2B722F7D" w14:textId="77777777" w:rsidR="006C5AFB" w:rsidRPr="00DB6050" w:rsidRDefault="006C5AFB" w:rsidP="006C5AFB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4AAF2" w14:textId="27603601" w:rsidR="006C5AFB" w:rsidRPr="003D1D21" w:rsidRDefault="006C5AFB" w:rsidP="006C5AFB">
            <w:pPr>
              <w:rPr>
                <w:rFonts w:asciiTheme="majorHAnsi" w:hAnsiTheme="majorHAnsi" w:cstheme="majorHAnsi"/>
                <w:sz w:val="20"/>
                <w:highlight w:val="yellow"/>
                <w:lang w:eastAsia="da-DK"/>
              </w:rPr>
            </w:pPr>
            <w:r w:rsidRPr="00CE3CD3">
              <w:rPr>
                <w:rFonts w:asciiTheme="majorHAnsi" w:hAnsiTheme="majorHAnsi" w:cstheme="majorHAnsi"/>
                <w:sz w:val="20"/>
                <w:lang w:val="en-US" w:eastAsia="en-US"/>
              </w:rPr>
              <w:t>Tas pats, DN32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EEC45" w14:textId="77777777" w:rsidR="006C5AFB" w:rsidRPr="003D1D21" w:rsidRDefault="006C5AFB" w:rsidP="006C5AFB">
            <w:pPr>
              <w:rPr>
                <w:rFonts w:asciiTheme="majorHAnsi" w:hAnsiTheme="majorHAnsi" w:cstheme="majorHAnsi"/>
                <w:sz w:val="20"/>
                <w:highlight w:val="yellow"/>
                <w:lang w:eastAsia="da-DK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ACB30" w14:textId="310487A7" w:rsidR="006C5AFB" w:rsidRPr="003D1D21" w:rsidRDefault="006C5AFB" w:rsidP="006C5AFB">
            <w:pPr>
              <w:rPr>
                <w:rFonts w:asciiTheme="majorHAnsi" w:hAnsiTheme="majorHAnsi" w:cstheme="majorHAnsi"/>
                <w:sz w:val="20"/>
                <w:highlight w:val="yellow"/>
                <w:lang w:eastAsia="da-DK"/>
              </w:rPr>
            </w:pPr>
            <w:r w:rsidRPr="00CE3CD3">
              <w:rPr>
                <w:rFonts w:asciiTheme="majorHAnsi" w:hAnsiTheme="majorHAnsi" w:cstheme="majorHAnsi"/>
                <w:sz w:val="20"/>
                <w:lang w:eastAsia="da-DK"/>
              </w:rPr>
              <w:t>Vnt.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1CC26" w14:textId="1D264C52" w:rsidR="006C5AFB" w:rsidRPr="003D1D21" w:rsidRDefault="00FF36C2" w:rsidP="006C5AFB">
            <w:pPr>
              <w:rPr>
                <w:rFonts w:asciiTheme="majorHAnsi" w:hAnsiTheme="majorHAnsi" w:cstheme="majorHAnsi"/>
                <w:sz w:val="20"/>
                <w:highlight w:val="yellow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8</w:t>
            </w:r>
          </w:p>
        </w:tc>
      </w:tr>
      <w:tr w:rsidR="00FF36C2" w:rsidRPr="00DB6050" w14:paraId="7F90A4C8" w14:textId="77777777" w:rsidTr="0066578D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310B175D" w14:textId="77777777" w:rsidR="00FF36C2" w:rsidRPr="00DB6050" w:rsidRDefault="00FF36C2" w:rsidP="00FF36C2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C157E" w14:textId="557A499F" w:rsidR="00FF36C2" w:rsidRPr="00CE3CD3" w:rsidRDefault="00FF36C2" w:rsidP="00FF36C2">
            <w:pPr>
              <w:rPr>
                <w:rFonts w:asciiTheme="majorHAnsi" w:hAnsiTheme="majorHAnsi" w:cstheme="majorHAnsi"/>
                <w:sz w:val="20"/>
                <w:lang w:val="en-US" w:eastAsia="en-US"/>
              </w:rPr>
            </w:pPr>
            <w:r w:rsidRPr="00CE3CD3">
              <w:rPr>
                <w:rFonts w:asciiTheme="majorHAnsi" w:hAnsiTheme="majorHAnsi" w:cstheme="majorHAnsi"/>
                <w:sz w:val="20"/>
                <w:lang w:val="en-US" w:eastAsia="en-US"/>
              </w:rPr>
              <w:t>Tas pats, DN</w:t>
            </w:r>
            <w:r>
              <w:rPr>
                <w:rFonts w:asciiTheme="majorHAnsi" w:hAnsiTheme="majorHAnsi" w:cstheme="majorHAnsi"/>
                <w:sz w:val="20"/>
                <w:lang w:val="en-US" w:eastAsia="en-US"/>
              </w:rPr>
              <w:t>65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139EC" w14:textId="77777777" w:rsidR="00FF36C2" w:rsidRPr="003D1D21" w:rsidRDefault="00FF36C2" w:rsidP="00FF36C2">
            <w:pPr>
              <w:rPr>
                <w:rFonts w:asciiTheme="majorHAnsi" w:hAnsiTheme="majorHAnsi" w:cstheme="majorHAnsi"/>
                <w:sz w:val="20"/>
                <w:highlight w:val="yellow"/>
                <w:lang w:eastAsia="da-DK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7E097" w14:textId="72B5D826" w:rsidR="00FF36C2" w:rsidRPr="00CE3CD3" w:rsidRDefault="00FF36C2" w:rsidP="00FF36C2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CE3CD3">
              <w:rPr>
                <w:rFonts w:asciiTheme="majorHAnsi" w:hAnsiTheme="majorHAnsi" w:cstheme="majorHAnsi"/>
                <w:sz w:val="20"/>
                <w:lang w:eastAsia="da-DK"/>
              </w:rPr>
              <w:t>Vnt.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FA9C4" w14:textId="447D5615" w:rsidR="00FF36C2" w:rsidRDefault="00FF36C2" w:rsidP="00FF36C2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2</w:t>
            </w:r>
          </w:p>
        </w:tc>
      </w:tr>
      <w:tr w:rsidR="00C63307" w:rsidRPr="00DB6050" w14:paraId="16FCF2A3" w14:textId="77777777" w:rsidTr="0066578D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3B5E5478" w14:textId="77777777" w:rsidR="00C63307" w:rsidRPr="00DB6050" w:rsidRDefault="00C63307" w:rsidP="00C63307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B4774" w14:textId="09DF8000" w:rsidR="00C63307" w:rsidRPr="00CE3CD3" w:rsidRDefault="00C63307" w:rsidP="00C63307">
            <w:pPr>
              <w:rPr>
                <w:rFonts w:asciiTheme="majorHAnsi" w:hAnsiTheme="majorHAnsi" w:cstheme="majorHAnsi"/>
                <w:sz w:val="20"/>
                <w:lang w:val="en-US" w:eastAsia="en-US"/>
              </w:rPr>
            </w:pPr>
            <w:r w:rsidRPr="00B82D89">
              <w:rPr>
                <w:rFonts w:asciiTheme="majorHAnsi" w:hAnsiTheme="majorHAnsi" w:cstheme="majorHAnsi"/>
                <w:sz w:val="20"/>
                <w:lang w:eastAsia="da-DK"/>
              </w:rPr>
              <w:t>Nejudama atrama vamzdžiui DN</w:t>
            </w:r>
            <w:r>
              <w:rPr>
                <w:rFonts w:asciiTheme="majorHAnsi" w:hAnsiTheme="majorHAnsi" w:cstheme="majorHAnsi"/>
                <w:sz w:val="20"/>
                <w:lang w:eastAsia="da-DK"/>
              </w:rPr>
              <w:t>65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0E808" w14:textId="77777777" w:rsidR="00C63307" w:rsidRPr="003D1D21" w:rsidRDefault="00C63307" w:rsidP="00C63307">
            <w:pPr>
              <w:rPr>
                <w:rFonts w:asciiTheme="majorHAnsi" w:hAnsiTheme="majorHAnsi" w:cstheme="majorHAnsi"/>
                <w:sz w:val="20"/>
                <w:highlight w:val="yellow"/>
                <w:lang w:eastAsia="da-DK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27245" w14:textId="03260868" w:rsidR="00C63307" w:rsidRPr="00CE3CD3" w:rsidRDefault="00C63307" w:rsidP="00C63307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B82D89">
              <w:rPr>
                <w:rFonts w:asciiTheme="majorHAnsi" w:hAnsiTheme="majorHAnsi" w:cstheme="majorHAnsi"/>
                <w:sz w:val="20"/>
                <w:lang w:eastAsia="da-DK"/>
              </w:rPr>
              <w:t>Vnt.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6822D" w14:textId="1571882A" w:rsidR="00C63307" w:rsidRDefault="00C63307" w:rsidP="00C63307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4</w:t>
            </w:r>
          </w:p>
        </w:tc>
      </w:tr>
      <w:tr w:rsidR="00C63307" w:rsidRPr="00DB6050" w14:paraId="1C29988E" w14:textId="77777777" w:rsidTr="0066578D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59AEBDA6" w14:textId="77777777" w:rsidR="00C63307" w:rsidRPr="00DB6050" w:rsidRDefault="00C63307" w:rsidP="00C63307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E6D56" w14:textId="2D653585" w:rsidR="00C63307" w:rsidRPr="00B82D89" w:rsidRDefault="00C63307" w:rsidP="00C63307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B82D89">
              <w:rPr>
                <w:rFonts w:asciiTheme="majorHAnsi" w:hAnsiTheme="majorHAnsi" w:cstheme="majorHAnsi"/>
                <w:sz w:val="20"/>
                <w:lang w:eastAsia="da-DK"/>
              </w:rPr>
              <w:t>Nejudama atrama vamzdžiui DN</w:t>
            </w:r>
            <w:r>
              <w:rPr>
                <w:rFonts w:asciiTheme="majorHAnsi" w:hAnsiTheme="majorHAnsi" w:cstheme="majorHAnsi"/>
                <w:sz w:val="20"/>
                <w:lang w:eastAsia="da-DK"/>
              </w:rPr>
              <w:t>50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54287" w14:textId="77777777" w:rsidR="00C63307" w:rsidRPr="003D1D21" w:rsidRDefault="00C63307" w:rsidP="00C63307">
            <w:pPr>
              <w:rPr>
                <w:rFonts w:asciiTheme="majorHAnsi" w:hAnsiTheme="majorHAnsi" w:cstheme="majorHAnsi"/>
                <w:sz w:val="20"/>
                <w:highlight w:val="yellow"/>
                <w:lang w:eastAsia="da-DK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5F70E" w14:textId="6BDB84EB" w:rsidR="00C63307" w:rsidRPr="00B82D89" w:rsidRDefault="00C63307" w:rsidP="00C63307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B82D89">
              <w:rPr>
                <w:rFonts w:asciiTheme="majorHAnsi" w:hAnsiTheme="majorHAnsi" w:cstheme="majorHAnsi"/>
                <w:sz w:val="20"/>
                <w:lang w:eastAsia="da-DK"/>
              </w:rPr>
              <w:t>Vnt.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3AEE6" w14:textId="3111AE7C" w:rsidR="00C63307" w:rsidRDefault="00C63307" w:rsidP="00C63307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2</w:t>
            </w:r>
          </w:p>
        </w:tc>
      </w:tr>
      <w:tr w:rsidR="00C63307" w:rsidRPr="00DB6050" w14:paraId="656AB257" w14:textId="77777777" w:rsidTr="0066578D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5645ABF5" w14:textId="77777777" w:rsidR="00C63307" w:rsidRPr="00DB6050" w:rsidRDefault="00C63307" w:rsidP="00C63307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2BBAE" w14:textId="5A7F6DDA" w:rsidR="00C63307" w:rsidRPr="00B82D89" w:rsidRDefault="00C63307" w:rsidP="00C63307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B82D89">
              <w:rPr>
                <w:rFonts w:asciiTheme="majorHAnsi" w:hAnsiTheme="majorHAnsi" w:cstheme="majorHAnsi"/>
                <w:sz w:val="20"/>
                <w:lang w:eastAsia="da-DK"/>
              </w:rPr>
              <w:t>Nejudama atrama vamzdžiui DN</w:t>
            </w:r>
            <w:r>
              <w:rPr>
                <w:rFonts w:asciiTheme="majorHAnsi" w:hAnsiTheme="majorHAnsi" w:cstheme="majorHAnsi"/>
                <w:sz w:val="20"/>
                <w:lang w:eastAsia="da-DK"/>
              </w:rPr>
              <w:t>32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6EEB6" w14:textId="77777777" w:rsidR="00C63307" w:rsidRPr="003D1D21" w:rsidRDefault="00C63307" w:rsidP="00C63307">
            <w:pPr>
              <w:rPr>
                <w:rFonts w:asciiTheme="majorHAnsi" w:hAnsiTheme="majorHAnsi" w:cstheme="majorHAnsi"/>
                <w:sz w:val="20"/>
                <w:highlight w:val="yellow"/>
                <w:lang w:eastAsia="da-DK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07032" w14:textId="4FBC36FA" w:rsidR="00C63307" w:rsidRPr="00B82D89" w:rsidRDefault="00C63307" w:rsidP="00C63307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B82D89">
              <w:rPr>
                <w:rFonts w:asciiTheme="majorHAnsi" w:hAnsiTheme="majorHAnsi" w:cstheme="majorHAnsi"/>
                <w:sz w:val="20"/>
                <w:lang w:eastAsia="da-DK"/>
              </w:rPr>
              <w:t>Vnt.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CEADA" w14:textId="0295FB07" w:rsidR="00C63307" w:rsidRDefault="00C63307" w:rsidP="00C63307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4</w:t>
            </w:r>
          </w:p>
        </w:tc>
      </w:tr>
      <w:tr w:rsidR="00C63307" w:rsidRPr="00DB6050" w14:paraId="0205B28A" w14:textId="77777777" w:rsidTr="0066578D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31FCB437" w14:textId="77777777" w:rsidR="00C63307" w:rsidRPr="00DB6050" w:rsidRDefault="00C63307" w:rsidP="00C63307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A7EBE" w14:textId="2CB53A1E" w:rsidR="00C63307" w:rsidRPr="00CE3CD3" w:rsidRDefault="00C63307" w:rsidP="00C63307">
            <w:pPr>
              <w:rPr>
                <w:rFonts w:asciiTheme="majorHAnsi" w:hAnsiTheme="majorHAnsi" w:cstheme="majorHAnsi"/>
                <w:sz w:val="20"/>
                <w:lang w:val="en-US" w:eastAsia="en-US"/>
              </w:rPr>
            </w:pPr>
            <w:r w:rsidRPr="00B82D89">
              <w:rPr>
                <w:rFonts w:asciiTheme="majorHAnsi" w:hAnsiTheme="majorHAnsi" w:cstheme="majorHAnsi"/>
                <w:sz w:val="20"/>
                <w:lang w:eastAsia="da-DK"/>
              </w:rPr>
              <w:t>Metalas tvirtinimui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D13EB" w14:textId="77777777" w:rsidR="00C63307" w:rsidRPr="003D1D21" w:rsidRDefault="00C63307" w:rsidP="00C63307">
            <w:pPr>
              <w:rPr>
                <w:rFonts w:asciiTheme="majorHAnsi" w:hAnsiTheme="majorHAnsi" w:cstheme="majorHAnsi"/>
                <w:sz w:val="20"/>
                <w:highlight w:val="yellow"/>
                <w:lang w:eastAsia="da-DK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1F07F" w14:textId="3F83577B" w:rsidR="00C63307" w:rsidRPr="00CE3CD3" w:rsidRDefault="00C63307" w:rsidP="00C63307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B82D89">
              <w:rPr>
                <w:rFonts w:asciiTheme="majorHAnsi" w:hAnsiTheme="majorHAnsi" w:cstheme="majorHAnsi"/>
                <w:sz w:val="20"/>
                <w:lang w:eastAsia="da-DK"/>
              </w:rPr>
              <w:t>Kompl.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3EE9C" w14:textId="2CBFE792" w:rsidR="00C63307" w:rsidRDefault="00C63307" w:rsidP="00C63307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B82D89">
              <w:rPr>
                <w:rFonts w:asciiTheme="majorHAnsi" w:hAnsiTheme="majorHAnsi" w:cstheme="majorHAnsi"/>
                <w:sz w:val="20"/>
                <w:lang w:eastAsia="da-DK"/>
              </w:rPr>
              <w:t>1</w:t>
            </w:r>
          </w:p>
        </w:tc>
      </w:tr>
      <w:tr w:rsidR="00C63307" w:rsidRPr="00DB6050" w14:paraId="651E01F0" w14:textId="77777777" w:rsidTr="0066578D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7BC202B9" w14:textId="77777777" w:rsidR="00C63307" w:rsidRPr="00DB6050" w:rsidRDefault="00C63307" w:rsidP="00C63307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F6C5D" w14:textId="5923965E" w:rsidR="00C63307" w:rsidRPr="00CE3CD3" w:rsidRDefault="00C63307" w:rsidP="00C63307">
            <w:pPr>
              <w:rPr>
                <w:rFonts w:asciiTheme="majorHAnsi" w:hAnsiTheme="majorHAnsi" w:cstheme="majorHAnsi"/>
                <w:sz w:val="20"/>
                <w:lang w:val="en-US" w:eastAsia="en-US"/>
              </w:rPr>
            </w:pPr>
            <w:r w:rsidRPr="00B82D89">
              <w:rPr>
                <w:rFonts w:asciiTheme="majorHAnsi" w:hAnsiTheme="majorHAnsi" w:cstheme="majorHAnsi"/>
                <w:sz w:val="20"/>
                <w:lang w:eastAsia="da-DK"/>
              </w:rPr>
              <w:t>Gilzės vamzdžių pravedimui per konstrukcijas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D210C" w14:textId="77777777" w:rsidR="00C63307" w:rsidRPr="003D1D21" w:rsidRDefault="00C63307" w:rsidP="00C63307">
            <w:pPr>
              <w:rPr>
                <w:rFonts w:asciiTheme="majorHAnsi" w:hAnsiTheme="majorHAnsi" w:cstheme="majorHAnsi"/>
                <w:sz w:val="20"/>
                <w:highlight w:val="yellow"/>
                <w:lang w:eastAsia="da-DK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9AD77" w14:textId="454C752E" w:rsidR="00C63307" w:rsidRPr="00CE3CD3" w:rsidRDefault="00C63307" w:rsidP="00C63307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B82D89">
              <w:rPr>
                <w:rFonts w:asciiTheme="majorHAnsi" w:hAnsiTheme="majorHAnsi" w:cstheme="majorHAnsi"/>
                <w:sz w:val="20"/>
                <w:lang w:eastAsia="da-DK"/>
              </w:rPr>
              <w:t>Kompl.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07B7A" w14:textId="2138482B" w:rsidR="00C63307" w:rsidRDefault="00C63307" w:rsidP="00C63307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B82D89">
              <w:rPr>
                <w:rFonts w:asciiTheme="majorHAnsi" w:hAnsiTheme="majorHAnsi" w:cstheme="majorHAnsi"/>
                <w:sz w:val="20"/>
                <w:lang w:eastAsia="da-DK"/>
              </w:rPr>
              <w:t>1</w:t>
            </w:r>
          </w:p>
        </w:tc>
      </w:tr>
      <w:tr w:rsidR="00C63307" w:rsidRPr="00DB6050" w14:paraId="5EC45D67" w14:textId="77777777" w:rsidTr="0066578D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326B2208" w14:textId="77777777" w:rsidR="00C63307" w:rsidRPr="00DB6050" w:rsidRDefault="00C63307" w:rsidP="00C63307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548D9" w14:textId="07356707" w:rsidR="00C63307" w:rsidRPr="00CE3CD3" w:rsidRDefault="00C63307" w:rsidP="00C63307">
            <w:pPr>
              <w:rPr>
                <w:rFonts w:asciiTheme="majorHAnsi" w:hAnsiTheme="majorHAnsi" w:cstheme="majorHAnsi"/>
                <w:sz w:val="20"/>
                <w:lang w:val="en-US" w:eastAsia="en-US"/>
              </w:rPr>
            </w:pPr>
            <w:r w:rsidRPr="00B82D89">
              <w:rPr>
                <w:rFonts w:asciiTheme="majorHAnsi" w:hAnsiTheme="majorHAnsi" w:cstheme="majorHAnsi"/>
                <w:sz w:val="20"/>
                <w:lang w:eastAsia="da-DK"/>
              </w:rPr>
              <w:t>Hidraulinis vamzdynų išbandymas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892AA" w14:textId="26BE1D02" w:rsidR="00C63307" w:rsidRPr="003D1D21" w:rsidRDefault="00C63307" w:rsidP="00C63307">
            <w:pPr>
              <w:rPr>
                <w:rFonts w:asciiTheme="majorHAnsi" w:hAnsiTheme="majorHAnsi" w:cstheme="majorHAnsi"/>
                <w:sz w:val="20"/>
                <w:highlight w:val="yellow"/>
                <w:lang w:eastAsia="da-DK"/>
              </w:rPr>
            </w:pPr>
            <w:r w:rsidRPr="00B82D89">
              <w:rPr>
                <w:rFonts w:asciiTheme="majorHAnsi" w:hAnsiTheme="majorHAnsi" w:cstheme="majorHAnsi"/>
                <w:sz w:val="20"/>
                <w:lang w:eastAsia="da-DK"/>
              </w:rPr>
              <w:t>TS-2.7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F3178" w14:textId="666BA8AC" w:rsidR="00C63307" w:rsidRPr="00CE3CD3" w:rsidRDefault="00C63307" w:rsidP="00C63307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B82D89">
              <w:rPr>
                <w:rFonts w:asciiTheme="majorHAnsi" w:hAnsiTheme="majorHAnsi" w:cstheme="majorHAnsi"/>
                <w:sz w:val="20"/>
                <w:lang w:eastAsia="da-DK"/>
              </w:rPr>
              <w:t>Kompl.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9746E" w14:textId="4B32AB3F" w:rsidR="00C63307" w:rsidRDefault="00C63307" w:rsidP="00C63307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B82D89">
              <w:rPr>
                <w:rFonts w:asciiTheme="majorHAnsi" w:hAnsiTheme="majorHAnsi" w:cstheme="majorHAnsi"/>
                <w:sz w:val="20"/>
                <w:lang w:eastAsia="da-DK"/>
              </w:rPr>
              <w:t>1</w:t>
            </w:r>
          </w:p>
        </w:tc>
      </w:tr>
      <w:tr w:rsidR="00C63307" w:rsidRPr="00DB6050" w14:paraId="0A7C64F5" w14:textId="77777777" w:rsidTr="0066578D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3371FCD7" w14:textId="77777777" w:rsidR="00C63307" w:rsidRPr="00DB6050" w:rsidRDefault="00C63307" w:rsidP="00C63307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D82AC" w14:textId="71E064C7" w:rsidR="00C63307" w:rsidRPr="00CE3CD3" w:rsidRDefault="00C63307" w:rsidP="00C63307">
            <w:pPr>
              <w:rPr>
                <w:rFonts w:asciiTheme="majorHAnsi" w:hAnsiTheme="majorHAnsi" w:cstheme="majorHAnsi"/>
                <w:sz w:val="20"/>
                <w:lang w:val="en-US" w:eastAsia="en-US"/>
              </w:rPr>
            </w:pPr>
            <w:r w:rsidRPr="00B82D89">
              <w:rPr>
                <w:rFonts w:asciiTheme="majorHAnsi" w:hAnsiTheme="majorHAnsi" w:cstheme="majorHAnsi"/>
                <w:sz w:val="20"/>
                <w:lang w:eastAsia="da-DK"/>
              </w:rPr>
              <w:t>Paleidimo derinimo darbai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ACDA9" w14:textId="48871EC7" w:rsidR="00C63307" w:rsidRPr="003D1D21" w:rsidRDefault="00C63307" w:rsidP="00C63307">
            <w:pPr>
              <w:rPr>
                <w:rFonts w:asciiTheme="majorHAnsi" w:hAnsiTheme="majorHAnsi" w:cstheme="majorHAnsi"/>
                <w:sz w:val="20"/>
                <w:highlight w:val="yellow"/>
                <w:lang w:eastAsia="da-DK"/>
              </w:rPr>
            </w:pPr>
            <w:r w:rsidRPr="00B82D89">
              <w:rPr>
                <w:rFonts w:asciiTheme="majorHAnsi" w:hAnsiTheme="majorHAnsi" w:cstheme="majorHAnsi"/>
                <w:sz w:val="20"/>
                <w:lang w:eastAsia="da-DK"/>
              </w:rPr>
              <w:t>TS-2.6,2.8,2.9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0A9AF" w14:textId="02B49522" w:rsidR="00C63307" w:rsidRPr="00CE3CD3" w:rsidRDefault="00C63307" w:rsidP="00C63307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B82D89">
              <w:rPr>
                <w:rFonts w:asciiTheme="majorHAnsi" w:hAnsiTheme="majorHAnsi" w:cstheme="majorHAnsi"/>
                <w:sz w:val="20"/>
                <w:lang w:eastAsia="da-DK"/>
              </w:rPr>
              <w:t>Kompl.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A5785" w14:textId="64C9EED9" w:rsidR="00C63307" w:rsidRDefault="00C63307" w:rsidP="00C63307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B82D89">
              <w:rPr>
                <w:rFonts w:asciiTheme="majorHAnsi" w:hAnsiTheme="majorHAnsi" w:cstheme="majorHAnsi"/>
                <w:sz w:val="20"/>
                <w:lang w:eastAsia="da-DK"/>
              </w:rPr>
              <w:t>1</w:t>
            </w:r>
          </w:p>
        </w:tc>
      </w:tr>
      <w:tr w:rsidR="00C63307" w:rsidRPr="00DB6050" w14:paraId="4F5AB438" w14:textId="77777777" w:rsidTr="005A140A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6F7284B7" w14:textId="77777777" w:rsidR="00C63307" w:rsidRPr="00DB6050" w:rsidRDefault="00C63307" w:rsidP="00C63307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A493C" w14:textId="31DCEF33" w:rsidR="00C63307" w:rsidRPr="003D1D21" w:rsidRDefault="00C63307" w:rsidP="00C63307">
            <w:pPr>
              <w:rPr>
                <w:rFonts w:asciiTheme="majorHAnsi" w:hAnsiTheme="majorHAnsi" w:cstheme="majorHAnsi"/>
                <w:sz w:val="20"/>
                <w:highlight w:val="yellow"/>
                <w:lang w:eastAsia="da-DK"/>
              </w:rPr>
            </w:pPr>
            <w:r w:rsidRPr="00B82D89">
              <w:rPr>
                <w:rFonts w:asciiTheme="majorHAnsi" w:hAnsiTheme="majorHAnsi" w:cstheme="majorHAnsi"/>
                <w:sz w:val="20"/>
                <w:lang w:eastAsia="da-DK"/>
              </w:rPr>
              <w:t>Vamzdynų ženklinimas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833DF" w14:textId="77777777" w:rsidR="00C63307" w:rsidRPr="003D1D21" w:rsidRDefault="00C63307" w:rsidP="00C63307">
            <w:pPr>
              <w:rPr>
                <w:rFonts w:asciiTheme="majorHAnsi" w:hAnsiTheme="majorHAnsi" w:cstheme="majorHAnsi"/>
                <w:sz w:val="20"/>
                <w:highlight w:val="yellow"/>
                <w:lang w:eastAsia="da-DK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AF13E" w14:textId="03D14562" w:rsidR="00C63307" w:rsidRPr="003D1D21" w:rsidRDefault="00C63307" w:rsidP="00C63307">
            <w:pPr>
              <w:rPr>
                <w:rFonts w:asciiTheme="majorHAnsi" w:hAnsiTheme="majorHAnsi" w:cstheme="majorHAnsi"/>
                <w:sz w:val="20"/>
                <w:highlight w:val="yellow"/>
                <w:lang w:eastAsia="da-DK"/>
              </w:rPr>
            </w:pPr>
            <w:r w:rsidRPr="00B82D89">
              <w:rPr>
                <w:rFonts w:asciiTheme="majorHAnsi" w:hAnsiTheme="majorHAnsi" w:cstheme="majorHAnsi"/>
                <w:sz w:val="20"/>
                <w:lang w:eastAsia="da-DK"/>
              </w:rPr>
              <w:t>Kompl.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59B7C" w14:textId="0E5F6984" w:rsidR="00C63307" w:rsidRPr="003D1D21" w:rsidRDefault="00C63307" w:rsidP="00C63307">
            <w:pPr>
              <w:rPr>
                <w:rFonts w:asciiTheme="majorHAnsi" w:hAnsiTheme="majorHAnsi" w:cstheme="majorHAnsi"/>
                <w:sz w:val="20"/>
                <w:highlight w:val="yellow"/>
                <w:lang w:eastAsia="da-DK"/>
              </w:rPr>
            </w:pPr>
            <w:r w:rsidRPr="00B82D89">
              <w:rPr>
                <w:rFonts w:asciiTheme="majorHAnsi" w:hAnsiTheme="majorHAnsi" w:cstheme="majorHAnsi"/>
                <w:sz w:val="20"/>
                <w:lang w:eastAsia="da-DK"/>
              </w:rPr>
              <w:t>1</w:t>
            </w:r>
          </w:p>
        </w:tc>
      </w:tr>
      <w:tr w:rsidR="00E06D85" w:rsidRPr="00DB6050" w14:paraId="125FEB0B" w14:textId="77777777" w:rsidTr="00871229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0725AA57" w14:textId="77777777" w:rsidR="00E06D85" w:rsidRPr="00DB6050" w:rsidRDefault="00E06D85" w:rsidP="00E06D85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92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0C46C77E" w14:textId="4C063807" w:rsidR="00E06D85" w:rsidRPr="00B82D89" w:rsidRDefault="00E06D85" w:rsidP="00E06D85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0C5F24">
              <w:rPr>
                <w:rFonts w:asciiTheme="majorHAnsi" w:hAnsiTheme="majorHAnsi" w:cstheme="majorHAnsi"/>
                <w:b/>
                <w:bCs/>
                <w:sz w:val="20"/>
                <w:highlight w:val="lightGray"/>
                <w:lang w:val="en-US" w:eastAsia="en-US"/>
              </w:rPr>
              <w:t>ŠILUMOS TIEKIMO SISTEMA VĖDINIMO ĮRENGINIAMS H2/1</w:t>
            </w:r>
          </w:p>
        </w:tc>
      </w:tr>
      <w:tr w:rsidR="001653E2" w:rsidRPr="00DB6050" w14:paraId="6B56A5E6" w14:textId="77777777" w:rsidTr="005A140A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1C502708" w14:textId="77777777" w:rsidR="001653E2" w:rsidRPr="00DB6050" w:rsidRDefault="001653E2" w:rsidP="001653E2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62B02" w14:textId="410FFCCB" w:rsidR="001653E2" w:rsidRPr="00B82D89" w:rsidRDefault="001653E2" w:rsidP="001653E2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DB6050">
              <w:rPr>
                <w:rFonts w:asciiTheme="majorHAnsi" w:hAnsiTheme="majorHAnsi" w:cstheme="majorHAnsi"/>
                <w:sz w:val="20"/>
                <w:lang w:eastAsia="da-DK"/>
              </w:rPr>
              <w:t>Plieninis vamzdis DN</w:t>
            </w:r>
            <w:r>
              <w:rPr>
                <w:rFonts w:asciiTheme="majorHAnsi" w:hAnsiTheme="majorHAnsi" w:cstheme="majorHAnsi"/>
                <w:sz w:val="20"/>
                <w:lang w:eastAsia="da-DK"/>
              </w:rPr>
              <w:t>50</w:t>
            </w:r>
            <w:r w:rsidRPr="00DB6050">
              <w:rPr>
                <w:rFonts w:asciiTheme="majorHAnsi" w:hAnsiTheme="majorHAnsi" w:cstheme="majorHAnsi"/>
                <w:sz w:val="20"/>
                <w:lang w:eastAsia="da-DK"/>
              </w:rPr>
              <w:t xml:space="preserve"> izoliuotas mineralinės vatos vamzdiniais kevalais </w:t>
            </w:r>
            <w:r w:rsidRPr="00127885">
              <w:rPr>
                <w:rFonts w:asciiTheme="majorHAnsi" w:hAnsiTheme="majorHAnsi" w:cstheme="majorHAnsi"/>
                <w:sz w:val="20"/>
                <w:lang w:eastAsia="da-DK"/>
              </w:rPr>
              <w:t>su aliuminio folija</w:t>
            </w:r>
            <w:r>
              <w:rPr>
                <w:rFonts w:asciiTheme="majorHAnsi" w:hAnsiTheme="majorHAnsi" w:cstheme="majorHAnsi"/>
                <w:sz w:val="20"/>
                <w:lang w:eastAsia="da-DK"/>
              </w:rPr>
              <w:t xml:space="preserve"> </w:t>
            </w:r>
            <w:r w:rsidRPr="00DB6050">
              <w:rPr>
                <w:rFonts w:asciiTheme="majorHAnsi" w:hAnsiTheme="majorHAnsi" w:cstheme="majorHAnsi"/>
                <w:sz w:val="20"/>
                <w:lang w:eastAsia="da-DK"/>
              </w:rPr>
              <w:t>δ</w:t>
            </w:r>
            <w:r w:rsidRPr="00DB6050">
              <w:rPr>
                <w:rFonts w:asciiTheme="majorHAnsi" w:hAnsiTheme="majorHAnsi" w:cstheme="majorHAnsi"/>
                <w:sz w:val="20"/>
                <w:lang w:val="en-GB" w:eastAsia="da-DK"/>
              </w:rPr>
              <w:t>=</w:t>
            </w:r>
            <w:r>
              <w:rPr>
                <w:rFonts w:asciiTheme="majorHAnsi" w:hAnsiTheme="majorHAnsi" w:cstheme="majorHAnsi"/>
                <w:sz w:val="20"/>
                <w:lang w:val="en-GB" w:eastAsia="da-DK"/>
              </w:rPr>
              <w:t>6</w:t>
            </w:r>
            <w:r w:rsidRPr="00DB6050">
              <w:rPr>
                <w:rFonts w:asciiTheme="majorHAnsi" w:hAnsiTheme="majorHAnsi" w:cstheme="majorHAnsi"/>
                <w:sz w:val="20"/>
                <w:lang w:val="en-GB" w:eastAsia="da-DK"/>
              </w:rPr>
              <w:t>0 mm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CC20C" w14:textId="6C4731F9" w:rsidR="001653E2" w:rsidRPr="003D1D21" w:rsidRDefault="001653E2" w:rsidP="001653E2">
            <w:pPr>
              <w:rPr>
                <w:rFonts w:asciiTheme="majorHAnsi" w:hAnsiTheme="majorHAnsi" w:cstheme="majorHAnsi"/>
                <w:sz w:val="20"/>
                <w:highlight w:val="yellow"/>
                <w:lang w:eastAsia="da-DK"/>
              </w:rPr>
            </w:pPr>
            <w:r w:rsidRPr="00DB6050">
              <w:rPr>
                <w:rFonts w:asciiTheme="majorHAnsi" w:hAnsiTheme="majorHAnsi" w:cstheme="majorHAnsi"/>
                <w:sz w:val="20"/>
                <w:lang w:eastAsia="da-DK"/>
              </w:rPr>
              <w:t>TS-</w:t>
            </w:r>
            <w:r>
              <w:rPr>
                <w:rFonts w:asciiTheme="majorHAnsi" w:hAnsiTheme="majorHAnsi" w:cstheme="majorHAnsi"/>
                <w:sz w:val="20"/>
                <w:lang w:eastAsia="da-DK"/>
              </w:rPr>
              <w:t>2.4.2,2.5.1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D036D" w14:textId="02551067" w:rsidR="001653E2" w:rsidRPr="00B82D89" w:rsidRDefault="001653E2" w:rsidP="001653E2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DB6050">
              <w:rPr>
                <w:rFonts w:asciiTheme="majorHAnsi" w:hAnsiTheme="majorHAnsi" w:cstheme="majorHAnsi"/>
                <w:sz w:val="20"/>
                <w:lang w:eastAsia="da-DK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947DC" w14:textId="4911C81A" w:rsidR="001653E2" w:rsidRPr="00B82D89" w:rsidRDefault="001653E2" w:rsidP="001653E2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95</w:t>
            </w:r>
          </w:p>
        </w:tc>
      </w:tr>
      <w:tr w:rsidR="001653E2" w:rsidRPr="00DB6050" w14:paraId="62E7BFBA" w14:textId="77777777" w:rsidTr="00072E79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525E7236" w14:textId="77777777" w:rsidR="001653E2" w:rsidRPr="00DB6050" w:rsidRDefault="001653E2" w:rsidP="001653E2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05684" w14:textId="0DE0B79F" w:rsidR="001653E2" w:rsidRPr="003D1D21" w:rsidRDefault="001653E2" w:rsidP="001653E2">
            <w:pPr>
              <w:rPr>
                <w:rFonts w:asciiTheme="majorHAnsi" w:hAnsiTheme="majorHAnsi" w:cstheme="majorHAnsi"/>
                <w:sz w:val="20"/>
                <w:highlight w:val="yellow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 xml:space="preserve">Tas pats, DN32 ir </w:t>
            </w:r>
            <w:r w:rsidRPr="00DB6050">
              <w:rPr>
                <w:rFonts w:asciiTheme="majorHAnsi" w:hAnsiTheme="majorHAnsi" w:cstheme="majorHAnsi"/>
                <w:sz w:val="20"/>
                <w:lang w:eastAsia="da-DK"/>
              </w:rPr>
              <w:t>δ</w:t>
            </w:r>
            <w:r w:rsidRPr="00DB6050">
              <w:rPr>
                <w:rFonts w:asciiTheme="majorHAnsi" w:hAnsiTheme="majorHAnsi" w:cstheme="majorHAnsi"/>
                <w:sz w:val="20"/>
                <w:lang w:val="en-GB" w:eastAsia="da-DK"/>
              </w:rPr>
              <w:t>=</w:t>
            </w:r>
            <w:r>
              <w:rPr>
                <w:rFonts w:asciiTheme="majorHAnsi" w:hAnsiTheme="majorHAnsi" w:cstheme="majorHAnsi"/>
                <w:sz w:val="20"/>
                <w:lang w:val="en-GB" w:eastAsia="da-DK"/>
              </w:rPr>
              <w:t>4</w:t>
            </w:r>
            <w:r w:rsidRPr="00DB6050">
              <w:rPr>
                <w:rFonts w:asciiTheme="majorHAnsi" w:hAnsiTheme="majorHAnsi" w:cstheme="majorHAnsi"/>
                <w:sz w:val="20"/>
                <w:lang w:val="en-GB" w:eastAsia="da-DK"/>
              </w:rPr>
              <w:t>0 mm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3C8B8" w14:textId="77777777" w:rsidR="001653E2" w:rsidRPr="003D1D21" w:rsidRDefault="001653E2" w:rsidP="001653E2">
            <w:pPr>
              <w:rPr>
                <w:rFonts w:asciiTheme="majorHAnsi" w:hAnsiTheme="majorHAnsi" w:cstheme="majorHAnsi"/>
                <w:sz w:val="20"/>
                <w:highlight w:val="yellow"/>
                <w:lang w:eastAsia="da-DK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7E83F" w14:textId="00F10311" w:rsidR="001653E2" w:rsidRPr="003D1D21" w:rsidRDefault="001653E2" w:rsidP="001653E2">
            <w:pPr>
              <w:rPr>
                <w:rFonts w:asciiTheme="majorHAnsi" w:hAnsiTheme="majorHAnsi" w:cstheme="majorHAnsi"/>
                <w:sz w:val="20"/>
                <w:highlight w:val="yellow"/>
                <w:lang w:eastAsia="da-DK"/>
              </w:rPr>
            </w:pPr>
            <w:r w:rsidRPr="00DB6050">
              <w:rPr>
                <w:rFonts w:asciiTheme="majorHAnsi" w:hAnsiTheme="majorHAnsi" w:cstheme="majorHAnsi"/>
                <w:sz w:val="20"/>
                <w:lang w:eastAsia="da-DK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5BBF1" w14:textId="64F834F5" w:rsidR="001653E2" w:rsidRPr="003D1D21" w:rsidRDefault="001653E2" w:rsidP="001653E2">
            <w:pPr>
              <w:rPr>
                <w:rFonts w:asciiTheme="majorHAnsi" w:hAnsiTheme="majorHAnsi" w:cstheme="majorHAnsi"/>
                <w:sz w:val="20"/>
                <w:highlight w:val="yellow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12</w:t>
            </w:r>
          </w:p>
        </w:tc>
      </w:tr>
      <w:tr w:rsidR="001653E2" w:rsidRPr="00DB6050" w14:paraId="1B784C34" w14:textId="77777777" w:rsidTr="00072E79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11882DE9" w14:textId="77777777" w:rsidR="001653E2" w:rsidRPr="00DB6050" w:rsidRDefault="001653E2" w:rsidP="001653E2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605CF" w14:textId="7E46A3A3" w:rsidR="001653E2" w:rsidRDefault="001653E2" w:rsidP="001653E2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Tas pats, DN25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99895" w14:textId="77777777" w:rsidR="001653E2" w:rsidRPr="003D1D21" w:rsidRDefault="001653E2" w:rsidP="001653E2">
            <w:pPr>
              <w:rPr>
                <w:rFonts w:asciiTheme="majorHAnsi" w:hAnsiTheme="majorHAnsi" w:cstheme="majorHAnsi"/>
                <w:sz w:val="20"/>
                <w:highlight w:val="yellow"/>
                <w:lang w:eastAsia="da-DK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F89C9" w14:textId="4866C97C" w:rsidR="001653E2" w:rsidRPr="00DB6050" w:rsidRDefault="001653E2" w:rsidP="001653E2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DB6050">
              <w:rPr>
                <w:rFonts w:asciiTheme="majorHAnsi" w:hAnsiTheme="majorHAnsi" w:cstheme="majorHAnsi"/>
                <w:sz w:val="20"/>
                <w:lang w:eastAsia="da-DK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5AF07" w14:textId="5CCB808D" w:rsidR="001653E2" w:rsidRDefault="001653E2" w:rsidP="001653E2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140</w:t>
            </w:r>
          </w:p>
        </w:tc>
      </w:tr>
      <w:tr w:rsidR="001653E2" w:rsidRPr="00DB6050" w14:paraId="26B3A85C" w14:textId="77777777" w:rsidTr="00EA7656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0D30EE07" w14:textId="77777777" w:rsidR="001653E2" w:rsidRPr="00DB6050" w:rsidRDefault="001653E2" w:rsidP="001653E2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82ED4" w14:textId="1F5D426D" w:rsidR="001653E2" w:rsidRPr="001653E2" w:rsidRDefault="001653E2" w:rsidP="001653E2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1653E2">
              <w:rPr>
                <w:rFonts w:asciiTheme="majorHAnsi" w:hAnsiTheme="majorHAnsi" w:cstheme="majorHAnsi"/>
                <w:sz w:val="20"/>
                <w:lang w:eastAsia="da-DK"/>
              </w:rPr>
              <w:t>Tas pats, DN20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93BE8" w14:textId="77777777" w:rsidR="001653E2" w:rsidRPr="001653E2" w:rsidRDefault="001653E2" w:rsidP="001653E2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BF24B" w14:textId="478B16AD" w:rsidR="001653E2" w:rsidRPr="001653E2" w:rsidRDefault="001653E2" w:rsidP="001653E2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1653E2">
              <w:rPr>
                <w:rFonts w:asciiTheme="majorHAnsi" w:hAnsiTheme="majorHAnsi" w:cstheme="majorHAnsi"/>
                <w:sz w:val="20"/>
                <w:lang w:eastAsia="da-DK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B1E3C" w14:textId="2B9C3412" w:rsidR="001653E2" w:rsidRPr="001653E2" w:rsidRDefault="001653E2" w:rsidP="001653E2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1653E2">
              <w:rPr>
                <w:rFonts w:asciiTheme="majorHAnsi" w:hAnsiTheme="majorHAnsi" w:cstheme="majorHAnsi"/>
                <w:sz w:val="20"/>
                <w:lang w:eastAsia="da-DK"/>
              </w:rPr>
              <w:t>10</w:t>
            </w:r>
          </w:p>
        </w:tc>
      </w:tr>
      <w:tr w:rsidR="001653E2" w:rsidRPr="00DB6050" w14:paraId="78A21D7E" w14:textId="77777777" w:rsidTr="00EA7656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4D1B7907" w14:textId="77777777" w:rsidR="001653E2" w:rsidRPr="00DB6050" w:rsidRDefault="001653E2" w:rsidP="001653E2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EE8F2" w14:textId="6543AF32" w:rsidR="001653E2" w:rsidRPr="001653E2" w:rsidRDefault="001653E2" w:rsidP="001653E2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B82D89">
              <w:rPr>
                <w:rFonts w:asciiTheme="majorHAnsi" w:hAnsiTheme="majorHAnsi" w:cstheme="majorHAnsi"/>
                <w:sz w:val="20"/>
                <w:lang w:eastAsia="da-DK"/>
              </w:rPr>
              <w:t>Nejudama atrama vamzdžiui DN</w:t>
            </w:r>
            <w:r>
              <w:rPr>
                <w:rFonts w:asciiTheme="majorHAnsi" w:hAnsiTheme="majorHAnsi" w:cstheme="majorHAnsi"/>
                <w:sz w:val="20"/>
                <w:lang w:eastAsia="da-DK"/>
              </w:rPr>
              <w:t>50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B58DE" w14:textId="77777777" w:rsidR="001653E2" w:rsidRPr="001653E2" w:rsidRDefault="001653E2" w:rsidP="001653E2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D0507" w14:textId="70A4F39E" w:rsidR="001653E2" w:rsidRPr="001653E2" w:rsidRDefault="001653E2" w:rsidP="001653E2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B82D89">
              <w:rPr>
                <w:rFonts w:asciiTheme="majorHAnsi" w:hAnsiTheme="majorHAnsi" w:cstheme="majorHAnsi"/>
                <w:sz w:val="20"/>
                <w:lang w:eastAsia="da-DK"/>
              </w:rPr>
              <w:t>Vnt.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6C937" w14:textId="0322E82B" w:rsidR="001653E2" w:rsidRPr="001653E2" w:rsidRDefault="001653E2" w:rsidP="001653E2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2</w:t>
            </w:r>
          </w:p>
        </w:tc>
      </w:tr>
      <w:tr w:rsidR="001653E2" w:rsidRPr="00DB6050" w14:paraId="51F93423" w14:textId="77777777" w:rsidTr="00EA7656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409ABF93" w14:textId="77777777" w:rsidR="001653E2" w:rsidRPr="00DB6050" w:rsidRDefault="001653E2" w:rsidP="001653E2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441C6" w14:textId="6B60C4D6" w:rsidR="001653E2" w:rsidRPr="001653E2" w:rsidRDefault="001653E2" w:rsidP="001653E2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B82D89">
              <w:rPr>
                <w:rFonts w:asciiTheme="majorHAnsi" w:hAnsiTheme="majorHAnsi" w:cstheme="majorHAnsi"/>
                <w:sz w:val="20"/>
                <w:lang w:eastAsia="da-DK"/>
              </w:rPr>
              <w:t>Nejudama atrama vamzdžiui DN</w:t>
            </w:r>
            <w:r>
              <w:rPr>
                <w:rFonts w:asciiTheme="majorHAnsi" w:hAnsiTheme="majorHAnsi" w:cstheme="majorHAnsi"/>
                <w:sz w:val="20"/>
                <w:lang w:eastAsia="da-DK"/>
              </w:rPr>
              <w:t>25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BF477" w14:textId="77777777" w:rsidR="001653E2" w:rsidRPr="001653E2" w:rsidRDefault="001653E2" w:rsidP="001653E2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E412A" w14:textId="1A1C81D0" w:rsidR="001653E2" w:rsidRPr="001653E2" w:rsidRDefault="001653E2" w:rsidP="001653E2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B82D89">
              <w:rPr>
                <w:rFonts w:asciiTheme="majorHAnsi" w:hAnsiTheme="majorHAnsi" w:cstheme="majorHAnsi"/>
                <w:sz w:val="20"/>
                <w:lang w:eastAsia="da-DK"/>
              </w:rPr>
              <w:t>Vnt.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6AA1F" w14:textId="52ACD1EB" w:rsidR="001653E2" w:rsidRPr="001653E2" w:rsidRDefault="001653E2" w:rsidP="001653E2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4</w:t>
            </w:r>
          </w:p>
        </w:tc>
      </w:tr>
      <w:tr w:rsidR="001653E2" w:rsidRPr="00DB6050" w14:paraId="594A0304" w14:textId="77777777" w:rsidTr="00EA7656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0F8BA924" w14:textId="77777777" w:rsidR="001653E2" w:rsidRPr="00DB6050" w:rsidRDefault="001653E2" w:rsidP="001653E2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48EB6" w14:textId="4AFDF78B" w:rsidR="001653E2" w:rsidRPr="001653E2" w:rsidRDefault="001653E2" w:rsidP="001653E2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B82D89">
              <w:rPr>
                <w:rFonts w:asciiTheme="majorHAnsi" w:hAnsiTheme="majorHAnsi" w:cstheme="majorHAnsi"/>
                <w:sz w:val="20"/>
                <w:lang w:eastAsia="da-DK"/>
              </w:rPr>
              <w:t>Metalas tvirtinimui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3C4A5" w14:textId="77777777" w:rsidR="001653E2" w:rsidRPr="001653E2" w:rsidRDefault="001653E2" w:rsidP="001653E2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BB067" w14:textId="0C0E5ACD" w:rsidR="001653E2" w:rsidRPr="001653E2" w:rsidRDefault="001653E2" w:rsidP="001653E2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B82D89">
              <w:rPr>
                <w:rFonts w:asciiTheme="majorHAnsi" w:hAnsiTheme="majorHAnsi" w:cstheme="majorHAnsi"/>
                <w:sz w:val="20"/>
                <w:lang w:eastAsia="da-DK"/>
              </w:rPr>
              <w:t>Kompl.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B3DAD" w14:textId="1DBE3301" w:rsidR="001653E2" w:rsidRPr="001653E2" w:rsidRDefault="001653E2" w:rsidP="001653E2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B82D89">
              <w:rPr>
                <w:rFonts w:asciiTheme="majorHAnsi" w:hAnsiTheme="majorHAnsi" w:cstheme="majorHAnsi"/>
                <w:sz w:val="20"/>
                <w:lang w:eastAsia="da-DK"/>
              </w:rPr>
              <w:t>1</w:t>
            </w:r>
          </w:p>
        </w:tc>
      </w:tr>
      <w:tr w:rsidR="001653E2" w:rsidRPr="00DB6050" w14:paraId="78A5BFBA" w14:textId="77777777" w:rsidTr="00EA7656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26FE3AEA" w14:textId="77777777" w:rsidR="001653E2" w:rsidRPr="00DB6050" w:rsidRDefault="001653E2" w:rsidP="001653E2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6F5A8" w14:textId="24B7809C" w:rsidR="001653E2" w:rsidRPr="001653E2" w:rsidRDefault="001653E2" w:rsidP="001653E2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B82D89">
              <w:rPr>
                <w:rFonts w:asciiTheme="majorHAnsi" w:hAnsiTheme="majorHAnsi" w:cstheme="majorHAnsi"/>
                <w:sz w:val="20"/>
                <w:lang w:eastAsia="da-DK"/>
              </w:rPr>
              <w:t>Gilzės vamzdžių pravedimui per konstrukcijas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AEEEC" w14:textId="77777777" w:rsidR="001653E2" w:rsidRPr="001653E2" w:rsidRDefault="001653E2" w:rsidP="001653E2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C92C0" w14:textId="2ECDB2F2" w:rsidR="001653E2" w:rsidRPr="001653E2" w:rsidRDefault="001653E2" w:rsidP="001653E2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B82D89">
              <w:rPr>
                <w:rFonts w:asciiTheme="majorHAnsi" w:hAnsiTheme="majorHAnsi" w:cstheme="majorHAnsi"/>
                <w:sz w:val="20"/>
                <w:lang w:eastAsia="da-DK"/>
              </w:rPr>
              <w:t>Kompl.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6B761" w14:textId="2456B253" w:rsidR="001653E2" w:rsidRPr="001653E2" w:rsidRDefault="001653E2" w:rsidP="001653E2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B82D89">
              <w:rPr>
                <w:rFonts w:asciiTheme="majorHAnsi" w:hAnsiTheme="majorHAnsi" w:cstheme="majorHAnsi"/>
                <w:sz w:val="20"/>
                <w:lang w:eastAsia="da-DK"/>
              </w:rPr>
              <w:t>1</w:t>
            </w:r>
          </w:p>
        </w:tc>
      </w:tr>
      <w:tr w:rsidR="001653E2" w:rsidRPr="00DB6050" w14:paraId="0D17950A" w14:textId="77777777" w:rsidTr="00EA7656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57A6D129" w14:textId="77777777" w:rsidR="001653E2" w:rsidRPr="00DB6050" w:rsidRDefault="001653E2" w:rsidP="001653E2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301D7" w14:textId="2D03EDC6" w:rsidR="001653E2" w:rsidRPr="001653E2" w:rsidRDefault="001653E2" w:rsidP="001653E2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B82D89">
              <w:rPr>
                <w:rFonts w:asciiTheme="majorHAnsi" w:hAnsiTheme="majorHAnsi" w:cstheme="majorHAnsi"/>
                <w:sz w:val="20"/>
                <w:lang w:eastAsia="da-DK"/>
              </w:rPr>
              <w:t>Hidraulinis vamzdynų išbandymas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A56D2" w14:textId="0AC593AF" w:rsidR="001653E2" w:rsidRPr="001653E2" w:rsidRDefault="001653E2" w:rsidP="001653E2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B82D89">
              <w:rPr>
                <w:rFonts w:asciiTheme="majorHAnsi" w:hAnsiTheme="majorHAnsi" w:cstheme="majorHAnsi"/>
                <w:sz w:val="20"/>
                <w:lang w:eastAsia="da-DK"/>
              </w:rPr>
              <w:t>TS-2.7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1753B" w14:textId="58BF5061" w:rsidR="001653E2" w:rsidRPr="001653E2" w:rsidRDefault="001653E2" w:rsidP="001653E2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B82D89">
              <w:rPr>
                <w:rFonts w:asciiTheme="majorHAnsi" w:hAnsiTheme="majorHAnsi" w:cstheme="majorHAnsi"/>
                <w:sz w:val="20"/>
                <w:lang w:eastAsia="da-DK"/>
              </w:rPr>
              <w:t>Kompl.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B2217" w14:textId="3E7B6EBB" w:rsidR="001653E2" w:rsidRPr="001653E2" w:rsidRDefault="001653E2" w:rsidP="001653E2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B82D89">
              <w:rPr>
                <w:rFonts w:asciiTheme="majorHAnsi" w:hAnsiTheme="majorHAnsi" w:cstheme="majorHAnsi"/>
                <w:sz w:val="20"/>
                <w:lang w:eastAsia="da-DK"/>
              </w:rPr>
              <w:t>1</w:t>
            </w:r>
          </w:p>
        </w:tc>
      </w:tr>
      <w:tr w:rsidR="001653E2" w:rsidRPr="00DB6050" w14:paraId="47D0C283" w14:textId="77777777" w:rsidTr="00EA7656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16E8F417" w14:textId="77777777" w:rsidR="001653E2" w:rsidRPr="00DB6050" w:rsidRDefault="001653E2" w:rsidP="001653E2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8C20B" w14:textId="2053DF71" w:rsidR="001653E2" w:rsidRPr="001653E2" w:rsidRDefault="001653E2" w:rsidP="001653E2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B82D89">
              <w:rPr>
                <w:rFonts w:asciiTheme="majorHAnsi" w:hAnsiTheme="majorHAnsi" w:cstheme="majorHAnsi"/>
                <w:sz w:val="20"/>
                <w:lang w:eastAsia="da-DK"/>
              </w:rPr>
              <w:t>Paleidimo derinimo darbai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8CF80" w14:textId="4CAFADEB" w:rsidR="001653E2" w:rsidRPr="001653E2" w:rsidRDefault="001653E2" w:rsidP="001653E2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B82D89">
              <w:rPr>
                <w:rFonts w:asciiTheme="majorHAnsi" w:hAnsiTheme="majorHAnsi" w:cstheme="majorHAnsi"/>
                <w:sz w:val="20"/>
                <w:lang w:eastAsia="da-DK"/>
              </w:rPr>
              <w:t>TS-2.6,2.8,2.9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D417D" w14:textId="0AAFEF3C" w:rsidR="001653E2" w:rsidRPr="001653E2" w:rsidRDefault="001653E2" w:rsidP="001653E2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B82D89">
              <w:rPr>
                <w:rFonts w:asciiTheme="majorHAnsi" w:hAnsiTheme="majorHAnsi" w:cstheme="majorHAnsi"/>
                <w:sz w:val="20"/>
                <w:lang w:eastAsia="da-DK"/>
              </w:rPr>
              <w:t>Kompl.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616AD" w14:textId="1A7982A0" w:rsidR="001653E2" w:rsidRPr="001653E2" w:rsidRDefault="001653E2" w:rsidP="001653E2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B82D89">
              <w:rPr>
                <w:rFonts w:asciiTheme="majorHAnsi" w:hAnsiTheme="majorHAnsi" w:cstheme="majorHAnsi"/>
                <w:sz w:val="20"/>
                <w:lang w:eastAsia="da-DK"/>
              </w:rPr>
              <w:t>1</w:t>
            </w:r>
          </w:p>
        </w:tc>
      </w:tr>
      <w:tr w:rsidR="001653E2" w:rsidRPr="00DB6050" w14:paraId="18B2F9DB" w14:textId="77777777" w:rsidTr="00EA7656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5DD766EF" w14:textId="77777777" w:rsidR="001653E2" w:rsidRPr="00DB6050" w:rsidRDefault="001653E2" w:rsidP="001653E2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4BF09" w14:textId="429505F2" w:rsidR="001653E2" w:rsidRPr="001653E2" w:rsidRDefault="001653E2" w:rsidP="001653E2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B82D89">
              <w:rPr>
                <w:rFonts w:asciiTheme="majorHAnsi" w:hAnsiTheme="majorHAnsi" w:cstheme="majorHAnsi"/>
                <w:sz w:val="20"/>
                <w:lang w:eastAsia="da-DK"/>
              </w:rPr>
              <w:t>Vamzdynų ženklinimas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17871" w14:textId="77777777" w:rsidR="001653E2" w:rsidRPr="001653E2" w:rsidRDefault="001653E2" w:rsidP="001653E2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6350F" w14:textId="6A11FC3D" w:rsidR="001653E2" w:rsidRPr="001653E2" w:rsidRDefault="001653E2" w:rsidP="001653E2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B82D89">
              <w:rPr>
                <w:rFonts w:asciiTheme="majorHAnsi" w:hAnsiTheme="majorHAnsi" w:cstheme="majorHAnsi"/>
                <w:sz w:val="20"/>
                <w:lang w:eastAsia="da-DK"/>
              </w:rPr>
              <w:t>Kompl.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E4828" w14:textId="4F069C82" w:rsidR="001653E2" w:rsidRPr="001653E2" w:rsidRDefault="001653E2" w:rsidP="001653E2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B82D89">
              <w:rPr>
                <w:rFonts w:asciiTheme="majorHAnsi" w:hAnsiTheme="majorHAnsi" w:cstheme="majorHAnsi"/>
                <w:sz w:val="20"/>
                <w:lang w:eastAsia="da-DK"/>
              </w:rPr>
              <w:t>1</w:t>
            </w:r>
          </w:p>
        </w:tc>
      </w:tr>
      <w:tr w:rsidR="00C231D5" w:rsidRPr="00DB6050" w14:paraId="1EAAF3F4" w14:textId="77777777" w:rsidTr="005A380D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7793ABBC" w14:textId="77777777" w:rsidR="00C231D5" w:rsidRPr="00DB6050" w:rsidRDefault="00C231D5" w:rsidP="001653E2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92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FDB3F" w14:textId="1AFCBE44" w:rsidR="00C231D5" w:rsidRPr="00B82D89" w:rsidRDefault="00C231D5" w:rsidP="001653E2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b/>
                <w:bCs/>
                <w:sz w:val="20"/>
                <w:lang w:eastAsia="da-DK"/>
              </w:rPr>
              <w:t>1</w:t>
            </w:r>
            <w:r w:rsidRPr="000C5F24">
              <w:rPr>
                <w:rFonts w:asciiTheme="majorHAnsi" w:hAnsiTheme="majorHAnsi" w:cstheme="majorHAnsi"/>
                <w:b/>
                <w:bCs/>
                <w:sz w:val="20"/>
                <w:lang w:eastAsia="da-DK"/>
              </w:rPr>
              <w:t>B vėdinimo kamerų šilumos reguliavimo mazgai</w:t>
            </w:r>
          </w:p>
        </w:tc>
      </w:tr>
      <w:tr w:rsidR="00C231D5" w:rsidRPr="00DB6050" w14:paraId="53FB3FF5" w14:textId="77777777" w:rsidTr="00EA7656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09C50A3E" w14:textId="77777777" w:rsidR="00C231D5" w:rsidRPr="00DB6050" w:rsidRDefault="00C231D5" w:rsidP="00C231D5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69FD9" w14:textId="23A07E47" w:rsidR="00C231D5" w:rsidRPr="00B82D89" w:rsidRDefault="00C231D5" w:rsidP="00C231D5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F1708A">
              <w:rPr>
                <w:rFonts w:asciiTheme="majorHAnsi" w:hAnsiTheme="majorHAnsi" w:cstheme="majorHAnsi"/>
                <w:sz w:val="20"/>
              </w:rPr>
              <w:t>Rutulinis čiaupas DN</w:t>
            </w:r>
            <w:r w:rsidR="009333ED">
              <w:rPr>
                <w:rFonts w:asciiTheme="majorHAnsi" w:hAnsiTheme="majorHAnsi" w:cstheme="majorHAnsi"/>
                <w:sz w:val="20"/>
              </w:rPr>
              <w:t>32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F31EE" w14:textId="06FDACCF" w:rsidR="00C231D5" w:rsidRPr="001653E2" w:rsidRDefault="00C231D5" w:rsidP="00C231D5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F1708A">
              <w:rPr>
                <w:rFonts w:asciiTheme="majorHAnsi" w:hAnsiTheme="majorHAnsi" w:cstheme="majorHAnsi"/>
                <w:sz w:val="20"/>
                <w:lang w:eastAsia="da-DK"/>
              </w:rPr>
              <w:t>TS-2.7.1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B5917" w14:textId="4CDB2D42" w:rsidR="00C231D5" w:rsidRPr="00B82D89" w:rsidRDefault="00C231D5" w:rsidP="00C231D5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F1708A">
              <w:rPr>
                <w:rFonts w:asciiTheme="majorHAnsi" w:hAnsiTheme="majorHAnsi" w:cstheme="majorHAnsi"/>
                <w:sz w:val="20"/>
              </w:rPr>
              <w:t>Vnt.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5BB31" w14:textId="0F640F53" w:rsidR="00C231D5" w:rsidRPr="00B82D89" w:rsidRDefault="00C231D5" w:rsidP="00C231D5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F1708A">
              <w:rPr>
                <w:rFonts w:asciiTheme="majorHAnsi" w:hAnsiTheme="majorHAnsi" w:cstheme="majorHAnsi"/>
                <w:sz w:val="20"/>
                <w:lang w:eastAsia="da-DK"/>
              </w:rPr>
              <w:t>3</w:t>
            </w:r>
          </w:p>
        </w:tc>
      </w:tr>
      <w:tr w:rsidR="00C231D5" w:rsidRPr="00DB6050" w14:paraId="37252AD9" w14:textId="77777777" w:rsidTr="00EA7656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09AC6391" w14:textId="77777777" w:rsidR="00C231D5" w:rsidRPr="00DB6050" w:rsidRDefault="00C231D5" w:rsidP="00C231D5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46467" w14:textId="090A4236" w:rsidR="00C231D5" w:rsidRPr="00B82D89" w:rsidRDefault="00C231D5" w:rsidP="00C231D5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F1708A">
              <w:rPr>
                <w:rFonts w:asciiTheme="majorHAnsi" w:hAnsiTheme="majorHAnsi" w:cstheme="majorHAnsi"/>
                <w:sz w:val="20"/>
              </w:rPr>
              <w:t>Tas pats, DN</w:t>
            </w:r>
            <w:r w:rsidR="009333ED">
              <w:rPr>
                <w:rFonts w:asciiTheme="majorHAnsi" w:hAnsiTheme="majorHAnsi" w:cstheme="majorHAnsi"/>
                <w:sz w:val="20"/>
              </w:rPr>
              <w:t>25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C9C22" w14:textId="77777777" w:rsidR="00C231D5" w:rsidRPr="001653E2" w:rsidRDefault="00C231D5" w:rsidP="00C231D5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EA097" w14:textId="57B066E7" w:rsidR="00C231D5" w:rsidRPr="00B82D89" w:rsidRDefault="00C231D5" w:rsidP="00C231D5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F1708A">
              <w:rPr>
                <w:rFonts w:asciiTheme="majorHAnsi" w:hAnsiTheme="majorHAnsi" w:cstheme="majorHAnsi"/>
                <w:sz w:val="20"/>
              </w:rPr>
              <w:t>Vnt.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38B55" w14:textId="4FC97A43" w:rsidR="00C231D5" w:rsidRPr="00B82D89" w:rsidRDefault="009333ED" w:rsidP="00C231D5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12</w:t>
            </w:r>
          </w:p>
        </w:tc>
      </w:tr>
      <w:tr w:rsidR="00C231D5" w:rsidRPr="00DB6050" w14:paraId="3FF7BDAC" w14:textId="77777777" w:rsidTr="00EA7656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06F438D4" w14:textId="77777777" w:rsidR="00C231D5" w:rsidRPr="00DB6050" w:rsidRDefault="00C231D5" w:rsidP="00C231D5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4D0B7" w14:textId="3A04E56E" w:rsidR="00C231D5" w:rsidRPr="00B82D89" w:rsidRDefault="00C231D5" w:rsidP="00C231D5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F1708A">
              <w:rPr>
                <w:rFonts w:asciiTheme="majorHAnsi" w:hAnsiTheme="majorHAnsi" w:cstheme="majorHAnsi"/>
                <w:sz w:val="20"/>
              </w:rPr>
              <w:t>Tas pats, DN20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7E30F" w14:textId="77777777" w:rsidR="00C231D5" w:rsidRPr="001653E2" w:rsidRDefault="00C231D5" w:rsidP="00C231D5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E837A" w14:textId="68E26DD9" w:rsidR="00C231D5" w:rsidRPr="00B82D89" w:rsidRDefault="00C231D5" w:rsidP="00C231D5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F1708A">
              <w:rPr>
                <w:rFonts w:asciiTheme="majorHAnsi" w:hAnsiTheme="majorHAnsi" w:cstheme="majorHAnsi"/>
                <w:sz w:val="20"/>
              </w:rPr>
              <w:t>Vnt.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6AEAB" w14:textId="42A1D2D5" w:rsidR="00C231D5" w:rsidRPr="00B82D89" w:rsidRDefault="009333ED" w:rsidP="00C231D5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3</w:t>
            </w:r>
          </w:p>
        </w:tc>
      </w:tr>
      <w:tr w:rsidR="00C231D5" w:rsidRPr="00DB6050" w14:paraId="1D1A326B" w14:textId="77777777" w:rsidTr="00EA7656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2D8B52C6" w14:textId="77777777" w:rsidR="00C231D5" w:rsidRPr="00DB6050" w:rsidRDefault="00C231D5" w:rsidP="00C231D5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339D0" w14:textId="5193A8DF" w:rsidR="00C231D5" w:rsidRPr="00B82D89" w:rsidRDefault="00C231D5" w:rsidP="00C231D5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F1708A">
              <w:rPr>
                <w:rFonts w:asciiTheme="majorHAnsi" w:hAnsiTheme="majorHAnsi" w:cstheme="majorHAnsi"/>
                <w:sz w:val="20"/>
              </w:rPr>
              <w:t>Dviejų eigų reguliavimo vožtuvas su pavara ir automatinio balansavimo funkcija, DN</w:t>
            </w:r>
            <w:r w:rsidR="009333ED">
              <w:rPr>
                <w:rFonts w:asciiTheme="majorHAnsi" w:hAnsiTheme="majorHAnsi" w:cstheme="majorHAnsi"/>
                <w:sz w:val="20"/>
              </w:rPr>
              <w:t>25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DD022" w14:textId="489CB215" w:rsidR="00C231D5" w:rsidRPr="001653E2" w:rsidRDefault="00C231D5" w:rsidP="00C231D5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F1708A">
              <w:rPr>
                <w:rFonts w:asciiTheme="majorHAnsi" w:hAnsiTheme="majorHAnsi" w:cstheme="majorHAnsi"/>
                <w:sz w:val="20"/>
                <w:lang w:eastAsia="da-DK"/>
              </w:rPr>
              <w:t>TS-2.7.3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66D96" w14:textId="3E68B130" w:rsidR="00C231D5" w:rsidRPr="00B82D89" w:rsidRDefault="00C231D5" w:rsidP="00C231D5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F1708A">
              <w:rPr>
                <w:rFonts w:asciiTheme="majorHAnsi" w:hAnsiTheme="majorHAnsi" w:cstheme="majorHAnsi"/>
                <w:sz w:val="20"/>
              </w:rPr>
              <w:t>Vnt.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6E709" w14:textId="516244F2" w:rsidR="00C231D5" w:rsidRPr="00B82D89" w:rsidRDefault="00C231D5" w:rsidP="00C231D5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F1708A">
              <w:rPr>
                <w:rFonts w:asciiTheme="majorHAnsi" w:hAnsiTheme="majorHAnsi" w:cstheme="majorHAnsi"/>
                <w:sz w:val="20"/>
                <w:lang w:eastAsia="da-DK"/>
              </w:rPr>
              <w:t>1</w:t>
            </w:r>
          </w:p>
        </w:tc>
      </w:tr>
      <w:tr w:rsidR="00C231D5" w:rsidRPr="00DB6050" w14:paraId="53EC0AC3" w14:textId="77777777" w:rsidTr="00EA7656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10468654" w14:textId="77777777" w:rsidR="00C231D5" w:rsidRPr="00DB6050" w:rsidRDefault="00C231D5" w:rsidP="00C231D5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BEC26" w14:textId="44697212" w:rsidR="00C231D5" w:rsidRPr="00B82D89" w:rsidRDefault="00C231D5" w:rsidP="00C231D5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F1708A">
              <w:rPr>
                <w:rFonts w:asciiTheme="majorHAnsi" w:hAnsiTheme="majorHAnsi" w:cstheme="majorHAnsi"/>
                <w:sz w:val="20"/>
              </w:rPr>
              <w:t>Tas pats, DN2</w:t>
            </w:r>
            <w:r w:rsidR="009333ED">
              <w:rPr>
                <w:rFonts w:asciiTheme="majorHAnsi" w:hAnsiTheme="majorHAnsi" w:cstheme="majorHAnsi"/>
                <w:sz w:val="20"/>
              </w:rPr>
              <w:t>0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F7162" w14:textId="77777777" w:rsidR="00C231D5" w:rsidRPr="001653E2" w:rsidRDefault="00C231D5" w:rsidP="00C231D5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D6E94" w14:textId="743A8FD3" w:rsidR="00C231D5" w:rsidRPr="00B82D89" w:rsidRDefault="00C231D5" w:rsidP="00C231D5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F1708A">
              <w:rPr>
                <w:rFonts w:asciiTheme="majorHAnsi" w:hAnsiTheme="majorHAnsi" w:cstheme="majorHAnsi"/>
                <w:sz w:val="20"/>
              </w:rPr>
              <w:t>Vnt.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80386" w14:textId="5B1F08B0" w:rsidR="00C231D5" w:rsidRPr="00B82D89" w:rsidRDefault="009333ED" w:rsidP="00C231D5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4</w:t>
            </w:r>
          </w:p>
        </w:tc>
      </w:tr>
      <w:tr w:rsidR="00C231D5" w:rsidRPr="00DB6050" w14:paraId="56DC6980" w14:textId="77777777" w:rsidTr="00EA7656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4A13359B" w14:textId="77777777" w:rsidR="00C231D5" w:rsidRPr="00DB6050" w:rsidRDefault="00C231D5" w:rsidP="00C231D5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C4CFB" w14:textId="4969E49D" w:rsidR="00C231D5" w:rsidRPr="00B82D89" w:rsidRDefault="00C231D5" w:rsidP="00C231D5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F1708A">
              <w:rPr>
                <w:rFonts w:asciiTheme="majorHAnsi" w:hAnsiTheme="majorHAnsi" w:cstheme="majorHAnsi"/>
                <w:sz w:val="20"/>
              </w:rPr>
              <w:t>Tas pats, DN15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21293" w14:textId="77777777" w:rsidR="00C231D5" w:rsidRPr="001653E2" w:rsidRDefault="00C231D5" w:rsidP="00C231D5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F5FA1" w14:textId="7E74249C" w:rsidR="00C231D5" w:rsidRPr="00B82D89" w:rsidRDefault="00C231D5" w:rsidP="00C231D5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F1708A">
              <w:rPr>
                <w:rFonts w:asciiTheme="majorHAnsi" w:hAnsiTheme="majorHAnsi" w:cstheme="majorHAnsi"/>
                <w:sz w:val="20"/>
              </w:rPr>
              <w:t>Vnt.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46F3D" w14:textId="37AF9AC2" w:rsidR="00C231D5" w:rsidRPr="00B82D89" w:rsidRDefault="009333ED" w:rsidP="00C231D5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1</w:t>
            </w:r>
          </w:p>
        </w:tc>
      </w:tr>
      <w:tr w:rsidR="00C231D5" w:rsidRPr="00DB6050" w14:paraId="3E193B41" w14:textId="77777777" w:rsidTr="00EA7656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59104FE0" w14:textId="77777777" w:rsidR="00C231D5" w:rsidRPr="00DB6050" w:rsidRDefault="00C231D5" w:rsidP="00C231D5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520FC" w14:textId="7A3407F4" w:rsidR="00C231D5" w:rsidRPr="00B82D89" w:rsidRDefault="00C231D5" w:rsidP="00C231D5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F1708A">
              <w:rPr>
                <w:rFonts w:asciiTheme="majorHAnsi" w:hAnsiTheme="majorHAnsi" w:cstheme="majorHAnsi"/>
                <w:sz w:val="20"/>
              </w:rPr>
              <w:t>Cirkuliacinis siurblys su integruotu dažnio keitikliu: G=</w:t>
            </w:r>
            <w:r w:rsidR="009333ED">
              <w:rPr>
                <w:rFonts w:asciiTheme="majorHAnsi" w:hAnsiTheme="majorHAnsi" w:cstheme="majorHAnsi"/>
                <w:sz w:val="20"/>
              </w:rPr>
              <w:t>1</w:t>
            </w:r>
            <w:r w:rsidRPr="00F1708A">
              <w:rPr>
                <w:rFonts w:asciiTheme="majorHAnsi" w:hAnsiTheme="majorHAnsi" w:cstheme="majorHAnsi"/>
                <w:sz w:val="20"/>
              </w:rPr>
              <w:t>,</w:t>
            </w:r>
            <w:r w:rsidR="009333ED">
              <w:rPr>
                <w:rFonts w:asciiTheme="majorHAnsi" w:hAnsiTheme="majorHAnsi" w:cstheme="majorHAnsi"/>
                <w:sz w:val="20"/>
              </w:rPr>
              <w:t>16</w:t>
            </w:r>
            <w:r w:rsidRPr="00F1708A">
              <w:rPr>
                <w:rFonts w:asciiTheme="majorHAnsi" w:hAnsiTheme="majorHAnsi" w:cstheme="majorHAnsi"/>
                <w:sz w:val="20"/>
              </w:rPr>
              <w:t xml:space="preserve"> m</w:t>
            </w:r>
            <w:r w:rsidRPr="00F1708A">
              <w:rPr>
                <w:rFonts w:asciiTheme="majorHAnsi" w:hAnsiTheme="majorHAnsi" w:cstheme="majorHAnsi"/>
                <w:sz w:val="20"/>
                <w:vertAlign w:val="superscript"/>
              </w:rPr>
              <w:t>3</w:t>
            </w:r>
            <w:r w:rsidRPr="00F1708A">
              <w:rPr>
                <w:rFonts w:asciiTheme="majorHAnsi" w:hAnsiTheme="majorHAnsi" w:cstheme="majorHAnsi"/>
                <w:sz w:val="20"/>
              </w:rPr>
              <w:t>/h, 2,</w:t>
            </w:r>
            <w:r w:rsidR="009333ED">
              <w:rPr>
                <w:rFonts w:asciiTheme="majorHAnsi" w:hAnsiTheme="majorHAnsi" w:cstheme="majorHAnsi"/>
                <w:sz w:val="20"/>
              </w:rPr>
              <w:t>7</w:t>
            </w:r>
            <w:r w:rsidRPr="00F1708A">
              <w:rPr>
                <w:rFonts w:asciiTheme="majorHAnsi" w:hAnsiTheme="majorHAnsi" w:cstheme="majorHAnsi"/>
                <w:sz w:val="20"/>
              </w:rPr>
              <w:t xml:space="preserve"> m.v.st.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F50DE" w14:textId="60B427D8" w:rsidR="00C231D5" w:rsidRPr="001653E2" w:rsidRDefault="00C231D5" w:rsidP="00C231D5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F1708A">
              <w:rPr>
                <w:rFonts w:asciiTheme="majorHAnsi" w:hAnsiTheme="majorHAnsi" w:cstheme="majorHAnsi"/>
                <w:sz w:val="20"/>
                <w:lang w:eastAsia="da-DK"/>
              </w:rPr>
              <w:t>TS-2.3.8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E2F04" w14:textId="7A697463" w:rsidR="00C231D5" w:rsidRPr="00B82D89" w:rsidRDefault="00C231D5" w:rsidP="00C231D5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F1708A">
              <w:rPr>
                <w:rFonts w:asciiTheme="majorHAnsi" w:hAnsiTheme="majorHAnsi" w:cstheme="majorHAnsi"/>
                <w:sz w:val="20"/>
              </w:rPr>
              <w:t>Vnt.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E622E" w14:textId="3AA301E3" w:rsidR="00C231D5" w:rsidRPr="00B82D89" w:rsidRDefault="00C231D5" w:rsidP="00C231D5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F1708A">
              <w:rPr>
                <w:rFonts w:asciiTheme="majorHAnsi" w:hAnsiTheme="majorHAnsi" w:cstheme="majorHAnsi"/>
                <w:sz w:val="20"/>
                <w:lang w:eastAsia="da-DK"/>
              </w:rPr>
              <w:t>1</w:t>
            </w:r>
          </w:p>
        </w:tc>
      </w:tr>
      <w:tr w:rsidR="00C231D5" w:rsidRPr="00DB6050" w14:paraId="657EE058" w14:textId="77777777" w:rsidTr="00EA7656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34CEC1B3" w14:textId="77777777" w:rsidR="00C231D5" w:rsidRPr="00DB6050" w:rsidRDefault="00C231D5" w:rsidP="00C231D5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9B6E8" w14:textId="70A70D78" w:rsidR="00C231D5" w:rsidRPr="00B82D89" w:rsidRDefault="00C231D5" w:rsidP="00C231D5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F1708A">
              <w:rPr>
                <w:rFonts w:asciiTheme="majorHAnsi" w:hAnsiTheme="majorHAnsi" w:cstheme="majorHAnsi"/>
                <w:sz w:val="20"/>
              </w:rPr>
              <w:t>Tas pats, G=</w:t>
            </w:r>
            <w:r w:rsidR="009333ED">
              <w:rPr>
                <w:rFonts w:asciiTheme="majorHAnsi" w:hAnsiTheme="majorHAnsi" w:cstheme="majorHAnsi"/>
                <w:sz w:val="20"/>
              </w:rPr>
              <w:t>0</w:t>
            </w:r>
            <w:r w:rsidRPr="00F1708A">
              <w:rPr>
                <w:rFonts w:asciiTheme="majorHAnsi" w:hAnsiTheme="majorHAnsi" w:cstheme="majorHAnsi"/>
                <w:sz w:val="20"/>
              </w:rPr>
              <w:t>,</w:t>
            </w:r>
            <w:r w:rsidR="009333ED">
              <w:rPr>
                <w:rFonts w:asciiTheme="majorHAnsi" w:hAnsiTheme="majorHAnsi" w:cstheme="majorHAnsi"/>
                <w:sz w:val="20"/>
              </w:rPr>
              <w:t>9</w:t>
            </w:r>
            <w:r w:rsidRPr="00F1708A">
              <w:rPr>
                <w:rFonts w:asciiTheme="majorHAnsi" w:hAnsiTheme="majorHAnsi" w:cstheme="majorHAnsi"/>
                <w:sz w:val="20"/>
              </w:rPr>
              <w:t xml:space="preserve"> m</w:t>
            </w:r>
            <w:r w:rsidRPr="00F1708A">
              <w:rPr>
                <w:rFonts w:asciiTheme="majorHAnsi" w:hAnsiTheme="majorHAnsi" w:cstheme="majorHAnsi"/>
                <w:sz w:val="20"/>
                <w:vertAlign w:val="superscript"/>
              </w:rPr>
              <w:t>3</w:t>
            </w:r>
            <w:r w:rsidRPr="00F1708A">
              <w:rPr>
                <w:rFonts w:asciiTheme="majorHAnsi" w:hAnsiTheme="majorHAnsi" w:cstheme="majorHAnsi"/>
                <w:sz w:val="20"/>
              </w:rPr>
              <w:t>/h, 2,7 m.v.st.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ADC09" w14:textId="77777777" w:rsidR="00C231D5" w:rsidRPr="001653E2" w:rsidRDefault="00C231D5" w:rsidP="00C231D5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84BEA" w14:textId="0DEC121E" w:rsidR="00C231D5" w:rsidRPr="00B82D89" w:rsidRDefault="00C231D5" w:rsidP="00C231D5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F1708A">
              <w:rPr>
                <w:rFonts w:asciiTheme="majorHAnsi" w:hAnsiTheme="majorHAnsi" w:cstheme="majorHAnsi"/>
                <w:sz w:val="20"/>
              </w:rPr>
              <w:t>Vnt.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53994" w14:textId="0800D86A" w:rsidR="00C231D5" w:rsidRPr="00B82D89" w:rsidRDefault="009333ED" w:rsidP="00C231D5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3</w:t>
            </w:r>
          </w:p>
        </w:tc>
      </w:tr>
      <w:tr w:rsidR="00C231D5" w:rsidRPr="00DB6050" w14:paraId="46D05256" w14:textId="77777777" w:rsidTr="00EA7656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6AF71FE0" w14:textId="77777777" w:rsidR="00C231D5" w:rsidRPr="00DB6050" w:rsidRDefault="00C231D5" w:rsidP="00C231D5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EC9CA" w14:textId="6D633929" w:rsidR="00C231D5" w:rsidRPr="00B82D89" w:rsidRDefault="00C231D5" w:rsidP="00C231D5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F1708A">
              <w:rPr>
                <w:rFonts w:asciiTheme="majorHAnsi" w:hAnsiTheme="majorHAnsi" w:cstheme="majorHAnsi"/>
                <w:sz w:val="20"/>
              </w:rPr>
              <w:t>Tas pats, G=</w:t>
            </w:r>
            <w:r w:rsidR="009333ED">
              <w:rPr>
                <w:rFonts w:asciiTheme="majorHAnsi" w:hAnsiTheme="majorHAnsi" w:cstheme="majorHAnsi"/>
                <w:sz w:val="20"/>
              </w:rPr>
              <w:t>0</w:t>
            </w:r>
            <w:r w:rsidRPr="00F1708A">
              <w:rPr>
                <w:rFonts w:asciiTheme="majorHAnsi" w:hAnsiTheme="majorHAnsi" w:cstheme="majorHAnsi"/>
                <w:sz w:val="20"/>
              </w:rPr>
              <w:t>,</w:t>
            </w:r>
            <w:r w:rsidR="009333ED">
              <w:rPr>
                <w:rFonts w:asciiTheme="majorHAnsi" w:hAnsiTheme="majorHAnsi" w:cstheme="majorHAnsi"/>
                <w:sz w:val="20"/>
              </w:rPr>
              <w:t>73</w:t>
            </w:r>
            <w:r w:rsidRPr="00F1708A">
              <w:rPr>
                <w:rFonts w:asciiTheme="majorHAnsi" w:hAnsiTheme="majorHAnsi" w:cstheme="majorHAnsi"/>
                <w:sz w:val="20"/>
              </w:rPr>
              <w:t xml:space="preserve"> m</w:t>
            </w:r>
            <w:r w:rsidRPr="00F1708A">
              <w:rPr>
                <w:rFonts w:asciiTheme="majorHAnsi" w:hAnsiTheme="majorHAnsi" w:cstheme="majorHAnsi"/>
                <w:sz w:val="20"/>
                <w:vertAlign w:val="superscript"/>
              </w:rPr>
              <w:t>3</w:t>
            </w:r>
            <w:r w:rsidRPr="00F1708A">
              <w:rPr>
                <w:rFonts w:asciiTheme="majorHAnsi" w:hAnsiTheme="majorHAnsi" w:cstheme="majorHAnsi"/>
                <w:sz w:val="20"/>
              </w:rPr>
              <w:t>/h, 2,7 m.v.st.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01622" w14:textId="77777777" w:rsidR="00C231D5" w:rsidRPr="001653E2" w:rsidRDefault="00C231D5" w:rsidP="00C231D5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E08B1" w14:textId="7895BCE9" w:rsidR="00C231D5" w:rsidRPr="00B82D89" w:rsidRDefault="00C231D5" w:rsidP="00C231D5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F1708A">
              <w:rPr>
                <w:rFonts w:asciiTheme="majorHAnsi" w:hAnsiTheme="majorHAnsi" w:cstheme="majorHAnsi"/>
                <w:sz w:val="20"/>
              </w:rPr>
              <w:t>Vnt.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04F55" w14:textId="6FF36BB1" w:rsidR="00C231D5" w:rsidRPr="00B82D89" w:rsidRDefault="009333ED" w:rsidP="00C231D5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1</w:t>
            </w:r>
          </w:p>
        </w:tc>
      </w:tr>
      <w:tr w:rsidR="00C231D5" w:rsidRPr="00DB6050" w14:paraId="5277BE5C" w14:textId="77777777" w:rsidTr="00EA7656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08FA0CFB" w14:textId="77777777" w:rsidR="00C231D5" w:rsidRPr="00DB6050" w:rsidRDefault="00C231D5" w:rsidP="00C231D5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0AFA7" w14:textId="7C454EDC" w:rsidR="00C231D5" w:rsidRPr="00B82D89" w:rsidRDefault="00C231D5" w:rsidP="00C231D5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F1708A">
              <w:rPr>
                <w:rFonts w:asciiTheme="majorHAnsi" w:hAnsiTheme="majorHAnsi" w:cstheme="majorHAnsi"/>
                <w:sz w:val="20"/>
              </w:rPr>
              <w:t>Tas pats, G=0,</w:t>
            </w:r>
            <w:r w:rsidR="009333ED">
              <w:rPr>
                <w:rFonts w:asciiTheme="majorHAnsi" w:hAnsiTheme="majorHAnsi" w:cstheme="majorHAnsi"/>
                <w:sz w:val="20"/>
              </w:rPr>
              <w:t>39</w:t>
            </w:r>
            <w:r w:rsidRPr="00F1708A">
              <w:rPr>
                <w:rFonts w:asciiTheme="majorHAnsi" w:hAnsiTheme="majorHAnsi" w:cstheme="majorHAnsi"/>
                <w:sz w:val="20"/>
              </w:rPr>
              <w:t xml:space="preserve"> m</w:t>
            </w:r>
            <w:r w:rsidRPr="00F1708A">
              <w:rPr>
                <w:rFonts w:asciiTheme="majorHAnsi" w:hAnsiTheme="majorHAnsi" w:cstheme="majorHAnsi"/>
                <w:sz w:val="20"/>
                <w:vertAlign w:val="superscript"/>
              </w:rPr>
              <w:t>3</w:t>
            </w:r>
            <w:r w:rsidRPr="00F1708A">
              <w:rPr>
                <w:rFonts w:asciiTheme="majorHAnsi" w:hAnsiTheme="majorHAnsi" w:cstheme="majorHAnsi"/>
                <w:sz w:val="20"/>
              </w:rPr>
              <w:t>/h, 2,7 m.v.st.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F9BE6" w14:textId="77777777" w:rsidR="00C231D5" w:rsidRPr="001653E2" w:rsidRDefault="00C231D5" w:rsidP="00C231D5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C6E57" w14:textId="6316F03B" w:rsidR="00C231D5" w:rsidRPr="00B82D89" w:rsidRDefault="00C231D5" w:rsidP="00C231D5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F1708A">
              <w:rPr>
                <w:rFonts w:asciiTheme="majorHAnsi" w:hAnsiTheme="majorHAnsi" w:cstheme="majorHAnsi"/>
                <w:sz w:val="20"/>
              </w:rPr>
              <w:t>Vnt.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1EAC2" w14:textId="020AE805" w:rsidR="00C231D5" w:rsidRPr="00B82D89" w:rsidRDefault="00C231D5" w:rsidP="00C231D5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F1708A">
              <w:rPr>
                <w:rFonts w:asciiTheme="majorHAnsi" w:hAnsiTheme="majorHAnsi" w:cstheme="majorHAnsi"/>
                <w:sz w:val="20"/>
                <w:lang w:eastAsia="da-DK"/>
              </w:rPr>
              <w:t>1</w:t>
            </w:r>
          </w:p>
        </w:tc>
      </w:tr>
      <w:tr w:rsidR="00C231D5" w:rsidRPr="00DB6050" w14:paraId="15A28AF7" w14:textId="77777777" w:rsidTr="00EA7656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64A26D0E" w14:textId="77777777" w:rsidR="00C231D5" w:rsidRPr="00DB6050" w:rsidRDefault="00C231D5" w:rsidP="00C231D5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EAF71" w14:textId="7054AAC2" w:rsidR="00C231D5" w:rsidRPr="00B82D89" w:rsidRDefault="00C231D5" w:rsidP="00C231D5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211F02">
              <w:rPr>
                <w:rFonts w:asciiTheme="majorHAnsi" w:hAnsiTheme="majorHAnsi" w:cstheme="majorHAnsi"/>
                <w:sz w:val="20"/>
              </w:rPr>
              <w:t>Atbulinis vožtuvas DN</w:t>
            </w:r>
            <w:r w:rsidR="009333ED">
              <w:rPr>
                <w:rFonts w:asciiTheme="majorHAnsi" w:hAnsiTheme="majorHAnsi" w:cstheme="majorHAnsi"/>
                <w:sz w:val="20"/>
              </w:rPr>
              <w:t>32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D5777" w14:textId="54D66CD2" w:rsidR="00C231D5" w:rsidRPr="001653E2" w:rsidRDefault="00C231D5" w:rsidP="00C231D5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211F02">
              <w:rPr>
                <w:rFonts w:asciiTheme="majorHAnsi" w:hAnsiTheme="majorHAnsi" w:cstheme="majorHAnsi"/>
                <w:sz w:val="20"/>
                <w:lang w:eastAsia="da-DK"/>
              </w:rPr>
              <w:t>TS-2.7.13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17321" w14:textId="4119A43B" w:rsidR="00C231D5" w:rsidRPr="00B82D89" w:rsidRDefault="00C231D5" w:rsidP="00C231D5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211F02">
              <w:rPr>
                <w:rFonts w:asciiTheme="majorHAnsi" w:hAnsiTheme="majorHAnsi" w:cstheme="majorHAnsi"/>
                <w:sz w:val="20"/>
              </w:rPr>
              <w:t>Vnt.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A9F6B" w14:textId="0FBE5383" w:rsidR="00C231D5" w:rsidRPr="00B82D89" w:rsidRDefault="00C231D5" w:rsidP="00C231D5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211F02">
              <w:rPr>
                <w:rFonts w:asciiTheme="majorHAnsi" w:hAnsiTheme="majorHAnsi" w:cstheme="majorHAnsi"/>
                <w:sz w:val="20"/>
                <w:lang w:eastAsia="da-DK"/>
              </w:rPr>
              <w:t>1</w:t>
            </w:r>
          </w:p>
        </w:tc>
      </w:tr>
      <w:tr w:rsidR="00C231D5" w:rsidRPr="00DB6050" w14:paraId="5E4A7E8A" w14:textId="77777777" w:rsidTr="00EA7656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4C923CE3" w14:textId="77777777" w:rsidR="00C231D5" w:rsidRPr="00DB6050" w:rsidRDefault="00C231D5" w:rsidP="00C231D5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6BFA9" w14:textId="2E191199" w:rsidR="00C231D5" w:rsidRPr="00B82D89" w:rsidRDefault="00C231D5" w:rsidP="00C231D5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211F02">
              <w:rPr>
                <w:rFonts w:asciiTheme="majorHAnsi" w:hAnsiTheme="majorHAnsi" w:cstheme="majorHAnsi"/>
                <w:sz w:val="20"/>
              </w:rPr>
              <w:t>Tas pats, DN</w:t>
            </w:r>
            <w:r w:rsidR="009333ED">
              <w:rPr>
                <w:rFonts w:asciiTheme="majorHAnsi" w:hAnsiTheme="majorHAnsi" w:cstheme="majorHAnsi"/>
                <w:sz w:val="20"/>
              </w:rPr>
              <w:t>25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37F26" w14:textId="77777777" w:rsidR="00C231D5" w:rsidRPr="001653E2" w:rsidRDefault="00C231D5" w:rsidP="00C231D5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1BCF5" w14:textId="10DA3610" w:rsidR="00C231D5" w:rsidRPr="00B82D89" w:rsidRDefault="00C231D5" w:rsidP="00C231D5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211F02">
              <w:rPr>
                <w:rFonts w:asciiTheme="majorHAnsi" w:hAnsiTheme="majorHAnsi" w:cstheme="majorHAnsi"/>
                <w:sz w:val="20"/>
              </w:rPr>
              <w:t>Vnt.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AC8E9" w14:textId="27EA7008" w:rsidR="00C231D5" w:rsidRPr="00B82D89" w:rsidRDefault="009333ED" w:rsidP="00C231D5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4</w:t>
            </w:r>
          </w:p>
        </w:tc>
      </w:tr>
      <w:tr w:rsidR="00C231D5" w:rsidRPr="00DB6050" w14:paraId="00C3518F" w14:textId="77777777" w:rsidTr="00EA7656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29BAC930" w14:textId="77777777" w:rsidR="00C231D5" w:rsidRPr="00DB6050" w:rsidRDefault="00C231D5" w:rsidP="00C231D5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50209" w14:textId="4FA9DEF4" w:rsidR="00C231D5" w:rsidRPr="00B82D89" w:rsidRDefault="00C231D5" w:rsidP="00C231D5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211F02">
              <w:rPr>
                <w:rFonts w:asciiTheme="majorHAnsi" w:hAnsiTheme="majorHAnsi" w:cstheme="majorHAnsi"/>
                <w:sz w:val="20"/>
              </w:rPr>
              <w:t>Tas pats, DN20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C1E0A" w14:textId="77777777" w:rsidR="00C231D5" w:rsidRPr="001653E2" w:rsidRDefault="00C231D5" w:rsidP="00C231D5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92865" w14:textId="42DB2709" w:rsidR="00C231D5" w:rsidRPr="00B82D89" w:rsidRDefault="00C231D5" w:rsidP="00C231D5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211F02">
              <w:rPr>
                <w:rFonts w:asciiTheme="majorHAnsi" w:hAnsiTheme="majorHAnsi" w:cstheme="majorHAnsi"/>
                <w:sz w:val="20"/>
              </w:rPr>
              <w:t>Vnt.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F7E77" w14:textId="7C5B7045" w:rsidR="00C231D5" w:rsidRPr="00B82D89" w:rsidRDefault="009333ED" w:rsidP="00C231D5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1</w:t>
            </w:r>
          </w:p>
        </w:tc>
      </w:tr>
      <w:tr w:rsidR="00C231D5" w:rsidRPr="00DB6050" w14:paraId="5E59D405" w14:textId="77777777" w:rsidTr="00EA7656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63EECDA4" w14:textId="77777777" w:rsidR="00C231D5" w:rsidRPr="00DB6050" w:rsidRDefault="00C231D5" w:rsidP="00C231D5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40476" w14:textId="6487E0C4" w:rsidR="00C231D5" w:rsidRPr="00B82D89" w:rsidRDefault="00C231D5" w:rsidP="00C231D5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211F02">
              <w:rPr>
                <w:rFonts w:asciiTheme="majorHAnsi" w:hAnsiTheme="majorHAnsi" w:cstheme="majorHAnsi"/>
                <w:sz w:val="20"/>
              </w:rPr>
              <w:t>Balansavimo ventilis DN</w:t>
            </w:r>
            <w:r w:rsidR="009333ED">
              <w:rPr>
                <w:rFonts w:asciiTheme="majorHAnsi" w:hAnsiTheme="majorHAnsi" w:cstheme="majorHAnsi"/>
                <w:sz w:val="20"/>
              </w:rPr>
              <w:t>32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C14AF" w14:textId="036FF330" w:rsidR="00C231D5" w:rsidRPr="001653E2" w:rsidRDefault="00C231D5" w:rsidP="00C231D5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211F02">
              <w:rPr>
                <w:rFonts w:asciiTheme="majorHAnsi" w:hAnsiTheme="majorHAnsi" w:cstheme="majorHAnsi"/>
                <w:sz w:val="20"/>
                <w:lang w:eastAsia="da-DK"/>
              </w:rPr>
              <w:t>TS-2.7.7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2540B" w14:textId="78D139EC" w:rsidR="00C231D5" w:rsidRPr="00B82D89" w:rsidRDefault="00C231D5" w:rsidP="00C231D5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211F02">
              <w:rPr>
                <w:rFonts w:asciiTheme="majorHAnsi" w:hAnsiTheme="majorHAnsi" w:cstheme="majorHAnsi"/>
                <w:sz w:val="20"/>
              </w:rPr>
              <w:t>Vnt.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EF500" w14:textId="0DA80980" w:rsidR="00C231D5" w:rsidRPr="00B82D89" w:rsidRDefault="00C231D5" w:rsidP="00C231D5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211F02">
              <w:rPr>
                <w:rFonts w:asciiTheme="majorHAnsi" w:hAnsiTheme="majorHAnsi" w:cstheme="majorHAnsi"/>
                <w:sz w:val="20"/>
                <w:lang w:eastAsia="da-DK"/>
              </w:rPr>
              <w:t>1</w:t>
            </w:r>
          </w:p>
        </w:tc>
      </w:tr>
      <w:tr w:rsidR="00C231D5" w:rsidRPr="00DB6050" w14:paraId="0AE6F2D5" w14:textId="77777777" w:rsidTr="00EA7656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6C87BDE9" w14:textId="77777777" w:rsidR="00C231D5" w:rsidRPr="00DB6050" w:rsidRDefault="00C231D5" w:rsidP="00C231D5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D8A42" w14:textId="488D59D4" w:rsidR="00C231D5" w:rsidRPr="00B82D89" w:rsidRDefault="00C231D5" w:rsidP="00C231D5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211F02">
              <w:rPr>
                <w:rFonts w:asciiTheme="majorHAnsi" w:hAnsiTheme="majorHAnsi" w:cstheme="majorHAnsi"/>
                <w:sz w:val="20"/>
              </w:rPr>
              <w:t>Tas pats, DN</w:t>
            </w:r>
            <w:r w:rsidR="009333ED">
              <w:rPr>
                <w:rFonts w:asciiTheme="majorHAnsi" w:hAnsiTheme="majorHAnsi" w:cstheme="majorHAnsi"/>
                <w:sz w:val="20"/>
              </w:rPr>
              <w:t>25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DCE23" w14:textId="77777777" w:rsidR="00C231D5" w:rsidRPr="001653E2" w:rsidRDefault="00C231D5" w:rsidP="00C231D5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9C51E" w14:textId="2F315CF6" w:rsidR="00C231D5" w:rsidRPr="00B82D89" w:rsidRDefault="00C231D5" w:rsidP="00C231D5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211F02">
              <w:rPr>
                <w:rFonts w:asciiTheme="majorHAnsi" w:hAnsiTheme="majorHAnsi" w:cstheme="majorHAnsi"/>
                <w:sz w:val="20"/>
              </w:rPr>
              <w:t>Vnt.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BF6C7" w14:textId="547553FC" w:rsidR="00C231D5" w:rsidRPr="00B82D89" w:rsidRDefault="009333ED" w:rsidP="00C231D5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4</w:t>
            </w:r>
          </w:p>
        </w:tc>
      </w:tr>
      <w:tr w:rsidR="00C231D5" w:rsidRPr="00DB6050" w14:paraId="1DB7EAC9" w14:textId="77777777" w:rsidTr="00EA7656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24212D0C" w14:textId="77777777" w:rsidR="00C231D5" w:rsidRPr="00DB6050" w:rsidRDefault="00C231D5" w:rsidP="00C231D5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9F4EF" w14:textId="7C4CBB58" w:rsidR="00C231D5" w:rsidRPr="00B82D89" w:rsidRDefault="00C231D5" w:rsidP="00C231D5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211F02">
              <w:rPr>
                <w:rFonts w:asciiTheme="majorHAnsi" w:hAnsiTheme="majorHAnsi" w:cstheme="majorHAnsi"/>
                <w:sz w:val="20"/>
              </w:rPr>
              <w:t>Tas pats, DN20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64AEC" w14:textId="77777777" w:rsidR="00C231D5" w:rsidRPr="001653E2" w:rsidRDefault="00C231D5" w:rsidP="00C231D5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4E7E6" w14:textId="26BC1EA6" w:rsidR="00C231D5" w:rsidRPr="00B82D89" w:rsidRDefault="00C231D5" w:rsidP="00C231D5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211F02">
              <w:rPr>
                <w:rFonts w:asciiTheme="majorHAnsi" w:hAnsiTheme="majorHAnsi" w:cstheme="majorHAnsi"/>
                <w:sz w:val="20"/>
              </w:rPr>
              <w:t>Vnt.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123D1" w14:textId="5E28B97E" w:rsidR="00C231D5" w:rsidRPr="00B82D89" w:rsidRDefault="009333ED" w:rsidP="00C231D5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1</w:t>
            </w:r>
          </w:p>
        </w:tc>
      </w:tr>
      <w:tr w:rsidR="00C231D5" w:rsidRPr="00DB6050" w14:paraId="3768413E" w14:textId="77777777" w:rsidTr="00EA7656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189E8A8A" w14:textId="77777777" w:rsidR="00C231D5" w:rsidRPr="00DB6050" w:rsidRDefault="00C231D5" w:rsidP="00C231D5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59BD0" w14:textId="3C739D30" w:rsidR="00C231D5" w:rsidRPr="00B82D89" w:rsidRDefault="00C231D5" w:rsidP="00C231D5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211F02">
              <w:rPr>
                <w:rFonts w:asciiTheme="majorHAnsi" w:hAnsiTheme="majorHAnsi" w:cstheme="majorHAnsi"/>
                <w:sz w:val="20"/>
              </w:rPr>
              <w:t>Daugiafunkcinis termostatinis cirkuliacinis ventilis temperatūros palaikymui, DN15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73F92" w14:textId="77777777" w:rsidR="00C231D5" w:rsidRPr="001653E2" w:rsidRDefault="00C231D5" w:rsidP="00C231D5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EA90A" w14:textId="3A62060A" w:rsidR="00C231D5" w:rsidRPr="00B82D89" w:rsidRDefault="00C231D5" w:rsidP="00C231D5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211F02">
              <w:rPr>
                <w:rFonts w:asciiTheme="majorHAnsi" w:hAnsiTheme="majorHAnsi" w:cstheme="majorHAnsi"/>
                <w:sz w:val="20"/>
              </w:rPr>
              <w:t>Vnt.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7DF25" w14:textId="34991F11" w:rsidR="00C231D5" w:rsidRPr="00B82D89" w:rsidRDefault="009333ED" w:rsidP="00C231D5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6</w:t>
            </w:r>
          </w:p>
        </w:tc>
      </w:tr>
      <w:tr w:rsidR="00C231D5" w:rsidRPr="00DB6050" w14:paraId="19A56F31" w14:textId="77777777" w:rsidTr="00EA7656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63AE7B7D" w14:textId="77777777" w:rsidR="00C231D5" w:rsidRPr="00DB6050" w:rsidRDefault="00C231D5" w:rsidP="00C231D5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46392" w14:textId="04693684" w:rsidR="00C231D5" w:rsidRPr="00B82D89" w:rsidRDefault="00C231D5" w:rsidP="00C231D5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211F02">
              <w:rPr>
                <w:rFonts w:asciiTheme="majorHAnsi" w:hAnsiTheme="majorHAnsi" w:cstheme="majorHAnsi"/>
                <w:sz w:val="20"/>
              </w:rPr>
              <w:t>Techninis manometras 0...6 bar, tiksl. kl. 1,0 su trieigiu čiaupu, Ø80 mm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CA6DE" w14:textId="535D15D5" w:rsidR="00C231D5" w:rsidRPr="001653E2" w:rsidRDefault="00C231D5" w:rsidP="00C231D5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211F02">
              <w:rPr>
                <w:rFonts w:asciiTheme="majorHAnsi" w:hAnsiTheme="majorHAnsi" w:cstheme="majorHAnsi"/>
                <w:sz w:val="20"/>
                <w:lang w:eastAsia="da-DK"/>
              </w:rPr>
              <w:t>TS-2.7.12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A496C" w14:textId="351B68D7" w:rsidR="00C231D5" w:rsidRPr="00B82D89" w:rsidRDefault="00C231D5" w:rsidP="00C231D5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211F02">
              <w:rPr>
                <w:rFonts w:asciiTheme="majorHAnsi" w:hAnsiTheme="majorHAnsi" w:cstheme="majorHAnsi"/>
                <w:sz w:val="20"/>
              </w:rPr>
              <w:t>Vnt.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F859B" w14:textId="7791DF7C" w:rsidR="00C231D5" w:rsidRPr="00B82D89" w:rsidRDefault="00C231D5" w:rsidP="00C231D5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211F02">
              <w:rPr>
                <w:rFonts w:asciiTheme="majorHAnsi" w:hAnsiTheme="majorHAnsi" w:cstheme="majorHAnsi"/>
                <w:sz w:val="20"/>
                <w:lang w:eastAsia="da-DK"/>
              </w:rPr>
              <w:t>12</w:t>
            </w:r>
          </w:p>
        </w:tc>
      </w:tr>
      <w:tr w:rsidR="00C231D5" w:rsidRPr="00DB6050" w14:paraId="3E3EE4CB" w14:textId="77777777" w:rsidTr="00EA7656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614C1D98" w14:textId="77777777" w:rsidR="00C231D5" w:rsidRPr="00DB6050" w:rsidRDefault="00C231D5" w:rsidP="00C231D5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84987" w14:textId="3237A104" w:rsidR="00C231D5" w:rsidRPr="00B82D89" w:rsidRDefault="00C231D5" w:rsidP="00C231D5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211F02">
              <w:rPr>
                <w:rFonts w:asciiTheme="majorHAnsi" w:hAnsiTheme="majorHAnsi" w:cstheme="majorHAnsi"/>
                <w:sz w:val="20"/>
              </w:rPr>
              <w:t>Spiritinis įleidžiamas termometras su įvore, skalė 0...100°C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99CCD" w14:textId="1B28F1CB" w:rsidR="00C231D5" w:rsidRPr="001653E2" w:rsidRDefault="00C231D5" w:rsidP="00C231D5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211F02">
              <w:rPr>
                <w:rFonts w:asciiTheme="majorHAnsi" w:hAnsiTheme="majorHAnsi" w:cstheme="majorHAnsi"/>
                <w:sz w:val="20"/>
                <w:lang w:eastAsia="da-DK"/>
              </w:rPr>
              <w:t>TS-2.7.11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15FBC" w14:textId="0CD0BC56" w:rsidR="00C231D5" w:rsidRPr="00B82D89" w:rsidRDefault="00C231D5" w:rsidP="00C231D5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211F02">
              <w:rPr>
                <w:rFonts w:asciiTheme="majorHAnsi" w:hAnsiTheme="majorHAnsi" w:cstheme="majorHAnsi"/>
                <w:sz w:val="20"/>
              </w:rPr>
              <w:t>Vnt.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25B21" w14:textId="3ED5DC93" w:rsidR="00C231D5" w:rsidRPr="00B82D89" w:rsidRDefault="00C231D5" w:rsidP="00C231D5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211F02">
              <w:rPr>
                <w:rFonts w:asciiTheme="majorHAnsi" w:hAnsiTheme="majorHAnsi" w:cstheme="majorHAnsi"/>
                <w:sz w:val="20"/>
                <w:lang w:eastAsia="da-DK"/>
              </w:rPr>
              <w:t>18</w:t>
            </w:r>
          </w:p>
        </w:tc>
      </w:tr>
      <w:tr w:rsidR="00C231D5" w:rsidRPr="00DB6050" w14:paraId="621626E3" w14:textId="77777777" w:rsidTr="00EA7656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7B5FE293" w14:textId="77777777" w:rsidR="00C231D5" w:rsidRPr="00DB6050" w:rsidRDefault="00C231D5" w:rsidP="00C231D5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42BA6" w14:textId="2D7BC91F" w:rsidR="00C231D5" w:rsidRPr="00B82D89" w:rsidRDefault="00C231D5" w:rsidP="00C231D5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211F02">
              <w:rPr>
                <w:rFonts w:asciiTheme="majorHAnsi" w:hAnsiTheme="majorHAnsi" w:cstheme="majorHAnsi"/>
                <w:sz w:val="20"/>
              </w:rPr>
              <w:t>Nuorinimo vožtuvas DN15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B37B9" w14:textId="00DF7C50" w:rsidR="00C231D5" w:rsidRPr="001653E2" w:rsidRDefault="00C231D5" w:rsidP="00C231D5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211F02">
              <w:rPr>
                <w:rFonts w:asciiTheme="majorHAnsi" w:hAnsiTheme="majorHAnsi" w:cstheme="majorHAnsi"/>
                <w:sz w:val="20"/>
                <w:lang w:eastAsia="da-DK"/>
              </w:rPr>
              <w:t>TS-2.7.14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5ABCC" w14:textId="18B0B892" w:rsidR="00C231D5" w:rsidRPr="00B82D89" w:rsidRDefault="00C231D5" w:rsidP="00C231D5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211F02">
              <w:rPr>
                <w:rFonts w:asciiTheme="majorHAnsi" w:hAnsiTheme="majorHAnsi" w:cstheme="majorHAnsi"/>
                <w:sz w:val="20"/>
              </w:rPr>
              <w:t>Vnt.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C60B0" w14:textId="4EA572A9" w:rsidR="00C231D5" w:rsidRPr="00B82D89" w:rsidRDefault="00C231D5" w:rsidP="00C231D5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211F02">
              <w:rPr>
                <w:rFonts w:asciiTheme="majorHAnsi" w:hAnsiTheme="majorHAnsi" w:cstheme="majorHAnsi"/>
                <w:sz w:val="20"/>
                <w:lang w:eastAsia="da-DK"/>
              </w:rPr>
              <w:t>6</w:t>
            </w:r>
          </w:p>
        </w:tc>
      </w:tr>
      <w:tr w:rsidR="00C231D5" w:rsidRPr="00DB6050" w14:paraId="751CD5E4" w14:textId="77777777" w:rsidTr="00EA7656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6CCEED15" w14:textId="77777777" w:rsidR="00C231D5" w:rsidRPr="00DB6050" w:rsidRDefault="00C231D5" w:rsidP="00C231D5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A42A7" w14:textId="1F29E9F8" w:rsidR="00C231D5" w:rsidRPr="00B82D89" w:rsidRDefault="00C231D5" w:rsidP="00C231D5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211F02">
              <w:rPr>
                <w:rFonts w:asciiTheme="majorHAnsi" w:hAnsiTheme="majorHAnsi" w:cstheme="majorHAnsi"/>
                <w:sz w:val="20"/>
                <w:lang w:eastAsia="da-DK"/>
              </w:rPr>
              <w:t>Vandens išleidimo ventilis DN</w:t>
            </w:r>
            <w:r w:rsidR="009333ED">
              <w:rPr>
                <w:rFonts w:asciiTheme="majorHAnsi" w:hAnsiTheme="majorHAnsi" w:cstheme="majorHAnsi"/>
                <w:sz w:val="20"/>
                <w:lang w:eastAsia="da-DK"/>
              </w:rPr>
              <w:t>15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BDC9B" w14:textId="15975BAA" w:rsidR="00C231D5" w:rsidRPr="001653E2" w:rsidRDefault="00C231D5" w:rsidP="00C231D5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211F02">
              <w:rPr>
                <w:rFonts w:asciiTheme="majorHAnsi" w:hAnsiTheme="majorHAnsi" w:cstheme="majorHAnsi"/>
                <w:sz w:val="20"/>
                <w:lang w:eastAsia="da-DK"/>
              </w:rPr>
              <w:t>TS-2.7.15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AFB46" w14:textId="6AA43916" w:rsidR="00C231D5" w:rsidRPr="00B82D89" w:rsidRDefault="00C231D5" w:rsidP="00C231D5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211F02">
              <w:rPr>
                <w:rFonts w:asciiTheme="majorHAnsi" w:hAnsiTheme="majorHAnsi" w:cstheme="majorHAnsi"/>
                <w:sz w:val="20"/>
                <w:lang w:eastAsia="da-DK"/>
              </w:rPr>
              <w:t>Vnt.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6ABE2" w14:textId="392EE0E7" w:rsidR="00C231D5" w:rsidRPr="00B82D89" w:rsidRDefault="00C231D5" w:rsidP="00C231D5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211F02">
              <w:rPr>
                <w:rFonts w:asciiTheme="majorHAnsi" w:hAnsiTheme="majorHAnsi" w:cstheme="majorHAnsi"/>
                <w:sz w:val="20"/>
                <w:lang w:eastAsia="da-DK"/>
              </w:rPr>
              <w:t>6</w:t>
            </w:r>
          </w:p>
        </w:tc>
      </w:tr>
      <w:tr w:rsidR="009A6607" w:rsidRPr="00DB6050" w14:paraId="095044BC" w14:textId="77777777" w:rsidTr="00EA7656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0254660A" w14:textId="77777777" w:rsidR="009A6607" w:rsidRPr="00DB6050" w:rsidRDefault="009A6607" w:rsidP="009A6607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B350B" w14:textId="2D36FCDB" w:rsidR="009A6607" w:rsidRPr="00B82D89" w:rsidRDefault="009A6607" w:rsidP="009A6607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b/>
                <w:bCs/>
                <w:sz w:val="20"/>
                <w:lang w:val="en-US" w:eastAsia="en-US"/>
              </w:rPr>
              <w:t>VĖSOS TIEKIMO</w:t>
            </w:r>
            <w:r w:rsidRPr="00DB6050">
              <w:rPr>
                <w:rFonts w:asciiTheme="majorHAnsi" w:hAnsiTheme="majorHAnsi" w:cstheme="majorHAnsi"/>
                <w:b/>
                <w:bCs/>
                <w:sz w:val="20"/>
                <w:lang w:val="en-US" w:eastAsia="en-US"/>
              </w:rPr>
              <w:t xml:space="preserve"> SISTEMA </w:t>
            </w:r>
            <w:r>
              <w:rPr>
                <w:rFonts w:asciiTheme="majorHAnsi" w:hAnsiTheme="majorHAnsi" w:cstheme="majorHAnsi"/>
                <w:b/>
                <w:bCs/>
                <w:sz w:val="20"/>
                <w:lang w:val="en-US" w:eastAsia="en-US"/>
              </w:rPr>
              <w:t>VĖDINIMO ĮRENGINIAMS S.C2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ED5AB" w14:textId="5CA21B74" w:rsidR="009A6607" w:rsidRPr="001653E2" w:rsidRDefault="009A6607" w:rsidP="009A6607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7D676" w14:textId="5245D8FC" w:rsidR="009A6607" w:rsidRPr="00B82D89" w:rsidRDefault="009A6607" w:rsidP="009A6607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B68CC" w14:textId="6574F0C6" w:rsidR="009A6607" w:rsidRPr="00B82D89" w:rsidRDefault="009A6607" w:rsidP="009A6607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</w:p>
        </w:tc>
      </w:tr>
      <w:tr w:rsidR="009A6607" w:rsidRPr="00DB6050" w14:paraId="049FF05C" w14:textId="77777777" w:rsidTr="00EA7656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5994463D" w14:textId="77777777" w:rsidR="009A6607" w:rsidRPr="00DB6050" w:rsidRDefault="009A6607" w:rsidP="009A6607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7687B" w14:textId="2F8F6AAD" w:rsidR="009A6607" w:rsidRPr="00B82D89" w:rsidRDefault="009A6607" w:rsidP="009A6607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9C5782">
              <w:rPr>
                <w:rFonts w:asciiTheme="majorHAnsi" w:hAnsiTheme="majorHAnsi" w:cstheme="majorHAnsi"/>
                <w:sz w:val="20"/>
                <w:lang w:eastAsia="da-DK"/>
              </w:rPr>
              <w:t>Plieninis vamzdis DN</w:t>
            </w:r>
            <w:r>
              <w:rPr>
                <w:rFonts w:asciiTheme="majorHAnsi" w:hAnsiTheme="majorHAnsi" w:cstheme="majorHAnsi"/>
                <w:sz w:val="20"/>
                <w:lang w:eastAsia="da-DK"/>
              </w:rPr>
              <w:t>80</w:t>
            </w:r>
            <w:r w:rsidRPr="009C5782">
              <w:rPr>
                <w:rFonts w:asciiTheme="majorHAnsi" w:hAnsiTheme="majorHAnsi" w:cstheme="majorHAnsi"/>
                <w:sz w:val="20"/>
                <w:lang w:eastAsia="da-DK"/>
              </w:rPr>
              <w:t xml:space="preserve"> izoliuotas vamzdiniais sintetinio kaučiuko kevalais δ</w:t>
            </w:r>
            <w:r w:rsidRPr="009C5782">
              <w:rPr>
                <w:rFonts w:asciiTheme="majorHAnsi" w:hAnsiTheme="majorHAnsi" w:cstheme="majorHAnsi"/>
                <w:sz w:val="20"/>
                <w:lang w:val="en-GB" w:eastAsia="da-DK"/>
              </w:rPr>
              <w:t>=</w:t>
            </w:r>
            <w:r>
              <w:rPr>
                <w:rFonts w:asciiTheme="majorHAnsi" w:hAnsiTheme="majorHAnsi" w:cstheme="majorHAnsi"/>
                <w:sz w:val="20"/>
                <w:lang w:val="en-GB" w:eastAsia="da-DK"/>
              </w:rPr>
              <w:t>25</w:t>
            </w:r>
            <w:r w:rsidRPr="009C5782">
              <w:rPr>
                <w:rFonts w:asciiTheme="majorHAnsi" w:hAnsiTheme="majorHAnsi" w:cstheme="majorHAnsi"/>
                <w:sz w:val="20"/>
                <w:lang w:val="en-GB" w:eastAsia="da-DK"/>
              </w:rPr>
              <w:t xml:space="preserve"> mm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FF3C0" w14:textId="1919C369" w:rsidR="009A6607" w:rsidRPr="001653E2" w:rsidRDefault="009A6607" w:rsidP="009A6607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9C5782">
              <w:rPr>
                <w:rFonts w:asciiTheme="majorHAnsi" w:hAnsiTheme="majorHAnsi" w:cstheme="majorHAnsi"/>
                <w:sz w:val="20"/>
                <w:lang w:eastAsia="da-DK"/>
              </w:rPr>
              <w:t>TS-2.</w:t>
            </w:r>
            <w:r>
              <w:rPr>
                <w:rFonts w:asciiTheme="majorHAnsi" w:hAnsiTheme="majorHAnsi" w:cstheme="majorHAnsi"/>
                <w:sz w:val="20"/>
                <w:lang w:eastAsia="da-DK"/>
              </w:rPr>
              <w:t>4</w:t>
            </w:r>
            <w:r w:rsidRPr="009C5782">
              <w:rPr>
                <w:rFonts w:asciiTheme="majorHAnsi" w:hAnsiTheme="majorHAnsi" w:cstheme="majorHAnsi"/>
                <w:sz w:val="20"/>
                <w:lang w:eastAsia="da-DK"/>
              </w:rPr>
              <w:t>.2,2.</w:t>
            </w:r>
            <w:r>
              <w:rPr>
                <w:rFonts w:asciiTheme="majorHAnsi" w:hAnsiTheme="majorHAnsi" w:cstheme="majorHAnsi"/>
                <w:sz w:val="20"/>
                <w:lang w:eastAsia="da-DK"/>
              </w:rPr>
              <w:t>5</w:t>
            </w:r>
            <w:r w:rsidRPr="009C5782">
              <w:rPr>
                <w:rFonts w:asciiTheme="majorHAnsi" w:hAnsiTheme="majorHAnsi" w:cstheme="majorHAnsi"/>
                <w:sz w:val="20"/>
                <w:lang w:eastAsia="da-DK"/>
              </w:rPr>
              <w:t>.</w:t>
            </w:r>
            <w:r>
              <w:rPr>
                <w:rFonts w:asciiTheme="majorHAnsi" w:hAnsiTheme="majorHAnsi" w:cstheme="majorHAnsi"/>
                <w:sz w:val="20"/>
                <w:lang w:eastAsia="da-DK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6E803" w14:textId="0C6A553C" w:rsidR="009A6607" w:rsidRPr="00B82D89" w:rsidRDefault="009A6607" w:rsidP="009A6607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9C5782">
              <w:rPr>
                <w:rFonts w:asciiTheme="majorHAnsi" w:hAnsiTheme="majorHAnsi" w:cstheme="majorHAnsi"/>
                <w:sz w:val="20"/>
                <w:lang w:eastAsia="da-DK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F9E12" w14:textId="070D6A2B" w:rsidR="009A6607" w:rsidRPr="00B82D89" w:rsidRDefault="009A6607" w:rsidP="009A6607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9</w:t>
            </w:r>
            <w:r w:rsidRPr="009C5782">
              <w:rPr>
                <w:rFonts w:asciiTheme="majorHAnsi" w:hAnsiTheme="majorHAnsi" w:cstheme="majorHAnsi"/>
                <w:sz w:val="20"/>
                <w:lang w:eastAsia="da-DK"/>
              </w:rPr>
              <w:t>0</w:t>
            </w:r>
          </w:p>
        </w:tc>
      </w:tr>
      <w:tr w:rsidR="009A6607" w:rsidRPr="00DB6050" w14:paraId="75826B5A" w14:textId="77777777" w:rsidTr="00EA7656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60C1B14D" w14:textId="77777777" w:rsidR="009A6607" w:rsidRPr="00DB6050" w:rsidRDefault="009A6607" w:rsidP="009A6607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BB35D" w14:textId="1993858E" w:rsidR="009A6607" w:rsidRPr="00563E6A" w:rsidRDefault="009A6607" w:rsidP="009A6607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563E6A">
              <w:rPr>
                <w:rFonts w:asciiTheme="majorHAnsi" w:hAnsiTheme="majorHAnsi" w:cstheme="majorHAnsi"/>
                <w:sz w:val="20"/>
                <w:lang w:eastAsia="da-DK"/>
              </w:rPr>
              <w:t>Tas pats, DN</w:t>
            </w:r>
            <w:r w:rsidR="00563E6A" w:rsidRPr="00563E6A">
              <w:rPr>
                <w:rFonts w:asciiTheme="majorHAnsi" w:hAnsiTheme="majorHAnsi" w:cstheme="majorHAnsi"/>
                <w:sz w:val="20"/>
                <w:lang w:eastAsia="da-DK"/>
              </w:rPr>
              <w:t>65</w:t>
            </w:r>
            <w:r w:rsidRPr="00563E6A">
              <w:rPr>
                <w:rFonts w:asciiTheme="majorHAnsi" w:hAnsiTheme="majorHAnsi" w:cstheme="majorHAnsi"/>
                <w:sz w:val="20"/>
                <w:lang w:eastAsia="da-DK"/>
              </w:rPr>
              <w:t>, δ=25 mm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CA8D7" w14:textId="77777777" w:rsidR="009A6607" w:rsidRPr="00563E6A" w:rsidRDefault="009A6607" w:rsidP="009A6607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60078" w14:textId="77777777" w:rsidR="009A6607" w:rsidRPr="00563E6A" w:rsidRDefault="009A6607" w:rsidP="009A6607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CED8F" w14:textId="7BCC0F78" w:rsidR="009A6607" w:rsidRPr="00563E6A" w:rsidRDefault="00563E6A" w:rsidP="009A6607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563E6A">
              <w:rPr>
                <w:rFonts w:asciiTheme="majorHAnsi" w:hAnsiTheme="majorHAnsi" w:cstheme="majorHAnsi"/>
                <w:sz w:val="20"/>
                <w:lang w:eastAsia="da-DK"/>
              </w:rPr>
              <w:t>30</w:t>
            </w:r>
          </w:p>
        </w:tc>
      </w:tr>
      <w:tr w:rsidR="009A6607" w:rsidRPr="00DB6050" w14:paraId="7D4BB78F" w14:textId="77777777" w:rsidTr="00EA7656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36C3E11F" w14:textId="77777777" w:rsidR="009A6607" w:rsidRPr="00DB6050" w:rsidRDefault="009A6607" w:rsidP="009A6607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02494" w14:textId="1D65FC77" w:rsidR="009A6607" w:rsidRPr="00563E6A" w:rsidRDefault="009A6607" w:rsidP="009A6607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563E6A">
              <w:rPr>
                <w:rFonts w:asciiTheme="majorHAnsi" w:hAnsiTheme="majorHAnsi" w:cstheme="majorHAnsi"/>
                <w:sz w:val="20"/>
                <w:lang w:eastAsia="da-DK"/>
              </w:rPr>
              <w:t>Tas pats, DN40, δ=19 mm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7EBBB" w14:textId="77777777" w:rsidR="009A6607" w:rsidRPr="00563E6A" w:rsidRDefault="009A6607" w:rsidP="009A6607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B0D9F" w14:textId="77777777" w:rsidR="009A6607" w:rsidRPr="00563E6A" w:rsidRDefault="009A6607" w:rsidP="009A6607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65871" w14:textId="04895F60" w:rsidR="009A6607" w:rsidRPr="00563E6A" w:rsidRDefault="00563E6A" w:rsidP="009A6607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563E6A">
              <w:rPr>
                <w:rFonts w:asciiTheme="majorHAnsi" w:hAnsiTheme="majorHAnsi" w:cstheme="majorHAnsi"/>
                <w:sz w:val="20"/>
                <w:lang w:eastAsia="da-DK"/>
              </w:rPr>
              <w:t>10</w:t>
            </w:r>
          </w:p>
        </w:tc>
      </w:tr>
      <w:tr w:rsidR="00563E6A" w:rsidRPr="00DB6050" w14:paraId="355518A6" w14:textId="77777777" w:rsidTr="00EA7656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54BF5160" w14:textId="77777777" w:rsidR="00563E6A" w:rsidRPr="00DB6050" w:rsidRDefault="00563E6A" w:rsidP="00563E6A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1AC43" w14:textId="07F3CD72" w:rsidR="00563E6A" w:rsidRPr="00563E6A" w:rsidRDefault="00563E6A" w:rsidP="00563E6A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563E6A">
              <w:rPr>
                <w:rFonts w:asciiTheme="majorHAnsi" w:hAnsiTheme="majorHAnsi" w:cstheme="majorHAnsi"/>
                <w:sz w:val="20"/>
                <w:lang w:eastAsia="da-DK"/>
              </w:rPr>
              <w:t>Tas pats, DN32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A5EC2" w14:textId="77777777" w:rsidR="00563E6A" w:rsidRPr="00563E6A" w:rsidRDefault="00563E6A" w:rsidP="00563E6A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1F8D8" w14:textId="77777777" w:rsidR="00563E6A" w:rsidRPr="00563E6A" w:rsidRDefault="00563E6A" w:rsidP="00563E6A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42B11" w14:textId="4B9192D9" w:rsidR="00563E6A" w:rsidRPr="00563E6A" w:rsidRDefault="00563E6A" w:rsidP="00563E6A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563E6A">
              <w:rPr>
                <w:rFonts w:asciiTheme="majorHAnsi" w:hAnsiTheme="majorHAnsi" w:cstheme="majorHAnsi"/>
                <w:sz w:val="20"/>
                <w:lang w:eastAsia="da-DK"/>
              </w:rPr>
              <w:t>10</w:t>
            </w:r>
          </w:p>
        </w:tc>
      </w:tr>
      <w:tr w:rsidR="009A6607" w:rsidRPr="00563E6A" w14:paraId="21E89041" w14:textId="77777777" w:rsidTr="00EA7656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39DF8502" w14:textId="77777777" w:rsidR="009A6607" w:rsidRPr="00DB6050" w:rsidRDefault="009A6607" w:rsidP="009A6607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E741E" w14:textId="24E57FF5" w:rsidR="009A6607" w:rsidRPr="00563E6A" w:rsidRDefault="009A6607" w:rsidP="009A6607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563E6A">
              <w:rPr>
                <w:rFonts w:asciiTheme="majorHAnsi" w:hAnsiTheme="majorHAnsi" w:cstheme="majorHAnsi"/>
                <w:sz w:val="20"/>
                <w:lang w:eastAsia="da-DK"/>
              </w:rPr>
              <w:t>Nejudama atrama vamzdžiui DN</w:t>
            </w:r>
            <w:r w:rsidR="00563E6A" w:rsidRPr="00563E6A">
              <w:rPr>
                <w:rFonts w:asciiTheme="majorHAnsi" w:hAnsiTheme="majorHAnsi" w:cstheme="majorHAnsi"/>
                <w:sz w:val="20"/>
                <w:lang w:eastAsia="da-DK"/>
              </w:rPr>
              <w:t>80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98D4D" w14:textId="77777777" w:rsidR="009A6607" w:rsidRPr="00563E6A" w:rsidRDefault="009A6607" w:rsidP="009A6607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E73C0" w14:textId="1DE3C175" w:rsidR="009A6607" w:rsidRPr="00563E6A" w:rsidRDefault="009A6607" w:rsidP="009A6607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563E6A">
              <w:rPr>
                <w:rFonts w:asciiTheme="majorHAnsi" w:hAnsiTheme="majorHAnsi" w:cstheme="majorHAnsi"/>
                <w:sz w:val="20"/>
                <w:lang w:eastAsia="da-DK"/>
              </w:rPr>
              <w:t>Vnt.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B701A" w14:textId="7DCA6AED" w:rsidR="009A6607" w:rsidRPr="00563E6A" w:rsidRDefault="00563E6A" w:rsidP="009A6607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563E6A">
              <w:rPr>
                <w:rFonts w:asciiTheme="majorHAnsi" w:hAnsiTheme="majorHAnsi" w:cstheme="majorHAnsi"/>
                <w:sz w:val="20"/>
                <w:lang w:eastAsia="da-DK"/>
              </w:rPr>
              <w:t>4</w:t>
            </w:r>
          </w:p>
        </w:tc>
      </w:tr>
      <w:tr w:rsidR="009A6607" w:rsidRPr="00DB6050" w14:paraId="3E3B7166" w14:textId="77777777" w:rsidTr="00EA7656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0AF771E4" w14:textId="77777777" w:rsidR="009A6607" w:rsidRPr="00DB6050" w:rsidRDefault="009A6607" w:rsidP="009A6607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8E024" w14:textId="080F35C5" w:rsidR="009A6607" w:rsidRPr="00B82D89" w:rsidRDefault="009A6607" w:rsidP="009A6607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9C5782">
              <w:rPr>
                <w:rFonts w:asciiTheme="majorHAnsi" w:hAnsiTheme="majorHAnsi" w:cstheme="majorHAnsi"/>
                <w:sz w:val="20"/>
                <w:lang w:val="en-US" w:eastAsia="en-US"/>
              </w:rPr>
              <w:t>Metalas tvirtinimui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B9448" w14:textId="77777777" w:rsidR="009A6607" w:rsidRPr="001653E2" w:rsidRDefault="009A6607" w:rsidP="009A6607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44169" w14:textId="4A8E8EA6" w:rsidR="009A6607" w:rsidRPr="00B82D89" w:rsidRDefault="009A6607" w:rsidP="009A6607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9C5782">
              <w:rPr>
                <w:rFonts w:asciiTheme="majorHAnsi" w:hAnsiTheme="majorHAnsi" w:cstheme="majorHAnsi"/>
                <w:sz w:val="20"/>
                <w:lang w:eastAsia="da-DK"/>
              </w:rPr>
              <w:t>Kompl.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E15EA" w14:textId="5A03461A" w:rsidR="009A6607" w:rsidRPr="00B82D89" w:rsidRDefault="009A6607" w:rsidP="009A6607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9C5782">
              <w:rPr>
                <w:rFonts w:asciiTheme="majorHAnsi" w:hAnsiTheme="majorHAnsi" w:cstheme="majorHAnsi"/>
                <w:sz w:val="20"/>
                <w:lang w:eastAsia="da-DK"/>
              </w:rPr>
              <w:t>1</w:t>
            </w:r>
          </w:p>
        </w:tc>
      </w:tr>
      <w:tr w:rsidR="00F21A43" w:rsidRPr="00DB6050" w14:paraId="11DC93B3" w14:textId="77777777" w:rsidTr="00EA7656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6372D4AA" w14:textId="77777777" w:rsidR="00F21A43" w:rsidRPr="00DB6050" w:rsidRDefault="00F21A43" w:rsidP="00F21A43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570FF" w14:textId="3603949B" w:rsidR="00F21A43" w:rsidRPr="009C5782" w:rsidRDefault="00F21A43" w:rsidP="00F21A43">
            <w:pPr>
              <w:rPr>
                <w:rFonts w:asciiTheme="majorHAnsi" w:hAnsiTheme="majorHAnsi" w:cstheme="majorHAnsi"/>
                <w:sz w:val="20"/>
                <w:lang w:val="en-US" w:eastAsia="en-US"/>
              </w:rPr>
            </w:pPr>
            <w:r w:rsidRPr="00B82D89">
              <w:rPr>
                <w:rFonts w:asciiTheme="majorHAnsi" w:hAnsiTheme="majorHAnsi" w:cstheme="majorHAnsi"/>
                <w:sz w:val="20"/>
                <w:lang w:eastAsia="da-DK"/>
              </w:rPr>
              <w:t>Gilzės vamzdžių pravedimui per konstrukcijas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CCE6A" w14:textId="77777777" w:rsidR="00F21A43" w:rsidRPr="001653E2" w:rsidRDefault="00F21A43" w:rsidP="00F21A43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781F0" w14:textId="4268BEAC" w:rsidR="00F21A43" w:rsidRPr="009C5782" w:rsidRDefault="00F21A43" w:rsidP="00F21A43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B82D89">
              <w:rPr>
                <w:rFonts w:asciiTheme="majorHAnsi" w:hAnsiTheme="majorHAnsi" w:cstheme="majorHAnsi"/>
                <w:sz w:val="20"/>
                <w:lang w:eastAsia="da-DK"/>
              </w:rPr>
              <w:t>Kompl.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0AE54" w14:textId="4767A772" w:rsidR="00F21A43" w:rsidRPr="009C5782" w:rsidRDefault="00F21A43" w:rsidP="00F21A43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B82D89">
              <w:rPr>
                <w:rFonts w:asciiTheme="majorHAnsi" w:hAnsiTheme="majorHAnsi" w:cstheme="majorHAnsi"/>
                <w:sz w:val="20"/>
                <w:lang w:eastAsia="da-DK"/>
              </w:rPr>
              <w:t>1</w:t>
            </w:r>
          </w:p>
        </w:tc>
      </w:tr>
      <w:tr w:rsidR="009A6607" w:rsidRPr="00DB6050" w14:paraId="7D3CD199" w14:textId="77777777" w:rsidTr="00EA7656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5928DF4C" w14:textId="77777777" w:rsidR="009A6607" w:rsidRPr="00DB6050" w:rsidRDefault="009A6607" w:rsidP="009A6607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B5DE6" w14:textId="4AA53E71" w:rsidR="009A6607" w:rsidRPr="00B82D89" w:rsidRDefault="009A6607" w:rsidP="009A6607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9C5782">
              <w:rPr>
                <w:rFonts w:asciiTheme="majorHAnsi" w:hAnsiTheme="majorHAnsi" w:cstheme="majorHAnsi"/>
                <w:sz w:val="20"/>
                <w:lang w:val="en-US" w:eastAsia="en-US"/>
              </w:rPr>
              <w:t>Hidraulinis vamzdynų išbandymas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DFAA0" w14:textId="40595D93" w:rsidR="009A6607" w:rsidRPr="001653E2" w:rsidRDefault="009A6607" w:rsidP="009A6607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9C5782">
              <w:rPr>
                <w:rFonts w:asciiTheme="majorHAnsi" w:hAnsiTheme="majorHAnsi" w:cstheme="majorHAnsi"/>
                <w:sz w:val="20"/>
                <w:lang w:eastAsia="da-DK"/>
              </w:rPr>
              <w:t>TS-2.</w:t>
            </w:r>
            <w:r>
              <w:rPr>
                <w:rFonts w:asciiTheme="majorHAnsi" w:hAnsiTheme="majorHAnsi" w:cstheme="majorHAnsi"/>
                <w:sz w:val="20"/>
                <w:lang w:eastAsia="da-DK"/>
              </w:rPr>
              <w:t>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49D32" w14:textId="3F67B927" w:rsidR="009A6607" w:rsidRPr="00B82D89" w:rsidRDefault="009A6607" w:rsidP="009A6607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9C5782">
              <w:rPr>
                <w:rFonts w:asciiTheme="majorHAnsi" w:hAnsiTheme="majorHAnsi" w:cstheme="majorHAnsi"/>
                <w:sz w:val="20"/>
                <w:lang w:eastAsia="da-DK"/>
              </w:rPr>
              <w:t>Kompl.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F758A" w14:textId="0936E477" w:rsidR="009A6607" w:rsidRPr="00B82D89" w:rsidRDefault="009A6607" w:rsidP="009A6607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9C5782">
              <w:rPr>
                <w:rFonts w:asciiTheme="majorHAnsi" w:hAnsiTheme="majorHAnsi" w:cstheme="majorHAnsi"/>
                <w:sz w:val="20"/>
                <w:lang w:eastAsia="da-DK"/>
              </w:rPr>
              <w:t>1</w:t>
            </w:r>
          </w:p>
        </w:tc>
      </w:tr>
      <w:tr w:rsidR="009A6607" w:rsidRPr="00DB6050" w14:paraId="1574D9FD" w14:textId="77777777" w:rsidTr="00EA7656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33C47E89" w14:textId="77777777" w:rsidR="009A6607" w:rsidRPr="00DB6050" w:rsidRDefault="009A6607" w:rsidP="009A6607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7175A" w14:textId="19E74DCC" w:rsidR="009A6607" w:rsidRPr="00B82D89" w:rsidRDefault="009A6607" w:rsidP="009A6607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9C5782">
              <w:rPr>
                <w:rFonts w:asciiTheme="majorHAnsi" w:hAnsiTheme="majorHAnsi" w:cstheme="majorHAnsi"/>
                <w:sz w:val="20"/>
                <w:lang w:val="en-US" w:eastAsia="en-US"/>
              </w:rPr>
              <w:t>Paleidimo derinimo darbai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79969" w14:textId="59A05729" w:rsidR="009A6607" w:rsidRPr="001653E2" w:rsidRDefault="009A6607" w:rsidP="009A6607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9C5782">
              <w:rPr>
                <w:rFonts w:asciiTheme="majorHAnsi" w:hAnsiTheme="majorHAnsi" w:cstheme="majorHAnsi"/>
                <w:sz w:val="20"/>
                <w:lang w:eastAsia="da-DK"/>
              </w:rPr>
              <w:t>TS-2.</w:t>
            </w:r>
            <w:r>
              <w:rPr>
                <w:rFonts w:asciiTheme="majorHAnsi" w:hAnsiTheme="majorHAnsi" w:cstheme="majorHAnsi"/>
                <w:sz w:val="20"/>
                <w:lang w:eastAsia="da-DK"/>
              </w:rPr>
              <w:t>6</w:t>
            </w:r>
            <w:r w:rsidRPr="009C5782">
              <w:rPr>
                <w:rFonts w:asciiTheme="majorHAnsi" w:hAnsiTheme="majorHAnsi" w:cstheme="majorHAnsi"/>
                <w:sz w:val="20"/>
                <w:lang w:eastAsia="da-DK"/>
              </w:rPr>
              <w:t>,2.</w:t>
            </w:r>
            <w:r>
              <w:rPr>
                <w:rFonts w:asciiTheme="majorHAnsi" w:hAnsiTheme="majorHAnsi" w:cstheme="majorHAnsi"/>
                <w:sz w:val="20"/>
                <w:lang w:eastAsia="da-DK"/>
              </w:rPr>
              <w:t>8</w:t>
            </w:r>
            <w:r w:rsidRPr="009C5782">
              <w:rPr>
                <w:rFonts w:asciiTheme="majorHAnsi" w:hAnsiTheme="majorHAnsi" w:cstheme="majorHAnsi"/>
                <w:sz w:val="20"/>
                <w:lang w:eastAsia="da-DK"/>
              </w:rPr>
              <w:t>,2.</w:t>
            </w:r>
            <w:r>
              <w:rPr>
                <w:rFonts w:asciiTheme="majorHAnsi" w:hAnsiTheme="majorHAnsi" w:cstheme="majorHAnsi"/>
                <w:sz w:val="20"/>
                <w:lang w:eastAsia="da-DK"/>
              </w:rPr>
              <w:t>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51016" w14:textId="773CA7BE" w:rsidR="009A6607" w:rsidRPr="00B82D89" w:rsidRDefault="009A6607" w:rsidP="009A6607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9C5782">
              <w:rPr>
                <w:rFonts w:asciiTheme="majorHAnsi" w:hAnsiTheme="majorHAnsi" w:cstheme="majorHAnsi"/>
                <w:sz w:val="20"/>
                <w:lang w:eastAsia="da-DK"/>
              </w:rPr>
              <w:t>Kompl.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6E5A5" w14:textId="6CFC1AC8" w:rsidR="009A6607" w:rsidRPr="00B82D89" w:rsidRDefault="009A6607" w:rsidP="009A6607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9C5782">
              <w:rPr>
                <w:rFonts w:asciiTheme="majorHAnsi" w:hAnsiTheme="majorHAnsi" w:cstheme="majorHAnsi"/>
                <w:sz w:val="20"/>
                <w:lang w:eastAsia="da-DK"/>
              </w:rPr>
              <w:t>1</w:t>
            </w:r>
          </w:p>
        </w:tc>
      </w:tr>
      <w:tr w:rsidR="00563E6A" w:rsidRPr="00DB6050" w14:paraId="482C06BC" w14:textId="77777777" w:rsidTr="00EA7656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635F10AC" w14:textId="77777777" w:rsidR="00563E6A" w:rsidRPr="00DB6050" w:rsidRDefault="00563E6A" w:rsidP="00563E6A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F7F9C" w14:textId="2A0CC5AE" w:rsidR="00563E6A" w:rsidRPr="009C5782" w:rsidRDefault="00563E6A" w:rsidP="00563E6A">
            <w:pPr>
              <w:rPr>
                <w:rFonts w:asciiTheme="majorHAnsi" w:hAnsiTheme="majorHAnsi" w:cstheme="majorHAnsi"/>
                <w:sz w:val="20"/>
                <w:lang w:val="en-US" w:eastAsia="en-US"/>
              </w:rPr>
            </w:pPr>
            <w:r w:rsidRPr="00B82D89">
              <w:rPr>
                <w:rFonts w:asciiTheme="majorHAnsi" w:hAnsiTheme="majorHAnsi" w:cstheme="majorHAnsi"/>
                <w:sz w:val="20"/>
                <w:lang w:eastAsia="da-DK"/>
              </w:rPr>
              <w:t>Vamzdynų ženklinimas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F5771" w14:textId="77777777" w:rsidR="00563E6A" w:rsidRPr="009C5782" w:rsidRDefault="00563E6A" w:rsidP="00563E6A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A66BD" w14:textId="47088060" w:rsidR="00563E6A" w:rsidRPr="009C5782" w:rsidRDefault="00563E6A" w:rsidP="00563E6A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B82D89">
              <w:rPr>
                <w:rFonts w:asciiTheme="majorHAnsi" w:hAnsiTheme="majorHAnsi" w:cstheme="majorHAnsi"/>
                <w:sz w:val="20"/>
                <w:lang w:eastAsia="da-DK"/>
              </w:rPr>
              <w:t>Kompl.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42E97" w14:textId="2C31B1E3" w:rsidR="00563E6A" w:rsidRPr="009C5782" w:rsidRDefault="00563E6A" w:rsidP="00563E6A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B82D89">
              <w:rPr>
                <w:rFonts w:asciiTheme="majorHAnsi" w:hAnsiTheme="majorHAnsi" w:cstheme="majorHAnsi"/>
                <w:sz w:val="20"/>
                <w:lang w:eastAsia="da-DK"/>
              </w:rPr>
              <w:t>1</w:t>
            </w:r>
          </w:p>
        </w:tc>
      </w:tr>
      <w:tr w:rsidR="009A6607" w:rsidRPr="00DB6050" w14:paraId="4FA249E9" w14:textId="77777777" w:rsidTr="00EA7656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14B6555A" w14:textId="77777777" w:rsidR="009A6607" w:rsidRPr="00DB6050" w:rsidRDefault="009A6607" w:rsidP="009A6607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52999" w14:textId="02F0C2AF" w:rsidR="009A6607" w:rsidRPr="00B82D89" w:rsidRDefault="009A6607" w:rsidP="009A6607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b/>
                <w:bCs/>
                <w:sz w:val="20"/>
                <w:lang w:eastAsia="da-DK"/>
              </w:rPr>
              <w:t>1</w:t>
            </w:r>
            <w:r w:rsidRPr="00526AEC">
              <w:rPr>
                <w:rFonts w:asciiTheme="majorHAnsi" w:hAnsiTheme="majorHAnsi" w:cstheme="majorHAnsi"/>
                <w:b/>
                <w:bCs/>
                <w:sz w:val="20"/>
                <w:lang w:eastAsia="da-DK"/>
              </w:rPr>
              <w:t>B korpuso vėdinimo kamerų šalčio reguliavimo mazgai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9AC7F" w14:textId="77777777" w:rsidR="009A6607" w:rsidRPr="001653E2" w:rsidRDefault="009A6607" w:rsidP="009A6607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B5CC8" w14:textId="77777777" w:rsidR="009A6607" w:rsidRPr="00B82D89" w:rsidRDefault="009A6607" w:rsidP="009A6607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31390" w14:textId="77777777" w:rsidR="009A6607" w:rsidRPr="00B82D89" w:rsidRDefault="009A6607" w:rsidP="009A6607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</w:p>
        </w:tc>
      </w:tr>
      <w:tr w:rsidR="009A6607" w:rsidRPr="00DB6050" w14:paraId="2A069362" w14:textId="77777777" w:rsidTr="00EA7656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7D69C9A7" w14:textId="77777777" w:rsidR="009A6607" w:rsidRPr="00DB6050" w:rsidRDefault="009A6607" w:rsidP="009A6607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A0CC9" w14:textId="526C5F66" w:rsidR="009A6607" w:rsidRPr="00B82D89" w:rsidRDefault="009A6607" w:rsidP="009A6607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EB1821">
              <w:rPr>
                <w:rFonts w:asciiTheme="majorHAnsi" w:hAnsiTheme="majorHAnsi" w:cstheme="majorHAnsi"/>
                <w:sz w:val="20"/>
              </w:rPr>
              <w:t>Rutulinis čiaupas DN1</w:t>
            </w:r>
            <w:r w:rsidR="002D6B50">
              <w:rPr>
                <w:rFonts w:asciiTheme="majorHAnsi" w:hAnsiTheme="majorHAnsi" w:cstheme="majorHAnsi"/>
                <w:sz w:val="20"/>
              </w:rPr>
              <w:t>65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9723B" w14:textId="55EF10F2" w:rsidR="009A6607" w:rsidRPr="001653E2" w:rsidRDefault="009A6607" w:rsidP="009A6607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EB1821">
              <w:rPr>
                <w:rFonts w:asciiTheme="majorHAnsi" w:hAnsiTheme="majorHAnsi" w:cstheme="majorHAnsi"/>
                <w:sz w:val="20"/>
                <w:lang w:eastAsia="da-DK"/>
              </w:rPr>
              <w:t>TS-2.</w:t>
            </w:r>
            <w:r>
              <w:rPr>
                <w:rFonts w:asciiTheme="majorHAnsi" w:hAnsiTheme="majorHAnsi" w:cstheme="majorHAnsi"/>
                <w:sz w:val="20"/>
                <w:lang w:eastAsia="da-DK"/>
              </w:rPr>
              <w:t>3</w:t>
            </w:r>
            <w:r w:rsidRPr="00EB1821">
              <w:rPr>
                <w:rFonts w:asciiTheme="majorHAnsi" w:hAnsiTheme="majorHAnsi" w:cstheme="majorHAnsi"/>
                <w:sz w:val="20"/>
                <w:lang w:eastAsia="da-DK"/>
              </w:rPr>
              <w:t>.1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01AE6" w14:textId="4F69F1A6" w:rsidR="009A6607" w:rsidRPr="00B82D89" w:rsidRDefault="009A6607" w:rsidP="009A6607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EB1821">
              <w:rPr>
                <w:rFonts w:asciiTheme="majorHAnsi" w:hAnsiTheme="majorHAnsi" w:cstheme="majorHAnsi"/>
                <w:sz w:val="20"/>
              </w:rPr>
              <w:t>Vnt.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4BEBF" w14:textId="3C67EB75" w:rsidR="009A6607" w:rsidRPr="00B82D89" w:rsidRDefault="002D6B50" w:rsidP="009A6607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6</w:t>
            </w:r>
          </w:p>
        </w:tc>
      </w:tr>
      <w:tr w:rsidR="009A6607" w:rsidRPr="00DB6050" w14:paraId="2F7107D8" w14:textId="77777777" w:rsidTr="00EA7656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24D1E59A" w14:textId="77777777" w:rsidR="009A6607" w:rsidRPr="00DB6050" w:rsidRDefault="009A6607" w:rsidP="009A6607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2022A" w14:textId="72D438B8" w:rsidR="009A6607" w:rsidRPr="00B82D89" w:rsidRDefault="009A6607" w:rsidP="009A6607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EB1821">
              <w:rPr>
                <w:rFonts w:asciiTheme="majorHAnsi" w:hAnsiTheme="majorHAnsi" w:cstheme="majorHAnsi"/>
                <w:sz w:val="20"/>
              </w:rPr>
              <w:t>Tas pats, DN40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9C819" w14:textId="77777777" w:rsidR="009A6607" w:rsidRPr="001653E2" w:rsidRDefault="009A6607" w:rsidP="009A6607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E1B74" w14:textId="5290F2EA" w:rsidR="009A6607" w:rsidRPr="00B82D89" w:rsidRDefault="009A6607" w:rsidP="009A6607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EB1821">
              <w:rPr>
                <w:rFonts w:asciiTheme="majorHAnsi" w:hAnsiTheme="majorHAnsi" w:cstheme="majorHAnsi"/>
                <w:sz w:val="20"/>
              </w:rPr>
              <w:t>Vnt.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03013" w14:textId="72CEBE40" w:rsidR="009A6607" w:rsidRPr="00B82D89" w:rsidRDefault="002D6B50" w:rsidP="009A6607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2</w:t>
            </w:r>
          </w:p>
        </w:tc>
      </w:tr>
      <w:tr w:rsidR="002D6B50" w:rsidRPr="00DB6050" w14:paraId="4B2A5E15" w14:textId="77777777" w:rsidTr="00EA7656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7B6FBDAC" w14:textId="77777777" w:rsidR="002D6B50" w:rsidRPr="00DB6050" w:rsidRDefault="002D6B50" w:rsidP="002D6B50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C7828" w14:textId="5CC3B5A4" w:rsidR="002D6B50" w:rsidRPr="00EB1821" w:rsidRDefault="002D6B50" w:rsidP="002D6B50">
            <w:pPr>
              <w:rPr>
                <w:rFonts w:asciiTheme="majorHAnsi" w:hAnsiTheme="majorHAnsi" w:cstheme="majorHAnsi"/>
                <w:sz w:val="20"/>
              </w:rPr>
            </w:pPr>
            <w:r w:rsidRPr="00EB1821">
              <w:rPr>
                <w:rFonts w:asciiTheme="majorHAnsi" w:hAnsiTheme="majorHAnsi" w:cstheme="majorHAnsi"/>
                <w:sz w:val="20"/>
              </w:rPr>
              <w:t>Tas pats, DN</w:t>
            </w:r>
            <w:r>
              <w:rPr>
                <w:rFonts w:asciiTheme="majorHAnsi" w:hAnsiTheme="majorHAnsi" w:cstheme="majorHAnsi"/>
                <w:sz w:val="20"/>
              </w:rPr>
              <w:t>32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A55FF" w14:textId="77777777" w:rsidR="002D6B50" w:rsidRPr="001653E2" w:rsidRDefault="002D6B50" w:rsidP="002D6B50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1EBB5" w14:textId="73275043" w:rsidR="002D6B50" w:rsidRPr="00EB1821" w:rsidRDefault="002D6B50" w:rsidP="002D6B50">
            <w:pPr>
              <w:rPr>
                <w:rFonts w:asciiTheme="majorHAnsi" w:hAnsiTheme="majorHAnsi" w:cstheme="majorHAnsi"/>
                <w:sz w:val="20"/>
              </w:rPr>
            </w:pPr>
            <w:r w:rsidRPr="00EB1821">
              <w:rPr>
                <w:rFonts w:asciiTheme="majorHAnsi" w:hAnsiTheme="majorHAnsi" w:cstheme="majorHAnsi"/>
                <w:sz w:val="20"/>
              </w:rPr>
              <w:t>Vnt.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C50F2" w14:textId="463EFD3F" w:rsidR="002D6B50" w:rsidRDefault="002D6B50" w:rsidP="002D6B50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2</w:t>
            </w:r>
          </w:p>
        </w:tc>
      </w:tr>
      <w:tr w:rsidR="009A6607" w:rsidRPr="00DB6050" w14:paraId="1BD616FA" w14:textId="77777777" w:rsidTr="00EA7656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031F16F8" w14:textId="77777777" w:rsidR="009A6607" w:rsidRPr="00DB6050" w:rsidRDefault="009A6607" w:rsidP="009A6607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0E4A2" w14:textId="65ABB3D5" w:rsidR="009A6607" w:rsidRPr="00B82D89" w:rsidRDefault="009A6607" w:rsidP="009A6607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EB1821">
              <w:rPr>
                <w:rFonts w:asciiTheme="majorHAnsi" w:hAnsiTheme="majorHAnsi" w:cstheme="majorHAnsi"/>
                <w:sz w:val="20"/>
              </w:rPr>
              <w:t>Dviejų eigų reguliavimo vožtuvas su pavara ir automatinio balansavimo funkcija, DN</w:t>
            </w:r>
            <w:r w:rsidR="002D6B50">
              <w:rPr>
                <w:rFonts w:asciiTheme="majorHAnsi" w:hAnsiTheme="majorHAnsi" w:cstheme="majorHAnsi"/>
                <w:sz w:val="20"/>
              </w:rPr>
              <w:t>5</w:t>
            </w:r>
            <w:r w:rsidRPr="00EB1821">
              <w:rPr>
                <w:rFonts w:asciiTheme="majorHAnsi" w:hAnsiTheme="majorHAnsi" w:cstheme="majorHAnsi"/>
                <w:sz w:val="20"/>
              </w:rPr>
              <w:t>0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01211" w14:textId="4FD41820" w:rsidR="009A6607" w:rsidRPr="001653E2" w:rsidRDefault="009A6607" w:rsidP="009A6607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EB1821">
              <w:rPr>
                <w:rFonts w:asciiTheme="majorHAnsi" w:hAnsiTheme="majorHAnsi" w:cstheme="majorHAnsi"/>
                <w:sz w:val="20"/>
                <w:lang w:eastAsia="da-DK"/>
              </w:rPr>
              <w:t>TS-2.</w:t>
            </w:r>
            <w:r>
              <w:rPr>
                <w:rFonts w:asciiTheme="majorHAnsi" w:hAnsiTheme="majorHAnsi" w:cstheme="majorHAnsi"/>
                <w:sz w:val="20"/>
                <w:lang w:eastAsia="da-DK"/>
              </w:rPr>
              <w:t>3</w:t>
            </w:r>
            <w:r w:rsidRPr="00EB1821">
              <w:rPr>
                <w:rFonts w:asciiTheme="majorHAnsi" w:hAnsiTheme="majorHAnsi" w:cstheme="majorHAnsi"/>
                <w:sz w:val="20"/>
                <w:lang w:eastAsia="da-DK"/>
              </w:rPr>
              <w:t>.3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1E048" w14:textId="16AE5D51" w:rsidR="009A6607" w:rsidRPr="00B82D89" w:rsidRDefault="009A6607" w:rsidP="009A6607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EB1821">
              <w:rPr>
                <w:rFonts w:asciiTheme="majorHAnsi" w:hAnsiTheme="majorHAnsi" w:cstheme="majorHAnsi"/>
                <w:sz w:val="20"/>
              </w:rPr>
              <w:t>Vnt.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5F649" w14:textId="445C48B4" w:rsidR="009A6607" w:rsidRPr="00B82D89" w:rsidRDefault="002D6B50" w:rsidP="009A6607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3</w:t>
            </w:r>
          </w:p>
        </w:tc>
      </w:tr>
      <w:tr w:rsidR="009A6607" w:rsidRPr="00DB6050" w14:paraId="1FF64F25" w14:textId="77777777" w:rsidTr="00EA7656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708ADE9C" w14:textId="77777777" w:rsidR="009A6607" w:rsidRPr="00DB6050" w:rsidRDefault="009A6607" w:rsidP="009A6607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AFCFC" w14:textId="11F8F687" w:rsidR="009A6607" w:rsidRPr="00B82D89" w:rsidRDefault="009A6607" w:rsidP="009A6607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EB1821">
              <w:rPr>
                <w:rFonts w:asciiTheme="majorHAnsi" w:hAnsiTheme="majorHAnsi" w:cstheme="majorHAnsi"/>
                <w:sz w:val="20"/>
              </w:rPr>
              <w:t>Tas pats, DN</w:t>
            </w:r>
            <w:r>
              <w:rPr>
                <w:rFonts w:asciiTheme="majorHAnsi" w:hAnsiTheme="majorHAnsi" w:cstheme="majorHAnsi"/>
                <w:sz w:val="20"/>
              </w:rPr>
              <w:t>32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82231" w14:textId="77777777" w:rsidR="009A6607" w:rsidRPr="001653E2" w:rsidRDefault="009A6607" w:rsidP="009A6607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4990D" w14:textId="17166686" w:rsidR="009A6607" w:rsidRPr="00B82D89" w:rsidRDefault="009A6607" w:rsidP="009A6607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EB1821">
              <w:rPr>
                <w:rFonts w:asciiTheme="majorHAnsi" w:hAnsiTheme="majorHAnsi" w:cstheme="majorHAnsi"/>
                <w:sz w:val="20"/>
              </w:rPr>
              <w:t>Vnt.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06D19" w14:textId="68F1874A" w:rsidR="009A6607" w:rsidRPr="00B82D89" w:rsidRDefault="002D6B50" w:rsidP="009A6607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1</w:t>
            </w:r>
          </w:p>
        </w:tc>
      </w:tr>
      <w:tr w:rsidR="002D6B50" w:rsidRPr="00DB6050" w14:paraId="457400DB" w14:textId="77777777" w:rsidTr="00EA7656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5DE93823" w14:textId="77777777" w:rsidR="002D6B50" w:rsidRPr="00DB6050" w:rsidRDefault="002D6B50" w:rsidP="002D6B50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B8E73" w14:textId="18AB6676" w:rsidR="002D6B50" w:rsidRPr="00EB1821" w:rsidRDefault="002D6B50" w:rsidP="002D6B50">
            <w:pPr>
              <w:rPr>
                <w:rFonts w:asciiTheme="majorHAnsi" w:hAnsiTheme="majorHAnsi" w:cstheme="majorHAnsi"/>
                <w:sz w:val="20"/>
              </w:rPr>
            </w:pPr>
            <w:r w:rsidRPr="00EB1821">
              <w:rPr>
                <w:rFonts w:asciiTheme="majorHAnsi" w:hAnsiTheme="majorHAnsi" w:cstheme="majorHAnsi"/>
                <w:sz w:val="20"/>
              </w:rPr>
              <w:t>Tas pats, DN</w:t>
            </w:r>
            <w:r>
              <w:rPr>
                <w:rFonts w:asciiTheme="majorHAnsi" w:hAnsiTheme="majorHAnsi" w:cstheme="majorHAnsi"/>
                <w:sz w:val="20"/>
              </w:rPr>
              <w:t>25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4B5A8" w14:textId="77777777" w:rsidR="002D6B50" w:rsidRPr="001653E2" w:rsidRDefault="002D6B50" w:rsidP="002D6B50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9CCBE" w14:textId="23B4601E" w:rsidR="002D6B50" w:rsidRPr="00EB1821" w:rsidRDefault="002D6B50" w:rsidP="002D6B50">
            <w:pPr>
              <w:rPr>
                <w:rFonts w:asciiTheme="majorHAnsi" w:hAnsiTheme="majorHAnsi" w:cstheme="majorHAnsi"/>
                <w:sz w:val="20"/>
              </w:rPr>
            </w:pPr>
            <w:r w:rsidRPr="00EB1821">
              <w:rPr>
                <w:rFonts w:asciiTheme="majorHAnsi" w:hAnsiTheme="majorHAnsi" w:cstheme="majorHAnsi"/>
                <w:sz w:val="20"/>
              </w:rPr>
              <w:t>Vnt.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05F48" w14:textId="59D82FE5" w:rsidR="002D6B50" w:rsidRDefault="002D6B50" w:rsidP="002D6B50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1</w:t>
            </w:r>
          </w:p>
        </w:tc>
      </w:tr>
      <w:tr w:rsidR="009A6607" w:rsidRPr="00DB6050" w14:paraId="38493032" w14:textId="77777777" w:rsidTr="00EA7656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54A66488" w14:textId="77777777" w:rsidR="009A6607" w:rsidRPr="00DB6050" w:rsidRDefault="009A6607" w:rsidP="009A6607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B89C7" w14:textId="40C91639" w:rsidR="009A6607" w:rsidRPr="00B82D89" w:rsidRDefault="009A6607" w:rsidP="009A6607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EB1821">
              <w:rPr>
                <w:rFonts w:asciiTheme="majorHAnsi" w:hAnsiTheme="majorHAnsi" w:cstheme="majorHAnsi"/>
                <w:sz w:val="20"/>
              </w:rPr>
              <w:t>Balansavimo ventilis DN</w:t>
            </w:r>
            <w:r w:rsidR="002D6B50">
              <w:rPr>
                <w:rFonts w:asciiTheme="majorHAnsi" w:hAnsiTheme="majorHAnsi" w:cstheme="majorHAnsi"/>
                <w:sz w:val="20"/>
              </w:rPr>
              <w:t>32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15F00" w14:textId="7B74588E" w:rsidR="009A6607" w:rsidRPr="001653E2" w:rsidRDefault="009A6607" w:rsidP="009A6607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EB1821">
              <w:rPr>
                <w:rFonts w:asciiTheme="majorHAnsi" w:hAnsiTheme="majorHAnsi" w:cstheme="majorHAnsi"/>
                <w:sz w:val="20"/>
                <w:lang w:eastAsia="da-DK"/>
              </w:rPr>
              <w:t>TS-2.</w:t>
            </w:r>
            <w:r>
              <w:rPr>
                <w:rFonts w:asciiTheme="majorHAnsi" w:hAnsiTheme="majorHAnsi" w:cstheme="majorHAnsi"/>
                <w:sz w:val="20"/>
                <w:lang w:eastAsia="da-DK"/>
              </w:rPr>
              <w:t>3</w:t>
            </w:r>
            <w:r w:rsidRPr="00EB1821">
              <w:rPr>
                <w:rFonts w:asciiTheme="majorHAnsi" w:hAnsiTheme="majorHAnsi" w:cstheme="majorHAnsi"/>
                <w:sz w:val="20"/>
                <w:lang w:eastAsia="da-DK"/>
              </w:rPr>
              <w:t>.7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65652" w14:textId="39763752" w:rsidR="009A6607" w:rsidRPr="00B82D89" w:rsidRDefault="009A6607" w:rsidP="009A6607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EB1821">
              <w:rPr>
                <w:rFonts w:asciiTheme="majorHAnsi" w:hAnsiTheme="majorHAnsi" w:cstheme="majorHAnsi"/>
                <w:sz w:val="20"/>
              </w:rPr>
              <w:t>Vnt.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A6108" w14:textId="5A7536D3" w:rsidR="009A6607" w:rsidRPr="00B82D89" w:rsidRDefault="002D6B50" w:rsidP="009A6607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3</w:t>
            </w:r>
          </w:p>
        </w:tc>
      </w:tr>
      <w:tr w:rsidR="009A6607" w:rsidRPr="00DB6050" w14:paraId="3280276F" w14:textId="77777777" w:rsidTr="00EA7656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7F9306B8" w14:textId="77777777" w:rsidR="009A6607" w:rsidRPr="00DB6050" w:rsidRDefault="009A6607" w:rsidP="009A6607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5C684" w14:textId="1D6BC693" w:rsidR="009A6607" w:rsidRPr="00B82D89" w:rsidRDefault="009A6607" w:rsidP="009A6607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EB1821">
              <w:rPr>
                <w:rFonts w:asciiTheme="majorHAnsi" w:hAnsiTheme="majorHAnsi" w:cstheme="majorHAnsi"/>
                <w:sz w:val="20"/>
              </w:rPr>
              <w:t>Tas pats, DN20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D9197" w14:textId="77777777" w:rsidR="009A6607" w:rsidRPr="001653E2" w:rsidRDefault="009A6607" w:rsidP="009A6607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72D50" w14:textId="4AADB76A" w:rsidR="009A6607" w:rsidRPr="00B82D89" w:rsidRDefault="009A6607" w:rsidP="009A6607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EB1821">
              <w:rPr>
                <w:rFonts w:asciiTheme="majorHAnsi" w:hAnsiTheme="majorHAnsi" w:cstheme="majorHAnsi"/>
                <w:sz w:val="20"/>
              </w:rPr>
              <w:t>Vnt.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23FA3" w14:textId="05623853" w:rsidR="009A6607" w:rsidRPr="00B82D89" w:rsidRDefault="009A6607" w:rsidP="009A6607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EB1821">
              <w:rPr>
                <w:rFonts w:asciiTheme="majorHAnsi" w:hAnsiTheme="majorHAnsi" w:cstheme="majorHAnsi"/>
                <w:sz w:val="20"/>
                <w:lang w:eastAsia="da-DK"/>
              </w:rPr>
              <w:t>2</w:t>
            </w:r>
          </w:p>
        </w:tc>
      </w:tr>
      <w:tr w:rsidR="009A6607" w:rsidRPr="00DB6050" w14:paraId="6B9AFDA5" w14:textId="77777777" w:rsidTr="00EA7656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176A2179" w14:textId="77777777" w:rsidR="009A6607" w:rsidRPr="00DB6050" w:rsidRDefault="009A6607" w:rsidP="009A6607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2DAD3" w14:textId="24178153" w:rsidR="009A6607" w:rsidRPr="00B82D89" w:rsidRDefault="009A6607" w:rsidP="009A6607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526AEC">
              <w:rPr>
                <w:rFonts w:asciiTheme="majorHAnsi" w:hAnsiTheme="majorHAnsi" w:cstheme="majorHAnsi"/>
                <w:sz w:val="20"/>
              </w:rPr>
              <w:t>Techninis manometras 0...6 bar, tiksl. kl. 1,0 su trieigiu čiaupu, Ø80 mm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1AF82" w14:textId="34C91755" w:rsidR="009A6607" w:rsidRPr="001653E2" w:rsidRDefault="009A6607" w:rsidP="009A6607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526AEC">
              <w:rPr>
                <w:rFonts w:asciiTheme="majorHAnsi" w:hAnsiTheme="majorHAnsi" w:cstheme="majorHAnsi"/>
                <w:sz w:val="20"/>
                <w:lang w:eastAsia="da-DK"/>
              </w:rPr>
              <w:t>TS-2.</w:t>
            </w:r>
            <w:r>
              <w:rPr>
                <w:rFonts w:asciiTheme="majorHAnsi" w:hAnsiTheme="majorHAnsi" w:cstheme="majorHAnsi"/>
                <w:sz w:val="20"/>
                <w:lang w:eastAsia="da-DK"/>
              </w:rPr>
              <w:t>3</w:t>
            </w:r>
            <w:r w:rsidRPr="00526AEC">
              <w:rPr>
                <w:rFonts w:asciiTheme="majorHAnsi" w:hAnsiTheme="majorHAnsi" w:cstheme="majorHAnsi"/>
                <w:sz w:val="20"/>
                <w:lang w:eastAsia="da-DK"/>
              </w:rPr>
              <w:t>.12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70CC8" w14:textId="2190EAFA" w:rsidR="009A6607" w:rsidRPr="00B82D89" w:rsidRDefault="009A6607" w:rsidP="009A6607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526AEC">
              <w:rPr>
                <w:rFonts w:asciiTheme="majorHAnsi" w:hAnsiTheme="majorHAnsi" w:cstheme="majorHAnsi"/>
                <w:sz w:val="20"/>
              </w:rPr>
              <w:t>Vnt.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2267A" w14:textId="26E71681" w:rsidR="009A6607" w:rsidRPr="00B82D89" w:rsidRDefault="002D6B50" w:rsidP="009A6607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10</w:t>
            </w:r>
          </w:p>
        </w:tc>
      </w:tr>
      <w:tr w:rsidR="009A6607" w:rsidRPr="00DB6050" w14:paraId="6C83AAF4" w14:textId="77777777" w:rsidTr="00EA7656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51953F8C" w14:textId="77777777" w:rsidR="009A6607" w:rsidRPr="00DB6050" w:rsidRDefault="009A6607" w:rsidP="009A6607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3C170" w14:textId="5E9DF42E" w:rsidR="009A6607" w:rsidRPr="00B82D89" w:rsidRDefault="009A6607" w:rsidP="009A6607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526AEC">
              <w:rPr>
                <w:rFonts w:asciiTheme="majorHAnsi" w:hAnsiTheme="majorHAnsi" w:cstheme="majorHAnsi"/>
                <w:sz w:val="20"/>
              </w:rPr>
              <w:t>Spiritinis įleidžiamas termometras su įvore, skalė 0...100°C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0CEE3" w14:textId="6CAD81F1" w:rsidR="009A6607" w:rsidRPr="001653E2" w:rsidRDefault="009A6607" w:rsidP="009A6607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526AEC">
              <w:rPr>
                <w:rFonts w:asciiTheme="majorHAnsi" w:hAnsiTheme="majorHAnsi" w:cstheme="majorHAnsi"/>
                <w:sz w:val="20"/>
                <w:lang w:eastAsia="da-DK"/>
              </w:rPr>
              <w:t>TS-2.</w:t>
            </w:r>
            <w:r>
              <w:rPr>
                <w:rFonts w:asciiTheme="majorHAnsi" w:hAnsiTheme="majorHAnsi" w:cstheme="majorHAnsi"/>
                <w:sz w:val="20"/>
                <w:lang w:eastAsia="da-DK"/>
              </w:rPr>
              <w:t>3</w:t>
            </w:r>
            <w:r w:rsidRPr="00526AEC">
              <w:rPr>
                <w:rFonts w:asciiTheme="majorHAnsi" w:hAnsiTheme="majorHAnsi" w:cstheme="majorHAnsi"/>
                <w:sz w:val="20"/>
                <w:lang w:eastAsia="da-DK"/>
              </w:rPr>
              <w:t>.11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DB533" w14:textId="575EF6B5" w:rsidR="009A6607" w:rsidRPr="00B82D89" w:rsidRDefault="009A6607" w:rsidP="009A6607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526AEC">
              <w:rPr>
                <w:rFonts w:asciiTheme="majorHAnsi" w:hAnsiTheme="majorHAnsi" w:cstheme="majorHAnsi"/>
                <w:sz w:val="20"/>
              </w:rPr>
              <w:t>Vnt.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D6475" w14:textId="6A4EC478" w:rsidR="009A6607" w:rsidRPr="00B82D89" w:rsidRDefault="002D6B50" w:rsidP="009A6607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10</w:t>
            </w:r>
          </w:p>
        </w:tc>
      </w:tr>
      <w:tr w:rsidR="009A6607" w:rsidRPr="00DB6050" w14:paraId="768A8547" w14:textId="77777777" w:rsidTr="00EA7656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47C7ECED" w14:textId="77777777" w:rsidR="009A6607" w:rsidRPr="00DB6050" w:rsidRDefault="009A6607" w:rsidP="009A6607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914FD" w14:textId="26AF7530" w:rsidR="009A6607" w:rsidRPr="00B82D89" w:rsidRDefault="009A6607" w:rsidP="009A6607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526AEC">
              <w:rPr>
                <w:rFonts w:asciiTheme="majorHAnsi" w:hAnsiTheme="majorHAnsi" w:cstheme="majorHAnsi"/>
                <w:sz w:val="20"/>
              </w:rPr>
              <w:t>Nuorinimo vožtuvas DN15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72665" w14:textId="342F6850" w:rsidR="009A6607" w:rsidRPr="001653E2" w:rsidRDefault="009A6607" w:rsidP="009A6607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526AEC">
              <w:rPr>
                <w:rFonts w:asciiTheme="majorHAnsi" w:hAnsiTheme="majorHAnsi" w:cstheme="majorHAnsi"/>
                <w:sz w:val="20"/>
                <w:lang w:eastAsia="da-DK"/>
              </w:rPr>
              <w:t>TS-2.</w:t>
            </w:r>
            <w:r>
              <w:rPr>
                <w:rFonts w:asciiTheme="majorHAnsi" w:hAnsiTheme="majorHAnsi" w:cstheme="majorHAnsi"/>
                <w:sz w:val="20"/>
                <w:lang w:eastAsia="da-DK"/>
              </w:rPr>
              <w:t>3</w:t>
            </w:r>
            <w:r w:rsidRPr="00526AEC">
              <w:rPr>
                <w:rFonts w:asciiTheme="majorHAnsi" w:hAnsiTheme="majorHAnsi" w:cstheme="majorHAnsi"/>
                <w:sz w:val="20"/>
                <w:lang w:eastAsia="da-DK"/>
              </w:rPr>
              <w:t>.14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8CD87" w14:textId="19C18F8B" w:rsidR="009A6607" w:rsidRPr="00B82D89" w:rsidRDefault="009A6607" w:rsidP="009A6607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526AEC">
              <w:rPr>
                <w:rFonts w:asciiTheme="majorHAnsi" w:hAnsiTheme="majorHAnsi" w:cstheme="majorHAnsi"/>
                <w:sz w:val="20"/>
              </w:rPr>
              <w:t>Vnt.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18FE9" w14:textId="65D0CFA2" w:rsidR="009A6607" w:rsidRPr="00B82D89" w:rsidRDefault="002D6B50" w:rsidP="009A6607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5</w:t>
            </w:r>
          </w:p>
        </w:tc>
      </w:tr>
      <w:tr w:rsidR="009A6607" w:rsidRPr="00DB6050" w14:paraId="65543668" w14:textId="77777777" w:rsidTr="00EA7656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6056233A" w14:textId="77777777" w:rsidR="009A6607" w:rsidRPr="00DB6050" w:rsidRDefault="009A6607" w:rsidP="009A6607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243A1" w14:textId="44210FA9" w:rsidR="009A6607" w:rsidRPr="00F1708A" w:rsidRDefault="009A6607" w:rsidP="009A6607">
            <w:pPr>
              <w:rPr>
                <w:rFonts w:asciiTheme="majorHAnsi" w:hAnsiTheme="majorHAnsi" w:cstheme="majorHAnsi"/>
                <w:sz w:val="20"/>
              </w:rPr>
            </w:pPr>
            <w:r w:rsidRPr="00526AEC">
              <w:rPr>
                <w:rFonts w:asciiTheme="majorHAnsi" w:hAnsiTheme="majorHAnsi" w:cstheme="majorHAnsi"/>
                <w:sz w:val="20"/>
                <w:lang w:eastAsia="da-DK"/>
              </w:rPr>
              <w:t>Vandens išleidimo ventilis DN20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97657" w14:textId="4362948B" w:rsidR="009A6607" w:rsidRPr="001653E2" w:rsidRDefault="009A6607" w:rsidP="009A6607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526AEC">
              <w:rPr>
                <w:rFonts w:asciiTheme="majorHAnsi" w:hAnsiTheme="majorHAnsi" w:cstheme="majorHAnsi"/>
                <w:sz w:val="20"/>
                <w:lang w:eastAsia="da-DK"/>
              </w:rPr>
              <w:t>TS-2.</w:t>
            </w:r>
            <w:r>
              <w:rPr>
                <w:rFonts w:asciiTheme="majorHAnsi" w:hAnsiTheme="majorHAnsi" w:cstheme="majorHAnsi"/>
                <w:sz w:val="20"/>
                <w:lang w:eastAsia="da-DK"/>
              </w:rPr>
              <w:t>3</w:t>
            </w:r>
            <w:r w:rsidRPr="00526AEC">
              <w:rPr>
                <w:rFonts w:asciiTheme="majorHAnsi" w:hAnsiTheme="majorHAnsi" w:cstheme="majorHAnsi"/>
                <w:sz w:val="20"/>
                <w:lang w:eastAsia="da-DK"/>
              </w:rPr>
              <w:t>.15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DD54E" w14:textId="37E983A5" w:rsidR="009A6607" w:rsidRPr="00F1708A" w:rsidRDefault="009A6607" w:rsidP="009A6607">
            <w:pPr>
              <w:rPr>
                <w:rFonts w:asciiTheme="majorHAnsi" w:hAnsiTheme="majorHAnsi" w:cstheme="majorHAnsi"/>
                <w:sz w:val="20"/>
              </w:rPr>
            </w:pPr>
            <w:r w:rsidRPr="00526AEC">
              <w:rPr>
                <w:rFonts w:asciiTheme="majorHAnsi" w:hAnsiTheme="majorHAnsi" w:cstheme="majorHAnsi"/>
                <w:sz w:val="20"/>
                <w:lang w:eastAsia="da-DK"/>
              </w:rPr>
              <w:t>Vnt.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CC1D1" w14:textId="0773E498" w:rsidR="009A6607" w:rsidRPr="00F1708A" w:rsidRDefault="002D6B50" w:rsidP="009A6607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5</w:t>
            </w:r>
          </w:p>
        </w:tc>
      </w:tr>
      <w:tr w:rsidR="0066424B" w:rsidRPr="00DB6050" w14:paraId="6A613FB6" w14:textId="77777777" w:rsidTr="0066424B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3F257D8B" w14:textId="77777777" w:rsidR="0066424B" w:rsidRPr="00DB6050" w:rsidRDefault="0066424B" w:rsidP="009A6607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92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1984A25" w14:textId="77461AA9" w:rsidR="0066424B" w:rsidRPr="00F1708A" w:rsidRDefault="0066424B" w:rsidP="009A6607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b/>
                <w:bCs/>
                <w:sz w:val="20"/>
                <w:highlight w:val="lightGray"/>
                <w:lang w:val="en-US" w:eastAsia="en-US"/>
              </w:rPr>
              <w:t xml:space="preserve">1B </w:t>
            </w:r>
            <w:r w:rsidRPr="003D1D21">
              <w:rPr>
                <w:rFonts w:asciiTheme="majorHAnsi" w:hAnsiTheme="majorHAnsi" w:cstheme="majorHAnsi"/>
                <w:b/>
                <w:bCs/>
                <w:sz w:val="20"/>
                <w:highlight w:val="lightGray"/>
                <w:lang w:val="en-US" w:eastAsia="en-US"/>
              </w:rPr>
              <w:t>FREONINĖS VĖSINIMO SISTEMOS</w:t>
            </w:r>
          </w:p>
        </w:tc>
      </w:tr>
      <w:tr w:rsidR="0066424B" w:rsidRPr="00DB6050" w14:paraId="1049F42A" w14:textId="77777777" w:rsidTr="005B4261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128123F7" w14:textId="77777777" w:rsidR="0066424B" w:rsidRPr="00DB6050" w:rsidRDefault="0066424B" w:rsidP="0066424B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4D65BC" w14:textId="645A86A4" w:rsidR="0066424B" w:rsidRPr="00F1708A" w:rsidRDefault="0066424B" w:rsidP="0066424B">
            <w:pPr>
              <w:rPr>
                <w:rFonts w:asciiTheme="majorHAnsi" w:hAnsiTheme="majorHAnsi" w:cstheme="majorHAnsi"/>
                <w:sz w:val="20"/>
              </w:rPr>
            </w:pPr>
            <w:r w:rsidRPr="002A24CF">
              <w:rPr>
                <w:rFonts w:asciiTheme="majorHAnsi" w:hAnsiTheme="majorHAnsi" w:cstheme="majorHAnsi"/>
                <w:sz w:val="20"/>
                <w:lang w:eastAsia="en-US"/>
              </w:rPr>
              <w:t>Sieninio modelio oro kondicionierius “split” tipo su išoriniu vėsinimo įrenginiu, vėsinimo galia Q=</w:t>
            </w:r>
            <w:r>
              <w:rPr>
                <w:rFonts w:asciiTheme="majorHAnsi" w:hAnsiTheme="majorHAnsi" w:cstheme="majorHAnsi"/>
                <w:sz w:val="20"/>
                <w:lang w:eastAsia="en-US"/>
              </w:rPr>
              <w:t>7</w:t>
            </w:r>
            <w:r w:rsidRPr="002A24CF">
              <w:rPr>
                <w:rFonts w:asciiTheme="majorHAnsi" w:hAnsiTheme="majorHAnsi" w:cstheme="majorHAnsi"/>
                <w:sz w:val="20"/>
                <w:lang w:eastAsia="en-US"/>
              </w:rPr>
              <w:t>,</w:t>
            </w:r>
            <w:r>
              <w:rPr>
                <w:rFonts w:asciiTheme="majorHAnsi" w:hAnsiTheme="majorHAnsi" w:cstheme="majorHAnsi"/>
                <w:sz w:val="20"/>
                <w:lang w:eastAsia="en-US"/>
              </w:rPr>
              <w:t>0</w:t>
            </w:r>
            <w:r w:rsidRPr="002A24CF">
              <w:rPr>
                <w:rFonts w:asciiTheme="majorHAnsi" w:hAnsiTheme="majorHAnsi" w:cstheme="majorHAnsi"/>
                <w:sz w:val="20"/>
                <w:lang w:eastAsia="en-US"/>
              </w:rPr>
              <w:t>kW, freonas R32, darbinės ribos vėsinant -20 ~52⁰C, šildant -20 ~</w:t>
            </w:r>
            <w:r>
              <w:rPr>
                <w:rFonts w:asciiTheme="majorHAnsi" w:hAnsiTheme="majorHAnsi" w:cstheme="majorHAnsi"/>
                <w:sz w:val="20"/>
                <w:lang w:eastAsia="en-US"/>
              </w:rPr>
              <w:t>18</w:t>
            </w:r>
            <w:r w:rsidRPr="002A24CF">
              <w:rPr>
                <w:rFonts w:asciiTheme="majorHAnsi" w:hAnsiTheme="majorHAnsi" w:cstheme="majorHAnsi"/>
                <w:sz w:val="20"/>
                <w:lang w:eastAsia="en-US"/>
              </w:rPr>
              <w:t>⁰C</w:t>
            </w:r>
            <w:r w:rsidRPr="002A24CF">
              <w:rPr>
                <w:rFonts w:asciiTheme="majorHAnsi" w:hAnsiTheme="majorHAnsi" w:cstheme="majorHAnsi" w:hint="eastAsia"/>
                <w:sz w:val="20"/>
                <w:lang w:eastAsia="en-US"/>
              </w:rPr>
              <w:t xml:space="preserve"> Lp</w:t>
            </w:r>
            <w:r w:rsidRPr="002A24CF">
              <w:rPr>
                <w:rFonts w:asciiTheme="majorHAnsi" w:hAnsiTheme="majorHAnsi" w:cstheme="majorHAnsi" w:hint="eastAsia"/>
                <w:sz w:val="20"/>
                <w:lang w:eastAsia="en-US"/>
              </w:rPr>
              <w:t>≤</w:t>
            </w:r>
            <w:r>
              <w:rPr>
                <w:rFonts w:asciiTheme="majorHAnsi" w:hAnsiTheme="majorHAnsi" w:cstheme="majorHAnsi"/>
                <w:sz w:val="20"/>
                <w:lang w:eastAsia="en-US"/>
              </w:rPr>
              <w:t>47</w:t>
            </w:r>
            <w:r w:rsidRPr="002A24CF">
              <w:rPr>
                <w:rFonts w:asciiTheme="majorHAnsi" w:hAnsiTheme="majorHAnsi" w:cstheme="majorHAnsi" w:hint="eastAsia"/>
                <w:sz w:val="20"/>
                <w:lang w:eastAsia="en-US"/>
              </w:rPr>
              <w:t>dB(A), SCOP 4,</w:t>
            </w:r>
            <w:r w:rsidR="00C83B2D">
              <w:rPr>
                <w:rFonts w:asciiTheme="majorHAnsi" w:hAnsiTheme="majorHAnsi" w:cstheme="majorHAnsi"/>
                <w:sz w:val="20"/>
                <w:lang w:eastAsia="en-US"/>
              </w:rPr>
              <w:t>6</w:t>
            </w:r>
            <w:r w:rsidRPr="002A24CF">
              <w:rPr>
                <w:rFonts w:asciiTheme="majorHAnsi" w:hAnsiTheme="majorHAnsi" w:cstheme="majorHAnsi" w:hint="eastAsia"/>
                <w:sz w:val="20"/>
                <w:lang w:eastAsia="en-US"/>
              </w:rPr>
              <w:t xml:space="preserve">, SEER </w:t>
            </w:r>
            <w:r w:rsidR="00C83B2D">
              <w:rPr>
                <w:rFonts w:asciiTheme="majorHAnsi" w:hAnsiTheme="majorHAnsi" w:cstheme="majorHAnsi"/>
                <w:sz w:val="20"/>
                <w:lang w:eastAsia="en-US"/>
              </w:rPr>
              <w:t>7</w:t>
            </w:r>
            <w:r w:rsidRPr="002A24CF">
              <w:rPr>
                <w:rFonts w:asciiTheme="majorHAnsi" w:hAnsiTheme="majorHAnsi" w:cstheme="majorHAnsi" w:hint="eastAsia"/>
                <w:sz w:val="20"/>
                <w:lang w:eastAsia="en-US"/>
              </w:rPr>
              <w:t>,</w:t>
            </w:r>
            <w:r>
              <w:rPr>
                <w:rFonts w:asciiTheme="majorHAnsi" w:hAnsiTheme="majorHAnsi" w:cstheme="majorHAnsi"/>
                <w:sz w:val="20"/>
                <w:lang w:eastAsia="en-US"/>
              </w:rPr>
              <w:t>4</w:t>
            </w:r>
            <w:r w:rsidRPr="002A24CF">
              <w:rPr>
                <w:rFonts w:asciiTheme="majorHAnsi" w:hAnsiTheme="majorHAnsi" w:cstheme="majorHAnsi" w:hint="eastAsia"/>
                <w:sz w:val="20"/>
                <w:lang w:eastAsia="en-US"/>
              </w:rPr>
              <w:t>.</w:t>
            </w:r>
            <w:r w:rsidRPr="002A24CF">
              <w:rPr>
                <w:rFonts w:asciiTheme="majorHAnsi" w:hAnsiTheme="majorHAnsi" w:cstheme="majorHAnsi"/>
                <w:sz w:val="20"/>
                <w:lang w:eastAsia="en-US"/>
              </w:rPr>
              <w:t xml:space="preserve"> Komplekte kondensacinis siurbliukas, temperatūros daviklis vidiniam blokui, su originaliu pulteliu. </w:t>
            </w:r>
            <w:r w:rsidRPr="002A24CF">
              <w:rPr>
                <w:rFonts w:asciiTheme="majorHAnsi" w:hAnsiTheme="majorHAnsi" w:cstheme="majorHAnsi" w:hint="eastAsia"/>
                <w:sz w:val="20"/>
                <w:lang w:eastAsia="en-US"/>
              </w:rPr>
              <w:t>Triuk</w:t>
            </w:r>
            <w:r w:rsidRPr="002A24CF">
              <w:rPr>
                <w:rFonts w:asciiTheme="majorHAnsi" w:hAnsiTheme="majorHAnsi" w:cstheme="majorHAnsi" w:hint="eastAsia"/>
                <w:sz w:val="20"/>
                <w:lang w:eastAsia="en-US"/>
              </w:rPr>
              <w:t>š</w:t>
            </w:r>
            <w:r w:rsidRPr="002A24CF">
              <w:rPr>
                <w:rFonts w:asciiTheme="majorHAnsi" w:hAnsiTheme="majorHAnsi" w:cstheme="majorHAnsi" w:hint="eastAsia"/>
                <w:sz w:val="20"/>
                <w:lang w:eastAsia="en-US"/>
              </w:rPr>
              <w:t>mo lygis Lp</w:t>
            </w:r>
            <w:r w:rsidRPr="002A24CF">
              <w:rPr>
                <w:rFonts w:asciiTheme="majorHAnsi" w:hAnsiTheme="majorHAnsi" w:cstheme="majorHAnsi" w:hint="eastAsia"/>
                <w:sz w:val="20"/>
                <w:lang w:eastAsia="en-US"/>
              </w:rPr>
              <w:t>≤</w:t>
            </w:r>
            <w:r w:rsidRPr="002A24CF">
              <w:rPr>
                <w:rFonts w:asciiTheme="majorHAnsi" w:hAnsiTheme="majorHAnsi" w:cstheme="majorHAnsi" w:hint="eastAsia"/>
                <w:sz w:val="20"/>
                <w:lang w:eastAsia="en-US"/>
              </w:rPr>
              <w:t>4</w:t>
            </w:r>
            <w:r>
              <w:rPr>
                <w:rFonts w:asciiTheme="majorHAnsi" w:hAnsiTheme="majorHAnsi" w:cstheme="majorHAnsi"/>
                <w:sz w:val="20"/>
                <w:lang w:eastAsia="en-US"/>
              </w:rPr>
              <w:t>7</w:t>
            </w:r>
            <w:r w:rsidRPr="002A24CF">
              <w:rPr>
                <w:rFonts w:asciiTheme="majorHAnsi" w:hAnsiTheme="majorHAnsi" w:cstheme="majorHAnsi" w:hint="eastAsia"/>
                <w:sz w:val="20"/>
                <w:lang w:eastAsia="en-US"/>
              </w:rPr>
              <w:t>dB(A).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089CD" w14:textId="77777777" w:rsidR="0066424B" w:rsidRDefault="0066424B" w:rsidP="0066424B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2A24CF">
              <w:rPr>
                <w:rFonts w:asciiTheme="majorHAnsi" w:hAnsiTheme="majorHAnsi" w:cstheme="majorHAnsi"/>
                <w:sz w:val="20"/>
                <w:lang w:eastAsia="da-DK"/>
              </w:rPr>
              <w:t>DX</w:t>
            </w:r>
            <w:r>
              <w:rPr>
                <w:rFonts w:asciiTheme="majorHAnsi" w:hAnsiTheme="majorHAnsi" w:cstheme="majorHAnsi"/>
                <w:sz w:val="20"/>
                <w:lang w:eastAsia="da-DK"/>
              </w:rPr>
              <w:t>7B-4</w:t>
            </w:r>
          </w:p>
          <w:p w14:paraId="29034388" w14:textId="77777777" w:rsidR="0066424B" w:rsidRPr="00375E80" w:rsidRDefault="0066424B" w:rsidP="0066424B">
            <w:pPr>
              <w:ind w:left="-1593" w:firstLine="1593"/>
              <w:rPr>
                <w:rFonts w:ascii="Calibri Light" w:hAnsi="Calibri Light" w:cs="Calibri Light"/>
                <w:bCs/>
                <w:sz w:val="20"/>
                <w:lang w:eastAsia="lt-LT"/>
              </w:rPr>
            </w:pPr>
            <w:r w:rsidRPr="00375E80">
              <w:rPr>
                <w:rFonts w:ascii="Calibri Light" w:hAnsi="Calibri Light" w:cs="Calibri Light"/>
                <w:bCs/>
                <w:sz w:val="20"/>
                <w:lang w:eastAsia="lt-LT"/>
              </w:rPr>
              <w:t>FAA100B+ RZAG100NY1</w:t>
            </w:r>
          </w:p>
          <w:p w14:paraId="5744E78A" w14:textId="7D428BDF" w:rsidR="0066424B" w:rsidRPr="001653E2" w:rsidRDefault="0066424B" w:rsidP="0066424B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Daikin arba analogas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377EC" w14:textId="7CFCF78C" w:rsidR="0066424B" w:rsidRPr="00F1708A" w:rsidRDefault="0066424B" w:rsidP="0066424B">
            <w:pPr>
              <w:rPr>
                <w:rFonts w:asciiTheme="majorHAnsi" w:hAnsiTheme="majorHAnsi" w:cstheme="majorHAnsi"/>
                <w:sz w:val="20"/>
              </w:rPr>
            </w:pPr>
            <w:r w:rsidRPr="002A24CF">
              <w:rPr>
                <w:rFonts w:asciiTheme="majorHAnsi" w:hAnsiTheme="majorHAnsi" w:cstheme="majorHAnsi"/>
                <w:sz w:val="20"/>
                <w:lang w:eastAsia="da-DK"/>
              </w:rPr>
              <w:t>kompl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C4398" w14:textId="0FB1BAB6" w:rsidR="0066424B" w:rsidRPr="00F1708A" w:rsidRDefault="0066424B" w:rsidP="0066424B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1</w:t>
            </w:r>
          </w:p>
        </w:tc>
      </w:tr>
      <w:tr w:rsidR="0066424B" w:rsidRPr="00DB6050" w14:paraId="431EEFCF" w14:textId="77777777" w:rsidTr="007747D1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4902BC30" w14:textId="77777777" w:rsidR="0066424B" w:rsidRPr="00DB6050" w:rsidRDefault="0066424B" w:rsidP="0066424B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FA557B" w14:textId="666BE811" w:rsidR="0066424B" w:rsidRPr="00F1708A" w:rsidRDefault="0066424B" w:rsidP="0066424B">
            <w:pPr>
              <w:rPr>
                <w:rFonts w:asciiTheme="majorHAnsi" w:hAnsiTheme="majorHAnsi" w:cstheme="majorHAnsi"/>
                <w:sz w:val="20"/>
              </w:rPr>
            </w:pPr>
            <w:r w:rsidRPr="00180EC3">
              <w:rPr>
                <w:rFonts w:asciiTheme="majorHAnsi" w:hAnsiTheme="majorHAnsi" w:cstheme="majorHAnsi"/>
                <w:sz w:val="20"/>
                <w:lang w:val="en-US" w:eastAsia="en-US"/>
              </w:rPr>
              <w:t>Varinis vamzdis 9,52mm izoliuotas antikondensacine izoliacija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E1393" w14:textId="54B2B0A3" w:rsidR="0066424B" w:rsidRPr="001653E2" w:rsidRDefault="0066424B" w:rsidP="0066424B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180EC3">
              <w:rPr>
                <w:rFonts w:asciiTheme="majorHAnsi" w:hAnsiTheme="majorHAnsi" w:cstheme="majorHAnsi"/>
                <w:sz w:val="20"/>
                <w:lang w:eastAsia="da-DK"/>
              </w:rPr>
              <w:t>TS-4.7.9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1913E" w14:textId="662F3C99" w:rsidR="0066424B" w:rsidRPr="00F1708A" w:rsidRDefault="0066424B" w:rsidP="0066424B">
            <w:pPr>
              <w:rPr>
                <w:rFonts w:asciiTheme="majorHAnsi" w:hAnsiTheme="majorHAnsi" w:cstheme="majorHAnsi"/>
                <w:sz w:val="20"/>
              </w:rPr>
            </w:pPr>
            <w:r w:rsidRPr="00180EC3">
              <w:rPr>
                <w:rFonts w:asciiTheme="majorHAnsi" w:hAnsiTheme="majorHAnsi" w:cstheme="majorHAnsi"/>
                <w:sz w:val="20"/>
                <w:lang w:eastAsia="da-DK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DE320" w14:textId="3F7FA1B1" w:rsidR="0066424B" w:rsidRPr="00F1708A" w:rsidRDefault="0066424B" w:rsidP="0066424B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20</w:t>
            </w:r>
          </w:p>
        </w:tc>
      </w:tr>
      <w:tr w:rsidR="0066424B" w:rsidRPr="00DB6050" w14:paraId="23987627" w14:textId="77777777" w:rsidTr="007747D1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64FEB48E" w14:textId="77777777" w:rsidR="0066424B" w:rsidRPr="00DB6050" w:rsidRDefault="0066424B" w:rsidP="0066424B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61989C" w14:textId="2658B8C7" w:rsidR="0066424B" w:rsidRPr="00F1708A" w:rsidRDefault="0066424B" w:rsidP="0066424B">
            <w:pPr>
              <w:rPr>
                <w:rFonts w:asciiTheme="majorHAnsi" w:hAnsiTheme="majorHAnsi" w:cstheme="majorHAnsi"/>
                <w:sz w:val="20"/>
              </w:rPr>
            </w:pPr>
            <w:r w:rsidRPr="00180EC3">
              <w:rPr>
                <w:rFonts w:asciiTheme="majorHAnsi" w:hAnsiTheme="majorHAnsi" w:cstheme="majorHAnsi"/>
                <w:sz w:val="20"/>
                <w:lang w:val="en-US" w:eastAsia="en-US"/>
              </w:rPr>
              <w:t>Varinis vamzdis 15,9mm izoliuotas antikondensacine izoliacija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8572A" w14:textId="77777777" w:rsidR="0066424B" w:rsidRPr="001653E2" w:rsidRDefault="0066424B" w:rsidP="0066424B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4AC76" w14:textId="34B56DE1" w:rsidR="0066424B" w:rsidRPr="00F1708A" w:rsidRDefault="0066424B" w:rsidP="0066424B">
            <w:pPr>
              <w:rPr>
                <w:rFonts w:asciiTheme="majorHAnsi" w:hAnsiTheme="majorHAnsi" w:cstheme="majorHAnsi"/>
                <w:sz w:val="20"/>
              </w:rPr>
            </w:pPr>
            <w:r w:rsidRPr="00180EC3">
              <w:rPr>
                <w:rFonts w:asciiTheme="majorHAnsi" w:hAnsiTheme="majorHAnsi" w:cstheme="majorHAnsi"/>
                <w:sz w:val="20"/>
                <w:lang w:eastAsia="da-DK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932A3" w14:textId="6CD9BB09" w:rsidR="0066424B" w:rsidRPr="00F1708A" w:rsidRDefault="0066424B" w:rsidP="0066424B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20</w:t>
            </w:r>
          </w:p>
        </w:tc>
      </w:tr>
      <w:tr w:rsidR="00992230" w:rsidRPr="00DB6050" w14:paraId="2351F3EB" w14:textId="77777777" w:rsidTr="00FE08F5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7275AEAD" w14:textId="77777777" w:rsidR="00992230" w:rsidRPr="00DB6050" w:rsidRDefault="00992230" w:rsidP="00992230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BB0515" w14:textId="4A753F9A" w:rsidR="00992230" w:rsidRPr="00F1708A" w:rsidRDefault="00992230" w:rsidP="00992230">
            <w:pPr>
              <w:rPr>
                <w:rFonts w:asciiTheme="majorHAnsi" w:hAnsiTheme="majorHAnsi" w:cstheme="majorHAnsi"/>
                <w:sz w:val="20"/>
              </w:rPr>
            </w:pPr>
            <w:r w:rsidRPr="00180EC3">
              <w:rPr>
                <w:rFonts w:asciiTheme="majorHAnsi" w:hAnsiTheme="majorHAnsi" w:cstheme="majorHAnsi"/>
                <w:sz w:val="20"/>
                <w:lang w:val="en-US" w:eastAsia="en-US"/>
              </w:rPr>
              <w:t>Montavimo darbai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EAF33" w14:textId="0F15DAD4" w:rsidR="00992230" w:rsidRPr="001653E2" w:rsidRDefault="00992230" w:rsidP="00992230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180EC3">
              <w:rPr>
                <w:rFonts w:asciiTheme="majorHAnsi" w:hAnsiTheme="majorHAnsi" w:cstheme="majorHAnsi"/>
                <w:sz w:val="20"/>
                <w:lang w:eastAsia="da-DK"/>
              </w:rPr>
              <w:t>TS-4.8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416B0" w14:textId="5478AF5C" w:rsidR="00992230" w:rsidRPr="00F1708A" w:rsidRDefault="00992230" w:rsidP="00992230">
            <w:pPr>
              <w:rPr>
                <w:rFonts w:asciiTheme="majorHAnsi" w:hAnsiTheme="majorHAnsi" w:cstheme="majorHAnsi"/>
                <w:sz w:val="20"/>
              </w:rPr>
            </w:pPr>
            <w:r w:rsidRPr="00180EC3">
              <w:rPr>
                <w:rFonts w:asciiTheme="majorHAnsi" w:hAnsiTheme="majorHAnsi" w:cstheme="majorHAnsi"/>
                <w:sz w:val="20"/>
                <w:lang w:eastAsia="da-DK"/>
              </w:rPr>
              <w:t>Kompl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72BA4" w14:textId="34EC4D0A" w:rsidR="00992230" w:rsidRPr="00F1708A" w:rsidRDefault="00992230" w:rsidP="00992230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180EC3">
              <w:rPr>
                <w:rFonts w:asciiTheme="majorHAnsi" w:hAnsiTheme="majorHAnsi" w:cstheme="majorHAnsi"/>
                <w:sz w:val="20"/>
                <w:lang w:eastAsia="da-DK"/>
              </w:rPr>
              <w:t>14</w:t>
            </w:r>
          </w:p>
        </w:tc>
      </w:tr>
      <w:tr w:rsidR="00992230" w:rsidRPr="00DB6050" w14:paraId="4845E16E" w14:textId="77777777" w:rsidTr="00FE08F5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22147756" w14:textId="77777777" w:rsidR="00992230" w:rsidRPr="00DB6050" w:rsidRDefault="00992230" w:rsidP="00992230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32F563" w14:textId="685452B2" w:rsidR="00992230" w:rsidRPr="00F1708A" w:rsidRDefault="00992230" w:rsidP="00992230">
            <w:pPr>
              <w:rPr>
                <w:rFonts w:asciiTheme="majorHAnsi" w:hAnsiTheme="majorHAnsi" w:cstheme="majorHAnsi"/>
                <w:sz w:val="20"/>
              </w:rPr>
            </w:pPr>
            <w:r w:rsidRPr="00180EC3">
              <w:rPr>
                <w:rFonts w:asciiTheme="majorHAnsi" w:hAnsiTheme="majorHAnsi" w:cstheme="majorHAnsi"/>
                <w:sz w:val="20"/>
                <w:lang w:val="en-US" w:eastAsia="en-US"/>
              </w:rPr>
              <w:t>Metalas kondicionierių tvirtinimui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C93F4" w14:textId="77777777" w:rsidR="00992230" w:rsidRPr="001653E2" w:rsidRDefault="00992230" w:rsidP="00992230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4F24C" w14:textId="05F55D3F" w:rsidR="00992230" w:rsidRPr="00F1708A" w:rsidRDefault="00992230" w:rsidP="00992230">
            <w:pPr>
              <w:rPr>
                <w:rFonts w:asciiTheme="majorHAnsi" w:hAnsiTheme="majorHAnsi" w:cstheme="majorHAnsi"/>
                <w:sz w:val="20"/>
              </w:rPr>
            </w:pPr>
            <w:r w:rsidRPr="00180EC3">
              <w:rPr>
                <w:rFonts w:asciiTheme="majorHAnsi" w:hAnsiTheme="majorHAnsi" w:cstheme="majorHAnsi"/>
                <w:sz w:val="20"/>
                <w:lang w:eastAsia="da-DK"/>
              </w:rPr>
              <w:t>kg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034C9" w14:textId="3106E08D" w:rsidR="00992230" w:rsidRPr="00F1708A" w:rsidRDefault="00992230" w:rsidP="00992230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180EC3">
              <w:rPr>
                <w:rFonts w:asciiTheme="majorHAnsi" w:hAnsiTheme="majorHAnsi" w:cstheme="majorHAnsi"/>
                <w:sz w:val="20"/>
                <w:lang w:eastAsia="da-DK"/>
              </w:rPr>
              <w:t>90</w:t>
            </w:r>
          </w:p>
        </w:tc>
      </w:tr>
      <w:tr w:rsidR="00C32AEE" w:rsidRPr="00DB6050" w14:paraId="5149731A" w14:textId="77777777" w:rsidTr="00C32AEE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1B27DAA7" w14:textId="77777777" w:rsidR="00C32AEE" w:rsidRPr="00DB6050" w:rsidRDefault="00C32AEE" w:rsidP="00992230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928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CB0AF7E" w14:textId="22BCAFCB" w:rsidR="00C32AEE" w:rsidRPr="00180EC3" w:rsidRDefault="00C32AEE" w:rsidP="00992230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DB6050">
              <w:rPr>
                <w:rFonts w:asciiTheme="majorHAnsi" w:hAnsiTheme="majorHAnsi" w:cstheme="majorHAnsi"/>
                <w:b/>
                <w:bCs/>
                <w:sz w:val="20"/>
                <w:lang w:eastAsia="da-DK"/>
              </w:rPr>
              <w:t>VĖSINIMO S</w:t>
            </w:r>
            <w:r>
              <w:rPr>
                <w:rFonts w:asciiTheme="majorHAnsi" w:hAnsiTheme="majorHAnsi" w:cstheme="majorHAnsi"/>
                <w:b/>
                <w:bCs/>
                <w:sz w:val="20"/>
                <w:lang w:eastAsia="da-DK"/>
              </w:rPr>
              <w:t>TOTIS 1B PASTATUI</w:t>
            </w:r>
            <w:r w:rsidR="00E425B8">
              <w:rPr>
                <w:rFonts w:asciiTheme="majorHAnsi" w:hAnsiTheme="majorHAnsi" w:cstheme="majorHAnsi"/>
                <w:b/>
                <w:bCs/>
                <w:sz w:val="20"/>
                <w:lang w:eastAsia="da-DK"/>
              </w:rPr>
              <w:t xml:space="preserve"> (SAUGYKLOMS)</w:t>
            </w:r>
            <w:r>
              <w:rPr>
                <w:rFonts w:asciiTheme="majorHAnsi" w:hAnsiTheme="majorHAnsi" w:cstheme="majorHAnsi"/>
                <w:b/>
                <w:bCs/>
                <w:sz w:val="20"/>
                <w:lang w:eastAsia="da-DK"/>
              </w:rPr>
              <w:t xml:space="preserve">, MONTUOJAMA ANT 1B </w:t>
            </w:r>
            <w:r w:rsidR="00E425B8">
              <w:rPr>
                <w:rFonts w:asciiTheme="majorHAnsi" w:hAnsiTheme="majorHAnsi" w:cstheme="majorHAnsi"/>
                <w:b/>
                <w:bCs/>
                <w:sz w:val="20"/>
                <w:lang w:eastAsia="da-DK"/>
              </w:rPr>
              <w:t>SAUGYKLOS STOGO</w:t>
            </w:r>
          </w:p>
        </w:tc>
      </w:tr>
      <w:tr w:rsidR="00C32AEE" w:rsidRPr="00DB6050" w14:paraId="700107B7" w14:textId="77777777" w:rsidTr="007B64AF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73CAAB37" w14:textId="77777777" w:rsidR="00C32AEE" w:rsidRPr="00DB6050" w:rsidRDefault="00C32AEE" w:rsidP="00C32AEE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744E8" w14:textId="0237B6E7" w:rsidR="00C32AEE" w:rsidRPr="007B64AF" w:rsidRDefault="00C32AEE" w:rsidP="00C32AEE">
            <w:pPr>
              <w:rPr>
                <w:rFonts w:ascii="Calibri Light" w:eastAsia="Times New Roman" w:hAnsi="Calibri Light" w:cs="Calibri Light"/>
                <w:bCs/>
                <w:noProof w:val="0"/>
                <w:sz w:val="20"/>
                <w:lang w:eastAsia="lt-LT"/>
              </w:rPr>
            </w:pPr>
            <w:r w:rsidRPr="007B64AF">
              <w:rPr>
                <w:rFonts w:asciiTheme="majorHAnsi" w:hAnsiTheme="majorHAnsi" w:cstheme="majorHAnsi"/>
                <w:sz w:val="20"/>
                <w:lang w:eastAsia="da-DK"/>
              </w:rPr>
              <w:t>Oru aušinama šalčio mašina su „scroll</w:t>
            </w:r>
            <w:r w:rsidR="00FC04A9" w:rsidRPr="007B64AF">
              <w:rPr>
                <w:rFonts w:asciiTheme="majorHAnsi" w:hAnsiTheme="majorHAnsi" w:cstheme="majorHAnsi"/>
                <w:sz w:val="20"/>
                <w:lang w:eastAsia="da-DK"/>
              </w:rPr>
              <w:t xml:space="preserve"> inverter</w:t>
            </w:r>
            <w:r w:rsidRPr="007B64AF">
              <w:rPr>
                <w:rFonts w:asciiTheme="majorHAnsi" w:hAnsiTheme="majorHAnsi" w:cstheme="majorHAnsi"/>
                <w:sz w:val="20"/>
                <w:lang w:eastAsia="da-DK"/>
              </w:rPr>
              <w:t>“, R32 pagrindu veikiančiais, kompresoriais: vasaros metu (-)</w:t>
            </w:r>
            <w:r w:rsidR="00AC0497" w:rsidRPr="007B64AF">
              <w:rPr>
                <w:rFonts w:asciiTheme="majorHAnsi" w:hAnsiTheme="majorHAnsi" w:cstheme="majorHAnsi"/>
                <w:sz w:val="20"/>
                <w:lang w:eastAsia="da-DK"/>
              </w:rPr>
              <w:t>146</w:t>
            </w:r>
            <w:r w:rsidRPr="007B64AF">
              <w:rPr>
                <w:rFonts w:asciiTheme="majorHAnsi" w:hAnsiTheme="majorHAnsi" w:cstheme="majorHAnsi"/>
                <w:sz w:val="20"/>
                <w:lang w:eastAsia="da-DK"/>
              </w:rPr>
              <w:t xml:space="preserve"> kW, , t1/t2=7/12°C (40% PG), Nc=</w:t>
            </w:r>
            <w:r w:rsidR="00F768A8" w:rsidRPr="007B64AF">
              <w:rPr>
                <w:rFonts w:asciiTheme="majorHAnsi" w:hAnsiTheme="majorHAnsi" w:cstheme="majorHAnsi"/>
                <w:sz w:val="20"/>
                <w:lang w:eastAsia="da-DK"/>
              </w:rPr>
              <w:t>77,5</w:t>
            </w:r>
            <w:r w:rsidRPr="007B64AF">
              <w:rPr>
                <w:rFonts w:asciiTheme="majorHAnsi" w:hAnsiTheme="majorHAnsi" w:cstheme="majorHAnsi"/>
                <w:sz w:val="20"/>
                <w:lang w:eastAsia="da-DK"/>
              </w:rPr>
              <w:t xml:space="preserve"> kW, </w:t>
            </w:r>
            <w:r w:rsidRPr="007B64AF">
              <w:rPr>
                <w:rFonts w:ascii="Calibri Light" w:eastAsia="Times New Roman" w:hAnsi="Calibri Light" w:cs="Calibri Light"/>
                <w:bCs/>
                <w:noProof w:val="0"/>
                <w:sz w:val="20"/>
                <w:lang w:eastAsia="lt-LT"/>
              </w:rPr>
              <w:t>EER≥</w:t>
            </w:r>
            <w:r w:rsidR="00F768A8" w:rsidRPr="007B64AF">
              <w:rPr>
                <w:rFonts w:ascii="Calibri Light" w:eastAsia="Times New Roman" w:hAnsi="Calibri Light" w:cs="Calibri Light"/>
                <w:bCs/>
                <w:noProof w:val="0"/>
                <w:sz w:val="20"/>
                <w:lang w:eastAsia="lt-LT"/>
              </w:rPr>
              <w:t>2</w:t>
            </w:r>
            <w:r w:rsidRPr="007B64AF">
              <w:rPr>
                <w:rFonts w:ascii="Calibri Light" w:eastAsia="Times New Roman" w:hAnsi="Calibri Light" w:cs="Calibri Light"/>
                <w:bCs/>
                <w:noProof w:val="0"/>
                <w:sz w:val="20"/>
                <w:lang w:eastAsia="lt-LT"/>
              </w:rPr>
              <w:t>,</w:t>
            </w:r>
            <w:r w:rsidR="00F768A8" w:rsidRPr="007B64AF">
              <w:rPr>
                <w:rFonts w:ascii="Calibri Light" w:eastAsia="Times New Roman" w:hAnsi="Calibri Light" w:cs="Calibri Light"/>
                <w:bCs/>
                <w:noProof w:val="0"/>
                <w:sz w:val="20"/>
                <w:lang w:eastAsia="lt-LT"/>
              </w:rPr>
              <w:t>93</w:t>
            </w:r>
            <w:r w:rsidRPr="007B64AF">
              <w:rPr>
                <w:rFonts w:ascii="Calibri Light" w:eastAsia="Times New Roman" w:hAnsi="Calibri Light" w:cs="Calibri Light"/>
                <w:bCs/>
                <w:noProof w:val="0"/>
                <w:sz w:val="20"/>
                <w:lang w:eastAsia="lt-LT"/>
              </w:rPr>
              <w:t>, SEER≥</w:t>
            </w:r>
            <w:r w:rsidR="00F768A8" w:rsidRPr="007B64AF">
              <w:rPr>
                <w:rFonts w:ascii="Calibri Light" w:eastAsia="Times New Roman" w:hAnsi="Calibri Light" w:cs="Calibri Light"/>
                <w:bCs/>
                <w:noProof w:val="0"/>
                <w:sz w:val="20"/>
                <w:lang w:eastAsia="lt-LT"/>
              </w:rPr>
              <w:t>5</w:t>
            </w:r>
            <w:r w:rsidRPr="007B64AF">
              <w:rPr>
                <w:rFonts w:ascii="Calibri Light" w:eastAsia="Times New Roman" w:hAnsi="Calibri Light" w:cs="Calibri Light"/>
                <w:bCs/>
                <w:noProof w:val="0"/>
                <w:sz w:val="20"/>
                <w:lang w:eastAsia="lt-LT"/>
              </w:rPr>
              <w:t>,</w:t>
            </w:r>
            <w:r w:rsidR="00F768A8" w:rsidRPr="007B64AF">
              <w:rPr>
                <w:rFonts w:ascii="Calibri Light" w:eastAsia="Times New Roman" w:hAnsi="Calibri Light" w:cs="Calibri Light"/>
                <w:bCs/>
                <w:noProof w:val="0"/>
                <w:sz w:val="20"/>
                <w:lang w:eastAsia="lt-LT"/>
              </w:rPr>
              <w:t>10</w:t>
            </w:r>
            <w:r w:rsidR="00752A8A" w:rsidRPr="007B64AF">
              <w:rPr>
                <w:rFonts w:ascii="Calibri Light" w:eastAsia="Times New Roman" w:hAnsi="Calibri Light" w:cs="Calibri Light"/>
                <w:bCs/>
                <w:noProof w:val="0"/>
                <w:sz w:val="20"/>
                <w:lang w:eastAsia="lt-LT"/>
              </w:rPr>
              <w:t xml:space="preserve"> </w:t>
            </w:r>
            <w:r w:rsidRPr="007B64AF">
              <w:rPr>
                <w:rFonts w:asciiTheme="majorHAnsi" w:hAnsiTheme="majorHAnsi" w:cstheme="majorHAnsi"/>
                <w:sz w:val="20"/>
                <w:lang w:eastAsia="da-DK"/>
              </w:rPr>
              <w:t>komplekte su srauto jungikliu, antivibracinėmis jungtimis ir spyruoklėmis, išsiplėtimo indu, buferine talpa, cirkuliaciniu siurbliu su dažnio keitikliu, atbuliniu vožtuvu ir filtru.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C54B4" w14:textId="6D71D65D" w:rsidR="00C32AEE" w:rsidRPr="007B64AF" w:rsidRDefault="00FC04A9" w:rsidP="00C32AEE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7B64AF">
              <w:rPr>
                <w:rFonts w:asciiTheme="majorHAnsi" w:hAnsiTheme="majorHAnsi" w:cstheme="majorHAnsi"/>
                <w:sz w:val="20"/>
                <w:lang w:eastAsia="da-DK"/>
              </w:rPr>
              <w:t>S</w:t>
            </w:r>
            <w:r w:rsidR="00C32AEE" w:rsidRPr="007B64AF">
              <w:rPr>
                <w:rFonts w:asciiTheme="majorHAnsi" w:hAnsiTheme="majorHAnsi" w:cstheme="majorHAnsi"/>
                <w:sz w:val="20"/>
                <w:lang w:eastAsia="da-DK"/>
              </w:rPr>
              <w:t>.C-</w:t>
            </w:r>
            <w:r w:rsidRPr="007B64AF">
              <w:rPr>
                <w:rFonts w:asciiTheme="majorHAnsi" w:hAnsiTheme="majorHAnsi" w:cstheme="majorHAnsi"/>
                <w:sz w:val="20"/>
                <w:lang w:eastAsia="da-DK"/>
              </w:rPr>
              <w:t>01, S.C-0</w:t>
            </w:r>
            <w:r w:rsidR="00C32AEE" w:rsidRPr="007B64AF">
              <w:rPr>
                <w:rFonts w:asciiTheme="majorHAnsi" w:hAnsiTheme="majorHAnsi" w:cstheme="majorHAnsi"/>
                <w:sz w:val="20"/>
                <w:lang w:eastAsia="da-DK"/>
              </w:rPr>
              <w:t>2</w:t>
            </w:r>
          </w:p>
          <w:p w14:paraId="34BB4FB9" w14:textId="4F244034" w:rsidR="00D12333" w:rsidRPr="007B64AF" w:rsidRDefault="00D12333" w:rsidP="00C32AEE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7B64AF">
              <w:rPr>
                <w:rFonts w:asciiTheme="majorHAnsi" w:hAnsiTheme="majorHAnsi" w:cstheme="majorHAnsi"/>
                <w:sz w:val="20"/>
                <w:lang w:eastAsia="da-DK"/>
              </w:rPr>
              <w:t>CLI</w:t>
            </w:r>
            <w:r w:rsidR="00FC04A9" w:rsidRPr="007B64AF">
              <w:rPr>
                <w:rFonts w:asciiTheme="majorHAnsi" w:hAnsiTheme="majorHAnsi" w:cstheme="majorHAnsi"/>
                <w:sz w:val="20"/>
                <w:lang w:eastAsia="da-DK"/>
              </w:rPr>
              <w:t>VENT arba analogas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E4513" w14:textId="5A97DD64" w:rsidR="00C32AEE" w:rsidRPr="007B64AF" w:rsidRDefault="00C32AEE" w:rsidP="00C32AEE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7B64AF">
              <w:rPr>
                <w:rFonts w:asciiTheme="majorHAnsi" w:hAnsiTheme="majorHAnsi" w:cstheme="majorHAnsi"/>
                <w:sz w:val="20"/>
                <w:lang w:eastAsia="da-DK"/>
              </w:rPr>
              <w:t>Kompl.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CADB7" w14:textId="14FA4A13" w:rsidR="00C32AEE" w:rsidRPr="007B64AF" w:rsidRDefault="00FC04A9" w:rsidP="00C32AEE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7B64AF">
              <w:rPr>
                <w:rFonts w:asciiTheme="majorHAnsi" w:hAnsiTheme="majorHAnsi" w:cstheme="majorHAnsi"/>
                <w:sz w:val="20"/>
                <w:lang w:eastAsia="da-DK"/>
              </w:rPr>
              <w:t>2</w:t>
            </w:r>
          </w:p>
        </w:tc>
      </w:tr>
      <w:tr w:rsidR="00C32AEE" w:rsidRPr="00DB6050" w14:paraId="59DE06B0" w14:textId="77777777" w:rsidTr="006F43CE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3A607C8A" w14:textId="77777777" w:rsidR="00C32AEE" w:rsidRPr="00DB6050" w:rsidRDefault="00C32AEE" w:rsidP="00C32AEE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68FDA" w14:textId="363A7B0E" w:rsidR="00C32AEE" w:rsidRPr="000863E2" w:rsidRDefault="00C32AEE" w:rsidP="00C32AEE">
            <w:pPr>
              <w:rPr>
                <w:rFonts w:asciiTheme="majorHAnsi" w:hAnsiTheme="majorHAnsi" w:cstheme="majorHAnsi"/>
                <w:sz w:val="20"/>
                <w:lang w:eastAsia="en-US"/>
              </w:rPr>
            </w:pPr>
            <w:r w:rsidRPr="00290839">
              <w:rPr>
                <w:rFonts w:asciiTheme="majorHAnsi" w:hAnsiTheme="majorHAnsi" w:cstheme="majorHAnsi"/>
                <w:sz w:val="20"/>
                <w:lang w:eastAsia="da-DK"/>
              </w:rPr>
              <w:t xml:space="preserve">Plokštelinis </w:t>
            </w:r>
            <w:r>
              <w:rPr>
                <w:rFonts w:asciiTheme="majorHAnsi" w:hAnsiTheme="majorHAnsi" w:cstheme="majorHAnsi"/>
                <w:sz w:val="20"/>
                <w:lang w:eastAsia="da-DK"/>
              </w:rPr>
              <w:t xml:space="preserve">tarpinis </w:t>
            </w:r>
            <w:r w:rsidRPr="00290839">
              <w:rPr>
                <w:rFonts w:asciiTheme="majorHAnsi" w:hAnsiTheme="majorHAnsi" w:cstheme="majorHAnsi"/>
                <w:sz w:val="20"/>
                <w:lang w:eastAsia="da-DK"/>
              </w:rPr>
              <w:t>šilumokaitis, Q=</w:t>
            </w:r>
            <w:r w:rsidR="000863E2">
              <w:rPr>
                <w:rFonts w:asciiTheme="majorHAnsi" w:hAnsiTheme="majorHAnsi" w:cstheme="majorHAnsi"/>
                <w:sz w:val="20"/>
                <w:lang w:eastAsia="da-DK"/>
              </w:rPr>
              <w:t>11</w:t>
            </w:r>
            <w:r w:rsidRPr="00290839">
              <w:rPr>
                <w:rFonts w:asciiTheme="majorHAnsi" w:hAnsiTheme="majorHAnsi" w:cstheme="majorHAnsi"/>
                <w:sz w:val="20"/>
                <w:lang w:eastAsia="da-DK"/>
              </w:rPr>
              <w:t xml:space="preserve"> kW, dTpirm=</w:t>
            </w:r>
            <w:r>
              <w:rPr>
                <w:rFonts w:asciiTheme="majorHAnsi" w:hAnsiTheme="majorHAnsi" w:cstheme="majorHAnsi"/>
                <w:sz w:val="20"/>
                <w:lang w:eastAsia="da-DK"/>
              </w:rPr>
              <w:t>7-12⁰</w:t>
            </w:r>
            <w:r w:rsidRPr="00290839">
              <w:rPr>
                <w:rFonts w:asciiTheme="majorHAnsi" w:hAnsiTheme="majorHAnsi" w:cstheme="majorHAnsi"/>
                <w:sz w:val="20"/>
                <w:lang w:eastAsia="da-DK"/>
              </w:rPr>
              <w:t xml:space="preserve">C </w:t>
            </w:r>
            <w:r>
              <w:rPr>
                <w:rFonts w:asciiTheme="majorHAnsi" w:hAnsiTheme="majorHAnsi" w:cstheme="majorHAnsi"/>
                <w:sz w:val="20"/>
                <w:lang w:eastAsia="da-DK"/>
              </w:rPr>
              <w:t>P</w:t>
            </w:r>
            <w:r w:rsidRPr="00290839">
              <w:rPr>
                <w:rFonts w:asciiTheme="majorHAnsi" w:hAnsiTheme="majorHAnsi" w:cstheme="majorHAnsi"/>
                <w:sz w:val="20"/>
                <w:lang w:eastAsia="da-DK"/>
              </w:rPr>
              <w:t>G</w:t>
            </w:r>
            <w:r>
              <w:rPr>
                <w:rFonts w:asciiTheme="majorHAnsi" w:hAnsiTheme="majorHAnsi" w:cstheme="majorHAnsi"/>
                <w:sz w:val="20"/>
                <w:lang w:eastAsia="da-DK"/>
              </w:rPr>
              <w:t>40</w:t>
            </w:r>
            <w:r w:rsidRPr="00290839">
              <w:rPr>
                <w:rFonts w:asciiTheme="majorHAnsi" w:hAnsiTheme="majorHAnsi" w:cstheme="majorHAnsi"/>
                <w:sz w:val="20"/>
                <w:lang w:eastAsia="da-DK"/>
              </w:rPr>
              <w:t>%, dTantr=</w:t>
            </w:r>
            <w:r>
              <w:rPr>
                <w:rFonts w:asciiTheme="majorHAnsi" w:hAnsiTheme="majorHAnsi" w:cstheme="majorHAnsi"/>
                <w:sz w:val="20"/>
                <w:lang w:eastAsia="da-DK"/>
              </w:rPr>
              <w:t>14-18⁰</w:t>
            </w:r>
            <w:r w:rsidRPr="00290839">
              <w:rPr>
                <w:rFonts w:asciiTheme="majorHAnsi" w:hAnsiTheme="majorHAnsi" w:cstheme="majorHAnsi"/>
                <w:sz w:val="20"/>
                <w:lang w:eastAsia="da-DK"/>
              </w:rPr>
              <w:t xml:space="preserve">C vanduo, DPpirm. </w:t>
            </w:r>
            <w:r>
              <w:rPr>
                <w:rFonts w:asciiTheme="majorHAnsi" w:hAnsiTheme="majorHAnsi" w:cstheme="majorHAnsi"/>
                <w:sz w:val="20"/>
                <w:lang w:eastAsia="da-DK"/>
              </w:rPr>
              <w:t>≤</w:t>
            </w:r>
            <w:r w:rsidR="00672DFC">
              <w:rPr>
                <w:rFonts w:asciiTheme="majorHAnsi" w:hAnsiTheme="majorHAnsi" w:cstheme="majorHAnsi"/>
                <w:sz w:val="20"/>
                <w:lang w:eastAsia="da-DK"/>
              </w:rPr>
              <w:t>15</w:t>
            </w:r>
            <w:r w:rsidRPr="00290839">
              <w:rPr>
                <w:rFonts w:asciiTheme="majorHAnsi" w:hAnsiTheme="majorHAnsi" w:cstheme="majorHAnsi"/>
                <w:sz w:val="20"/>
                <w:lang w:eastAsia="da-DK"/>
              </w:rPr>
              <w:t xml:space="preserve"> kPa, DPantr. </w:t>
            </w:r>
            <w:r>
              <w:rPr>
                <w:rFonts w:asciiTheme="majorHAnsi" w:hAnsiTheme="majorHAnsi" w:cstheme="majorHAnsi"/>
                <w:sz w:val="20"/>
                <w:lang w:eastAsia="da-DK"/>
              </w:rPr>
              <w:t>≤</w:t>
            </w:r>
            <w:r w:rsidR="00672DFC">
              <w:rPr>
                <w:rFonts w:asciiTheme="majorHAnsi" w:hAnsiTheme="majorHAnsi" w:cstheme="majorHAnsi"/>
                <w:sz w:val="20"/>
                <w:lang w:eastAsia="da-DK"/>
              </w:rPr>
              <w:t>15</w:t>
            </w:r>
            <w:r w:rsidRPr="00290839">
              <w:rPr>
                <w:rFonts w:asciiTheme="majorHAnsi" w:hAnsiTheme="majorHAnsi" w:cstheme="majorHAnsi"/>
                <w:sz w:val="20"/>
                <w:lang w:eastAsia="da-DK"/>
              </w:rPr>
              <w:t>kPa.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FD293" w14:textId="77777777" w:rsidR="00C32AEE" w:rsidRDefault="00C32AEE" w:rsidP="00C32AEE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DB6050">
              <w:rPr>
                <w:rFonts w:asciiTheme="majorHAnsi" w:hAnsiTheme="majorHAnsi" w:cstheme="majorHAnsi"/>
                <w:sz w:val="20"/>
                <w:lang w:eastAsia="da-DK"/>
              </w:rPr>
              <w:t>TS-</w:t>
            </w:r>
            <w:r>
              <w:rPr>
                <w:rFonts w:asciiTheme="majorHAnsi" w:hAnsiTheme="majorHAnsi" w:cstheme="majorHAnsi"/>
                <w:sz w:val="20"/>
                <w:lang w:eastAsia="da-DK"/>
              </w:rPr>
              <w:t>4.7</w:t>
            </w:r>
            <w:r w:rsidRPr="00DB6050">
              <w:rPr>
                <w:rFonts w:asciiTheme="majorHAnsi" w:hAnsiTheme="majorHAnsi" w:cstheme="majorHAnsi"/>
                <w:sz w:val="20"/>
                <w:lang w:eastAsia="da-DK"/>
              </w:rPr>
              <w:t>.</w:t>
            </w:r>
            <w:r>
              <w:rPr>
                <w:rFonts w:asciiTheme="majorHAnsi" w:hAnsiTheme="majorHAnsi" w:cstheme="majorHAnsi"/>
                <w:sz w:val="20"/>
                <w:lang w:eastAsia="da-DK"/>
              </w:rPr>
              <w:t>3</w:t>
            </w:r>
          </w:p>
          <w:p w14:paraId="0519703F" w14:textId="276CFFEC" w:rsidR="00C32AEE" w:rsidRPr="001653E2" w:rsidRDefault="00C32AEE" w:rsidP="00C32AEE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HX</w:t>
            </w:r>
            <w:r w:rsidR="000863E2">
              <w:rPr>
                <w:rFonts w:asciiTheme="majorHAnsi" w:hAnsiTheme="majorHAnsi" w:cstheme="majorHAnsi"/>
                <w:sz w:val="20"/>
                <w:lang w:eastAsia="da-DK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3D064" w14:textId="54CA73C0" w:rsidR="00C32AEE" w:rsidRPr="00180EC3" w:rsidRDefault="00C32AEE" w:rsidP="00C32AEE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Vnt.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E6C50" w14:textId="75C76F34" w:rsidR="00C32AEE" w:rsidRPr="00180EC3" w:rsidRDefault="00C32AEE" w:rsidP="00C32AEE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1</w:t>
            </w:r>
          </w:p>
        </w:tc>
      </w:tr>
      <w:tr w:rsidR="00C32AEE" w:rsidRPr="00DB6050" w14:paraId="2456BD07" w14:textId="77777777" w:rsidTr="006F43CE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69AB37A0" w14:textId="77777777" w:rsidR="00C32AEE" w:rsidRPr="00DB6050" w:rsidRDefault="00C32AEE" w:rsidP="00C32AEE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1E8E3" w14:textId="0FDAEF63" w:rsidR="00C32AEE" w:rsidRPr="00164CA4" w:rsidRDefault="00C32AEE" w:rsidP="00C32AEE">
            <w:pPr>
              <w:rPr>
                <w:rFonts w:asciiTheme="majorHAnsi" w:hAnsiTheme="majorHAnsi" w:cstheme="majorHAnsi"/>
                <w:sz w:val="20"/>
                <w:lang w:eastAsia="en-US"/>
              </w:rPr>
            </w:pPr>
            <w:r w:rsidRPr="00290839">
              <w:rPr>
                <w:rFonts w:asciiTheme="majorHAnsi" w:hAnsiTheme="majorHAnsi" w:cstheme="majorHAnsi"/>
                <w:sz w:val="20"/>
                <w:lang w:eastAsia="da-DK"/>
              </w:rPr>
              <w:t xml:space="preserve">Plokštelinis </w:t>
            </w:r>
            <w:r>
              <w:rPr>
                <w:rFonts w:asciiTheme="majorHAnsi" w:hAnsiTheme="majorHAnsi" w:cstheme="majorHAnsi"/>
                <w:sz w:val="20"/>
                <w:lang w:eastAsia="da-DK"/>
              </w:rPr>
              <w:t xml:space="preserve">tarpinis </w:t>
            </w:r>
            <w:r w:rsidRPr="00290839">
              <w:rPr>
                <w:rFonts w:asciiTheme="majorHAnsi" w:hAnsiTheme="majorHAnsi" w:cstheme="majorHAnsi"/>
                <w:sz w:val="20"/>
                <w:lang w:eastAsia="da-DK"/>
              </w:rPr>
              <w:t>šilumokaitis, Q=</w:t>
            </w:r>
            <w:r>
              <w:rPr>
                <w:rFonts w:asciiTheme="majorHAnsi" w:hAnsiTheme="majorHAnsi" w:cstheme="majorHAnsi"/>
                <w:sz w:val="20"/>
                <w:lang w:eastAsia="da-DK"/>
              </w:rPr>
              <w:t>7</w:t>
            </w:r>
            <w:r w:rsidR="00164CA4">
              <w:rPr>
                <w:rFonts w:asciiTheme="majorHAnsi" w:hAnsiTheme="majorHAnsi" w:cstheme="majorHAnsi"/>
                <w:sz w:val="20"/>
                <w:lang w:eastAsia="da-DK"/>
              </w:rPr>
              <w:t>8</w:t>
            </w:r>
            <w:r w:rsidRPr="00290839">
              <w:rPr>
                <w:rFonts w:asciiTheme="majorHAnsi" w:hAnsiTheme="majorHAnsi" w:cstheme="majorHAnsi"/>
                <w:sz w:val="20"/>
                <w:lang w:eastAsia="da-DK"/>
              </w:rPr>
              <w:t xml:space="preserve"> kW, dTpirm=</w:t>
            </w:r>
            <w:r>
              <w:rPr>
                <w:rFonts w:asciiTheme="majorHAnsi" w:hAnsiTheme="majorHAnsi" w:cstheme="majorHAnsi"/>
                <w:sz w:val="20"/>
                <w:lang w:eastAsia="da-DK"/>
              </w:rPr>
              <w:t>7-12⁰</w:t>
            </w:r>
            <w:r w:rsidRPr="00290839">
              <w:rPr>
                <w:rFonts w:asciiTheme="majorHAnsi" w:hAnsiTheme="majorHAnsi" w:cstheme="majorHAnsi"/>
                <w:sz w:val="20"/>
                <w:lang w:eastAsia="da-DK"/>
              </w:rPr>
              <w:t xml:space="preserve">C </w:t>
            </w:r>
            <w:r>
              <w:rPr>
                <w:rFonts w:asciiTheme="majorHAnsi" w:hAnsiTheme="majorHAnsi" w:cstheme="majorHAnsi"/>
                <w:sz w:val="20"/>
                <w:lang w:eastAsia="da-DK"/>
              </w:rPr>
              <w:t>P</w:t>
            </w:r>
            <w:r w:rsidRPr="00290839">
              <w:rPr>
                <w:rFonts w:asciiTheme="majorHAnsi" w:hAnsiTheme="majorHAnsi" w:cstheme="majorHAnsi"/>
                <w:sz w:val="20"/>
                <w:lang w:eastAsia="da-DK"/>
              </w:rPr>
              <w:t>G</w:t>
            </w:r>
            <w:r>
              <w:rPr>
                <w:rFonts w:asciiTheme="majorHAnsi" w:hAnsiTheme="majorHAnsi" w:cstheme="majorHAnsi"/>
                <w:sz w:val="20"/>
                <w:lang w:eastAsia="da-DK"/>
              </w:rPr>
              <w:t>40</w:t>
            </w:r>
            <w:r w:rsidRPr="00290839">
              <w:rPr>
                <w:rFonts w:asciiTheme="majorHAnsi" w:hAnsiTheme="majorHAnsi" w:cstheme="majorHAnsi"/>
                <w:sz w:val="20"/>
                <w:lang w:eastAsia="da-DK"/>
              </w:rPr>
              <w:t>%, dTantr=</w:t>
            </w:r>
            <w:r>
              <w:rPr>
                <w:rFonts w:asciiTheme="majorHAnsi" w:hAnsiTheme="majorHAnsi" w:cstheme="majorHAnsi"/>
                <w:sz w:val="20"/>
                <w:lang w:eastAsia="da-DK"/>
              </w:rPr>
              <w:t>8-13⁰</w:t>
            </w:r>
            <w:r w:rsidRPr="00290839">
              <w:rPr>
                <w:rFonts w:asciiTheme="majorHAnsi" w:hAnsiTheme="majorHAnsi" w:cstheme="majorHAnsi"/>
                <w:sz w:val="20"/>
                <w:lang w:eastAsia="da-DK"/>
              </w:rPr>
              <w:t xml:space="preserve">C vanduo, DPpirm. </w:t>
            </w:r>
            <w:r>
              <w:rPr>
                <w:rFonts w:asciiTheme="majorHAnsi" w:hAnsiTheme="majorHAnsi" w:cstheme="majorHAnsi"/>
                <w:sz w:val="20"/>
                <w:lang w:eastAsia="da-DK"/>
              </w:rPr>
              <w:t>≤</w:t>
            </w:r>
            <w:r w:rsidR="006F43CE">
              <w:rPr>
                <w:rFonts w:asciiTheme="majorHAnsi" w:hAnsiTheme="majorHAnsi" w:cstheme="majorHAnsi"/>
                <w:sz w:val="20"/>
                <w:lang w:eastAsia="da-DK"/>
              </w:rPr>
              <w:t>15</w:t>
            </w:r>
            <w:r w:rsidRPr="00290839">
              <w:rPr>
                <w:rFonts w:asciiTheme="majorHAnsi" w:hAnsiTheme="majorHAnsi" w:cstheme="majorHAnsi"/>
                <w:sz w:val="20"/>
                <w:lang w:eastAsia="da-DK"/>
              </w:rPr>
              <w:t xml:space="preserve"> kPa, DPantr. </w:t>
            </w:r>
            <w:r>
              <w:rPr>
                <w:rFonts w:asciiTheme="majorHAnsi" w:hAnsiTheme="majorHAnsi" w:cstheme="majorHAnsi"/>
                <w:sz w:val="20"/>
                <w:lang w:eastAsia="da-DK"/>
              </w:rPr>
              <w:t>≤</w:t>
            </w:r>
            <w:r w:rsidR="006F43CE">
              <w:rPr>
                <w:rFonts w:asciiTheme="majorHAnsi" w:hAnsiTheme="majorHAnsi" w:cstheme="majorHAnsi"/>
                <w:sz w:val="20"/>
                <w:lang w:eastAsia="da-DK"/>
              </w:rPr>
              <w:t>15</w:t>
            </w:r>
            <w:r w:rsidRPr="00290839">
              <w:rPr>
                <w:rFonts w:asciiTheme="majorHAnsi" w:hAnsiTheme="majorHAnsi" w:cstheme="majorHAnsi"/>
                <w:sz w:val="20"/>
                <w:lang w:eastAsia="da-DK"/>
              </w:rPr>
              <w:t>kPa.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03EA7" w14:textId="714BA708" w:rsidR="00C32AEE" w:rsidRPr="001653E2" w:rsidRDefault="00C32AEE" w:rsidP="00C32AEE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HX</w:t>
            </w:r>
            <w:r w:rsidR="006F43CE">
              <w:rPr>
                <w:rFonts w:asciiTheme="majorHAnsi" w:hAnsiTheme="majorHAnsi" w:cstheme="majorHAnsi"/>
                <w:sz w:val="20"/>
                <w:lang w:eastAsia="da-DK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085FB" w14:textId="08F81BD1" w:rsidR="00C32AEE" w:rsidRPr="00180EC3" w:rsidRDefault="00C32AEE" w:rsidP="00C32AEE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Vnt.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0A494" w14:textId="314FDA2C" w:rsidR="00C32AEE" w:rsidRPr="00180EC3" w:rsidRDefault="00C32AEE" w:rsidP="00C32AEE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1</w:t>
            </w:r>
          </w:p>
        </w:tc>
      </w:tr>
      <w:tr w:rsidR="00C32AEE" w:rsidRPr="00DB6050" w14:paraId="5449C48E" w14:textId="77777777" w:rsidTr="00EE0D8F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0E4C343C" w14:textId="77777777" w:rsidR="00C32AEE" w:rsidRPr="00DB6050" w:rsidRDefault="00C32AEE" w:rsidP="00C32AEE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C8DEF" w14:textId="7F813FED" w:rsidR="00C32AEE" w:rsidRPr="00C32AEE" w:rsidRDefault="00C32AEE" w:rsidP="00C32AEE">
            <w:pPr>
              <w:rPr>
                <w:rFonts w:asciiTheme="majorHAnsi" w:hAnsiTheme="majorHAnsi" w:cstheme="majorHAnsi"/>
                <w:sz w:val="20"/>
                <w:lang w:eastAsia="en-US"/>
              </w:rPr>
            </w:pPr>
            <w:r w:rsidRPr="00995F37">
              <w:rPr>
                <w:rFonts w:asciiTheme="majorHAnsi" w:hAnsiTheme="majorHAnsi" w:cstheme="majorHAnsi"/>
                <w:sz w:val="20"/>
                <w:lang w:eastAsia="da-DK"/>
              </w:rPr>
              <w:t xml:space="preserve">Cirkuliacinis siurblys su EC varikliu ir debito palaikymo funkcija, darbinė terpė vanduo </w:t>
            </w:r>
            <w:r>
              <w:rPr>
                <w:rFonts w:asciiTheme="majorHAnsi" w:hAnsiTheme="majorHAnsi" w:cstheme="majorHAnsi"/>
                <w:sz w:val="20"/>
                <w:lang w:eastAsia="da-DK"/>
              </w:rPr>
              <w:t>40</w:t>
            </w:r>
            <w:r w:rsidRPr="00995F37">
              <w:rPr>
                <w:rFonts w:asciiTheme="majorHAnsi" w:hAnsiTheme="majorHAnsi" w:cstheme="majorHAnsi"/>
                <w:sz w:val="20"/>
                <w:lang w:eastAsia="da-DK"/>
              </w:rPr>
              <w:t>%P</w:t>
            </w:r>
            <w:r>
              <w:rPr>
                <w:rFonts w:asciiTheme="majorHAnsi" w:hAnsiTheme="majorHAnsi" w:cstheme="majorHAnsi"/>
                <w:sz w:val="20"/>
                <w:lang w:eastAsia="da-DK"/>
              </w:rPr>
              <w:t>G, 7</w:t>
            </w:r>
            <w:r w:rsidRPr="00995F37">
              <w:rPr>
                <w:rFonts w:asciiTheme="majorHAnsi" w:hAnsiTheme="majorHAnsi" w:cstheme="majorHAnsi"/>
                <w:sz w:val="20"/>
                <w:lang w:eastAsia="da-DK"/>
              </w:rPr>
              <w:t>⁰C, G=</w:t>
            </w:r>
            <w:r w:rsidR="00675461">
              <w:rPr>
                <w:rFonts w:asciiTheme="majorHAnsi" w:hAnsiTheme="majorHAnsi" w:cstheme="majorHAnsi"/>
                <w:sz w:val="20"/>
                <w:lang w:eastAsia="da-DK"/>
              </w:rPr>
              <w:t>17</w:t>
            </w:r>
            <w:r w:rsidRPr="00995F37">
              <w:rPr>
                <w:rFonts w:asciiTheme="majorHAnsi" w:hAnsiTheme="majorHAnsi" w:cstheme="majorHAnsi"/>
                <w:sz w:val="20"/>
                <w:lang w:eastAsia="da-DK"/>
              </w:rPr>
              <w:t>,</w:t>
            </w:r>
            <w:r w:rsidR="00372BB2">
              <w:rPr>
                <w:rFonts w:asciiTheme="majorHAnsi" w:hAnsiTheme="majorHAnsi" w:cstheme="majorHAnsi"/>
                <w:sz w:val="20"/>
                <w:lang w:eastAsia="da-DK"/>
              </w:rPr>
              <w:t>5</w:t>
            </w:r>
            <w:r w:rsidRPr="00995F37">
              <w:rPr>
                <w:rFonts w:asciiTheme="majorHAnsi" w:hAnsiTheme="majorHAnsi" w:cstheme="majorHAnsi"/>
                <w:sz w:val="20"/>
                <w:lang w:eastAsia="da-DK"/>
              </w:rPr>
              <w:t xml:space="preserve"> m</w:t>
            </w:r>
            <w:r w:rsidRPr="00995F37">
              <w:rPr>
                <w:rFonts w:asciiTheme="majorHAnsi" w:hAnsiTheme="majorHAnsi" w:cstheme="majorHAnsi"/>
                <w:sz w:val="20"/>
                <w:vertAlign w:val="superscript"/>
                <w:lang w:eastAsia="da-DK"/>
              </w:rPr>
              <w:t>3</w:t>
            </w:r>
            <w:r w:rsidRPr="00995F37">
              <w:rPr>
                <w:rFonts w:asciiTheme="majorHAnsi" w:hAnsiTheme="majorHAnsi" w:cstheme="majorHAnsi"/>
                <w:sz w:val="20"/>
                <w:lang w:eastAsia="da-DK"/>
              </w:rPr>
              <w:t>/h, H=</w:t>
            </w:r>
            <w:r w:rsidR="00372BB2">
              <w:rPr>
                <w:rFonts w:asciiTheme="majorHAnsi" w:hAnsiTheme="majorHAnsi" w:cstheme="majorHAnsi"/>
                <w:sz w:val="20"/>
                <w:lang w:eastAsia="da-DK"/>
              </w:rPr>
              <w:t>5</w:t>
            </w:r>
            <w:r w:rsidRPr="00995F37">
              <w:rPr>
                <w:rFonts w:asciiTheme="majorHAnsi" w:hAnsiTheme="majorHAnsi" w:cstheme="majorHAnsi"/>
                <w:sz w:val="20"/>
                <w:lang w:eastAsia="da-DK"/>
              </w:rPr>
              <w:t>,0 m.v.st.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93654" w14:textId="77777777" w:rsidR="00C32AEE" w:rsidRPr="00995F37" w:rsidRDefault="00C32AEE" w:rsidP="00C32AEE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995F37">
              <w:rPr>
                <w:rFonts w:asciiTheme="majorHAnsi" w:hAnsiTheme="majorHAnsi" w:cstheme="majorHAnsi"/>
                <w:sz w:val="20"/>
                <w:lang w:eastAsia="da-DK"/>
              </w:rPr>
              <w:t>TS-2.3.8</w:t>
            </w:r>
          </w:p>
          <w:p w14:paraId="715DBCC6" w14:textId="1D604A4A" w:rsidR="00C32AEE" w:rsidRPr="001653E2" w:rsidRDefault="00372BB2" w:rsidP="00C32AEE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S.</w:t>
            </w:r>
            <w:r w:rsidR="00C32AEE">
              <w:rPr>
                <w:rFonts w:asciiTheme="majorHAnsi" w:hAnsiTheme="majorHAnsi" w:cstheme="majorHAnsi"/>
                <w:sz w:val="20"/>
                <w:lang w:eastAsia="da-DK"/>
              </w:rPr>
              <w:t>C</w:t>
            </w:r>
            <w:r>
              <w:rPr>
                <w:rFonts w:asciiTheme="majorHAnsi" w:hAnsiTheme="majorHAnsi" w:cstheme="majorHAnsi"/>
                <w:sz w:val="20"/>
                <w:lang w:eastAsia="da-DK"/>
              </w:rPr>
              <w:t>2</w:t>
            </w:r>
            <w:r w:rsidR="00C32AEE">
              <w:rPr>
                <w:rFonts w:asciiTheme="majorHAnsi" w:hAnsiTheme="majorHAnsi" w:cstheme="majorHAnsi"/>
                <w:sz w:val="20"/>
                <w:lang w:eastAsia="da-DK"/>
              </w:rPr>
              <w:t xml:space="preserve">-P1, </w:t>
            </w:r>
            <w:r w:rsidR="005474D1">
              <w:rPr>
                <w:rFonts w:asciiTheme="majorHAnsi" w:hAnsiTheme="majorHAnsi" w:cstheme="majorHAnsi"/>
                <w:sz w:val="20"/>
                <w:lang w:eastAsia="da-DK"/>
              </w:rPr>
              <w:t>S.</w:t>
            </w:r>
            <w:r w:rsidR="00C32AEE">
              <w:rPr>
                <w:rFonts w:asciiTheme="majorHAnsi" w:hAnsiTheme="majorHAnsi" w:cstheme="majorHAnsi"/>
                <w:sz w:val="20"/>
                <w:lang w:eastAsia="da-DK"/>
              </w:rPr>
              <w:t>C</w:t>
            </w:r>
            <w:r w:rsidR="005474D1">
              <w:rPr>
                <w:rFonts w:asciiTheme="majorHAnsi" w:hAnsiTheme="majorHAnsi" w:cstheme="majorHAnsi"/>
                <w:sz w:val="20"/>
                <w:lang w:eastAsia="da-DK"/>
              </w:rPr>
              <w:t>2</w:t>
            </w:r>
            <w:r w:rsidR="00C32AEE">
              <w:rPr>
                <w:rFonts w:asciiTheme="majorHAnsi" w:hAnsiTheme="majorHAnsi" w:cstheme="majorHAnsi"/>
                <w:sz w:val="20"/>
                <w:lang w:eastAsia="da-DK"/>
              </w:rPr>
              <w:t>-P2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FE58D" w14:textId="67B6EF33" w:rsidR="00C32AEE" w:rsidRPr="00180EC3" w:rsidRDefault="00C32AEE" w:rsidP="00C32AEE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995F37">
              <w:rPr>
                <w:rFonts w:asciiTheme="majorHAnsi" w:hAnsiTheme="majorHAnsi" w:cstheme="majorHAnsi"/>
                <w:sz w:val="20"/>
                <w:lang w:eastAsia="da-DK"/>
              </w:rPr>
              <w:t>Vnt.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6222C" w14:textId="70035C27" w:rsidR="00C32AEE" w:rsidRPr="00180EC3" w:rsidRDefault="00C32AEE" w:rsidP="00C32AEE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995F37">
              <w:rPr>
                <w:rFonts w:asciiTheme="majorHAnsi" w:hAnsiTheme="majorHAnsi" w:cstheme="majorHAnsi"/>
                <w:sz w:val="20"/>
                <w:lang w:eastAsia="da-DK"/>
              </w:rPr>
              <w:t>2</w:t>
            </w:r>
          </w:p>
        </w:tc>
      </w:tr>
      <w:tr w:rsidR="00E8462F" w:rsidRPr="00DB6050" w14:paraId="0194B78F" w14:textId="77777777" w:rsidTr="00EE0D8F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4BADAF37" w14:textId="77777777" w:rsidR="00E8462F" w:rsidRPr="00DB6050" w:rsidRDefault="00E8462F" w:rsidP="00E8462F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7A293" w14:textId="0766CA27" w:rsidR="00E8462F" w:rsidRPr="00995F37" w:rsidRDefault="00E8462F" w:rsidP="00E8462F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995F37">
              <w:rPr>
                <w:rFonts w:asciiTheme="majorHAnsi" w:hAnsiTheme="majorHAnsi" w:cstheme="majorHAnsi"/>
                <w:sz w:val="20"/>
                <w:lang w:eastAsia="da-DK"/>
              </w:rPr>
              <w:t xml:space="preserve">Cirkuliacinis siurblys su EC varikliu ir debito palaikymo funkcija, darbinė terpė vanduo </w:t>
            </w:r>
            <w:r>
              <w:rPr>
                <w:rFonts w:asciiTheme="majorHAnsi" w:hAnsiTheme="majorHAnsi" w:cstheme="majorHAnsi"/>
                <w:sz w:val="20"/>
                <w:lang w:eastAsia="da-DK"/>
              </w:rPr>
              <w:t>40</w:t>
            </w:r>
            <w:r w:rsidRPr="00995F37">
              <w:rPr>
                <w:rFonts w:asciiTheme="majorHAnsi" w:hAnsiTheme="majorHAnsi" w:cstheme="majorHAnsi"/>
                <w:sz w:val="20"/>
                <w:lang w:eastAsia="da-DK"/>
              </w:rPr>
              <w:t>%P</w:t>
            </w:r>
            <w:r>
              <w:rPr>
                <w:rFonts w:asciiTheme="majorHAnsi" w:hAnsiTheme="majorHAnsi" w:cstheme="majorHAnsi"/>
                <w:sz w:val="20"/>
                <w:lang w:eastAsia="da-DK"/>
              </w:rPr>
              <w:t>G, 7</w:t>
            </w:r>
            <w:r w:rsidRPr="00995F37">
              <w:rPr>
                <w:rFonts w:asciiTheme="majorHAnsi" w:hAnsiTheme="majorHAnsi" w:cstheme="majorHAnsi"/>
                <w:sz w:val="20"/>
                <w:lang w:eastAsia="da-DK"/>
              </w:rPr>
              <w:t>⁰C, G=</w:t>
            </w:r>
            <w:r>
              <w:rPr>
                <w:rFonts w:asciiTheme="majorHAnsi" w:hAnsiTheme="majorHAnsi" w:cstheme="majorHAnsi"/>
                <w:sz w:val="20"/>
                <w:lang w:eastAsia="da-DK"/>
              </w:rPr>
              <w:t>1</w:t>
            </w:r>
            <w:r w:rsidR="00703227">
              <w:rPr>
                <w:rFonts w:asciiTheme="majorHAnsi" w:hAnsiTheme="majorHAnsi" w:cstheme="majorHAnsi"/>
                <w:sz w:val="20"/>
                <w:lang w:eastAsia="da-DK"/>
              </w:rPr>
              <w:t>3</w:t>
            </w:r>
            <w:r w:rsidRPr="00995F37">
              <w:rPr>
                <w:rFonts w:asciiTheme="majorHAnsi" w:hAnsiTheme="majorHAnsi" w:cstheme="majorHAnsi"/>
                <w:sz w:val="20"/>
                <w:lang w:eastAsia="da-DK"/>
              </w:rPr>
              <w:t>,</w:t>
            </w:r>
            <w:r w:rsidR="00703227">
              <w:rPr>
                <w:rFonts w:asciiTheme="majorHAnsi" w:hAnsiTheme="majorHAnsi" w:cstheme="majorHAnsi"/>
                <w:sz w:val="20"/>
                <w:lang w:eastAsia="da-DK"/>
              </w:rPr>
              <w:t>4</w:t>
            </w:r>
            <w:r w:rsidRPr="00995F37">
              <w:rPr>
                <w:rFonts w:asciiTheme="majorHAnsi" w:hAnsiTheme="majorHAnsi" w:cstheme="majorHAnsi"/>
                <w:sz w:val="20"/>
                <w:lang w:eastAsia="da-DK"/>
              </w:rPr>
              <w:t xml:space="preserve"> m</w:t>
            </w:r>
            <w:r w:rsidRPr="00995F37">
              <w:rPr>
                <w:rFonts w:asciiTheme="majorHAnsi" w:hAnsiTheme="majorHAnsi" w:cstheme="majorHAnsi"/>
                <w:sz w:val="20"/>
                <w:vertAlign w:val="superscript"/>
                <w:lang w:eastAsia="da-DK"/>
              </w:rPr>
              <w:t>3</w:t>
            </w:r>
            <w:r w:rsidRPr="00995F37">
              <w:rPr>
                <w:rFonts w:asciiTheme="majorHAnsi" w:hAnsiTheme="majorHAnsi" w:cstheme="majorHAnsi"/>
                <w:sz w:val="20"/>
                <w:lang w:eastAsia="da-DK"/>
              </w:rPr>
              <w:t>/h, H=</w:t>
            </w:r>
            <w:r w:rsidR="00FE22C5">
              <w:rPr>
                <w:rFonts w:asciiTheme="majorHAnsi" w:hAnsiTheme="majorHAnsi" w:cstheme="majorHAnsi"/>
                <w:sz w:val="20"/>
                <w:lang w:eastAsia="da-DK"/>
              </w:rPr>
              <w:t>2</w:t>
            </w:r>
            <w:r w:rsidRPr="00995F37">
              <w:rPr>
                <w:rFonts w:asciiTheme="majorHAnsi" w:hAnsiTheme="majorHAnsi" w:cstheme="majorHAnsi"/>
                <w:sz w:val="20"/>
                <w:lang w:eastAsia="da-DK"/>
              </w:rPr>
              <w:t>,</w:t>
            </w:r>
            <w:r w:rsidR="00FE22C5">
              <w:rPr>
                <w:rFonts w:asciiTheme="majorHAnsi" w:hAnsiTheme="majorHAnsi" w:cstheme="majorHAnsi"/>
                <w:sz w:val="20"/>
                <w:lang w:eastAsia="da-DK"/>
              </w:rPr>
              <w:t>5</w:t>
            </w:r>
            <w:r w:rsidRPr="00995F37">
              <w:rPr>
                <w:rFonts w:asciiTheme="majorHAnsi" w:hAnsiTheme="majorHAnsi" w:cstheme="majorHAnsi"/>
                <w:sz w:val="20"/>
                <w:lang w:eastAsia="da-DK"/>
              </w:rPr>
              <w:t xml:space="preserve"> m.v.st.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029C5" w14:textId="77777777" w:rsidR="00E8462F" w:rsidRPr="00995F37" w:rsidRDefault="00E8462F" w:rsidP="00E8462F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995F37">
              <w:rPr>
                <w:rFonts w:asciiTheme="majorHAnsi" w:hAnsiTheme="majorHAnsi" w:cstheme="majorHAnsi"/>
                <w:sz w:val="20"/>
                <w:lang w:eastAsia="da-DK"/>
              </w:rPr>
              <w:t>TS-2.3.8</w:t>
            </w:r>
          </w:p>
          <w:p w14:paraId="4894DA30" w14:textId="5647C711" w:rsidR="00E8462F" w:rsidRPr="00995F37" w:rsidRDefault="00E8462F" w:rsidP="00E8462F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S.C</w:t>
            </w:r>
            <w:r w:rsidR="00FE22C5">
              <w:rPr>
                <w:rFonts w:asciiTheme="majorHAnsi" w:hAnsiTheme="majorHAnsi" w:cstheme="majorHAnsi"/>
                <w:sz w:val="20"/>
                <w:lang w:eastAsia="da-DK"/>
              </w:rPr>
              <w:t>3</w:t>
            </w:r>
            <w:r>
              <w:rPr>
                <w:rFonts w:asciiTheme="majorHAnsi" w:hAnsiTheme="majorHAnsi" w:cstheme="majorHAnsi"/>
                <w:sz w:val="20"/>
                <w:lang w:eastAsia="da-DK"/>
              </w:rPr>
              <w:t>-P1, S.C</w:t>
            </w:r>
            <w:r w:rsidR="00FE22C5">
              <w:rPr>
                <w:rFonts w:asciiTheme="majorHAnsi" w:hAnsiTheme="majorHAnsi" w:cstheme="majorHAnsi"/>
                <w:sz w:val="20"/>
                <w:lang w:eastAsia="da-DK"/>
              </w:rPr>
              <w:t>3</w:t>
            </w:r>
            <w:r>
              <w:rPr>
                <w:rFonts w:asciiTheme="majorHAnsi" w:hAnsiTheme="majorHAnsi" w:cstheme="majorHAnsi"/>
                <w:sz w:val="20"/>
                <w:lang w:eastAsia="da-DK"/>
              </w:rPr>
              <w:t>-P2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335C9" w14:textId="24C73120" w:rsidR="00E8462F" w:rsidRPr="00995F37" w:rsidRDefault="00E8462F" w:rsidP="00E8462F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995F37">
              <w:rPr>
                <w:rFonts w:asciiTheme="majorHAnsi" w:hAnsiTheme="majorHAnsi" w:cstheme="majorHAnsi"/>
                <w:sz w:val="20"/>
                <w:lang w:eastAsia="da-DK"/>
              </w:rPr>
              <w:t>Vnt.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32B65" w14:textId="08B461E9" w:rsidR="00E8462F" w:rsidRPr="00995F37" w:rsidRDefault="00E8462F" w:rsidP="00E8462F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995F37">
              <w:rPr>
                <w:rFonts w:asciiTheme="majorHAnsi" w:hAnsiTheme="majorHAnsi" w:cstheme="majorHAnsi"/>
                <w:sz w:val="20"/>
                <w:lang w:eastAsia="da-DK"/>
              </w:rPr>
              <w:t>2</w:t>
            </w:r>
          </w:p>
        </w:tc>
      </w:tr>
      <w:tr w:rsidR="007B6DF9" w:rsidRPr="00DB6050" w14:paraId="3F63DCA3" w14:textId="77777777" w:rsidTr="00EE0D8F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55890975" w14:textId="77777777" w:rsidR="007B6DF9" w:rsidRPr="00DB6050" w:rsidRDefault="007B6DF9" w:rsidP="007B6DF9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CBA74" w14:textId="6EF9638B" w:rsidR="007B6DF9" w:rsidRPr="00995F37" w:rsidRDefault="007B6DF9" w:rsidP="007B6DF9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995F37">
              <w:rPr>
                <w:rFonts w:asciiTheme="majorHAnsi" w:hAnsiTheme="majorHAnsi" w:cstheme="majorHAnsi"/>
                <w:sz w:val="20"/>
                <w:lang w:eastAsia="da-DK"/>
              </w:rPr>
              <w:t xml:space="preserve">Cirkuliacinis siurblys su EC varikliu ir debito palaikymo funkcija, darbinė terpė </w:t>
            </w:r>
            <w:r>
              <w:rPr>
                <w:rFonts w:asciiTheme="majorHAnsi" w:hAnsiTheme="majorHAnsi" w:cstheme="majorHAnsi"/>
                <w:sz w:val="20"/>
                <w:lang w:eastAsia="da-DK"/>
              </w:rPr>
              <w:t xml:space="preserve">- </w:t>
            </w:r>
            <w:r w:rsidRPr="00995F37">
              <w:rPr>
                <w:rFonts w:asciiTheme="majorHAnsi" w:hAnsiTheme="majorHAnsi" w:cstheme="majorHAnsi"/>
                <w:sz w:val="20"/>
                <w:lang w:eastAsia="da-DK"/>
              </w:rPr>
              <w:t>vanduo</w:t>
            </w:r>
            <w:r>
              <w:rPr>
                <w:rFonts w:asciiTheme="majorHAnsi" w:hAnsiTheme="majorHAnsi" w:cstheme="majorHAnsi"/>
                <w:sz w:val="20"/>
                <w:lang w:eastAsia="da-DK"/>
              </w:rPr>
              <w:t xml:space="preserve">, </w:t>
            </w:r>
            <w:r w:rsidR="00793FE4">
              <w:rPr>
                <w:rFonts w:asciiTheme="majorHAnsi" w:hAnsiTheme="majorHAnsi" w:cstheme="majorHAnsi"/>
                <w:sz w:val="20"/>
                <w:lang w:eastAsia="da-DK"/>
              </w:rPr>
              <w:t>8</w:t>
            </w:r>
            <w:r w:rsidRPr="00995F37">
              <w:rPr>
                <w:rFonts w:asciiTheme="majorHAnsi" w:hAnsiTheme="majorHAnsi" w:cstheme="majorHAnsi"/>
                <w:sz w:val="20"/>
                <w:lang w:eastAsia="da-DK"/>
              </w:rPr>
              <w:t>⁰C, G=</w:t>
            </w:r>
            <w:r>
              <w:rPr>
                <w:rFonts w:asciiTheme="majorHAnsi" w:hAnsiTheme="majorHAnsi" w:cstheme="majorHAnsi"/>
                <w:sz w:val="20"/>
                <w:lang w:eastAsia="da-DK"/>
              </w:rPr>
              <w:t>13</w:t>
            </w:r>
            <w:r w:rsidRPr="00995F37">
              <w:rPr>
                <w:rFonts w:asciiTheme="majorHAnsi" w:hAnsiTheme="majorHAnsi" w:cstheme="majorHAnsi"/>
                <w:sz w:val="20"/>
                <w:lang w:eastAsia="da-DK"/>
              </w:rPr>
              <w:t>,</w:t>
            </w:r>
            <w:r>
              <w:rPr>
                <w:rFonts w:asciiTheme="majorHAnsi" w:hAnsiTheme="majorHAnsi" w:cstheme="majorHAnsi"/>
                <w:sz w:val="20"/>
                <w:lang w:eastAsia="da-DK"/>
              </w:rPr>
              <w:t>4</w:t>
            </w:r>
            <w:r w:rsidRPr="00995F37">
              <w:rPr>
                <w:rFonts w:asciiTheme="majorHAnsi" w:hAnsiTheme="majorHAnsi" w:cstheme="majorHAnsi"/>
                <w:sz w:val="20"/>
                <w:lang w:eastAsia="da-DK"/>
              </w:rPr>
              <w:t xml:space="preserve"> m</w:t>
            </w:r>
            <w:r w:rsidRPr="00995F37">
              <w:rPr>
                <w:rFonts w:asciiTheme="majorHAnsi" w:hAnsiTheme="majorHAnsi" w:cstheme="majorHAnsi"/>
                <w:sz w:val="20"/>
                <w:vertAlign w:val="superscript"/>
                <w:lang w:eastAsia="da-DK"/>
              </w:rPr>
              <w:t>3</w:t>
            </w:r>
            <w:r w:rsidRPr="00995F37">
              <w:rPr>
                <w:rFonts w:asciiTheme="majorHAnsi" w:hAnsiTheme="majorHAnsi" w:cstheme="majorHAnsi"/>
                <w:sz w:val="20"/>
                <w:lang w:eastAsia="da-DK"/>
              </w:rPr>
              <w:t>/h, H=</w:t>
            </w:r>
            <w:r>
              <w:rPr>
                <w:rFonts w:asciiTheme="majorHAnsi" w:hAnsiTheme="majorHAnsi" w:cstheme="majorHAnsi"/>
                <w:sz w:val="20"/>
                <w:lang w:eastAsia="da-DK"/>
              </w:rPr>
              <w:t>2</w:t>
            </w:r>
            <w:r w:rsidRPr="00995F37">
              <w:rPr>
                <w:rFonts w:asciiTheme="majorHAnsi" w:hAnsiTheme="majorHAnsi" w:cstheme="majorHAnsi"/>
                <w:sz w:val="20"/>
                <w:lang w:eastAsia="da-DK"/>
              </w:rPr>
              <w:t>,</w:t>
            </w:r>
            <w:r>
              <w:rPr>
                <w:rFonts w:asciiTheme="majorHAnsi" w:hAnsiTheme="majorHAnsi" w:cstheme="majorHAnsi"/>
                <w:sz w:val="20"/>
                <w:lang w:eastAsia="da-DK"/>
              </w:rPr>
              <w:t>5</w:t>
            </w:r>
            <w:r w:rsidRPr="00995F37">
              <w:rPr>
                <w:rFonts w:asciiTheme="majorHAnsi" w:hAnsiTheme="majorHAnsi" w:cstheme="majorHAnsi"/>
                <w:sz w:val="20"/>
                <w:lang w:eastAsia="da-DK"/>
              </w:rPr>
              <w:t xml:space="preserve"> m.v.st.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68FEF" w14:textId="77777777" w:rsidR="007B6DF9" w:rsidRPr="00995F37" w:rsidRDefault="007B6DF9" w:rsidP="007B6DF9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995F37">
              <w:rPr>
                <w:rFonts w:asciiTheme="majorHAnsi" w:hAnsiTheme="majorHAnsi" w:cstheme="majorHAnsi"/>
                <w:sz w:val="20"/>
                <w:lang w:eastAsia="da-DK"/>
              </w:rPr>
              <w:t>TS-2.3.8</w:t>
            </w:r>
          </w:p>
          <w:p w14:paraId="05C9ABAB" w14:textId="6178083A" w:rsidR="007B6DF9" w:rsidRPr="00995F37" w:rsidRDefault="007B6DF9" w:rsidP="007B6DF9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S.C3-P3, S.C3-P4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B6317" w14:textId="66C2B2A2" w:rsidR="007B6DF9" w:rsidRPr="00995F37" w:rsidRDefault="007B6DF9" w:rsidP="007B6DF9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995F37">
              <w:rPr>
                <w:rFonts w:asciiTheme="majorHAnsi" w:hAnsiTheme="majorHAnsi" w:cstheme="majorHAnsi"/>
                <w:sz w:val="20"/>
                <w:lang w:eastAsia="da-DK"/>
              </w:rPr>
              <w:t>Vnt.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52407" w14:textId="564BE3F1" w:rsidR="007B6DF9" w:rsidRPr="00995F37" w:rsidRDefault="007B6DF9" w:rsidP="007B6DF9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995F37">
              <w:rPr>
                <w:rFonts w:asciiTheme="majorHAnsi" w:hAnsiTheme="majorHAnsi" w:cstheme="majorHAnsi"/>
                <w:sz w:val="20"/>
                <w:lang w:eastAsia="da-DK"/>
              </w:rPr>
              <w:t>2</w:t>
            </w:r>
          </w:p>
        </w:tc>
      </w:tr>
      <w:tr w:rsidR="00473F66" w:rsidRPr="00DB6050" w14:paraId="5CF5D070" w14:textId="77777777" w:rsidTr="00EE0D8F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5CCCB316" w14:textId="77777777" w:rsidR="00473F66" w:rsidRPr="00DB6050" w:rsidRDefault="00473F66" w:rsidP="00473F66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F2D35" w14:textId="3C11DBE2" w:rsidR="00473F66" w:rsidRPr="00995F37" w:rsidRDefault="00473F66" w:rsidP="00473F66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995F37">
              <w:rPr>
                <w:rFonts w:asciiTheme="majorHAnsi" w:hAnsiTheme="majorHAnsi" w:cstheme="majorHAnsi"/>
                <w:sz w:val="20"/>
                <w:lang w:eastAsia="da-DK"/>
              </w:rPr>
              <w:t xml:space="preserve">Cirkuliacinis siurblys su EC varikliu ir debito palaikymo funkcija, darbinė terpė vanduo </w:t>
            </w:r>
            <w:r>
              <w:rPr>
                <w:rFonts w:asciiTheme="majorHAnsi" w:hAnsiTheme="majorHAnsi" w:cstheme="majorHAnsi"/>
                <w:sz w:val="20"/>
                <w:lang w:eastAsia="da-DK"/>
              </w:rPr>
              <w:t>40</w:t>
            </w:r>
            <w:r w:rsidRPr="00995F37">
              <w:rPr>
                <w:rFonts w:asciiTheme="majorHAnsi" w:hAnsiTheme="majorHAnsi" w:cstheme="majorHAnsi"/>
                <w:sz w:val="20"/>
                <w:lang w:eastAsia="da-DK"/>
              </w:rPr>
              <w:t>%P</w:t>
            </w:r>
            <w:r>
              <w:rPr>
                <w:rFonts w:asciiTheme="majorHAnsi" w:hAnsiTheme="majorHAnsi" w:cstheme="majorHAnsi"/>
                <w:sz w:val="20"/>
                <w:lang w:eastAsia="da-DK"/>
              </w:rPr>
              <w:t>G, 7</w:t>
            </w:r>
            <w:r w:rsidRPr="00995F37">
              <w:rPr>
                <w:rFonts w:asciiTheme="majorHAnsi" w:hAnsiTheme="majorHAnsi" w:cstheme="majorHAnsi"/>
                <w:sz w:val="20"/>
                <w:lang w:eastAsia="da-DK"/>
              </w:rPr>
              <w:t>⁰C, G=</w:t>
            </w:r>
            <w:r>
              <w:rPr>
                <w:rFonts w:asciiTheme="majorHAnsi" w:hAnsiTheme="majorHAnsi" w:cstheme="majorHAnsi"/>
                <w:sz w:val="20"/>
                <w:lang w:eastAsia="da-DK"/>
              </w:rPr>
              <w:t>1</w:t>
            </w:r>
            <w:r w:rsidRPr="00995F37">
              <w:rPr>
                <w:rFonts w:asciiTheme="majorHAnsi" w:hAnsiTheme="majorHAnsi" w:cstheme="majorHAnsi"/>
                <w:sz w:val="20"/>
                <w:lang w:eastAsia="da-DK"/>
              </w:rPr>
              <w:t>,</w:t>
            </w:r>
            <w:r w:rsidR="00283A67">
              <w:rPr>
                <w:rFonts w:asciiTheme="majorHAnsi" w:hAnsiTheme="majorHAnsi" w:cstheme="majorHAnsi"/>
                <w:sz w:val="20"/>
                <w:lang w:eastAsia="da-DK"/>
              </w:rPr>
              <w:t>9</w:t>
            </w:r>
            <w:r w:rsidRPr="00995F37">
              <w:rPr>
                <w:rFonts w:asciiTheme="majorHAnsi" w:hAnsiTheme="majorHAnsi" w:cstheme="majorHAnsi"/>
                <w:sz w:val="20"/>
                <w:lang w:eastAsia="da-DK"/>
              </w:rPr>
              <w:t xml:space="preserve"> m</w:t>
            </w:r>
            <w:r w:rsidRPr="00995F37">
              <w:rPr>
                <w:rFonts w:asciiTheme="majorHAnsi" w:hAnsiTheme="majorHAnsi" w:cstheme="majorHAnsi"/>
                <w:sz w:val="20"/>
                <w:vertAlign w:val="superscript"/>
                <w:lang w:eastAsia="da-DK"/>
              </w:rPr>
              <w:t>3</w:t>
            </w:r>
            <w:r w:rsidRPr="00995F37">
              <w:rPr>
                <w:rFonts w:asciiTheme="majorHAnsi" w:hAnsiTheme="majorHAnsi" w:cstheme="majorHAnsi"/>
                <w:sz w:val="20"/>
                <w:lang w:eastAsia="da-DK"/>
              </w:rPr>
              <w:t>/h, H=</w:t>
            </w:r>
            <w:r>
              <w:rPr>
                <w:rFonts w:asciiTheme="majorHAnsi" w:hAnsiTheme="majorHAnsi" w:cstheme="majorHAnsi"/>
                <w:sz w:val="20"/>
                <w:lang w:eastAsia="da-DK"/>
              </w:rPr>
              <w:t>2</w:t>
            </w:r>
            <w:r w:rsidRPr="00995F37">
              <w:rPr>
                <w:rFonts w:asciiTheme="majorHAnsi" w:hAnsiTheme="majorHAnsi" w:cstheme="majorHAnsi"/>
                <w:sz w:val="20"/>
                <w:lang w:eastAsia="da-DK"/>
              </w:rPr>
              <w:t>,</w:t>
            </w:r>
            <w:r>
              <w:rPr>
                <w:rFonts w:asciiTheme="majorHAnsi" w:hAnsiTheme="majorHAnsi" w:cstheme="majorHAnsi"/>
                <w:sz w:val="20"/>
                <w:lang w:eastAsia="da-DK"/>
              </w:rPr>
              <w:t>5</w:t>
            </w:r>
            <w:r w:rsidRPr="00995F37">
              <w:rPr>
                <w:rFonts w:asciiTheme="majorHAnsi" w:hAnsiTheme="majorHAnsi" w:cstheme="majorHAnsi"/>
                <w:sz w:val="20"/>
                <w:lang w:eastAsia="da-DK"/>
              </w:rPr>
              <w:t xml:space="preserve"> m.v.st.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7BC01" w14:textId="77777777" w:rsidR="00473F66" w:rsidRPr="00995F37" w:rsidRDefault="00473F66" w:rsidP="00473F66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995F37">
              <w:rPr>
                <w:rFonts w:asciiTheme="majorHAnsi" w:hAnsiTheme="majorHAnsi" w:cstheme="majorHAnsi"/>
                <w:sz w:val="20"/>
                <w:lang w:eastAsia="da-DK"/>
              </w:rPr>
              <w:t>TS-2.3.8</w:t>
            </w:r>
          </w:p>
          <w:p w14:paraId="5F761867" w14:textId="71DB7A72" w:rsidR="00473F66" w:rsidRPr="00995F37" w:rsidRDefault="00473F66" w:rsidP="00473F66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S.C</w:t>
            </w:r>
            <w:r w:rsidR="00283A67">
              <w:rPr>
                <w:rFonts w:asciiTheme="majorHAnsi" w:hAnsiTheme="majorHAnsi" w:cstheme="majorHAnsi"/>
                <w:sz w:val="20"/>
                <w:lang w:eastAsia="da-DK"/>
              </w:rPr>
              <w:t>1</w:t>
            </w:r>
            <w:r>
              <w:rPr>
                <w:rFonts w:asciiTheme="majorHAnsi" w:hAnsiTheme="majorHAnsi" w:cstheme="majorHAnsi"/>
                <w:sz w:val="20"/>
                <w:lang w:eastAsia="da-DK"/>
              </w:rPr>
              <w:t>-P1, S.C</w:t>
            </w:r>
            <w:r w:rsidR="00283A67">
              <w:rPr>
                <w:rFonts w:asciiTheme="majorHAnsi" w:hAnsiTheme="majorHAnsi" w:cstheme="majorHAnsi"/>
                <w:sz w:val="20"/>
                <w:lang w:eastAsia="da-DK"/>
              </w:rPr>
              <w:t>1</w:t>
            </w:r>
            <w:r>
              <w:rPr>
                <w:rFonts w:asciiTheme="majorHAnsi" w:hAnsiTheme="majorHAnsi" w:cstheme="majorHAnsi"/>
                <w:sz w:val="20"/>
                <w:lang w:eastAsia="da-DK"/>
              </w:rPr>
              <w:t>-P2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31291" w14:textId="573621CD" w:rsidR="00473F66" w:rsidRPr="00995F37" w:rsidRDefault="00473F66" w:rsidP="00473F66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995F37">
              <w:rPr>
                <w:rFonts w:asciiTheme="majorHAnsi" w:hAnsiTheme="majorHAnsi" w:cstheme="majorHAnsi"/>
                <w:sz w:val="20"/>
                <w:lang w:eastAsia="da-DK"/>
              </w:rPr>
              <w:t>Vnt.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C14C6" w14:textId="52BB929C" w:rsidR="00473F66" w:rsidRPr="00995F37" w:rsidRDefault="00473F66" w:rsidP="00473F66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995F37">
              <w:rPr>
                <w:rFonts w:asciiTheme="majorHAnsi" w:hAnsiTheme="majorHAnsi" w:cstheme="majorHAnsi"/>
                <w:sz w:val="20"/>
                <w:lang w:eastAsia="da-DK"/>
              </w:rPr>
              <w:t>2</w:t>
            </w:r>
          </w:p>
        </w:tc>
      </w:tr>
      <w:tr w:rsidR="00436B1A" w:rsidRPr="00DB6050" w14:paraId="1CCA26A4" w14:textId="77777777" w:rsidTr="00EE0D8F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0EB51FC1" w14:textId="77777777" w:rsidR="00436B1A" w:rsidRPr="00DB6050" w:rsidRDefault="00436B1A" w:rsidP="00436B1A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FFB17" w14:textId="013EA249" w:rsidR="00436B1A" w:rsidRPr="00995F37" w:rsidRDefault="00436B1A" w:rsidP="00436B1A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995F37">
              <w:rPr>
                <w:rFonts w:asciiTheme="majorHAnsi" w:hAnsiTheme="majorHAnsi" w:cstheme="majorHAnsi"/>
                <w:sz w:val="20"/>
                <w:lang w:eastAsia="da-DK"/>
              </w:rPr>
              <w:t>Cirkuliacinis siurblys su EC varikliu ir debito palaikymo funkcija, darbinė terpė vanduo</w:t>
            </w:r>
            <w:r>
              <w:rPr>
                <w:rFonts w:asciiTheme="majorHAnsi" w:hAnsiTheme="majorHAnsi" w:cstheme="majorHAnsi"/>
                <w:sz w:val="20"/>
                <w:lang w:eastAsia="da-DK"/>
              </w:rPr>
              <w:t xml:space="preserve">, </w:t>
            </w:r>
            <w:r w:rsidR="001635FB">
              <w:rPr>
                <w:rFonts w:asciiTheme="majorHAnsi" w:hAnsiTheme="majorHAnsi" w:cstheme="majorHAnsi"/>
                <w:sz w:val="20"/>
                <w:lang w:eastAsia="da-DK"/>
              </w:rPr>
              <w:t>14</w:t>
            </w:r>
            <w:r w:rsidRPr="00995F37">
              <w:rPr>
                <w:rFonts w:asciiTheme="majorHAnsi" w:hAnsiTheme="majorHAnsi" w:cstheme="majorHAnsi"/>
                <w:sz w:val="20"/>
                <w:lang w:eastAsia="da-DK"/>
              </w:rPr>
              <w:t>⁰C, G=</w:t>
            </w:r>
            <w:r w:rsidR="00F129CD">
              <w:rPr>
                <w:rFonts w:asciiTheme="majorHAnsi" w:hAnsiTheme="majorHAnsi" w:cstheme="majorHAnsi"/>
                <w:sz w:val="20"/>
                <w:lang w:eastAsia="da-DK"/>
              </w:rPr>
              <w:t>2</w:t>
            </w:r>
            <w:r w:rsidRPr="00995F37">
              <w:rPr>
                <w:rFonts w:asciiTheme="majorHAnsi" w:hAnsiTheme="majorHAnsi" w:cstheme="majorHAnsi"/>
                <w:sz w:val="20"/>
                <w:lang w:eastAsia="da-DK"/>
              </w:rPr>
              <w:t>,</w:t>
            </w:r>
            <w:r w:rsidR="00F129CD">
              <w:rPr>
                <w:rFonts w:asciiTheme="majorHAnsi" w:hAnsiTheme="majorHAnsi" w:cstheme="majorHAnsi"/>
                <w:sz w:val="20"/>
                <w:lang w:eastAsia="da-DK"/>
              </w:rPr>
              <w:t>4</w:t>
            </w:r>
            <w:r w:rsidRPr="00995F37">
              <w:rPr>
                <w:rFonts w:asciiTheme="majorHAnsi" w:hAnsiTheme="majorHAnsi" w:cstheme="majorHAnsi"/>
                <w:sz w:val="20"/>
                <w:lang w:eastAsia="da-DK"/>
              </w:rPr>
              <w:t xml:space="preserve"> m</w:t>
            </w:r>
            <w:r w:rsidRPr="00995F37">
              <w:rPr>
                <w:rFonts w:asciiTheme="majorHAnsi" w:hAnsiTheme="majorHAnsi" w:cstheme="majorHAnsi"/>
                <w:sz w:val="20"/>
                <w:vertAlign w:val="superscript"/>
                <w:lang w:eastAsia="da-DK"/>
              </w:rPr>
              <w:t>3</w:t>
            </w:r>
            <w:r w:rsidRPr="00995F37">
              <w:rPr>
                <w:rFonts w:asciiTheme="majorHAnsi" w:hAnsiTheme="majorHAnsi" w:cstheme="majorHAnsi"/>
                <w:sz w:val="20"/>
                <w:lang w:eastAsia="da-DK"/>
              </w:rPr>
              <w:t>/h, H=</w:t>
            </w:r>
            <w:r w:rsidR="00F129CD">
              <w:rPr>
                <w:rFonts w:asciiTheme="majorHAnsi" w:hAnsiTheme="majorHAnsi" w:cstheme="majorHAnsi"/>
                <w:sz w:val="20"/>
                <w:lang w:eastAsia="da-DK"/>
              </w:rPr>
              <w:t>6</w:t>
            </w:r>
            <w:r w:rsidRPr="00995F37">
              <w:rPr>
                <w:rFonts w:asciiTheme="majorHAnsi" w:hAnsiTheme="majorHAnsi" w:cstheme="majorHAnsi"/>
                <w:sz w:val="20"/>
                <w:lang w:eastAsia="da-DK"/>
              </w:rPr>
              <w:t>,</w:t>
            </w:r>
            <w:r w:rsidR="00F129CD">
              <w:rPr>
                <w:rFonts w:asciiTheme="majorHAnsi" w:hAnsiTheme="majorHAnsi" w:cstheme="majorHAnsi"/>
                <w:sz w:val="20"/>
                <w:lang w:eastAsia="da-DK"/>
              </w:rPr>
              <w:t>4</w:t>
            </w:r>
            <w:r w:rsidRPr="00995F37">
              <w:rPr>
                <w:rFonts w:asciiTheme="majorHAnsi" w:hAnsiTheme="majorHAnsi" w:cstheme="majorHAnsi"/>
                <w:sz w:val="20"/>
                <w:lang w:eastAsia="da-DK"/>
              </w:rPr>
              <w:t xml:space="preserve"> m.v.st.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8758D" w14:textId="77777777" w:rsidR="00436B1A" w:rsidRPr="00995F37" w:rsidRDefault="00436B1A" w:rsidP="00436B1A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995F37">
              <w:rPr>
                <w:rFonts w:asciiTheme="majorHAnsi" w:hAnsiTheme="majorHAnsi" w:cstheme="majorHAnsi"/>
                <w:sz w:val="20"/>
                <w:lang w:eastAsia="da-DK"/>
              </w:rPr>
              <w:t>TS-2.3.8</w:t>
            </w:r>
          </w:p>
          <w:p w14:paraId="0FA0823E" w14:textId="61E9FDB7" w:rsidR="00436B1A" w:rsidRPr="00995F37" w:rsidRDefault="00436B1A" w:rsidP="00436B1A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S.C1-P</w:t>
            </w:r>
            <w:r w:rsidR="00F129CD">
              <w:rPr>
                <w:rFonts w:asciiTheme="majorHAnsi" w:hAnsiTheme="majorHAnsi" w:cstheme="majorHAnsi"/>
                <w:sz w:val="20"/>
                <w:lang w:eastAsia="da-DK"/>
              </w:rPr>
              <w:t>3</w:t>
            </w:r>
            <w:r>
              <w:rPr>
                <w:rFonts w:asciiTheme="majorHAnsi" w:hAnsiTheme="majorHAnsi" w:cstheme="majorHAnsi"/>
                <w:sz w:val="20"/>
                <w:lang w:eastAsia="da-DK"/>
              </w:rPr>
              <w:t>, S.C1-P</w:t>
            </w:r>
            <w:r w:rsidR="00F129CD">
              <w:rPr>
                <w:rFonts w:asciiTheme="majorHAnsi" w:hAnsiTheme="majorHAnsi" w:cstheme="majorHAnsi"/>
                <w:sz w:val="20"/>
                <w:lang w:eastAsia="da-DK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132AF" w14:textId="63BA3B18" w:rsidR="00436B1A" w:rsidRPr="00995F37" w:rsidRDefault="00436B1A" w:rsidP="00436B1A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995F37">
              <w:rPr>
                <w:rFonts w:asciiTheme="majorHAnsi" w:hAnsiTheme="majorHAnsi" w:cstheme="majorHAnsi"/>
                <w:sz w:val="20"/>
                <w:lang w:eastAsia="da-DK"/>
              </w:rPr>
              <w:t>Vnt.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212DA" w14:textId="7A79E873" w:rsidR="00436B1A" w:rsidRPr="00995F37" w:rsidRDefault="00436B1A" w:rsidP="00436B1A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995F37">
              <w:rPr>
                <w:rFonts w:asciiTheme="majorHAnsi" w:hAnsiTheme="majorHAnsi" w:cstheme="majorHAnsi"/>
                <w:sz w:val="20"/>
                <w:lang w:eastAsia="da-DK"/>
              </w:rPr>
              <w:t>2</w:t>
            </w:r>
          </w:p>
        </w:tc>
      </w:tr>
      <w:tr w:rsidR="00C32AEE" w:rsidRPr="00DB6050" w14:paraId="70540586" w14:textId="77777777" w:rsidTr="00943440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2180EF46" w14:textId="77777777" w:rsidR="00C32AEE" w:rsidRPr="00DB6050" w:rsidRDefault="00C32AEE" w:rsidP="00C32AEE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82373" w14:textId="2C4093E8" w:rsidR="00C32AEE" w:rsidRPr="00C32AEE" w:rsidRDefault="00C32AEE" w:rsidP="00C32AEE">
            <w:pPr>
              <w:rPr>
                <w:rFonts w:asciiTheme="majorHAnsi" w:hAnsiTheme="majorHAnsi" w:cstheme="majorHAnsi"/>
                <w:sz w:val="20"/>
                <w:lang w:eastAsia="en-US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 xml:space="preserve">Papildymo </w:t>
            </w:r>
            <w:r w:rsidRPr="00DB6050">
              <w:rPr>
                <w:rFonts w:asciiTheme="majorHAnsi" w:hAnsiTheme="majorHAnsi" w:cstheme="majorHAnsi"/>
                <w:sz w:val="20"/>
                <w:lang w:eastAsia="da-DK"/>
              </w:rPr>
              <w:t>siurblys,</w:t>
            </w:r>
            <w:r>
              <w:rPr>
                <w:rFonts w:asciiTheme="majorHAnsi" w:hAnsiTheme="majorHAnsi" w:cstheme="majorHAnsi"/>
                <w:sz w:val="20"/>
                <w:lang w:eastAsia="da-DK"/>
              </w:rPr>
              <w:t xml:space="preserve"> darbinė 40</w:t>
            </w:r>
            <w:r w:rsidRPr="00D467F0">
              <w:rPr>
                <w:rFonts w:asciiTheme="majorHAnsi" w:hAnsiTheme="majorHAnsi" w:cstheme="majorHAnsi"/>
                <w:sz w:val="20"/>
                <w:lang w:eastAsia="da-DK"/>
              </w:rPr>
              <w:t>%</w:t>
            </w:r>
            <w:r>
              <w:rPr>
                <w:rFonts w:asciiTheme="majorHAnsi" w:hAnsiTheme="majorHAnsi" w:cstheme="majorHAnsi"/>
                <w:sz w:val="20"/>
                <w:lang w:eastAsia="da-DK"/>
              </w:rPr>
              <w:t>P</w:t>
            </w:r>
            <w:r w:rsidRPr="00D467F0">
              <w:rPr>
                <w:rFonts w:asciiTheme="majorHAnsi" w:hAnsiTheme="majorHAnsi" w:cstheme="majorHAnsi"/>
                <w:sz w:val="20"/>
                <w:lang w:eastAsia="da-DK"/>
              </w:rPr>
              <w:t>G,</w:t>
            </w:r>
            <w:r>
              <w:rPr>
                <w:rFonts w:asciiTheme="majorHAnsi" w:hAnsiTheme="majorHAnsi" w:cstheme="majorHAnsi"/>
                <w:sz w:val="20"/>
                <w:lang w:eastAsia="da-DK"/>
              </w:rPr>
              <w:t xml:space="preserve"> 10⁰C,</w:t>
            </w:r>
            <w:r w:rsidRPr="00DB6050">
              <w:rPr>
                <w:rFonts w:asciiTheme="majorHAnsi" w:hAnsiTheme="majorHAnsi" w:cstheme="majorHAnsi"/>
                <w:sz w:val="20"/>
                <w:lang w:eastAsia="da-DK"/>
              </w:rPr>
              <w:t xml:space="preserve"> G=</w:t>
            </w:r>
            <w:r>
              <w:rPr>
                <w:rFonts w:asciiTheme="majorHAnsi" w:hAnsiTheme="majorHAnsi" w:cstheme="majorHAnsi"/>
                <w:sz w:val="20"/>
                <w:lang w:eastAsia="da-DK"/>
              </w:rPr>
              <w:t>0</w:t>
            </w:r>
            <w:r w:rsidRPr="00DB6050">
              <w:rPr>
                <w:rFonts w:asciiTheme="majorHAnsi" w:hAnsiTheme="majorHAnsi" w:cstheme="majorHAnsi"/>
                <w:sz w:val="20"/>
                <w:lang w:eastAsia="da-DK"/>
              </w:rPr>
              <w:t>,</w:t>
            </w:r>
            <w:r w:rsidR="00DB4B40">
              <w:rPr>
                <w:rFonts w:asciiTheme="majorHAnsi" w:hAnsiTheme="majorHAnsi" w:cstheme="majorHAnsi"/>
                <w:sz w:val="20"/>
                <w:lang w:eastAsia="da-DK"/>
              </w:rPr>
              <w:t>2</w:t>
            </w:r>
            <w:r w:rsidRPr="00DB6050">
              <w:rPr>
                <w:rFonts w:asciiTheme="majorHAnsi" w:hAnsiTheme="majorHAnsi" w:cstheme="majorHAnsi"/>
                <w:sz w:val="20"/>
                <w:lang w:eastAsia="da-DK"/>
              </w:rPr>
              <w:t xml:space="preserve"> m</w:t>
            </w:r>
            <w:r w:rsidRPr="00DB6050">
              <w:rPr>
                <w:rFonts w:asciiTheme="majorHAnsi" w:hAnsiTheme="majorHAnsi" w:cstheme="majorHAnsi"/>
                <w:sz w:val="20"/>
                <w:vertAlign w:val="superscript"/>
                <w:lang w:eastAsia="da-DK"/>
              </w:rPr>
              <w:t>3</w:t>
            </w:r>
            <w:r w:rsidRPr="00DB6050">
              <w:rPr>
                <w:rFonts w:asciiTheme="majorHAnsi" w:hAnsiTheme="majorHAnsi" w:cstheme="majorHAnsi"/>
                <w:sz w:val="20"/>
                <w:lang w:eastAsia="da-DK"/>
              </w:rPr>
              <w:t>/h, H=</w:t>
            </w:r>
            <w:r>
              <w:rPr>
                <w:rFonts w:asciiTheme="majorHAnsi" w:hAnsiTheme="majorHAnsi" w:cstheme="majorHAnsi"/>
                <w:sz w:val="20"/>
                <w:lang w:eastAsia="da-DK"/>
              </w:rPr>
              <w:t>1</w:t>
            </w:r>
            <w:r w:rsidR="00DB4B40">
              <w:rPr>
                <w:rFonts w:asciiTheme="majorHAnsi" w:hAnsiTheme="majorHAnsi" w:cstheme="majorHAnsi"/>
                <w:sz w:val="20"/>
                <w:lang w:eastAsia="da-DK"/>
              </w:rPr>
              <w:t>2</w:t>
            </w:r>
            <w:r w:rsidRPr="00DB6050">
              <w:rPr>
                <w:rFonts w:asciiTheme="majorHAnsi" w:hAnsiTheme="majorHAnsi" w:cstheme="majorHAnsi"/>
                <w:sz w:val="20"/>
                <w:lang w:eastAsia="da-DK"/>
              </w:rPr>
              <w:t xml:space="preserve"> m.v.st.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9D705" w14:textId="57DD3E88" w:rsidR="00C32AEE" w:rsidRDefault="00C32AEE" w:rsidP="00C32AEE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DB6050">
              <w:rPr>
                <w:rFonts w:asciiTheme="majorHAnsi" w:hAnsiTheme="majorHAnsi" w:cstheme="majorHAnsi"/>
                <w:sz w:val="20"/>
                <w:lang w:eastAsia="da-DK"/>
              </w:rPr>
              <w:t>TS</w:t>
            </w:r>
            <w:r>
              <w:rPr>
                <w:rFonts w:asciiTheme="majorHAnsi" w:hAnsiTheme="majorHAnsi" w:cstheme="majorHAnsi"/>
                <w:sz w:val="20"/>
                <w:lang w:eastAsia="da-DK"/>
              </w:rPr>
              <w:t>-2.</w:t>
            </w:r>
            <w:r w:rsidR="003764DA">
              <w:rPr>
                <w:rFonts w:asciiTheme="majorHAnsi" w:hAnsiTheme="majorHAnsi" w:cstheme="majorHAnsi"/>
                <w:sz w:val="20"/>
                <w:lang w:eastAsia="da-DK"/>
              </w:rPr>
              <w:t>3</w:t>
            </w:r>
            <w:r>
              <w:rPr>
                <w:rFonts w:asciiTheme="majorHAnsi" w:hAnsiTheme="majorHAnsi" w:cstheme="majorHAnsi"/>
                <w:sz w:val="20"/>
                <w:lang w:eastAsia="da-DK"/>
              </w:rPr>
              <w:t>.8</w:t>
            </w:r>
          </w:p>
          <w:p w14:paraId="3824D682" w14:textId="0638F150" w:rsidR="00C32AEE" w:rsidRPr="001653E2" w:rsidRDefault="00943440" w:rsidP="00C32AEE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S.</w:t>
            </w:r>
            <w:r w:rsidR="00C32AEE">
              <w:rPr>
                <w:rFonts w:asciiTheme="majorHAnsi" w:hAnsiTheme="majorHAnsi" w:cstheme="majorHAnsi"/>
                <w:sz w:val="20"/>
                <w:lang w:eastAsia="da-DK"/>
              </w:rPr>
              <w:t>C-C0-P1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609FF" w14:textId="48179A92" w:rsidR="00C32AEE" w:rsidRPr="00180EC3" w:rsidRDefault="00C32AEE" w:rsidP="00C32AEE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DB6050">
              <w:rPr>
                <w:rFonts w:asciiTheme="majorHAnsi" w:hAnsiTheme="majorHAnsi" w:cstheme="majorHAnsi"/>
                <w:sz w:val="20"/>
                <w:lang w:eastAsia="da-DK"/>
              </w:rPr>
              <w:t>Vnt.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A747F" w14:textId="4C91BC03" w:rsidR="00C32AEE" w:rsidRPr="00180EC3" w:rsidRDefault="00C32AEE" w:rsidP="00C32AEE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1</w:t>
            </w:r>
          </w:p>
        </w:tc>
      </w:tr>
      <w:tr w:rsidR="0050199C" w:rsidRPr="00DB6050" w14:paraId="0207AC81" w14:textId="77777777" w:rsidTr="00943440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1E237C94" w14:textId="77777777" w:rsidR="0050199C" w:rsidRPr="00DB6050" w:rsidRDefault="0050199C" w:rsidP="0050199C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F0571" w14:textId="043AA37B" w:rsidR="0050199C" w:rsidRDefault="0050199C" w:rsidP="0050199C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DB6050">
              <w:rPr>
                <w:rFonts w:asciiTheme="majorHAnsi" w:hAnsiTheme="majorHAnsi" w:cstheme="majorHAnsi"/>
                <w:sz w:val="20"/>
                <w:lang w:eastAsia="da-DK"/>
              </w:rPr>
              <w:t>Akumuliacinė talpa, V</w:t>
            </w:r>
            <w:r w:rsidRPr="00B1105C">
              <w:rPr>
                <w:rFonts w:asciiTheme="majorHAnsi" w:hAnsiTheme="majorHAnsi" w:cstheme="majorHAnsi"/>
                <w:sz w:val="20"/>
                <w:lang w:eastAsia="da-DK"/>
              </w:rPr>
              <w:t>=</w:t>
            </w:r>
            <w:r w:rsidR="00F96034">
              <w:rPr>
                <w:rFonts w:asciiTheme="majorHAnsi" w:hAnsiTheme="majorHAnsi" w:cstheme="majorHAnsi"/>
                <w:sz w:val="20"/>
                <w:lang w:eastAsia="da-DK"/>
              </w:rPr>
              <w:t>5</w:t>
            </w:r>
            <w:r w:rsidRPr="00B1105C">
              <w:rPr>
                <w:rFonts w:asciiTheme="majorHAnsi" w:hAnsiTheme="majorHAnsi" w:cstheme="majorHAnsi"/>
                <w:sz w:val="20"/>
                <w:lang w:eastAsia="da-DK"/>
              </w:rPr>
              <w:t xml:space="preserve">00 ltr., izoliuota antikondensacine izoliacija, su vandens ir </w:t>
            </w:r>
            <w:r w:rsidRPr="00DB6050">
              <w:rPr>
                <w:rFonts w:asciiTheme="majorHAnsi" w:hAnsiTheme="majorHAnsi" w:cstheme="majorHAnsi"/>
                <w:sz w:val="20"/>
                <w:lang w:eastAsia="da-DK"/>
              </w:rPr>
              <w:t xml:space="preserve">oro </w:t>
            </w:r>
            <w:r w:rsidRPr="00B1105C">
              <w:rPr>
                <w:rFonts w:asciiTheme="majorHAnsi" w:hAnsiTheme="majorHAnsi" w:cstheme="majorHAnsi"/>
                <w:sz w:val="20"/>
                <w:lang w:eastAsia="da-DK"/>
              </w:rPr>
              <w:t>išleidimo armatūra, vamzdynų pajungimo jungtimis, jungtimis temperatūros jutikliams, jungtimis monitoringui.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0AB6D" w14:textId="599CAD46" w:rsidR="0050199C" w:rsidRPr="00DB6050" w:rsidRDefault="0050199C" w:rsidP="0050199C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DB6050">
              <w:rPr>
                <w:rFonts w:asciiTheme="majorHAnsi" w:hAnsiTheme="majorHAnsi" w:cstheme="majorHAnsi"/>
                <w:sz w:val="20"/>
                <w:lang w:eastAsia="da-DK"/>
              </w:rPr>
              <w:t>TS-</w:t>
            </w:r>
            <w:r>
              <w:rPr>
                <w:rFonts w:asciiTheme="majorHAnsi" w:hAnsiTheme="majorHAnsi" w:cstheme="majorHAnsi"/>
                <w:sz w:val="20"/>
                <w:lang w:eastAsia="da-DK"/>
              </w:rPr>
              <w:t>2.</w:t>
            </w:r>
            <w:r w:rsidR="000B0CB9">
              <w:rPr>
                <w:rFonts w:asciiTheme="majorHAnsi" w:hAnsiTheme="majorHAnsi" w:cstheme="majorHAnsi"/>
                <w:sz w:val="20"/>
                <w:lang w:eastAsia="da-DK"/>
              </w:rPr>
              <w:t>3</w:t>
            </w:r>
            <w:r>
              <w:rPr>
                <w:rFonts w:asciiTheme="majorHAnsi" w:hAnsiTheme="majorHAnsi" w:cstheme="majorHAnsi"/>
                <w:sz w:val="20"/>
                <w:lang w:eastAsia="da-DK"/>
              </w:rPr>
              <w:t>.19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D333D" w14:textId="5FBFCB3E" w:rsidR="0050199C" w:rsidRPr="00DB6050" w:rsidRDefault="0050199C" w:rsidP="0050199C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DB6050">
              <w:rPr>
                <w:rFonts w:asciiTheme="majorHAnsi" w:hAnsiTheme="majorHAnsi" w:cstheme="majorHAnsi"/>
                <w:sz w:val="20"/>
                <w:lang w:eastAsia="da-DK"/>
              </w:rPr>
              <w:t>kompl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37F4E" w14:textId="070FD806" w:rsidR="0050199C" w:rsidRDefault="000B0CB9" w:rsidP="0050199C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1</w:t>
            </w:r>
          </w:p>
        </w:tc>
      </w:tr>
      <w:tr w:rsidR="00C32AEE" w:rsidRPr="00DB6050" w14:paraId="6433E6A5" w14:textId="77777777" w:rsidTr="00FB0931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6A284EE2" w14:textId="77777777" w:rsidR="00C32AEE" w:rsidRPr="00DB6050" w:rsidRDefault="00C32AEE" w:rsidP="00C32AEE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735F4" w14:textId="68C68A15" w:rsidR="00C32AEE" w:rsidRPr="00180EC3" w:rsidRDefault="00C32AEE" w:rsidP="00C32AEE">
            <w:pPr>
              <w:rPr>
                <w:rFonts w:asciiTheme="majorHAnsi" w:hAnsiTheme="majorHAnsi" w:cstheme="majorHAnsi"/>
                <w:sz w:val="20"/>
                <w:lang w:val="en-US" w:eastAsia="en-US"/>
              </w:rPr>
            </w:pPr>
            <w:r w:rsidRPr="00A55DE1">
              <w:rPr>
                <w:rFonts w:asciiTheme="majorHAnsi" w:hAnsiTheme="majorHAnsi" w:cstheme="majorHAnsi"/>
                <w:sz w:val="20"/>
                <w:lang w:eastAsia="da-DK"/>
              </w:rPr>
              <w:t>Balansinis ventilis DN1</w:t>
            </w:r>
            <w:r w:rsidR="00CA453C">
              <w:rPr>
                <w:rFonts w:asciiTheme="majorHAnsi" w:hAnsiTheme="majorHAnsi" w:cstheme="majorHAnsi"/>
                <w:sz w:val="20"/>
                <w:lang w:eastAsia="da-DK"/>
              </w:rPr>
              <w:t>0</w:t>
            </w:r>
            <w:r w:rsidRPr="00A55DE1">
              <w:rPr>
                <w:rFonts w:asciiTheme="majorHAnsi" w:hAnsiTheme="majorHAnsi" w:cstheme="majorHAnsi"/>
                <w:sz w:val="20"/>
                <w:lang w:eastAsia="da-DK"/>
              </w:rPr>
              <w:t>0, terpė – PG40</w:t>
            </w:r>
            <w:r w:rsidRPr="00A55DE1">
              <w:rPr>
                <w:rFonts w:asciiTheme="majorHAnsi" w:hAnsiTheme="majorHAnsi" w:cstheme="majorHAnsi"/>
                <w:sz w:val="20"/>
                <w:lang w:val="en-US" w:eastAsia="da-DK"/>
              </w:rPr>
              <w:t>%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DA32A" w14:textId="77777777" w:rsidR="00C32AEE" w:rsidRPr="001653E2" w:rsidRDefault="00C32AEE" w:rsidP="00C32AEE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94DB5" w14:textId="6545F472" w:rsidR="00C32AEE" w:rsidRPr="00180EC3" w:rsidRDefault="00C32AEE" w:rsidP="00C32AEE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A55DE1">
              <w:rPr>
                <w:rFonts w:asciiTheme="majorHAnsi" w:hAnsiTheme="majorHAnsi" w:cstheme="majorHAnsi"/>
                <w:sz w:val="20"/>
                <w:lang w:eastAsia="da-DK"/>
              </w:rPr>
              <w:t>Vnt.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71596" w14:textId="1E6180B3" w:rsidR="00C32AEE" w:rsidRPr="00180EC3" w:rsidRDefault="00CA453C" w:rsidP="00C32AEE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2</w:t>
            </w:r>
          </w:p>
        </w:tc>
      </w:tr>
      <w:tr w:rsidR="00C32AEE" w:rsidRPr="00DB6050" w14:paraId="166DC3BA" w14:textId="77777777" w:rsidTr="00BE1B61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4543BF68" w14:textId="77777777" w:rsidR="00C32AEE" w:rsidRPr="00DB6050" w:rsidRDefault="00C32AEE" w:rsidP="00C32AEE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2C603" w14:textId="37118861" w:rsidR="00C32AEE" w:rsidRPr="00180EC3" w:rsidRDefault="00C32AEE" w:rsidP="00C32AEE">
            <w:pPr>
              <w:rPr>
                <w:rFonts w:asciiTheme="majorHAnsi" w:hAnsiTheme="majorHAnsi" w:cstheme="majorHAnsi"/>
                <w:sz w:val="20"/>
                <w:lang w:val="en-US" w:eastAsia="en-US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Uždarymo vožtuvas DN</w:t>
            </w:r>
            <w:r w:rsidR="007F159E">
              <w:rPr>
                <w:rFonts w:asciiTheme="majorHAnsi" w:hAnsiTheme="majorHAnsi" w:cstheme="majorHAnsi"/>
                <w:sz w:val="20"/>
                <w:lang w:eastAsia="da-DK"/>
              </w:rPr>
              <w:t>1</w:t>
            </w:r>
            <w:r w:rsidR="00C2346E">
              <w:rPr>
                <w:rFonts w:asciiTheme="majorHAnsi" w:hAnsiTheme="majorHAnsi" w:cstheme="majorHAnsi"/>
                <w:sz w:val="20"/>
                <w:lang w:eastAsia="da-DK"/>
              </w:rPr>
              <w:t>25</w:t>
            </w:r>
            <w:r>
              <w:rPr>
                <w:rFonts w:asciiTheme="majorHAnsi" w:hAnsiTheme="majorHAnsi" w:cstheme="majorHAnsi"/>
                <w:sz w:val="20"/>
                <w:lang w:eastAsia="da-DK"/>
              </w:rPr>
              <w:t>, terpė – PG40</w:t>
            </w:r>
            <w:r>
              <w:rPr>
                <w:rFonts w:asciiTheme="majorHAnsi" w:hAnsiTheme="majorHAnsi" w:cstheme="majorHAnsi"/>
                <w:sz w:val="20"/>
                <w:lang w:val="en-US" w:eastAsia="da-DK"/>
              </w:rPr>
              <w:t>%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34D37" w14:textId="77777777" w:rsidR="00C32AEE" w:rsidRPr="001653E2" w:rsidRDefault="00C32AEE" w:rsidP="00C32AEE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5EE94" w14:textId="120F88F7" w:rsidR="00C32AEE" w:rsidRPr="00180EC3" w:rsidRDefault="00C32AEE" w:rsidP="00C32AEE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Vnt.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E7511" w14:textId="1434F341" w:rsidR="00C32AEE" w:rsidRPr="00180EC3" w:rsidRDefault="00BA3B80" w:rsidP="00C32AEE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4</w:t>
            </w:r>
          </w:p>
        </w:tc>
      </w:tr>
      <w:tr w:rsidR="00C32AEE" w:rsidRPr="00DB6050" w14:paraId="4C23DF15" w14:textId="77777777" w:rsidTr="00BE1B61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1C89C0B5" w14:textId="77777777" w:rsidR="00C32AEE" w:rsidRPr="00DB6050" w:rsidRDefault="00C32AEE" w:rsidP="00C32AEE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2AFED" w14:textId="09D19234" w:rsidR="00C32AEE" w:rsidRPr="00180EC3" w:rsidRDefault="00C32AEE" w:rsidP="00C32AEE">
            <w:pPr>
              <w:rPr>
                <w:rFonts w:asciiTheme="majorHAnsi" w:hAnsiTheme="majorHAnsi" w:cstheme="majorHAnsi"/>
                <w:sz w:val="20"/>
                <w:lang w:val="en-US" w:eastAsia="en-US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Tas pats, DN1</w:t>
            </w:r>
            <w:r w:rsidR="00BA3B80">
              <w:rPr>
                <w:rFonts w:asciiTheme="majorHAnsi" w:hAnsiTheme="majorHAnsi" w:cstheme="majorHAnsi"/>
                <w:sz w:val="20"/>
                <w:lang w:eastAsia="da-DK"/>
              </w:rPr>
              <w:t>0</w:t>
            </w:r>
            <w:r>
              <w:rPr>
                <w:rFonts w:asciiTheme="majorHAnsi" w:hAnsiTheme="majorHAnsi" w:cstheme="majorHAnsi"/>
                <w:sz w:val="20"/>
                <w:lang w:eastAsia="da-DK"/>
              </w:rPr>
              <w:t>0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3FE93" w14:textId="77777777" w:rsidR="00C32AEE" w:rsidRPr="001653E2" w:rsidRDefault="00C32AEE" w:rsidP="00C32AEE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A2166" w14:textId="6D76F453" w:rsidR="00C32AEE" w:rsidRPr="00180EC3" w:rsidRDefault="00C32AEE" w:rsidP="00C32AEE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Vnt.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01149" w14:textId="57939B75" w:rsidR="00C32AEE" w:rsidRPr="00180EC3" w:rsidRDefault="00C32AEE" w:rsidP="00C32AEE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1</w:t>
            </w:r>
            <w:r w:rsidR="00BA3B80">
              <w:rPr>
                <w:rFonts w:asciiTheme="majorHAnsi" w:hAnsiTheme="majorHAnsi" w:cstheme="majorHAnsi"/>
                <w:sz w:val="20"/>
                <w:lang w:eastAsia="da-DK"/>
              </w:rPr>
              <w:t>4</w:t>
            </w:r>
          </w:p>
        </w:tc>
      </w:tr>
      <w:tr w:rsidR="00C32AEE" w:rsidRPr="00DB6050" w14:paraId="028B0A3C" w14:textId="77777777" w:rsidTr="00BE1B61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334D845A" w14:textId="77777777" w:rsidR="00C32AEE" w:rsidRPr="00DB6050" w:rsidRDefault="00C32AEE" w:rsidP="00C32AEE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B4391" w14:textId="3B492B86" w:rsidR="00C32AEE" w:rsidRPr="00180EC3" w:rsidRDefault="00C32AEE" w:rsidP="00C32AEE">
            <w:pPr>
              <w:rPr>
                <w:rFonts w:asciiTheme="majorHAnsi" w:hAnsiTheme="majorHAnsi" w:cstheme="majorHAnsi"/>
                <w:sz w:val="20"/>
                <w:lang w:val="en-US" w:eastAsia="en-US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Tas pats, DN</w:t>
            </w:r>
            <w:r w:rsidR="00BA3B80">
              <w:rPr>
                <w:rFonts w:asciiTheme="majorHAnsi" w:hAnsiTheme="majorHAnsi" w:cstheme="majorHAnsi"/>
                <w:sz w:val="20"/>
                <w:lang w:eastAsia="da-DK"/>
              </w:rPr>
              <w:t>80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BE778" w14:textId="77777777" w:rsidR="00C32AEE" w:rsidRPr="001653E2" w:rsidRDefault="00C32AEE" w:rsidP="00C32AEE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BBF9C" w14:textId="0C4D8942" w:rsidR="00C32AEE" w:rsidRPr="00180EC3" w:rsidRDefault="00C32AEE" w:rsidP="00C32AEE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Vnt.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2956C" w14:textId="57C65991" w:rsidR="00C32AEE" w:rsidRPr="00180EC3" w:rsidRDefault="001A09FD" w:rsidP="00C32AEE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21</w:t>
            </w:r>
          </w:p>
        </w:tc>
      </w:tr>
      <w:tr w:rsidR="001A09FD" w:rsidRPr="00DB6050" w14:paraId="29912DAF" w14:textId="77777777" w:rsidTr="00BE1B61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40FED253" w14:textId="77777777" w:rsidR="001A09FD" w:rsidRPr="00DB6050" w:rsidRDefault="001A09FD" w:rsidP="001A09FD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7847C" w14:textId="789B09BD" w:rsidR="001A09FD" w:rsidRPr="00C32AEE" w:rsidRDefault="001A09FD" w:rsidP="001A09FD">
            <w:pPr>
              <w:rPr>
                <w:rFonts w:asciiTheme="majorHAnsi" w:hAnsiTheme="majorHAnsi" w:cstheme="majorHAnsi"/>
                <w:sz w:val="20"/>
                <w:lang w:eastAsia="en-US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Tas pats, DN40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243B8" w14:textId="7910C9EF" w:rsidR="001A09FD" w:rsidRPr="001653E2" w:rsidRDefault="001A09FD" w:rsidP="001A09FD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CA5F0" w14:textId="7671E361" w:rsidR="001A09FD" w:rsidRPr="00180EC3" w:rsidRDefault="001A09FD" w:rsidP="001A09FD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Vnt.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6B597" w14:textId="0A2CFE59" w:rsidR="001A09FD" w:rsidRPr="00180EC3" w:rsidRDefault="001A09FD" w:rsidP="001A09FD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21</w:t>
            </w:r>
          </w:p>
        </w:tc>
      </w:tr>
      <w:tr w:rsidR="001A09FD" w:rsidRPr="00DB6050" w14:paraId="0AE527CD" w14:textId="77777777" w:rsidTr="00BE1B61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5438D80F" w14:textId="77777777" w:rsidR="001A09FD" w:rsidRPr="00DB6050" w:rsidRDefault="001A09FD" w:rsidP="001A09FD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5871A" w14:textId="2A42BDDD" w:rsidR="001A09FD" w:rsidRPr="00C32AEE" w:rsidRDefault="001A09FD" w:rsidP="001A09FD">
            <w:pPr>
              <w:rPr>
                <w:rFonts w:asciiTheme="majorHAnsi" w:hAnsiTheme="majorHAnsi" w:cstheme="majorHAnsi"/>
                <w:sz w:val="20"/>
                <w:lang w:eastAsia="en-US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Tas pats, DN</w:t>
            </w:r>
            <w:r w:rsidR="00EC01DF">
              <w:rPr>
                <w:rFonts w:asciiTheme="majorHAnsi" w:hAnsiTheme="majorHAnsi" w:cstheme="majorHAnsi"/>
                <w:sz w:val="20"/>
                <w:lang w:eastAsia="da-DK"/>
              </w:rPr>
              <w:t>25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CA724" w14:textId="30118994" w:rsidR="001A09FD" w:rsidRPr="001653E2" w:rsidRDefault="001A09FD" w:rsidP="001A09FD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500D9" w14:textId="061B9D88" w:rsidR="001A09FD" w:rsidRPr="00180EC3" w:rsidRDefault="001A09FD" w:rsidP="001A09FD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Vnt.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E468B" w14:textId="5D7A7EA8" w:rsidR="001A09FD" w:rsidRPr="00180EC3" w:rsidRDefault="001A09FD" w:rsidP="001A09FD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2</w:t>
            </w:r>
          </w:p>
        </w:tc>
      </w:tr>
      <w:tr w:rsidR="001A09FD" w:rsidRPr="00DB6050" w14:paraId="12756D79" w14:textId="77777777" w:rsidTr="00AD4B58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54B256AF" w14:textId="77777777" w:rsidR="001A09FD" w:rsidRPr="00DB6050" w:rsidRDefault="001A09FD" w:rsidP="001A09FD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46904" w14:textId="7C0D7D51" w:rsidR="001A09FD" w:rsidRPr="00180EC3" w:rsidRDefault="001A09FD" w:rsidP="001A09FD">
            <w:pPr>
              <w:rPr>
                <w:rFonts w:asciiTheme="majorHAnsi" w:hAnsiTheme="majorHAnsi" w:cstheme="majorHAnsi"/>
                <w:sz w:val="20"/>
                <w:lang w:val="en-US" w:eastAsia="en-US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Tas pats, DN</w:t>
            </w:r>
            <w:r w:rsidR="00EC01DF">
              <w:rPr>
                <w:rFonts w:asciiTheme="majorHAnsi" w:hAnsiTheme="majorHAnsi" w:cstheme="majorHAnsi"/>
                <w:sz w:val="20"/>
                <w:lang w:eastAsia="da-DK"/>
              </w:rPr>
              <w:t>15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D9872" w14:textId="0C76D1E5" w:rsidR="001A09FD" w:rsidRPr="001653E2" w:rsidRDefault="001A09FD" w:rsidP="001A09FD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E06A9" w14:textId="4B24B38A" w:rsidR="001A09FD" w:rsidRPr="00180EC3" w:rsidRDefault="001A09FD" w:rsidP="001A09FD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Vnt.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2528C" w14:textId="1B8BEEC8" w:rsidR="001A09FD" w:rsidRPr="00180EC3" w:rsidRDefault="00EC01DF" w:rsidP="001A09FD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4</w:t>
            </w:r>
          </w:p>
        </w:tc>
      </w:tr>
      <w:tr w:rsidR="00123682" w:rsidRPr="00DB6050" w14:paraId="529E03D1" w14:textId="77777777" w:rsidTr="006B2BC4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08523C28" w14:textId="77777777" w:rsidR="00123682" w:rsidRPr="00DB6050" w:rsidRDefault="00123682" w:rsidP="00123682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A71B8" w14:textId="5AA56ABC" w:rsidR="00123682" w:rsidRPr="00180EC3" w:rsidRDefault="00123682" w:rsidP="00123682">
            <w:pPr>
              <w:rPr>
                <w:rFonts w:asciiTheme="majorHAnsi" w:hAnsiTheme="majorHAnsi" w:cstheme="majorHAnsi"/>
                <w:sz w:val="20"/>
                <w:lang w:val="en-US" w:eastAsia="en-US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Atbulinis vožtuvas DN</w:t>
            </w:r>
            <w:r w:rsidR="00C5636A">
              <w:rPr>
                <w:rFonts w:asciiTheme="majorHAnsi" w:hAnsiTheme="majorHAnsi" w:cstheme="majorHAnsi"/>
                <w:sz w:val="20"/>
                <w:lang w:eastAsia="da-DK"/>
              </w:rPr>
              <w:t>1</w:t>
            </w:r>
            <w:r>
              <w:rPr>
                <w:rFonts w:asciiTheme="majorHAnsi" w:hAnsiTheme="majorHAnsi" w:cstheme="majorHAnsi"/>
                <w:sz w:val="20"/>
                <w:lang w:eastAsia="da-DK"/>
              </w:rPr>
              <w:t>00, terpė – PG40</w:t>
            </w:r>
            <w:r>
              <w:rPr>
                <w:rFonts w:asciiTheme="majorHAnsi" w:hAnsiTheme="majorHAnsi" w:cstheme="majorHAnsi"/>
                <w:sz w:val="20"/>
                <w:lang w:val="en-US" w:eastAsia="da-DK"/>
              </w:rPr>
              <w:t>%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9799C" w14:textId="77777777" w:rsidR="00123682" w:rsidRPr="001653E2" w:rsidRDefault="00123682" w:rsidP="00123682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B205F" w14:textId="402D7F4C" w:rsidR="00123682" w:rsidRPr="00180EC3" w:rsidRDefault="00123682" w:rsidP="00123682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vnt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5E064" w14:textId="2C795450" w:rsidR="00123682" w:rsidRPr="00180EC3" w:rsidRDefault="00123682" w:rsidP="00123682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4</w:t>
            </w:r>
          </w:p>
        </w:tc>
      </w:tr>
      <w:tr w:rsidR="00123682" w:rsidRPr="00DB6050" w14:paraId="19B45E82" w14:textId="77777777" w:rsidTr="006B2BC4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34F8A769" w14:textId="77777777" w:rsidR="00123682" w:rsidRPr="00DB6050" w:rsidRDefault="00123682" w:rsidP="00123682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B3200" w14:textId="5DF1F37E" w:rsidR="00123682" w:rsidRPr="00180EC3" w:rsidRDefault="00123682" w:rsidP="00123682">
            <w:pPr>
              <w:rPr>
                <w:rFonts w:asciiTheme="majorHAnsi" w:hAnsiTheme="majorHAnsi" w:cstheme="majorHAnsi"/>
                <w:sz w:val="20"/>
                <w:lang w:val="en-US" w:eastAsia="en-US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Tas pats, DN</w:t>
            </w:r>
            <w:r w:rsidR="00C5636A">
              <w:rPr>
                <w:rFonts w:asciiTheme="majorHAnsi" w:hAnsiTheme="majorHAnsi" w:cstheme="majorHAnsi"/>
                <w:sz w:val="20"/>
                <w:lang w:eastAsia="da-DK"/>
              </w:rPr>
              <w:t>8</w:t>
            </w:r>
            <w:r>
              <w:rPr>
                <w:rFonts w:asciiTheme="majorHAnsi" w:hAnsiTheme="majorHAnsi" w:cstheme="majorHAnsi"/>
                <w:sz w:val="20"/>
                <w:lang w:eastAsia="da-DK"/>
              </w:rPr>
              <w:t>0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9EF15" w14:textId="77777777" w:rsidR="00123682" w:rsidRPr="001653E2" w:rsidRDefault="00123682" w:rsidP="00123682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5E499" w14:textId="49942BE1" w:rsidR="00123682" w:rsidRPr="00180EC3" w:rsidRDefault="00123682" w:rsidP="00123682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Vnt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FB80B" w14:textId="6E0B6760" w:rsidR="00123682" w:rsidRPr="00180EC3" w:rsidRDefault="00E07867" w:rsidP="00123682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4</w:t>
            </w:r>
          </w:p>
        </w:tc>
      </w:tr>
      <w:tr w:rsidR="00123682" w:rsidRPr="00DB6050" w14:paraId="034DFBA0" w14:textId="77777777" w:rsidTr="006B2BC4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5B2914AA" w14:textId="77777777" w:rsidR="00123682" w:rsidRPr="00DB6050" w:rsidRDefault="00123682" w:rsidP="00123682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A9C17" w14:textId="2DE32140" w:rsidR="00123682" w:rsidRPr="00180EC3" w:rsidRDefault="00123682" w:rsidP="00123682">
            <w:pPr>
              <w:rPr>
                <w:rFonts w:asciiTheme="majorHAnsi" w:hAnsiTheme="majorHAnsi" w:cstheme="majorHAnsi"/>
                <w:sz w:val="20"/>
                <w:lang w:val="en-US" w:eastAsia="en-US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Tas pats, DN</w:t>
            </w:r>
            <w:r w:rsidR="00E07867">
              <w:rPr>
                <w:rFonts w:asciiTheme="majorHAnsi" w:hAnsiTheme="majorHAnsi" w:cstheme="majorHAnsi"/>
                <w:sz w:val="20"/>
                <w:lang w:eastAsia="da-DK"/>
              </w:rPr>
              <w:t>40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3127E" w14:textId="77777777" w:rsidR="00123682" w:rsidRPr="001653E2" w:rsidRDefault="00123682" w:rsidP="00123682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95A72" w14:textId="1D025CA1" w:rsidR="00123682" w:rsidRPr="00180EC3" w:rsidRDefault="00123682" w:rsidP="00123682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Vnt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F85D5" w14:textId="1D0B35E4" w:rsidR="00123682" w:rsidRPr="00180EC3" w:rsidRDefault="00E07867" w:rsidP="00123682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4</w:t>
            </w:r>
          </w:p>
        </w:tc>
      </w:tr>
      <w:tr w:rsidR="00123682" w:rsidRPr="00DB6050" w14:paraId="6006BAFF" w14:textId="77777777" w:rsidTr="006B2BC4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6ED7235C" w14:textId="77777777" w:rsidR="00123682" w:rsidRPr="00DB6050" w:rsidRDefault="00123682" w:rsidP="00123682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464E6" w14:textId="5F30C1B5" w:rsidR="00123682" w:rsidRPr="00180EC3" w:rsidRDefault="00123682" w:rsidP="00123682">
            <w:pPr>
              <w:rPr>
                <w:rFonts w:asciiTheme="majorHAnsi" w:hAnsiTheme="majorHAnsi" w:cstheme="majorHAnsi"/>
                <w:sz w:val="20"/>
                <w:lang w:val="en-US" w:eastAsia="en-US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Tas pats, DN</w:t>
            </w:r>
            <w:r w:rsidR="00E07867">
              <w:rPr>
                <w:rFonts w:asciiTheme="majorHAnsi" w:hAnsiTheme="majorHAnsi" w:cstheme="majorHAnsi"/>
                <w:sz w:val="20"/>
                <w:lang w:eastAsia="da-DK"/>
              </w:rPr>
              <w:t>15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FBBB8" w14:textId="77777777" w:rsidR="00123682" w:rsidRPr="001653E2" w:rsidRDefault="00123682" w:rsidP="00123682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17ED3" w14:textId="59F309A6" w:rsidR="00123682" w:rsidRPr="00180EC3" w:rsidRDefault="00123682" w:rsidP="00123682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Vnt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B3D98" w14:textId="259F88A6" w:rsidR="00123682" w:rsidRPr="00180EC3" w:rsidRDefault="00E07867" w:rsidP="00123682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1</w:t>
            </w:r>
          </w:p>
        </w:tc>
      </w:tr>
      <w:tr w:rsidR="00AE0FFA" w:rsidRPr="00DB6050" w14:paraId="413F87F4" w14:textId="77777777" w:rsidTr="006B2BC4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73589010" w14:textId="77777777" w:rsidR="00AE0FFA" w:rsidRPr="00DB6050" w:rsidRDefault="00AE0FFA" w:rsidP="00AE0FFA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BB498" w14:textId="5BD83C88" w:rsidR="00AE0FFA" w:rsidRPr="00180EC3" w:rsidRDefault="00AE0FFA" w:rsidP="00AE0FFA">
            <w:pPr>
              <w:rPr>
                <w:rFonts w:asciiTheme="majorHAnsi" w:hAnsiTheme="majorHAnsi" w:cstheme="majorHAnsi"/>
                <w:sz w:val="20"/>
                <w:lang w:val="en-US" w:eastAsia="en-US"/>
              </w:rPr>
            </w:pPr>
            <w:r w:rsidRPr="008A6003">
              <w:rPr>
                <w:rFonts w:asciiTheme="majorHAnsi" w:hAnsiTheme="majorHAnsi" w:cstheme="majorHAnsi"/>
                <w:sz w:val="20"/>
                <w:lang w:eastAsia="da-DK"/>
              </w:rPr>
              <w:t>Vandens filtras, dPmax.=10 kPa, akutės Ø&lt;1 mm, DN</w:t>
            </w:r>
            <w:r w:rsidR="001F7203">
              <w:rPr>
                <w:rFonts w:asciiTheme="majorHAnsi" w:hAnsiTheme="majorHAnsi" w:cstheme="majorHAnsi"/>
                <w:sz w:val="20"/>
                <w:lang w:eastAsia="da-DK"/>
              </w:rPr>
              <w:t>1</w:t>
            </w:r>
            <w:r>
              <w:rPr>
                <w:rFonts w:asciiTheme="majorHAnsi" w:hAnsiTheme="majorHAnsi" w:cstheme="majorHAnsi"/>
                <w:sz w:val="20"/>
                <w:lang w:eastAsia="da-DK"/>
              </w:rPr>
              <w:t>0</w:t>
            </w:r>
            <w:r w:rsidRPr="008A6003">
              <w:rPr>
                <w:rFonts w:asciiTheme="majorHAnsi" w:hAnsiTheme="majorHAnsi" w:cstheme="majorHAnsi"/>
                <w:sz w:val="20"/>
                <w:lang w:eastAsia="da-DK"/>
              </w:rPr>
              <w:t xml:space="preserve">0, terpė – </w:t>
            </w:r>
            <w:r>
              <w:rPr>
                <w:rFonts w:asciiTheme="majorHAnsi" w:hAnsiTheme="majorHAnsi" w:cstheme="majorHAnsi"/>
                <w:sz w:val="20"/>
                <w:lang w:eastAsia="da-DK"/>
              </w:rPr>
              <w:t>P</w:t>
            </w:r>
            <w:r w:rsidRPr="008A6003">
              <w:rPr>
                <w:rFonts w:asciiTheme="majorHAnsi" w:hAnsiTheme="majorHAnsi" w:cstheme="majorHAnsi"/>
                <w:sz w:val="20"/>
                <w:lang w:eastAsia="da-DK"/>
              </w:rPr>
              <w:t>G</w:t>
            </w:r>
            <w:r>
              <w:rPr>
                <w:rFonts w:asciiTheme="majorHAnsi" w:hAnsiTheme="majorHAnsi" w:cstheme="majorHAnsi"/>
                <w:sz w:val="20"/>
                <w:lang w:eastAsia="da-DK"/>
              </w:rPr>
              <w:t>40</w:t>
            </w:r>
            <w:r w:rsidRPr="008A6003">
              <w:rPr>
                <w:rFonts w:asciiTheme="majorHAnsi" w:hAnsiTheme="majorHAnsi" w:cstheme="majorHAnsi"/>
                <w:sz w:val="20"/>
                <w:lang w:val="en-US" w:eastAsia="da-DK"/>
              </w:rPr>
              <w:t>%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BEB96" w14:textId="77777777" w:rsidR="00AE0FFA" w:rsidRPr="001653E2" w:rsidRDefault="00AE0FFA" w:rsidP="00AE0FFA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98E18" w14:textId="6AFC3D15" w:rsidR="00AE0FFA" w:rsidRPr="00180EC3" w:rsidRDefault="00AE0FFA" w:rsidP="00AE0FFA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vnt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CF5D4" w14:textId="696B3427" w:rsidR="00AE0FFA" w:rsidRPr="00180EC3" w:rsidRDefault="001F7203" w:rsidP="00AE0FFA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1</w:t>
            </w:r>
          </w:p>
        </w:tc>
      </w:tr>
      <w:tr w:rsidR="001F7203" w:rsidRPr="00DB6050" w14:paraId="33F0E44C" w14:textId="77777777" w:rsidTr="006B2BC4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23DC0FD7" w14:textId="77777777" w:rsidR="001F7203" w:rsidRPr="00DB6050" w:rsidRDefault="001F7203" w:rsidP="001F7203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87044" w14:textId="068F3E30" w:rsidR="001F7203" w:rsidRPr="00180EC3" w:rsidRDefault="001F7203" w:rsidP="001F7203">
            <w:pPr>
              <w:rPr>
                <w:rFonts w:asciiTheme="majorHAnsi" w:hAnsiTheme="majorHAnsi" w:cstheme="majorHAnsi"/>
                <w:sz w:val="20"/>
                <w:lang w:val="en-US" w:eastAsia="en-US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Tas pats, DN80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7AD47" w14:textId="77777777" w:rsidR="001F7203" w:rsidRPr="001653E2" w:rsidRDefault="001F7203" w:rsidP="001F7203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F6F0F" w14:textId="405168BE" w:rsidR="001F7203" w:rsidRPr="00180EC3" w:rsidRDefault="001F7203" w:rsidP="001F7203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Vnt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46C70" w14:textId="3A28B711" w:rsidR="001F7203" w:rsidRPr="00180EC3" w:rsidRDefault="001F7203" w:rsidP="001F7203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2</w:t>
            </w:r>
          </w:p>
        </w:tc>
      </w:tr>
      <w:tr w:rsidR="001F7203" w:rsidRPr="00DB6050" w14:paraId="58444EAC" w14:textId="77777777" w:rsidTr="006B2BC4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6E7D9613" w14:textId="77777777" w:rsidR="001F7203" w:rsidRPr="00DB6050" w:rsidRDefault="001F7203" w:rsidP="001F7203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34186" w14:textId="4A4C41C5" w:rsidR="001F7203" w:rsidRPr="00180EC3" w:rsidRDefault="001F7203" w:rsidP="001F7203">
            <w:pPr>
              <w:rPr>
                <w:rFonts w:asciiTheme="majorHAnsi" w:hAnsiTheme="majorHAnsi" w:cstheme="majorHAnsi"/>
                <w:sz w:val="20"/>
                <w:lang w:val="en-US" w:eastAsia="en-US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Tas pats, DN40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59DCE" w14:textId="77777777" w:rsidR="001F7203" w:rsidRPr="001653E2" w:rsidRDefault="001F7203" w:rsidP="001F7203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39F6F" w14:textId="6A840C4A" w:rsidR="001F7203" w:rsidRPr="00180EC3" w:rsidRDefault="001F7203" w:rsidP="001F7203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Vnt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836A0" w14:textId="775590BB" w:rsidR="001F7203" w:rsidRPr="00180EC3" w:rsidRDefault="001F7203" w:rsidP="001F7203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2</w:t>
            </w:r>
          </w:p>
        </w:tc>
      </w:tr>
      <w:tr w:rsidR="005E5D10" w:rsidRPr="00DB6050" w14:paraId="5DBC3068" w14:textId="77777777" w:rsidTr="006B2BC4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4F421E24" w14:textId="77777777" w:rsidR="005E5D10" w:rsidRPr="00DB6050" w:rsidRDefault="005E5D10" w:rsidP="005E5D10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B26B7" w14:textId="2DFB233F" w:rsidR="005E5D10" w:rsidRDefault="005E5D10" w:rsidP="005E5D10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Tas pats, DN25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919F1" w14:textId="77777777" w:rsidR="005E5D10" w:rsidRPr="001653E2" w:rsidRDefault="005E5D10" w:rsidP="005E5D10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4F5C3" w14:textId="4DD0638E" w:rsidR="005E5D10" w:rsidRDefault="005E5D10" w:rsidP="005E5D10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Vnt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5110E" w14:textId="5FC79F50" w:rsidR="005E5D10" w:rsidRDefault="005E5D10" w:rsidP="005E5D10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1</w:t>
            </w:r>
          </w:p>
        </w:tc>
      </w:tr>
      <w:tr w:rsidR="00A24CF8" w:rsidRPr="00DB6050" w14:paraId="3F871391" w14:textId="77777777" w:rsidTr="006B2BC4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7AC1406B" w14:textId="77777777" w:rsidR="00A24CF8" w:rsidRPr="00DB6050" w:rsidRDefault="00A24CF8" w:rsidP="00A24CF8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13FB5" w14:textId="4C4BA987" w:rsidR="00A24CF8" w:rsidRPr="00180EC3" w:rsidRDefault="00A24CF8" w:rsidP="00A24CF8">
            <w:pPr>
              <w:rPr>
                <w:rFonts w:asciiTheme="majorHAnsi" w:hAnsiTheme="majorHAnsi" w:cstheme="majorHAnsi"/>
                <w:sz w:val="20"/>
                <w:lang w:val="en-US" w:eastAsia="en-US"/>
              </w:rPr>
            </w:pPr>
            <w:r w:rsidRPr="00E90973">
              <w:rPr>
                <w:rFonts w:asciiTheme="majorHAnsi" w:hAnsiTheme="majorHAnsi" w:cstheme="majorHAnsi"/>
                <w:sz w:val="20"/>
                <w:lang w:eastAsia="da-DK"/>
              </w:rPr>
              <w:t>Atvamzdis su rutuline sklende ir akle, DN25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5DFE5" w14:textId="77777777" w:rsidR="00A24CF8" w:rsidRPr="001653E2" w:rsidRDefault="00A24CF8" w:rsidP="00A24CF8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AFF32" w14:textId="0DB37F0E" w:rsidR="00A24CF8" w:rsidRPr="00180EC3" w:rsidRDefault="00A24CF8" w:rsidP="00A24CF8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E90973">
              <w:rPr>
                <w:rFonts w:asciiTheme="majorHAnsi" w:hAnsiTheme="majorHAnsi" w:cstheme="majorHAnsi"/>
                <w:sz w:val="20"/>
                <w:lang w:eastAsia="da-DK"/>
              </w:rPr>
              <w:t>vnt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D2B69" w14:textId="3C84967D" w:rsidR="00A24CF8" w:rsidRPr="00180EC3" w:rsidRDefault="002F6A81" w:rsidP="00A24CF8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4</w:t>
            </w:r>
          </w:p>
        </w:tc>
      </w:tr>
      <w:tr w:rsidR="00A24CF8" w:rsidRPr="00DB6050" w14:paraId="04FB6FED" w14:textId="77777777" w:rsidTr="006B2BC4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68D2DE57" w14:textId="77777777" w:rsidR="00A24CF8" w:rsidRPr="00DB6050" w:rsidRDefault="00A24CF8" w:rsidP="00A24CF8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8974E" w14:textId="21A639B7" w:rsidR="00A24CF8" w:rsidRPr="00180EC3" w:rsidRDefault="00A24CF8" w:rsidP="00A24CF8">
            <w:pPr>
              <w:rPr>
                <w:rFonts w:asciiTheme="majorHAnsi" w:hAnsiTheme="majorHAnsi" w:cstheme="majorHAnsi"/>
                <w:sz w:val="20"/>
                <w:lang w:val="en-US" w:eastAsia="en-US"/>
              </w:rPr>
            </w:pPr>
            <w:r w:rsidRPr="00BB1B9E">
              <w:rPr>
                <w:rFonts w:asciiTheme="majorHAnsi" w:hAnsiTheme="majorHAnsi" w:cstheme="majorHAnsi"/>
                <w:sz w:val="20"/>
                <w:lang w:eastAsia="da-DK"/>
              </w:rPr>
              <w:t xml:space="preserve">Apsauginis vožtuvas ¾ </w:t>
            </w:r>
            <w:r w:rsidRPr="00BB1B9E">
              <w:rPr>
                <w:rFonts w:asciiTheme="majorHAnsi" w:hAnsiTheme="majorHAnsi" w:cstheme="majorHAnsi"/>
                <w:sz w:val="20"/>
                <w:lang w:val="en-US" w:eastAsia="da-DK"/>
              </w:rPr>
              <w:t>“</w:t>
            </w:r>
            <w:r w:rsidRPr="00BB1B9E">
              <w:rPr>
                <w:rFonts w:asciiTheme="majorHAnsi" w:hAnsiTheme="majorHAnsi" w:cstheme="majorHAnsi"/>
                <w:sz w:val="20"/>
                <w:lang w:eastAsia="da-DK"/>
              </w:rPr>
              <w:t xml:space="preserve">, atsidarymo slėgis </w:t>
            </w:r>
            <w:r w:rsidR="002F6A81">
              <w:rPr>
                <w:rFonts w:asciiTheme="majorHAnsi" w:hAnsiTheme="majorHAnsi" w:cstheme="majorHAnsi"/>
                <w:sz w:val="20"/>
                <w:lang w:eastAsia="da-DK"/>
              </w:rPr>
              <w:t>4</w:t>
            </w:r>
            <w:r w:rsidRPr="00BB1B9E">
              <w:rPr>
                <w:rFonts w:asciiTheme="majorHAnsi" w:hAnsiTheme="majorHAnsi" w:cstheme="majorHAnsi"/>
                <w:sz w:val="20"/>
                <w:lang w:eastAsia="da-DK"/>
              </w:rPr>
              <w:t>,0 bar</w:t>
            </w:r>
            <w:r>
              <w:rPr>
                <w:rFonts w:asciiTheme="majorHAnsi" w:hAnsiTheme="majorHAnsi" w:cstheme="majorHAnsi"/>
                <w:sz w:val="20"/>
                <w:lang w:eastAsia="da-DK"/>
              </w:rPr>
              <w:t>, terpė – PG40</w:t>
            </w:r>
            <w:r>
              <w:rPr>
                <w:rFonts w:asciiTheme="majorHAnsi" w:hAnsiTheme="majorHAnsi" w:cstheme="majorHAnsi"/>
                <w:sz w:val="20"/>
                <w:lang w:val="en-US" w:eastAsia="da-DK"/>
              </w:rPr>
              <w:t>%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17429" w14:textId="77777777" w:rsidR="00A24CF8" w:rsidRPr="001653E2" w:rsidRDefault="00A24CF8" w:rsidP="00A24CF8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2273B" w14:textId="6C6359F9" w:rsidR="00A24CF8" w:rsidRPr="00180EC3" w:rsidRDefault="00A24CF8" w:rsidP="00A24CF8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BB1B9E">
              <w:rPr>
                <w:rFonts w:asciiTheme="majorHAnsi" w:hAnsiTheme="majorHAnsi" w:cstheme="majorHAnsi"/>
                <w:sz w:val="20"/>
                <w:lang w:eastAsia="da-DK"/>
              </w:rPr>
              <w:t>vnt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7D035" w14:textId="1EDBCE67" w:rsidR="00A24CF8" w:rsidRPr="00180EC3" w:rsidRDefault="00B71437" w:rsidP="00A24CF8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3</w:t>
            </w:r>
          </w:p>
        </w:tc>
      </w:tr>
      <w:tr w:rsidR="00A24CF8" w:rsidRPr="00DB6050" w14:paraId="6E1D98E1" w14:textId="77777777" w:rsidTr="006B2BC4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12A14038" w14:textId="77777777" w:rsidR="00A24CF8" w:rsidRPr="00DB6050" w:rsidRDefault="00A24CF8" w:rsidP="00A24CF8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97052" w14:textId="50A6CF88" w:rsidR="00A24CF8" w:rsidRPr="00180EC3" w:rsidRDefault="00A24CF8" w:rsidP="00A24CF8">
            <w:pPr>
              <w:rPr>
                <w:rFonts w:asciiTheme="majorHAnsi" w:hAnsiTheme="majorHAnsi" w:cstheme="majorHAnsi"/>
                <w:sz w:val="20"/>
                <w:lang w:val="en-US" w:eastAsia="en-US"/>
              </w:rPr>
            </w:pPr>
            <w:r w:rsidRPr="00DB6050">
              <w:rPr>
                <w:rFonts w:asciiTheme="majorHAnsi" w:hAnsiTheme="majorHAnsi" w:cstheme="majorHAnsi"/>
                <w:sz w:val="20"/>
                <w:lang w:eastAsia="da-DK"/>
              </w:rPr>
              <w:t xml:space="preserve">Išsiplėtimo indas </w:t>
            </w:r>
            <w:r w:rsidR="00C86942">
              <w:rPr>
                <w:rFonts w:asciiTheme="majorHAnsi" w:hAnsiTheme="majorHAnsi" w:cstheme="majorHAnsi"/>
                <w:sz w:val="20"/>
                <w:lang w:eastAsia="da-DK"/>
              </w:rPr>
              <w:t>5</w:t>
            </w:r>
            <w:r w:rsidRPr="00DB6050">
              <w:rPr>
                <w:rFonts w:asciiTheme="majorHAnsi" w:hAnsiTheme="majorHAnsi" w:cstheme="majorHAnsi"/>
                <w:sz w:val="20"/>
                <w:lang w:eastAsia="da-DK"/>
              </w:rPr>
              <w:t>0 ltr. komplekte su atjungimo DN2</w:t>
            </w:r>
            <w:r w:rsidR="007D47FA">
              <w:rPr>
                <w:rFonts w:asciiTheme="majorHAnsi" w:hAnsiTheme="majorHAnsi" w:cstheme="majorHAnsi"/>
                <w:sz w:val="20"/>
                <w:lang w:eastAsia="da-DK"/>
              </w:rPr>
              <w:t>0</w:t>
            </w:r>
            <w:r w:rsidRPr="00DB6050">
              <w:rPr>
                <w:rFonts w:asciiTheme="majorHAnsi" w:hAnsiTheme="majorHAnsi" w:cstheme="majorHAnsi"/>
                <w:sz w:val="20"/>
                <w:lang w:eastAsia="da-DK"/>
              </w:rPr>
              <w:t xml:space="preserve"> ir nudrenavimo armatūra, Po=</w:t>
            </w:r>
            <w:r>
              <w:rPr>
                <w:rFonts w:asciiTheme="majorHAnsi" w:hAnsiTheme="majorHAnsi" w:cstheme="majorHAnsi"/>
                <w:sz w:val="20"/>
                <w:lang w:eastAsia="da-DK"/>
              </w:rPr>
              <w:t>3</w:t>
            </w:r>
            <w:r w:rsidRPr="00DB6050">
              <w:rPr>
                <w:rFonts w:asciiTheme="majorHAnsi" w:hAnsiTheme="majorHAnsi" w:cstheme="majorHAnsi"/>
                <w:sz w:val="20"/>
                <w:lang w:eastAsia="da-DK"/>
              </w:rPr>
              <w:t>,</w:t>
            </w:r>
            <w:r>
              <w:rPr>
                <w:rFonts w:asciiTheme="majorHAnsi" w:hAnsiTheme="majorHAnsi" w:cstheme="majorHAnsi"/>
                <w:sz w:val="20"/>
                <w:lang w:eastAsia="da-DK"/>
              </w:rPr>
              <w:t>0</w:t>
            </w:r>
            <w:r w:rsidRPr="00DB6050">
              <w:rPr>
                <w:rFonts w:asciiTheme="majorHAnsi" w:hAnsiTheme="majorHAnsi" w:cstheme="majorHAnsi"/>
                <w:sz w:val="20"/>
                <w:lang w:eastAsia="da-DK"/>
              </w:rPr>
              <w:t xml:space="preserve"> bar,Pe=</w:t>
            </w:r>
            <w:r>
              <w:rPr>
                <w:rFonts w:asciiTheme="majorHAnsi" w:hAnsiTheme="majorHAnsi" w:cstheme="majorHAnsi"/>
                <w:sz w:val="20"/>
                <w:lang w:eastAsia="da-DK"/>
              </w:rPr>
              <w:t>5</w:t>
            </w:r>
            <w:r w:rsidRPr="00DB6050">
              <w:rPr>
                <w:rFonts w:asciiTheme="majorHAnsi" w:hAnsiTheme="majorHAnsi" w:cstheme="majorHAnsi"/>
                <w:sz w:val="20"/>
                <w:lang w:eastAsia="da-DK"/>
              </w:rPr>
              <w:t>,0 bar</w:t>
            </w:r>
            <w:r>
              <w:rPr>
                <w:rFonts w:asciiTheme="majorHAnsi" w:hAnsiTheme="majorHAnsi" w:cstheme="majorHAnsi"/>
                <w:sz w:val="20"/>
                <w:lang w:eastAsia="da-DK"/>
              </w:rPr>
              <w:t xml:space="preserve">, terpė – </w:t>
            </w:r>
            <w:r w:rsidR="00286A58">
              <w:rPr>
                <w:rFonts w:asciiTheme="majorHAnsi" w:hAnsiTheme="majorHAnsi" w:cstheme="majorHAnsi"/>
                <w:sz w:val="20"/>
                <w:lang w:eastAsia="da-DK"/>
              </w:rPr>
              <w:t>vanduo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6DAAD" w14:textId="77777777" w:rsidR="00A24CF8" w:rsidRPr="001653E2" w:rsidRDefault="00A24CF8" w:rsidP="00A24CF8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FCD00" w14:textId="119604B4" w:rsidR="00A24CF8" w:rsidRPr="00180EC3" w:rsidRDefault="00A24CF8" w:rsidP="00A24CF8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DB6050">
              <w:rPr>
                <w:rFonts w:asciiTheme="majorHAnsi" w:hAnsiTheme="majorHAnsi" w:cstheme="majorHAnsi"/>
                <w:sz w:val="20"/>
                <w:lang w:eastAsia="da-DK"/>
              </w:rPr>
              <w:t>Vnt.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87502" w14:textId="433F35D9" w:rsidR="00A24CF8" w:rsidRPr="00180EC3" w:rsidRDefault="00A24CF8" w:rsidP="00A24CF8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1</w:t>
            </w:r>
          </w:p>
        </w:tc>
      </w:tr>
      <w:tr w:rsidR="007D47FA" w:rsidRPr="00DB6050" w14:paraId="073B9ECA" w14:textId="77777777" w:rsidTr="006B2BC4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18FD2EF9" w14:textId="77777777" w:rsidR="007D47FA" w:rsidRPr="00DB6050" w:rsidRDefault="007D47FA" w:rsidP="007D47FA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FD7FB" w14:textId="07B78653" w:rsidR="007D47FA" w:rsidRPr="00180EC3" w:rsidRDefault="007D47FA" w:rsidP="007D47FA">
            <w:pPr>
              <w:rPr>
                <w:rFonts w:asciiTheme="majorHAnsi" w:hAnsiTheme="majorHAnsi" w:cstheme="majorHAnsi"/>
                <w:sz w:val="20"/>
                <w:lang w:val="en-US" w:eastAsia="en-US"/>
              </w:rPr>
            </w:pPr>
            <w:r w:rsidRPr="00DB6050">
              <w:rPr>
                <w:rFonts w:asciiTheme="majorHAnsi" w:hAnsiTheme="majorHAnsi" w:cstheme="majorHAnsi"/>
                <w:sz w:val="20"/>
                <w:lang w:eastAsia="da-DK"/>
              </w:rPr>
              <w:t xml:space="preserve">Išsiplėtimo indas </w:t>
            </w:r>
            <w:r w:rsidR="00286A58">
              <w:rPr>
                <w:rFonts w:asciiTheme="majorHAnsi" w:hAnsiTheme="majorHAnsi" w:cstheme="majorHAnsi"/>
                <w:sz w:val="20"/>
                <w:lang w:eastAsia="da-DK"/>
              </w:rPr>
              <w:t>25</w:t>
            </w:r>
            <w:r w:rsidRPr="00DB6050">
              <w:rPr>
                <w:rFonts w:asciiTheme="majorHAnsi" w:hAnsiTheme="majorHAnsi" w:cstheme="majorHAnsi"/>
                <w:sz w:val="20"/>
                <w:lang w:eastAsia="da-DK"/>
              </w:rPr>
              <w:t xml:space="preserve"> ltr. komplekte su atjungimo DN2</w:t>
            </w:r>
            <w:r>
              <w:rPr>
                <w:rFonts w:asciiTheme="majorHAnsi" w:hAnsiTheme="majorHAnsi" w:cstheme="majorHAnsi"/>
                <w:sz w:val="20"/>
                <w:lang w:eastAsia="da-DK"/>
              </w:rPr>
              <w:t>0</w:t>
            </w:r>
            <w:r w:rsidRPr="00DB6050">
              <w:rPr>
                <w:rFonts w:asciiTheme="majorHAnsi" w:hAnsiTheme="majorHAnsi" w:cstheme="majorHAnsi"/>
                <w:sz w:val="20"/>
                <w:lang w:eastAsia="da-DK"/>
              </w:rPr>
              <w:t xml:space="preserve"> ir nudrenavimo armatūra, Po=</w:t>
            </w:r>
            <w:r>
              <w:rPr>
                <w:rFonts w:asciiTheme="majorHAnsi" w:hAnsiTheme="majorHAnsi" w:cstheme="majorHAnsi"/>
                <w:sz w:val="20"/>
                <w:lang w:eastAsia="da-DK"/>
              </w:rPr>
              <w:t>3</w:t>
            </w:r>
            <w:r w:rsidRPr="00DB6050">
              <w:rPr>
                <w:rFonts w:asciiTheme="majorHAnsi" w:hAnsiTheme="majorHAnsi" w:cstheme="majorHAnsi"/>
                <w:sz w:val="20"/>
                <w:lang w:eastAsia="da-DK"/>
              </w:rPr>
              <w:t>,</w:t>
            </w:r>
            <w:r>
              <w:rPr>
                <w:rFonts w:asciiTheme="majorHAnsi" w:hAnsiTheme="majorHAnsi" w:cstheme="majorHAnsi"/>
                <w:sz w:val="20"/>
                <w:lang w:eastAsia="da-DK"/>
              </w:rPr>
              <w:t>0</w:t>
            </w:r>
            <w:r w:rsidRPr="00DB6050">
              <w:rPr>
                <w:rFonts w:asciiTheme="majorHAnsi" w:hAnsiTheme="majorHAnsi" w:cstheme="majorHAnsi"/>
                <w:sz w:val="20"/>
                <w:lang w:eastAsia="da-DK"/>
              </w:rPr>
              <w:t xml:space="preserve"> bar,Pe=</w:t>
            </w:r>
            <w:r>
              <w:rPr>
                <w:rFonts w:asciiTheme="majorHAnsi" w:hAnsiTheme="majorHAnsi" w:cstheme="majorHAnsi"/>
                <w:sz w:val="20"/>
                <w:lang w:eastAsia="da-DK"/>
              </w:rPr>
              <w:t>5</w:t>
            </w:r>
            <w:r w:rsidRPr="00DB6050">
              <w:rPr>
                <w:rFonts w:asciiTheme="majorHAnsi" w:hAnsiTheme="majorHAnsi" w:cstheme="majorHAnsi"/>
                <w:sz w:val="20"/>
                <w:lang w:eastAsia="da-DK"/>
              </w:rPr>
              <w:t>,0 bar</w:t>
            </w:r>
            <w:r>
              <w:rPr>
                <w:rFonts w:asciiTheme="majorHAnsi" w:hAnsiTheme="majorHAnsi" w:cstheme="majorHAnsi"/>
                <w:sz w:val="20"/>
                <w:lang w:eastAsia="da-DK"/>
              </w:rPr>
              <w:t>, terpė – PG40</w:t>
            </w:r>
            <w:r>
              <w:rPr>
                <w:rFonts w:asciiTheme="majorHAnsi" w:hAnsiTheme="majorHAnsi" w:cstheme="majorHAnsi"/>
                <w:sz w:val="20"/>
                <w:lang w:val="en-US" w:eastAsia="da-DK"/>
              </w:rPr>
              <w:t>%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D83A3" w14:textId="77777777" w:rsidR="007D47FA" w:rsidRPr="001653E2" w:rsidRDefault="007D47FA" w:rsidP="007D47FA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FDAAF" w14:textId="403B2AB5" w:rsidR="007D47FA" w:rsidRPr="00180EC3" w:rsidRDefault="007D47FA" w:rsidP="007D47FA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DB6050">
              <w:rPr>
                <w:rFonts w:asciiTheme="majorHAnsi" w:hAnsiTheme="majorHAnsi" w:cstheme="majorHAnsi"/>
                <w:sz w:val="20"/>
                <w:lang w:eastAsia="da-DK"/>
              </w:rPr>
              <w:t>Vnt.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53695" w14:textId="38E23154" w:rsidR="007D47FA" w:rsidRPr="00180EC3" w:rsidRDefault="007D47FA" w:rsidP="007D47FA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1</w:t>
            </w:r>
          </w:p>
        </w:tc>
      </w:tr>
      <w:tr w:rsidR="00D652BB" w:rsidRPr="00DB6050" w14:paraId="52DEBB13" w14:textId="77777777" w:rsidTr="006B2BC4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221D6280" w14:textId="77777777" w:rsidR="00D652BB" w:rsidRPr="00DB6050" w:rsidRDefault="00D652BB" w:rsidP="00D652BB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88B42" w14:textId="6D4DD4FF" w:rsidR="00D652BB" w:rsidRPr="00180EC3" w:rsidRDefault="00D652BB" w:rsidP="00D652BB">
            <w:pPr>
              <w:rPr>
                <w:rFonts w:asciiTheme="majorHAnsi" w:hAnsiTheme="majorHAnsi" w:cstheme="majorHAnsi"/>
                <w:sz w:val="20"/>
                <w:lang w:val="en-US" w:eastAsia="en-US"/>
              </w:rPr>
            </w:pPr>
            <w:r w:rsidRPr="00DB6050">
              <w:rPr>
                <w:rFonts w:asciiTheme="majorHAnsi" w:hAnsiTheme="majorHAnsi" w:cstheme="majorHAnsi"/>
                <w:sz w:val="20"/>
                <w:lang w:eastAsia="da-DK"/>
              </w:rPr>
              <w:t xml:space="preserve">Išsiplėtimo indas </w:t>
            </w:r>
            <w:r>
              <w:rPr>
                <w:rFonts w:asciiTheme="majorHAnsi" w:hAnsiTheme="majorHAnsi" w:cstheme="majorHAnsi"/>
                <w:sz w:val="20"/>
                <w:lang w:eastAsia="da-DK"/>
              </w:rPr>
              <w:t>8</w:t>
            </w:r>
            <w:r w:rsidRPr="00DB6050">
              <w:rPr>
                <w:rFonts w:asciiTheme="majorHAnsi" w:hAnsiTheme="majorHAnsi" w:cstheme="majorHAnsi"/>
                <w:sz w:val="20"/>
                <w:lang w:eastAsia="da-DK"/>
              </w:rPr>
              <w:t xml:space="preserve"> ltr. komplekte su atjungimo DN2</w:t>
            </w:r>
            <w:r>
              <w:rPr>
                <w:rFonts w:asciiTheme="majorHAnsi" w:hAnsiTheme="majorHAnsi" w:cstheme="majorHAnsi"/>
                <w:sz w:val="20"/>
                <w:lang w:eastAsia="da-DK"/>
              </w:rPr>
              <w:t>0</w:t>
            </w:r>
            <w:r w:rsidRPr="00DB6050">
              <w:rPr>
                <w:rFonts w:asciiTheme="majorHAnsi" w:hAnsiTheme="majorHAnsi" w:cstheme="majorHAnsi"/>
                <w:sz w:val="20"/>
                <w:lang w:eastAsia="da-DK"/>
              </w:rPr>
              <w:t xml:space="preserve"> ir nudrenavimo armatūra, Po=</w:t>
            </w:r>
            <w:r>
              <w:rPr>
                <w:rFonts w:asciiTheme="majorHAnsi" w:hAnsiTheme="majorHAnsi" w:cstheme="majorHAnsi"/>
                <w:sz w:val="20"/>
                <w:lang w:eastAsia="da-DK"/>
              </w:rPr>
              <w:t>3</w:t>
            </w:r>
            <w:r w:rsidRPr="00DB6050">
              <w:rPr>
                <w:rFonts w:asciiTheme="majorHAnsi" w:hAnsiTheme="majorHAnsi" w:cstheme="majorHAnsi"/>
                <w:sz w:val="20"/>
                <w:lang w:eastAsia="da-DK"/>
              </w:rPr>
              <w:t>,</w:t>
            </w:r>
            <w:r>
              <w:rPr>
                <w:rFonts w:asciiTheme="majorHAnsi" w:hAnsiTheme="majorHAnsi" w:cstheme="majorHAnsi"/>
                <w:sz w:val="20"/>
                <w:lang w:eastAsia="da-DK"/>
              </w:rPr>
              <w:t>0</w:t>
            </w:r>
            <w:r w:rsidRPr="00DB6050">
              <w:rPr>
                <w:rFonts w:asciiTheme="majorHAnsi" w:hAnsiTheme="majorHAnsi" w:cstheme="majorHAnsi"/>
                <w:sz w:val="20"/>
                <w:lang w:eastAsia="da-DK"/>
              </w:rPr>
              <w:t xml:space="preserve"> bar,Pe=</w:t>
            </w:r>
            <w:r>
              <w:rPr>
                <w:rFonts w:asciiTheme="majorHAnsi" w:hAnsiTheme="majorHAnsi" w:cstheme="majorHAnsi"/>
                <w:sz w:val="20"/>
                <w:lang w:eastAsia="da-DK"/>
              </w:rPr>
              <w:t>5</w:t>
            </w:r>
            <w:r w:rsidRPr="00DB6050">
              <w:rPr>
                <w:rFonts w:asciiTheme="majorHAnsi" w:hAnsiTheme="majorHAnsi" w:cstheme="majorHAnsi"/>
                <w:sz w:val="20"/>
                <w:lang w:eastAsia="da-DK"/>
              </w:rPr>
              <w:t>,0 bar</w:t>
            </w:r>
            <w:r>
              <w:rPr>
                <w:rFonts w:asciiTheme="majorHAnsi" w:hAnsiTheme="majorHAnsi" w:cstheme="majorHAnsi"/>
                <w:sz w:val="20"/>
                <w:lang w:eastAsia="da-DK"/>
              </w:rPr>
              <w:t>, terpė – vanduo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35D1C" w14:textId="77777777" w:rsidR="00D652BB" w:rsidRPr="001653E2" w:rsidRDefault="00D652BB" w:rsidP="00D652BB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7D7DB" w14:textId="4E8F6E8F" w:rsidR="00D652BB" w:rsidRPr="00180EC3" w:rsidRDefault="00D652BB" w:rsidP="00D652BB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DB6050">
              <w:rPr>
                <w:rFonts w:asciiTheme="majorHAnsi" w:hAnsiTheme="majorHAnsi" w:cstheme="majorHAnsi"/>
                <w:sz w:val="20"/>
                <w:lang w:eastAsia="da-DK"/>
              </w:rPr>
              <w:t>Vnt.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0E0D9" w14:textId="6F914A39" w:rsidR="00D652BB" w:rsidRPr="00180EC3" w:rsidRDefault="00D652BB" w:rsidP="00D652BB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1</w:t>
            </w:r>
          </w:p>
        </w:tc>
      </w:tr>
      <w:tr w:rsidR="004B5A65" w:rsidRPr="00DB6050" w14:paraId="60BFF587" w14:textId="77777777" w:rsidTr="006B2BC4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411D6DED" w14:textId="77777777" w:rsidR="004B5A65" w:rsidRPr="00DB6050" w:rsidRDefault="004B5A65" w:rsidP="004B5A65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EE269" w14:textId="382118D7" w:rsidR="004B5A65" w:rsidRPr="00180EC3" w:rsidRDefault="004B5A65" w:rsidP="004B5A65">
            <w:pPr>
              <w:rPr>
                <w:rFonts w:asciiTheme="majorHAnsi" w:hAnsiTheme="majorHAnsi" w:cstheme="majorHAnsi"/>
                <w:sz w:val="20"/>
                <w:lang w:val="en-US" w:eastAsia="en-US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Talpa</w:t>
            </w:r>
            <w:r w:rsidRPr="00DB6050">
              <w:rPr>
                <w:rFonts w:asciiTheme="majorHAnsi" w:hAnsiTheme="majorHAnsi" w:cstheme="majorHAnsi"/>
                <w:sz w:val="20"/>
                <w:lang w:eastAsia="da-DK"/>
              </w:rPr>
              <w:t xml:space="preserve"> </w:t>
            </w:r>
            <w:r w:rsidR="00E73EE7">
              <w:rPr>
                <w:rFonts w:asciiTheme="majorHAnsi" w:hAnsiTheme="majorHAnsi" w:cstheme="majorHAnsi"/>
                <w:sz w:val="20"/>
                <w:lang w:eastAsia="da-DK"/>
              </w:rPr>
              <w:t>5</w:t>
            </w:r>
            <w:r w:rsidRPr="00DB6050">
              <w:rPr>
                <w:rFonts w:asciiTheme="majorHAnsi" w:hAnsiTheme="majorHAnsi" w:cstheme="majorHAnsi"/>
                <w:sz w:val="20"/>
                <w:lang w:eastAsia="da-DK"/>
              </w:rPr>
              <w:t xml:space="preserve">0 ltr. </w:t>
            </w:r>
            <w:r>
              <w:rPr>
                <w:rFonts w:asciiTheme="majorHAnsi" w:hAnsiTheme="majorHAnsi" w:cstheme="majorHAnsi"/>
                <w:sz w:val="20"/>
                <w:lang w:eastAsia="da-DK"/>
              </w:rPr>
              <w:t>propilenglikolio tirpalui 40</w:t>
            </w:r>
            <w:r w:rsidRPr="00CF4462">
              <w:rPr>
                <w:rFonts w:asciiTheme="majorHAnsi" w:hAnsiTheme="majorHAnsi" w:cstheme="majorHAnsi"/>
                <w:sz w:val="20"/>
                <w:lang w:eastAsia="da-DK"/>
              </w:rPr>
              <w:t>%</w:t>
            </w:r>
            <w:r>
              <w:rPr>
                <w:rFonts w:asciiTheme="majorHAnsi" w:hAnsiTheme="majorHAnsi" w:cstheme="majorHAnsi"/>
                <w:sz w:val="20"/>
                <w:lang w:eastAsia="da-DK"/>
              </w:rPr>
              <w:t xml:space="preserve">, </w:t>
            </w:r>
            <w:r w:rsidRPr="00DB6050">
              <w:rPr>
                <w:rFonts w:asciiTheme="majorHAnsi" w:hAnsiTheme="majorHAnsi" w:cstheme="majorHAnsi"/>
                <w:sz w:val="20"/>
                <w:lang w:eastAsia="da-DK"/>
              </w:rPr>
              <w:t>Pe=</w:t>
            </w:r>
            <w:r w:rsidR="00E73EE7">
              <w:rPr>
                <w:rFonts w:asciiTheme="majorHAnsi" w:hAnsiTheme="majorHAnsi" w:cstheme="majorHAnsi"/>
                <w:sz w:val="20"/>
                <w:lang w:eastAsia="da-DK"/>
              </w:rPr>
              <w:t>4</w:t>
            </w:r>
            <w:r w:rsidRPr="00DB6050">
              <w:rPr>
                <w:rFonts w:asciiTheme="majorHAnsi" w:hAnsiTheme="majorHAnsi" w:cstheme="majorHAnsi"/>
                <w:sz w:val="20"/>
                <w:lang w:eastAsia="da-DK"/>
              </w:rPr>
              <w:t>,0 bar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08A4B" w14:textId="77777777" w:rsidR="004B5A65" w:rsidRPr="001653E2" w:rsidRDefault="004B5A65" w:rsidP="004B5A65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64945" w14:textId="1BBFA6EA" w:rsidR="004B5A65" w:rsidRPr="00180EC3" w:rsidRDefault="004B5A65" w:rsidP="004B5A65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DB6050">
              <w:rPr>
                <w:rFonts w:asciiTheme="majorHAnsi" w:hAnsiTheme="majorHAnsi" w:cstheme="majorHAnsi"/>
                <w:sz w:val="20"/>
                <w:lang w:eastAsia="da-DK"/>
              </w:rPr>
              <w:t>Vnt.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5B6BA" w14:textId="22732F1C" w:rsidR="004B5A65" w:rsidRPr="00180EC3" w:rsidRDefault="004B5A65" w:rsidP="004B5A65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DB6050">
              <w:rPr>
                <w:rFonts w:asciiTheme="majorHAnsi" w:hAnsiTheme="majorHAnsi" w:cstheme="majorHAnsi"/>
                <w:sz w:val="20"/>
                <w:lang w:eastAsia="da-DK"/>
              </w:rPr>
              <w:t>1</w:t>
            </w:r>
          </w:p>
        </w:tc>
      </w:tr>
      <w:tr w:rsidR="004B5A65" w:rsidRPr="00DB6050" w14:paraId="24D3E6D2" w14:textId="77777777" w:rsidTr="006B2BC4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3EA45208" w14:textId="77777777" w:rsidR="004B5A65" w:rsidRPr="00DB6050" w:rsidRDefault="004B5A65" w:rsidP="004B5A65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BCCA1" w14:textId="279064CF" w:rsidR="004B5A65" w:rsidRPr="00180EC3" w:rsidRDefault="004B5A65" w:rsidP="004B5A65">
            <w:pPr>
              <w:rPr>
                <w:rFonts w:asciiTheme="majorHAnsi" w:hAnsiTheme="majorHAnsi" w:cstheme="majorHAnsi"/>
                <w:sz w:val="20"/>
                <w:lang w:val="en-US" w:eastAsia="en-US"/>
              </w:rPr>
            </w:pPr>
            <w:r w:rsidRPr="00A54798">
              <w:rPr>
                <w:rFonts w:asciiTheme="majorHAnsi" w:hAnsiTheme="majorHAnsi" w:cstheme="majorHAnsi"/>
                <w:sz w:val="20"/>
                <w:lang w:eastAsia="da-DK"/>
              </w:rPr>
              <w:t>Micro burbulų (oro) atskyrėjas, DN</w:t>
            </w:r>
            <w:r w:rsidR="00B81400">
              <w:rPr>
                <w:rFonts w:asciiTheme="majorHAnsi" w:hAnsiTheme="majorHAnsi" w:cstheme="majorHAnsi"/>
                <w:sz w:val="20"/>
                <w:lang w:eastAsia="da-DK"/>
              </w:rPr>
              <w:t>8</w:t>
            </w:r>
            <w:r w:rsidRPr="00A54798">
              <w:rPr>
                <w:rFonts w:asciiTheme="majorHAnsi" w:hAnsiTheme="majorHAnsi" w:cstheme="majorHAnsi"/>
                <w:sz w:val="20"/>
                <w:lang w:eastAsia="da-DK"/>
              </w:rPr>
              <w:t>0, G=1</w:t>
            </w:r>
            <w:r w:rsidR="00B81400">
              <w:rPr>
                <w:rFonts w:asciiTheme="majorHAnsi" w:hAnsiTheme="majorHAnsi" w:cstheme="majorHAnsi"/>
                <w:sz w:val="20"/>
                <w:lang w:eastAsia="da-DK"/>
              </w:rPr>
              <w:t>3,4</w:t>
            </w:r>
            <w:r w:rsidRPr="00A54798">
              <w:rPr>
                <w:rFonts w:asciiTheme="majorHAnsi" w:hAnsiTheme="majorHAnsi" w:cstheme="majorHAnsi"/>
                <w:sz w:val="20"/>
                <w:lang w:eastAsia="da-DK"/>
              </w:rPr>
              <w:t xml:space="preserve"> m</w:t>
            </w:r>
            <w:r w:rsidRPr="00A54798">
              <w:rPr>
                <w:rFonts w:asciiTheme="majorHAnsi" w:hAnsiTheme="majorHAnsi" w:cstheme="majorHAnsi"/>
                <w:sz w:val="20"/>
                <w:vertAlign w:val="superscript"/>
                <w:lang w:eastAsia="da-DK"/>
              </w:rPr>
              <w:t>3</w:t>
            </w:r>
            <w:r w:rsidRPr="00A54798">
              <w:rPr>
                <w:rFonts w:asciiTheme="majorHAnsi" w:hAnsiTheme="majorHAnsi" w:cstheme="majorHAnsi"/>
                <w:sz w:val="20"/>
                <w:lang w:eastAsia="da-DK"/>
              </w:rPr>
              <w:t>/h, terpė - vanduo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62085" w14:textId="77777777" w:rsidR="004B5A65" w:rsidRPr="001653E2" w:rsidRDefault="004B5A65" w:rsidP="004B5A65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A549A" w14:textId="1A699E78" w:rsidR="004B5A65" w:rsidRPr="00180EC3" w:rsidRDefault="004B5A65" w:rsidP="004B5A65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A54798">
              <w:rPr>
                <w:rFonts w:asciiTheme="majorHAnsi" w:hAnsiTheme="majorHAnsi" w:cstheme="majorHAnsi"/>
                <w:sz w:val="20"/>
                <w:lang w:eastAsia="da-DK"/>
              </w:rPr>
              <w:t>Vnt.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C59F6" w14:textId="60F1257A" w:rsidR="004B5A65" w:rsidRPr="00180EC3" w:rsidRDefault="004B5A65" w:rsidP="004B5A65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A54798">
              <w:rPr>
                <w:rFonts w:asciiTheme="majorHAnsi" w:hAnsiTheme="majorHAnsi" w:cstheme="majorHAnsi"/>
                <w:sz w:val="20"/>
                <w:lang w:eastAsia="da-DK"/>
              </w:rPr>
              <w:t>1</w:t>
            </w:r>
          </w:p>
        </w:tc>
      </w:tr>
      <w:tr w:rsidR="004B5A65" w:rsidRPr="00DB6050" w14:paraId="048AB0DD" w14:textId="77777777" w:rsidTr="006B2BC4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46C54737" w14:textId="77777777" w:rsidR="004B5A65" w:rsidRPr="00DB6050" w:rsidRDefault="004B5A65" w:rsidP="004B5A65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9E020" w14:textId="3D5FF92C" w:rsidR="004B5A65" w:rsidRPr="00180EC3" w:rsidRDefault="004B5A65" w:rsidP="004B5A65">
            <w:pPr>
              <w:rPr>
                <w:rFonts w:asciiTheme="majorHAnsi" w:hAnsiTheme="majorHAnsi" w:cstheme="majorHAnsi"/>
                <w:sz w:val="20"/>
                <w:lang w:val="en-US" w:eastAsia="en-US"/>
              </w:rPr>
            </w:pPr>
            <w:r w:rsidRPr="00A54798">
              <w:rPr>
                <w:rFonts w:asciiTheme="majorHAnsi" w:hAnsiTheme="majorHAnsi" w:cstheme="majorHAnsi"/>
                <w:sz w:val="20"/>
                <w:lang w:eastAsia="da-DK"/>
              </w:rPr>
              <w:t>Micro burbulų (oro) atskyrėjas, DN</w:t>
            </w:r>
            <w:r w:rsidR="0007590B">
              <w:rPr>
                <w:rFonts w:asciiTheme="majorHAnsi" w:hAnsiTheme="majorHAnsi" w:cstheme="majorHAnsi"/>
                <w:sz w:val="20"/>
                <w:lang w:eastAsia="da-DK"/>
              </w:rPr>
              <w:t>4</w:t>
            </w:r>
            <w:r w:rsidRPr="00A54798">
              <w:rPr>
                <w:rFonts w:asciiTheme="majorHAnsi" w:hAnsiTheme="majorHAnsi" w:cstheme="majorHAnsi"/>
                <w:sz w:val="20"/>
                <w:lang w:eastAsia="da-DK"/>
              </w:rPr>
              <w:t>0, G=</w:t>
            </w:r>
            <w:r w:rsidR="0007590B">
              <w:rPr>
                <w:rFonts w:asciiTheme="majorHAnsi" w:hAnsiTheme="majorHAnsi" w:cstheme="majorHAnsi"/>
                <w:sz w:val="20"/>
                <w:lang w:eastAsia="da-DK"/>
              </w:rPr>
              <w:t>2,4</w:t>
            </w:r>
            <w:r w:rsidRPr="00A54798">
              <w:rPr>
                <w:rFonts w:asciiTheme="majorHAnsi" w:hAnsiTheme="majorHAnsi" w:cstheme="majorHAnsi"/>
                <w:sz w:val="20"/>
                <w:lang w:eastAsia="da-DK"/>
              </w:rPr>
              <w:t xml:space="preserve"> m</w:t>
            </w:r>
            <w:r w:rsidRPr="00A54798">
              <w:rPr>
                <w:rFonts w:asciiTheme="majorHAnsi" w:hAnsiTheme="majorHAnsi" w:cstheme="majorHAnsi"/>
                <w:sz w:val="20"/>
                <w:vertAlign w:val="superscript"/>
                <w:lang w:eastAsia="da-DK"/>
              </w:rPr>
              <w:t>3</w:t>
            </w:r>
            <w:r w:rsidRPr="00A54798">
              <w:rPr>
                <w:rFonts w:asciiTheme="majorHAnsi" w:hAnsiTheme="majorHAnsi" w:cstheme="majorHAnsi"/>
                <w:sz w:val="20"/>
                <w:lang w:eastAsia="da-DK"/>
              </w:rPr>
              <w:t>/h, terpė - vanduo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7E89E" w14:textId="77777777" w:rsidR="004B5A65" w:rsidRPr="001653E2" w:rsidRDefault="004B5A65" w:rsidP="004B5A65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3C9B2" w14:textId="5856F810" w:rsidR="004B5A65" w:rsidRPr="00180EC3" w:rsidRDefault="004B5A65" w:rsidP="004B5A65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A54798">
              <w:rPr>
                <w:rFonts w:asciiTheme="majorHAnsi" w:hAnsiTheme="majorHAnsi" w:cstheme="majorHAnsi"/>
                <w:sz w:val="20"/>
                <w:lang w:eastAsia="da-DK"/>
              </w:rPr>
              <w:t>Vnt.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D7266" w14:textId="1B77515C" w:rsidR="004B5A65" w:rsidRPr="00180EC3" w:rsidRDefault="004B5A65" w:rsidP="004B5A65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A54798">
              <w:rPr>
                <w:rFonts w:asciiTheme="majorHAnsi" w:hAnsiTheme="majorHAnsi" w:cstheme="majorHAnsi"/>
                <w:sz w:val="20"/>
                <w:lang w:eastAsia="da-DK"/>
              </w:rPr>
              <w:t>1</w:t>
            </w:r>
          </w:p>
        </w:tc>
      </w:tr>
      <w:tr w:rsidR="004B5A65" w:rsidRPr="00DB6050" w14:paraId="31A33876" w14:textId="77777777" w:rsidTr="00F14AAD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6A855A74" w14:textId="77777777" w:rsidR="004B5A65" w:rsidRPr="00DB6050" w:rsidRDefault="004B5A65" w:rsidP="004B5A65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BF267" w14:textId="4B78FE34" w:rsidR="004B5A65" w:rsidRPr="00180EC3" w:rsidRDefault="004B5A65" w:rsidP="004B5A65">
            <w:pPr>
              <w:rPr>
                <w:rFonts w:asciiTheme="majorHAnsi" w:hAnsiTheme="majorHAnsi" w:cstheme="majorHAnsi"/>
                <w:sz w:val="20"/>
                <w:lang w:val="en-US" w:eastAsia="en-US"/>
              </w:rPr>
            </w:pPr>
            <w:r w:rsidRPr="00DB6050">
              <w:rPr>
                <w:rFonts w:asciiTheme="majorHAnsi" w:hAnsiTheme="majorHAnsi" w:cstheme="majorHAnsi"/>
                <w:sz w:val="20"/>
                <w:lang w:eastAsia="da-DK"/>
              </w:rPr>
              <w:t>Techninis manometras 0...6 bar, ø80 mm, tiksl. kl. 2,5 su trieigiu čiaupu</w:t>
            </w:r>
            <w:r>
              <w:rPr>
                <w:rFonts w:asciiTheme="majorHAnsi" w:hAnsiTheme="majorHAnsi" w:cstheme="majorHAnsi"/>
                <w:sz w:val="20"/>
                <w:lang w:eastAsia="da-DK"/>
              </w:rPr>
              <w:t>, terpė – PG40</w:t>
            </w:r>
            <w:r>
              <w:rPr>
                <w:rFonts w:asciiTheme="majorHAnsi" w:hAnsiTheme="majorHAnsi" w:cstheme="majorHAnsi"/>
                <w:sz w:val="20"/>
                <w:lang w:val="en-US" w:eastAsia="da-DK"/>
              </w:rPr>
              <w:t>%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F203A" w14:textId="2CAA6DED" w:rsidR="004B5A65" w:rsidRPr="001653E2" w:rsidRDefault="004B5A65" w:rsidP="004B5A65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41D7F" w14:textId="199718D5" w:rsidR="004B5A65" w:rsidRPr="00180EC3" w:rsidRDefault="004B5A65" w:rsidP="004B5A65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DB6050">
              <w:rPr>
                <w:rFonts w:asciiTheme="majorHAnsi" w:hAnsiTheme="majorHAnsi" w:cstheme="majorHAnsi"/>
                <w:sz w:val="20"/>
                <w:lang w:eastAsia="da-DK"/>
              </w:rPr>
              <w:t>vnt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C7577" w14:textId="34BC2F51" w:rsidR="004B5A65" w:rsidRPr="00180EC3" w:rsidRDefault="00314DA1" w:rsidP="004B5A65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28</w:t>
            </w:r>
          </w:p>
        </w:tc>
      </w:tr>
      <w:tr w:rsidR="004B5A65" w:rsidRPr="00DB6050" w14:paraId="5FE1154C" w14:textId="77777777" w:rsidTr="00F14AAD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463F6B74" w14:textId="77777777" w:rsidR="004B5A65" w:rsidRPr="00DB6050" w:rsidRDefault="004B5A65" w:rsidP="004B5A65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A1404" w14:textId="282ACA79" w:rsidR="004B5A65" w:rsidRPr="00180EC3" w:rsidRDefault="004B5A65" w:rsidP="004B5A65">
            <w:pPr>
              <w:rPr>
                <w:rFonts w:asciiTheme="majorHAnsi" w:hAnsiTheme="majorHAnsi" w:cstheme="majorHAnsi"/>
                <w:sz w:val="20"/>
                <w:lang w:val="en-US" w:eastAsia="en-US"/>
              </w:rPr>
            </w:pPr>
            <w:r w:rsidRPr="00FB3121">
              <w:rPr>
                <w:rFonts w:asciiTheme="majorHAnsi" w:hAnsiTheme="majorHAnsi" w:cstheme="majorHAnsi"/>
                <w:sz w:val="20"/>
                <w:lang w:eastAsia="da-DK"/>
              </w:rPr>
              <w:t>Įleidžiamas termometras su įvore, skalė -0...50°C, tiksl. kl. 2</w:t>
            </w:r>
            <w:r>
              <w:rPr>
                <w:rFonts w:asciiTheme="majorHAnsi" w:hAnsiTheme="majorHAnsi" w:cstheme="majorHAnsi"/>
                <w:sz w:val="20"/>
                <w:lang w:eastAsia="da-DK"/>
              </w:rPr>
              <w:t>, terpė – PG40</w:t>
            </w:r>
            <w:r>
              <w:rPr>
                <w:rFonts w:asciiTheme="majorHAnsi" w:hAnsiTheme="majorHAnsi" w:cstheme="majorHAnsi"/>
                <w:sz w:val="20"/>
                <w:lang w:val="en-US" w:eastAsia="da-DK"/>
              </w:rPr>
              <w:t>%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E8CE2" w14:textId="4E0AEA53" w:rsidR="004B5A65" w:rsidRPr="001653E2" w:rsidRDefault="004B5A65" w:rsidP="004B5A65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931E" w14:textId="60222990" w:rsidR="004B5A65" w:rsidRPr="00180EC3" w:rsidRDefault="004B5A65" w:rsidP="004B5A65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vnt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BB7A5" w14:textId="3C1247CB" w:rsidR="004B5A65" w:rsidRPr="00180EC3" w:rsidRDefault="004B5A65" w:rsidP="004B5A65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1</w:t>
            </w:r>
            <w:r w:rsidR="00E71FD7">
              <w:rPr>
                <w:rFonts w:asciiTheme="majorHAnsi" w:hAnsiTheme="majorHAnsi" w:cstheme="majorHAnsi"/>
                <w:sz w:val="20"/>
                <w:lang w:eastAsia="da-DK"/>
              </w:rPr>
              <w:t>5</w:t>
            </w:r>
          </w:p>
        </w:tc>
      </w:tr>
      <w:tr w:rsidR="004B5A65" w:rsidRPr="00DB6050" w14:paraId="6E3491D6" w14:textId="77777777" w:rsidTr="00E1734B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680683C8" w14:textId="77777777" w:rsidR="004B5A65" w:rsidRPr="00DB6050" w:rsidRDefault="004B5A65" w:rsidP="004B5A65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A82F8" w14:textId="6C0C3A75" w:rsidR="004B5A65" w:rsidRPr="00E1734B" w:rsidRDefault="004B5A65" w:rsidP="004B5A65">
            <w:pPr>
              <w:rPr>
                <w:rFonts w:asciiTheme="majorHAnsi" w:hAnsiTheme="majorHAnsi" w:cstheme="majorHAnsi"/>
                <w:sz w:val="20"/>
                <w:lang w:val="en-US" w:eastAsia="en-US"/>
              </w:rPr>
            </w:pPr>
            <w:r w:rsidRPr="00E1734B">
              <w:rPr>
                <w:rFonts w:asciiTheme="majorHAnsi" w:hAnsiTheme="majorHAnsi" w:cstheme="majorHAnsi"/>
                <w:sz w:val="20"/>
                <w:lang w:eastAsia="da-DK"/>
              </w:rPr>
              <w:t>Automatinis nuorintuvas su uždaromąja armatūra, DN</w:t>
            </w:r>
            <w:r w:rsidR="00E1734B" w:rsidRPr="00E1734B">
              <w:rPr>
                <w:rFonts w:asciiTheme="majorHAnsi" w:hAnsiTheme="majorHAnsi" w:cstheme="majorHAnsi"/>
                <w:sz w:val="20"/>
                <w:lang w:eastAsia="da-DK"/>
              </w:rPr>
              <w:t>1</w:t>
            </w:r>
            <w:r w:rsidRPr="00E1734B">
              <w:rPr>
                <w:rFonts w:asciiTheme="majorHAnsi" w:hAnsiTheme="majorHAnsi" w:cstheme="majorHAnsi"/>
                <w:sz w:val="20"/>
                <w:lang w:eastAsia="da-DK"/>
              </w:rPr>
              <w:t>5, terpė – PG40</w:t>
            </w:r>
            <w:r w:rsidRPr="00E1734B">
              <w:rPr>
                <w:rFonts w:asciiTheme="majorHAnsi" w:hAnsiTheme="majorHAnsi" w:cstheme="majorHAnsi"/>
                <w:sz w:val="20"/>
                <w:lang w:val="en-US" w:eastAsia="da-DK"/>
              </w:rPr>
              <w:t>%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F52D7" w14:textId="558F5865" w:rsidR="004B5A65" w:rsidRPr="00E1734B" w:rsidRDefault="004B5A65" w:rsidP="004B5A65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9C76A" w14:textId="612BC4D6" w:rsidR="004B5A65" w:rsidRPr="00E1734B" w:rsidRDefault="004B5A65" w:rsidP="004B5A65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E1734B">
              <w:rPr>
                <w:rFonts w:asciiTheme="majorHAnsi" w:hAnsiTheme="majorHAnsi" w:cstheme="majorHAnsi"/>
                <w:sz w:val="20"/>
                <w:lang w:eastAsia="da-DK"/>
              </w:rPr>
              <w:t>vnt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40806" w14:textId="7A32E5FF" w:rsidR="004B5A65" w:rsidRPr="00E1734B" w:rsidRDefault="00E1734B" w:rsidP="004B5A65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E1734B">
              <w:rPr>
                <w:rFonts w:asciiTheme="majorHAnsi" w:hAnsiTheme="majorHAnsi" w:cstheme="majorHAnsi"/>
                <w:sz w:val="20"/>
                <w:lang w:eastAsia="da-DK"/>
              </w:rPr>
              <w:t>12</w:t>
            </w:r>
          </w:p>
        </w:tc>
      </w:tr>
      <w:tr w:rsidR="004858C1" w:rsidRPr="00DB6050" w14:paraId="74976D0E" w14:textId="77777777" w:rsidTr="00A953DB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5316CA65" w14:textId="77777777" w:rsidR="004858C1" w:rsidRPr="00DB6050" w:rsidRDefault="004858C1" w:rsidP="004858C1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F66ED" w14:textId="54EF73C8" w:rsidR="004858C1" w:rsidRPr="00180EC3" w:rsidRDefault="004858C1" w:rsidP="004858C1">
            <w:pPr>
              <w:tabs>
                <w:tab w:val="left" w:pos="1650"/>
              </w:tabs>
              <w:rPr>
                <w:rFonts w:asciiTheme="majorHAnsi" w:hAnsiTheme="majorHAnsi" w:cstheme="majorHAnsi"/>
                <w:sz w:val="20"/>
                <w:lang w:val="en-US" w:eastAsia="en-US"/>
              </w:rPr>
            </w:pPr>
            <w:r w:rsidRPr="008459C6">
              <w:rPr>
                <w:rFonts w:asciiTheme="majorHAnsi" w:hAnsiTheme="majorHAnsi" w:cstheme="majorHAnsi"/>
                <w:sz w:val="20"/>
                <w:lang w:eastAsia="da-DK"/>
              </w:rPr>
              <w:t>Automatinis papildymo vožtuvas</w:t>
            </w:r>
            <w:r>
              <w:rPr>
                <w:rFonts w:asciiTheme="majorHAnsi" w:hAnsiTheme="majorHAnsi" w:cstheme="majorHAnsi"/>
                <w:sz w:val="20"/>
                <w:lang w:eastAsia="da-DK"/>
              </w:rPr>
              <w:t xml:space="preserve">, reguliavimo riba iki </w:t>
            </w:r>
            <w:r w:rsidR="00DE7F5B">
              <w:rPr>
                <w:rFonts w:asciiTheme="majorHAnsi" w:hAnsiTheme="majorHAnsi" w:cstheme="majorHAnsi"/>
                <w:sz w:val="20"/>
                <w:lang w:eastAsia="da-DK"/>
              </w:rPr>
              <w:t>4</w:t>
            </w:r>
            <w:r>
              <w:rPr>
                <w:rFonts w:asciiTheme="majorHAnsi" w:hAnsiTheme="majorHAnsi" w:cstheme="majorHAnsi"/>
                <w:sz w:val="20"/>
                <w:lang w:eastAsia="da-DK"/>
              </w:rPr>
              <w:t xml:space="preserve"> bar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C4A97" w14:textId="77777777" w:rsidR="004858C1" w:rsidRPr="001653E2" w:rsidRDefault="004858C1" w:rsidP="004858C1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6816A" w14:textId="097F0EB0" w:rsidR="004858C1" w:rsidRPr="00180EC3" w:rsidRDefault="004858C1" w:rsidP="004858C1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8459C6">
              <w:rPr>
                <w:rFonts w:asciiTheme="majorHAnsi" w:hAnsiTheme="majorHAnsi" w:cstheme="majorHAnsi"/>
                <w:sz w:val="20"/>
                <w:lang w:eastAsia="da-DK"/>
              </w:rPr>
              <w:t>vnt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F6AF7" w14:textId="6A632F2E" w:rsidR="004858C1" w:rsidRPr="00180EC3" w:rsidRDefault="004858C1" w:rsidP="004858C1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2</w:t>
            </w:r>
          </w:p>
        </w:tc>
      </w:tr>
      <w:tr w:rsidR="004858C1" w:rsidRPr="00DB6050" w14:paraId="6829D0A1" w14:textId="77777777" w:rsidTr="00A953DB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131A046E" w14:textId="77777777" w:rsidR="004858C1" w:rsidRPr="00DB6050" w:rsidRDefault="004858C1" w:rsidP="004858C1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89892" w14:textId="34AE473A" w:rsidR="004858C1" w:rsidRPr="00180EC3" w:rsidRDefault="004858C1" w:rsidP="004858C1">
            <w:pPr>
              <w:tabs>
                <w:tab w:val="left" w:pos="1650"/>
              </w:tabs>
              <w:rPr>
                <w:rFonts w:asciiTheme="majorHAnsi" w:hAnsiTheme="majorHAnsi" w:cstheme="majorHAnsi"/>
                <w:sz w:val="20"/>
                <w:lang w:val="en-US" w:eastAsia="en-US"/>
              </w:rPr>
            </w:pPr>
            <w:r w:rsidRPr="00DB6050">
              <w:rPr>
                <w:rFonts w:asciiTheme="majorHAnsi" w:hAnsiTheme="majorHAnsi" w:cstheme="majorHAnsi"/>
                <w:sz w:val="20"/>
                <w:lang w:eastAsia="da-DK"/>
              </w:rPr>
              <w:t>Plieninis</w:t>
            </w:r>
            <w:r>
              <w:rPr>
                <w:rFonts w:asciiTheme="majorHAnsi" w:hAnsiTheme="majorHAnsi" w:cstheme="majorHAnsi"/>
                <w:sz w:val="20"/>
                <w:lang w:eastAsia="da-DK"/>
              </w:rPr>
              <w:t xml:space="preserve"> </w:t>
            </w:r>
            <w:r w:rsidRPr="00DB6050">
              <w:rPr>
                <w:rFonts w:asciiTheme="majorHAnsi" w:hAnsiTheme="majorHAnsi" w:cstheme="majorHAnsi"/>
                <w:sz w:val="20"/>
                <w:lang w:eastAsia="da-DK"/>
              </w:rPr>
              <w:t>vamzdis DN</w:t>
            </w:r>
            <w:r w:rsidR="002B7A7B">
              <w:rPr>
                <w:rFonts w:asciiTheme="majorHAnsi" w:hAnsiTheme="majorHAnsi" w:cstheme="majorHAnsi"/>
                <w:sz w:val="20"/>
                <w:lang w:eastAsia="da-DK"/>
              </w:rPr>
              <w:t>125</w:t>
            </w:r>
            <w:r w:rsidRPr="00DB6050">
              <w:rPr>
                <w:rFonts w:asciiTheme="majorHAnsi" w:hAnsiTheme="majorHAnsi" w:cstheme="majorHAnsi"/>
                <w:sz w:val="20"/>
                <w:lang w:eastAsia="da-DK"/>
              </w:rPr>
              <w:t xml:space="preserve"> su sintetinio kaučiuko vamzdiniais kevalais, δ=</w:t>
            </w:r>
            <w:r>
              <w:rPr>
                <w:rFonts w:asciiTheme="majorHAnsi" w:hAnsiTheme="majorHAnsi" w:cstheme="majorHAnsi"/>
                <w:sz w:val="20"/>
                <w:lang w:eastAsia="da-DK"/>
              </w:rPr>
              <w:t>32</w:t>
            </w:r>
            <w:r w:rsidRPr="00DB6050">
              <w:rPr>
                <w:rFonts w:asciiTheme="majorHAnsi" w:hAnsiTheme="majorHAnsi" w:cstheme="majorHAnsi"/>
                <w:sz w:val="20"/>
                <w:lang w:eastAsia="da-DK"/>
              </w:rPr>
              <w:t>mm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2041C" w14:textId="77777777" w:rsidR="004858C1" w:rsidRPr="001653E2" w:rsidRDefault="004858C1" w:rsidP="004858C1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495AA" w14:textId="36872CAF" w:rsidR="004858C1" w:rsidRPr="00180EC3" w:rsidRDefault="004858C1" w:rsidP="004858C1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DB6050">
              <w:rPr>
                <w:rFonts w:asciiTheme="majorHAnsi" w:hAnsiTheme="majorHAnsi" w:cstheme="majorHAnsi"/>
                <w:sz w:val="20"/>
                <w:lang w:eastAsia="da-DK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E7F63" w14:textId="41D020A7" w:rsidR="004858C1" w:rsidRPr="00180EC3" w:rsidRDefault="00FA37CA" w:rsidP="004858C1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8</w:t>
            </w:r>
            <w:r w:rsidR="004858C1">
              <w:rPr>
                <w:rFonts w:asciiTheme="majorHAnsi" w:hAnsiTheme="majorHAnsi" w:cstheme="majorHAnsi"/>
                <w:sz w:val="20"/>
                <w:lang w:eastAsia="da-DK"/>
              </w:rPr>
              <w:t>0</w:t>
            </w:r>
          </w:p>
        </w:tc>
      </w:tr>
      <w:tr w:rsidR="00B96B27" w:rsidRPr="00DB6050" w14:paraId="3709C721" w14:textId="77777777" w:rsidTr="00A953DB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32BA8AE9" w14:textId="77777777" w:rsidR="00B96B27" w:rsidRPr="00DB6050" w:rsidRDefault="00B96B27" w:rsidP="00B96B27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FDDCB" w14:textId="3FC33B9C" w:rsidR="00B96B27" w:rsidRDefault="00B96B27" w:rsidP="00B96B27">
            <w:pPr>
              <w:tabs>
                <w:tab w:val="left" w:pos="1650"/>
              </w:tabs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DB6050">
              <w:rPr>
                <w:rFonts w:asciiTheme="majorHAnsi" w:hAnsiTheme="majorHAnsi" w:cstheme="majorHAnsi"/>
                <w:sz w:val="20"/>
                <w:lang w:eastAsia="da-DK"/>
              </w:rPr>
              <w:t>Tas pats, DN</w:t>
            </w:r>
            <w:r>
              <w:rPr>
                <w:rFonts w:asciiTheme="majorHAnsi" w:hAnsiTheme="majorHAnsi" w:cstheme="majorHAnsi"/>
                <w:sz w:val="20"/>
                <w:lang w:eastAsia="da-DK"/>
              </w:rPr>
              <w:t>1</w:t>
            </w:r>
            <w:r w:rsidR="002E3FE3">
              <w:rPr>
                <w:rFonts w:asciiTheme="majorHAnsi" w:hAnsiTheme="majorHAnsi" w:cstheme="majorHAnsi"/>
                <w:sz w:val="20"/>
                <w:lang w:eastAsia="da-DK"/>
              </w:rPr>
              <w:t>00</w:t>
            </w:r>
            <w:r w:rsidRPr="00DB6050">
              <w:rPr>
                <w:rFonts w:asciiTheme="majorHAnsi" w:hAnsiTheme="majorHAnsi" w:cstheme="majorHAnsi"/>
                <w:sz w:val="20"/>
                <w:lang w:eastAsia="da-DK"/>
              </w:rPr>
              <w:t>, δ=</w:t>
            </w:r>
            <w:r>
              <w:rPr>
                <w:rFonts w:asciiTheme="majorHAnsi" w:hAnsiTheme="majorHAnsi" w:cstheme="majorHAnsi"/>
                <w:sz w:val="20"/>
                <w:lang w:eastAsia="da-DK"/>
              </w:rPr>
              <w:t>25</w:t>
            </w:r>
            <w:r w:rsidRPr="00DB6050">
              <w:rPr>
                <w:rFonts w:asciiTheme="majorHAnsi" w:hAnsiTheme="majorHAnsi" w:cstheme="majorHAnsi"/>
                <w:sz w:val="20"/>
                <w:lang w:eastAsia="da-DK"/>
              </w:rPr>
              <w:t>mm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83B9" w14:textId="77777777" w:rsidR="00B96B27" w:rsidRPr="001653E2" w:rsidRDefault="00B96B27" w:rsidP="00B96B27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614EA" w14:textId="424AA32E" w:rsidR="00B96B27" w:rsidRDefault="00B96B27" w:rsidP="00B96B27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DB6050">
              <w:rPr>
                <w:rFonts w:asciiTheme="majorHAnsi" w:hAnsiTheme="majorHAnsi" w:cstheme="majorHAnsi"/>
                <w:sz w:val="20"/>
                <w:lang w:eastAsia="da-DK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D4481" w14:textId="1053518A" w:rsidR="00B96B27" w:rsidRDefault="002E3FE3" w:rsidP="00B96B27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2</w:t>
            </w:r>
            <w:r w:rsidR="00B96B27">
              <w:rPr>
                <w:rFonts w:asciiTheme="majorHAnsi" w:hAnsiTheme="majorHAnsi" w:cstheme="majorHAnsi"/>
                <w:sz w:val="20"/>
                <w:lang w:eastAsia="da-DK"/>
              </w:rPr>
              <w:t>0</w:t>
            </w:r>
          </w:p>
        </w:tc>
      </w:tr>
      <w:tr w:rsidR="00B96B27" w:rsidRPr="00DB6050" w14:paraId="622210D6" w14:textId="77777777" w:rsidTr="006B2BC4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4D93EE64" w14:textId="77777777" w:rsidR="00B96B27" w:rsidRPr="00DB6050" w:rsidRDefault="00B96B27" w:rsidP="00B96B27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D5E73" w14:textId="23EBAE77" w:rsidR="00B96B27" w:rsidRPr="00180EC3" w:rsidRDefault="00B96B27" w:rsidP="00B96B27">
            <w:pPr>
              <w:rPr>
                <w:rFonts w:asciiTheme="majorHAnsi" w:hAnsiTheme="majorHAnsi" w:cstheme="majorHAnsi"/>
                <w:sz w:val="20"/>
                <w:lang w:val="en-US" w:eastAsia="en-US"/>
              </w:rPr>
            </w:pPr>
            <w:r w:rsidRPr="00DB6050">
              <w:rPr>
                <w:rFonts w:asciiTheme="majorHAnsi" w:hAnsiTheme="majorHAnsi" w:cstheme="majorHAnsi"/>
                <w:sz w:val="20"/>
                <w:lang w:eastAsia="da-DK"/>
              </w:rPr>
              <w:t>Tas pats, DN</w:t>
            </w:r>
            <w:r>
              <w:rPr>
                <w:rFonts w:asciiTheme="majorHAnsi" w:hAnsiTheme="majorHAnsi" w:cstheme="majorHAnsi"/>
                <w:sz w:val="20"/>
                <w:lang w:eastAsia="da-DK"/>
              </w:rPr>
              <w:t>8</w:t>
            </w:r>
            <w:r w:rsidRPr="00DB6050">
              <w:rPr>
                <w:rFonts w:asciiTheme="majorHAnsi" w:hAnsiTheme="majorHAnsi" w:cstheme="majorHAnsi"/>
                <w:sz w:val="20"/>
                <w:lang w:eastAsia="da-DK"/>
              </w:rPr>
              <w:t>0, δ=</w:t>
            </w:r>
            <w:r>
              <w:rPr>
                <w:rFonts w:asciiTheme="majorHAnsi" w:hAnsiTheme="majorHAnsi" w:cstheme="majorHAnsi"/>
                <w:sz w:val="20"/>
                <w:lang w:eastAsia="da-DK"/>
              </w:rPr>
              <w:t>25</w:t>
            </w:r>
            <w:r w:rsidRPr="00DB6050">
              <w:rPr>
                <w:rFonts w:asciiTheme="majorHAnsi" w:hAnsiTheme="majorHAnsi" w:cstheme="majorHAnsi"/>
                <w:sz w:val="20"/>
                <w:lang w:eastAsia="da-DK"/>
              </w:rPr>
              <w:t>mm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D3FBD" w14:textId="77777777" w:rsidR="00B96B27" w:rsidRPr="001653E2" w:rsidRDefault="00B96B27" w:rsidP="00B96B27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306F6" w14:textId="2390D0FE" w:rsidR="00B96B27" w:rsidRPr="00180EC3" w:rsidRDefault="00B96B27" w:rsidP="00B96B27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DB6050">
              <w:rPr>
                <w:rFonts w:asciiTheme="majorHAnsi" w:hAnsiTheme="majorHAnsi" w:cstheme="majorHAnsi"/>
                <w:sz w:val="20"/>
                <w:lang w:eastAsia="da-DK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EC1EA" w14:textId="119C6801" w:rsidR="00B96B27" w:rsidRPr="00180EC3" w:rsidRDefault="006F291A" w:rsidP="00B96B27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4</w:t>
            </w:r>
            <w:r w:rsidR="00B96B27">
              <w:rPr>
                <w:rFonts w:asciiTheme="majorHAnsi" w:hAnsiTheme="majorHAnsi" w:cstheme="majorHAnsi"/>
                <w:sz w:val="20"/>
                <w:lang w:eastAsia="da-DK"/>
              </w:rPr>
              <w:t>0</w:t>
            </w:r>
          </w:p>
        </w:tc>
      </w:tr>
      <w:tr w:rsidR="006F291A" w:rsidRPr="00DB6050" w14:paraId="6D454508" w14:textId="77777777" w:rsidTr="006B2BC4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2C8CF8CB" w14:textId="77777777" w:rsidR="006F291A" w:rsidRPr="00DB6050" w:rsidRDefault="006F291A" w:rsidP="006F291A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1574B" w14:textId="7E14FA73" w:rsidR="006F291A" w:rsidRPr="00DB6050" w:rsidRDefault="006F291A" w:rsidP="006F291A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DB6050">
              <w:rPr>
                <w:rFonts w:asciiTheme="majorHAnsi" w:hAnsiTheme="majorHAnsi" w:cstheme="majorHAnsi"/>
                <w:sz w:val="20"/>
                <w:lang w:eastAsia="da-DK"/>
              </w:rPr>
              <w:t>Tas pats, DN</w:t>
            </w:r>
            <w:r>
              <w:rPr>
                <w:rFonts w:asciiTheme="majorHAnsi" w:hAnsiTheme="majorHAnsi" w:cstheme="majorHAnsi"/>
                <w:sz w:val="20"/>
                <w:lang w:eastAsia="da-DK"/>
              </w:rPr>
              <w:t>4</w:t>
            </w:r>
            <w:r w:rsidRPr="00DB6050">
              <w:rPr>
                <w:rFonts w:asciiTheme="majorHAnsi" w:hAnsiTheme="majorHAnsi" w:cstheme="majorHAnsi"/>
                <w:sz w:val="20"/>
                <w:lang w:eastAsia="da-DK"/>
              </w:rPr>
              <w:t>0, δ=</w:t>
            </w:r>
            <w:r>
              <w:rPr>
                <w:rFonts w:asciiTheme="majorHAnsi" w:hAnsiTheme="majorHAnsi" w:cstheme="majorHAnsi"/>
                <w:sz w:val="20"/>
                <w:lang w:eastAsia="da-DK"/>
              </w:rPr>
              <w:t>19</w:t>
            </w:r>
            <w:r w:rsidRPr="00DB6050">
              <w:rPr>
                <w:rFonts w:asciiTheme="majorHAnsi" w:hAnsiTheme="majorHAnsi" w:cstheme="majorHAnsi"/>
                <w:sz w:val="20"/>
                <w:lang w:eastAsia="da-DK"/>
              </w:rPr>
              <w:t>mm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EA006" w14:textId="77777777" w:rsidR="006F291A" w:rsidRPr="001653E2" w:rsidRDefault="006F291A" w:rsidP="006F291A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E06D5" w14:textId="3EA319BE" w:rsidR="006F291A" w:rsidRPr="00DB6050" w:rsidRDefault="006F291A" w:rsidP="006F291A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DB6050">
              <w:rPr>
                <w:rFonts w:asciiTheme="majorHAnsi" w:hAnsiTheme="majorHAnsi" w:cstheme="majorHAnsi"/>
                <w:sz w:val="20"/>
                <w:lang w:eastAsia="da-DK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8EE93" w14:textId="121F6DC9" w:rsidR="006F291A" w:rsidRDefault="006F291A" w:rsidP="006F291A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40</w:t>
            </w:r>
          </w:p>
        </w:tc>
      </w:tr>
      <w:tr w:rsidR="00B96B27" w:rsidRPr="00DB6050" w14:paraId="25D7B2F7" w14:textId="77777777" w:rsidTr="006B2BC4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28E99333" w14:textId="77777777" w:rsidR="00B96B27" w:rsidRPr="00DB6050" w:rsidRDefault="00B96B27" w:rsidP="00B96B27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0D70F" w14:textId="0C6DD750" w:rsidR="00B96B27" w:rsidRPr="00180EC3" w:rsidRDefault="00B96B27" w:rsidP="00B96B27">
            <w:pPr>
              <w:rPr>
                <w:rFonts w:asciiTheme="majorHAnsi" w:hAnsiTheme="majorHAnsi" w:cstheme="majorHAnsi"/>
                <w:sz w:val="20"/>
                <w:lang w:val="en-US" w:eastAsia="en-US"/>
              </w:rPr>
            </w:pPr>
            <w:r w:rsidRPr="00DB6050">
              <w:rPr>
                <w:rFonts w:asciiTheme="majorHAnsi" w:hAnsiTheme="majorHAnsi" w:cstheme="majorHAnsi"/>
                <w:sz w:val="20"/>
                <w:lang w:eastAsia="da-DK"/>
              </w:rPr>
              <w:t>Tas pats, DN25, δ=13mm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71186" w14:textId="77777777" w:rsidR="00B96B27" w:rsidRPr="001653E2" w:rsidRDefault="00B96B27" w:rsidP="00B96B27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80891" w14:textId="6CE9CE9C" w:rsidR="00B96B27" w:rsidRPr="00180EC3" w:rsidRDefault="00B96B27" w:rsidP="00B96B27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DB6050">
              <w:rPr>
                <w:rFonts w:asciiTheme="majorHAnsi" w:hAnsiTheme="majorHAnsi" w:cstheme="majorHAnsi"/>
                <w:sz w:val="20"/>
                <w:lang w:eastAsia="da-DK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D4FB5" w14:textId="65784EDD" w:rsidR="00B96B27" w:rsidRPr="00180EC3" w:rsidRDefault="00C63907" w:rsidP="00B96B27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2</w:t>
            </w:r>
            <w:r w:rsidR="00B96B27">
              <w:rPr>
                <w:rFonts w:asciiTheme="majorHAnsi" w:hAnsiTheme="majorHAnsi" w:cstheme="majorHAnsi"/>
                <w:sz w:val="20"/>
                <w:lang w:eastAsia="da-DK"/>
              </w:rPr>
              <w:t>0</w:t>
            </w:r>
          </w:p>
        </w:tc>
      </w:tr>
      <w:tr w:rsidR="00B96B27" w:rsidRPr="00DB6050" w14:paraId="6AE89003" w14:textId="77777777" w:rsidTr="006B2BC4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6514B1A5" w14:textId="77777777" w:rsidR="00B96B27" w:rsidRPr="00DB6050" w:rsidRDefault="00B96B27" w:rsidP="00B96B27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FF310" w14:textId="2BE733D2" w:rsidR="00B96B27" w:rsidRPr="00180EC3" w:rsidRDefault="00B96B27" w:rsidP="00B96B27">
            <w:pPr>
              <w:rPr>
                <w:rFonts w:asciiTheme="majorHAnsi" w:hAnsiTheme="majorHAnsi" w:cstheme="majorHAnsi"/>
                <w:sz w:val="20"/>
                <w:lang w:val="en-US" w:eastAsia="en-US"/>
              </w:rPr>
            </w:pPr>
            <w:r w:rsidRPr="00DB6050">
              <w:rPr>
                <w:rFonts w:asciiTheme="majorHAnsi" w:hAnsiTheme="majorHAnsi" w:cstheme="majorHAnsi"/>
                <w:sz w:val="20"/>
                <w:lang w:eastAsia="da-DK"/>
              </w:rPr>
              <w:t>Tas pats, DN20, δ=13mm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C8AC6" w14:textId="77777777" w:rsidR="00B96B27" w:rsidRPr="001653E2" w:rsidRDefault="00B96B27" w:rsidP="00B96B27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49F3A" w14:textId="5FBBBD7A" w:rsidR="00B96B27" w:rsidRPr="00180EC3" w:rsidRDefault="00B96B27" w:rsidP="00B96B27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DB6050">
              <w:rPr>
                <w:rFonts w:asciiTheme="majorHAnsi" w:hAnsiTheme="majorHAnsi" w:cstheme="majorHAnsi"/>
                <w:sz w:val="20"/>
                <w:lang w:eastAsia="da-DK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D50FC" w14:textId="02401282" w:rsidR="00B96B27" w:rsidRPr="00180EC3" w:rsidRDefault="00C63907" w:rsidP="00B96B27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1</w:t>
            </w:r>
            <w:r w:rsidR="00B96B27">
              <w:rPr>
                <w:rFonts w:asciiTheme="majorHAnsi" w:hAnsiTheme="majorHAnsi" w:cstheme="majorHAnsi"/>
                <w:sz w:val="20"/>
                <w:lang w:eastAsia="da-DK"/>
              </w:rPr>
              <w:t>0</w:t>
            </w:r>
          </w:p>
        </w:tc>
      </w:tr>
      <w:tr w:rsidR="00B96B27" w:rsidRPr="00DB6050" w14:paraId="1A00934C" w14:textId="77777777" w:rsidTr="006B2BC4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1A18B04A" w14:textId="77777777" w:rsidR="00B96B27" w:rsidRPr="00DB6050" w:rsidRDefault="00B96B27" w:rsidP="00B96B27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FC260" w14:textId="60BFC321" w:rsidR="00B96B27" w:rsidRPr="00180EC3" w:rsidRDefault="00B96B27" w:rsidP="00B96B27">
            <w:pPr>
              <w:rPr>
                <w:rFonts w:asciiTheme="majorHAnsi" w:hAnsiTheme="majorHAnsi" w:cstheme="majorHAnsi"/>
                <w:sz w:val="20"/>
                <w:lang w:val="en-US" w:eastAsia="en-US"/>
              </w:rPr>
            </w:pPr>
            <w:r w:rsidRPr="00DB6050">
              <w:rPr>
                <w:rFonts w:asciiTheme="majorHAnsi" w:hAnsiTheme="majorHAnsi" w:cstheme="majorHAnsi"/>
                <w:sz w:val="20"/>
                <w:lang w:eastAsia="da-DK"/>
              </w:rPr>
              <w:t>Tas pats, DN15, δ=13mm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0BF43" w14:textId="77777777" w:rsidR="00B96B27" w:rsidRPr="001653E2" w:rsidRDefault="00B96B27" w:rsidP="00B96B27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60D68" w14:textId="37ADA66D" w:rsidR="00B96B27" w:rsidRPr="00180EC3" w:rsidRDefault="00B96B27" w:rsidP="00B96B27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DB6050">
              <w:rPr>
                <w:rFonts w:asciiTheme="majorHAnsi" w:hAnsiTheme="majorHAnsi" w:cstheme="majorHAnsi"/>
                <w:sz w:val="20"/>
                <w:lang w:eastAsia="da-DK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D4519" w14:textId="1BD66A7B" w:rsidR="00B96B27" w:rsidRPr="00180EC3" w:rsidRDefault="00B96B27" w:rsidP="00B96B27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20</w:t>
            </w:r>
          </w:p>
        </w:tc>
      </w:tr>
      <w:tr w:rsidR="00BA6F12" w:rsidRPr="00DB6050" w14:paraId="59C4FF1D" w14:textId="77777777" w:rsidTr="006B2BC4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3EF20ED5" w14:textId="77777777" w:rsidR="00BA6F12" w:rsidRPr="00DB6050" w:rsidRDefault="00BA6F12" w:rsidP="00BA6F12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FC569" w14:textId="10491341" w:rsidR="00BA6F12" w:rsidRPr="00DB6050" w:rsidRDefault="00485221" w:rsidP="00BA6F12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P</w:t>
            </w:r>
            <w:r w:rsidR="00453F0F">
              <w:rPr>
                <w:rFonts w:asciiTheme="majorHAnsi" w:hAnsiTheme="majorHAnsi" w:cstheme="majorHAnsi"/>
                <w:sz w:val="20"/>
                <w:lang w:eastAsia="da-DK"/>
              </w:rPr>
              <w:t>lieninia</w:t>
            </w:r>
            <w:r>
              <w:rPr>
                <w:rFonts w:asciiTheme="majorHAnsi" w:hAnsiTheme="majorHAnsi" w:cstheme="majorHAnsi"/>
                <w:sz w:val="20"/>
                <w:lang w:eastAsia="da-DK"/>
              </w:rPr>
              <w:t>i</w:t>
            </w:r>
            <w:r w:rsidR="00453F0F">
              <w:rPr>
                <w:rFonts w:asciiTheme="majorHAnsi" w:hAnsiTheme="majorHAnsi" w:cstheme="majorHAnsi"/>
                <w:sz w:val="20"/>
                <w:lang w:eastAsia="da-DK"/>
              </w:rPr>
              <w:t xml:space="preserve"> </w:t>
            </w:r>
            <w:r w:rsidR="00BA6F12">
              <w:rPr>
                <w:rFonts w:asciiTheme="majorHAnsi" w:hAnsiTheme="majorHAnsi" w:cstheme="majorHAnsi"/>
                <w:sz w:val="20"/>
                <w:lang w:eastAsia="da-DK"/>
              </w:rPr>
              <w:t xml:space="preserve">vamzdžiai DN125 su sintetinio kaučiuko vamzdiniais kevalais, </w:t>
            </w:r>
            <w:r w:rsidR="00BA6F12" w:rsidRPr="00DB6050">
              <w:rPr>
                <w:rFonts w:asciiTheme="majorHAnsi" w:hAnsiTheme="majorHAnsi" w:cstheme="majorHAnsi"/>
                <w:sz w:val="20"/>
                <w:lang w:eastAsia="da-DK"/>
              </w:rPr>
              <w:t>δ=</w:t>
            </w:r>
            <w:r w:rsidR="00BA6F12">
              <w:rPr>
                <w:rFonts w:asciiTheme="majorHAnsi" w:hAnsiTheme="majorHAnsi" w:cstheme="majorHAnsi"/>
                <w:sz w:val="20"/>
                <w:lang w:eastAsia="da-DK"/>
              </w:rPr>
              <w:t>25</w:t>
            </w:r>
            <w:r w:rsidR="00BA6F12" w:rsidRPr="00DB6050">
              <w:rPr>
                <w:rFonts w:asciiTheme="majorHAnsi" w:hAnsiTheme="majorHAnsi" w:cstheme="majorHAnsi"/>
                <w:sz w:val="20"/>
                <w:lang w:eastAsia="da-DK"/>
              </w:rPr>
              <w:t>mm</w:t>
            </w:r>
            <w:r w:rsidR="00BA6F12">
              <w:rPr>
                <w:rFonts w:asciiTheme="majorHAnsi" w:hAnsiTheme="majorHAnsi" w:cstheme="majorHAnsi"/>
                <w:sz w:val="20"/>
                <w:lang w:eastAsia="da-DK"/>
              </w:rPr>
              <w:t>, apskardinami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54AA7" w14:textId="3050C0D0" w:rsidR="00BA6F12" w:rsidRPr="001653E2" w:rsidRDefault="00BA6F12" w:rsidP="00BA6F12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 xml:space="preserve">Sistema </w:t>
            </w:r>
            <w:r w:rsidR="00FF4C85">
              <w:rPr>
                <w:rFonts w:asciiTheme="majorHAnsi" w:hAnsiTheme="majorHAnsi" w:cstheme="majorHAnsi"/>
                <w:sz w:val="20"/>
                <w:lang w:eastAsia="da-DK"/>
              </w:rPr>
              <w:t>S.C01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DA5A8" w14:textId="0D5E6D35" w:rsidR="00BA6F12" w:rsidRPr="00DB6050" w:rsidRDefault="00BA6F12" w:rsidP="00BA6F12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918B0" w14:textId="4CF6688F" w:rsidR="00BA6F12" w:rsidRDefault="00325EC7" w:rsidP="00BA6F12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3</w:t>
            </w:r>
            <w:r w:rsidR="00BA6F12">
              <w:rPr>
                <w:rFonts w:asciiTheme="majorHAnsi" w:hAnsiTheme="majorHAnsi" w:cstheme="majorHAnsi"/>
                <w:sz w:val="20"/>
                <w:lang w:eastAsia="da-DK"/>
              </w:rPr>
              <w:t>0</w:t>
            </w:r>
          </w:p>
        </w:tc>
      </w:tr>
      <w:tr w:rsidR="00BA6F12" w:rsidRPr="00DB6050" w14:paraId="081FC923" w14:textId="77777777" w:rsidTr="006B2BC4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0C7AE7F0" w14:textId="77777777" w:rsidR="00BA6F12" w:rsidRPr="00DB6050" w:rsidRDefault="00BA6F12" w:rsidP="00BA6F12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0A911" w14:textId="25848589" w:rsidR="00BA6F12" w:rsidRDefault="00325EC7" w:rsidP="00BA6F12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Tas pats, DN100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2EAF0" w14:textId="77777777" w:rsidR="00BA6F12" w:rsidRDefault="00BA6F12" w:rsidP="00BA6F12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BB307" w14:textId="24162692" w:rsidR="00BA6F12" w:rsidRDefault="00325EC7" w:rsidP="00BA6F12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01C6F" w14:textId="2222D33D" w:rsidR="00BA6F12" w:rsidRDefault="00325EC7" w:rsidP="00BA6F12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25</w:t>
            </w:r>
          </w:p>
        </w:tc>
      </w:tr>
      <w:tr w:rsidR="00B96B27" w:rsidRPr="00DB6050" w14:paraId="112C8C4A" w14:textId="77777777" w:rsidTr="006B2BC4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3C926F8C" w14:textId="77777777" w:rsidR="00B96B27" w:rsidRPr="00DB6050" w:rsidRDefault="00B96B27" w:rsidP="00B96B27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E1D48" w14:textId="0BBFC415" w:rsidR="00B96B27" w:rsidRPr="00B96B27" w:rsidRDefault="00B96B27" w:rsidP="00B96B27">
            <w:pPr>
              <w:rPr>
                <w:rFonts w:asciiTheme="majorHAnsi" w:hAnsiTheme="majorHAnsi" w:cstheme="majorHAnsi"/>
                <w:sz w:val="20"/>
                <w:lang w:eastAsia="en-US"/>
              </w:rPr>
            </w:pPr>
            <w:r w:rsidRPr="007E60DD">
              <w:rPr>
                <w:rFonts w:asciiTheme="majorHAnsi" w:hAnsiTheme="majorHAnsi" w:cstheme="majorHAnsi"/>
                <w:sz w:val="20"/>
                <w:lang w:eastAsia="en-US"/>
              </w:rPr>
              <w:t>Vamzdžių paviršių paruošimas, antikorozinis dažymas dviem sluoksniais bituminio lako ant grunto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641AC" w14:textId="77777777" w:rsidR="00B96B27" w:rsidRPr="001653E2" w:rsidRDefault="00B96B27" w:rsidP="00B96B27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2609E" w14:textId="56D21379" w:rsidR="00B96B27" w:rsidRPr="00180EC3" w:rsidRDefault="00B96B27" w:rsidP="00B96B27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7E60DD">
              <w:rPr>
                <w:rFonts w:asciiTheme="majorHAnsi" w:hAnsiTheme="majorHAnsi" w:cstheme="majorHAnsi"/>
                <w:sz w:val="20"/>
                <w:lang w:eastAsia="da-DK"/>
              </w:rPr>
              <w:t>Kompl.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14E0F" w14:textId="5441EB7D" w:rsidR="00B96B27" w:rsidRPr="00180EC3" w:rsidRDefault="00B96B27" w:rsidP="00B96B27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7E60DD">
              <w:rPr>
                <w:rFonts w:asciiTheme="majorHAnsi" w:hAnsiTheme="majorHAnsi" w:cstheme="majorHAnsi"/>
                <w:sz w:val="20"/>
                <w:lang w:eastAsia="da-DK"/>
              </w:rPr>
              <w:t>1</w:t>
            </w:r>
          </w:p>
        </w:tc>
      </w:tr>
      <w:tr w:rsidR="009D4CF2" w:rsidRPr="00DB6050" w14:paraId="048E4CB8" w14:textId="77777777" w:rsidTr="006B2BC4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6FA06A0C" w14:textId="77777777" w:rsidR="009D4CF2" w:rsidRPr="00DB6050" w:rsidRDefault="009D4CF2" w:rsidP="009D4CF2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146EA" w14:textId="561EA0A3" w:rsidR="009D4CF2" w:rsidRPr="00180EC3" w:rsidRDefault="009D4CF2" w:rsidP="009D4CF2">
            <w:pPr>
              <w:rPr>
                <w:rFonts w:asciiTheme="majorHAnsi" w:hAnsiTheme="majorHAnsi" w:cstheme="majorHAnsi"/>
                <w:sz w:val="20"/>
                <w:lang w:val="en-US" w:eastAsia="en-US"/>
              </w:rPr>
            </w:pPr>
            <w:r>
              <w:rPr>
                <w:rFonts w:asciiTheme="majorHAnsi" w:hAnsiTheme="majorHAnsi" w:cstheme="majorHAnsi"/>
                <w:sz w:val="20"/>
                <w:lang w:val="en-US" w:eastAsia="en-US"/>
              </w:rPr>
              <w:t>Hidraulinis vamzdynų išbandymas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A8940" w14:textId="77777777" w:rsidR="009D4CF2" w:rsidRPr="001653E2" w:rsidRDefault="009D4CF2" w:rsidP="009D4CF2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03B08" w14:textId="700564A7" w:rsidR="009D4CF2" w:rsidRPr="00180EC3" w:rsidRDefault="009D4CF2" w:rsidP="009D4CF2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Kompl.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5997E" w14:textId="19F359E6" w:rsidR="009D4CF2" w:rsidRPr="00180EC3" w:rsidRDefault="009D4CF2" w:rsidP="009D4CF2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1</w:t>
            </w:r>
          </w:p>
        </w:tc>
      </w:tr>
      <w:tr w:rsidR="009D4CF2" w:rsidRPr="00DB6050" w14:paraId="79EF4BA2" w14:textId="77777777" w:rsidTr="006B2BC4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496A2807" w14:textId="77777777" w:rsidR="009D4CF2" w:rsidRPr="00DB6050" w:rsidRDefault="009D4CF2" w:rsidP="009D4CF2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E5E20" w14:textId="27CC9084" w:rsidR="009D4CF2" w:rsidRPr="00180EC3" w:rsidRDefault="009D4CF2" w:rsidP="009D4CF2">
            <w:pPr>
              <w:rPr>
                <w:rFonts w:asciiTheme="majorHAnsi" w:hAnsiTheme="majorHAnsi" w:cstheme="majorHAnsi"/>
                <w:sz w:val="20"/>
                <w:lang w:val="en-US" w:eastAsia="en-US"/>
              </w:rPr>
            </w:pPr>
            <w:r w:rsidRPr="00DB6050">
              <w:rPr>
                <w:rFonts w:asciiTheme="majorHAnsi" w:hAnsiTheme="majorHAnsi" w:cstheme="majorHAnsi"/>
                <w:sz w:val="20"/>
                <w:lang w:val="en-US" w:eastAsia="en-US"/>
              </w:rPr>
              <w:t>Paleidimo derinimo darbai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DB356" w14:textId="77777777" w:rsidR="009D4CF2" w:rsidRPr="001653E2" w:rsidRDefault="009D4CF2" w:rsidP="009D4CF2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5CF8D" w14:textId="6DD0E820" w:rsidR="009D4CF2" w:rsidRPr="00180EC3" w:rsidRDefault="009D4CF2" w:rsidP="009D4CF2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DB6050">
              <w:rPr>
                <w:rFonts w:asciiTheme="majorHAnsi" w:hAnsiTheme="majorHAnsi" w:cstheme="majorHAnsi"/>
                <w:sz w:val="20"/>
                <w:lang w:eastAsia="da-DK"/>
              </w:rPr>
              <w:t>Kompl.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7F784" w14:textId="0265FB1B" w:rsidR="009D4CF2" w:rsidRPr="00180EC3" w:rsidRDefault="009D4CF2" w:rsidP="009D4CF2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DB6050">
              <w:rPr>
                <w:rFonts w:asciiTheme="majorHAnsi" w:hAnsiTheme="majorHAnsi" w:cstheme="majorHAnsi"/>
                <w:sz w:val="20"/>
                <w:lang w:eastAsia="da-DK"/>
              </w:rPr>
              <w:t>1</w:t>
            </w:r>
          </w:p>
        </w:tc>
      </w:tr>
      <w:tr w:rsidR="009D4CF2" w:rsidRPr="00DB6050" w14:paraId="1AFF552D" w14:textId="77777777" w:rsidTr="006B2BC4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3A0A5C22" w14:textId="77777777" w:rsidR="009D4CF2" w:rsidRPr="00DB6050" w:rsidRDefault="009D4CF2" w:rsidP="009D4CF2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D538D" w14:textId="1D5EE871" w:rsidR="009D4CF2" w:rsidRPr="00180EC3" w:rsidRDefault="009D4CF2" w:rsidP="009D4CF2">
            <w:pPr>
              <w:rPr>
                <w:rFonts w:asciiTheme="majorHAnsi" w:hAnsiTheme="majorHAnsi" w:cstheme="majorHAnsi"/>
                <w:sz w:val="20"/>
                <w:lang w:val="en-US" w:eastAsia="en-US"/>
              </w:rPr>
            </w:pPr>
            <w:r w:rsidRPr="00DB6050">
              <w:rPr>
                <w:rFonts w:asciiTheme="majorHAnsi" w:hAnsiTheme="majorHAnsi" w:cstheme="majorHAnsi"/>
                <w:sz w:val="20"/>
                <w:lang w:val="en-US" w:eastAsia="en-US"/>
              </w:rPr>
              <w:t>Vamzdynų ženklinimas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B21D6" w14:textId="77777777" w:rsidR="009D4CF2" w:rsidRPr="001653E2" w:rsidRDefault="009D4CF2" w:rsidP="009D4CF2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DF1DF" w14:textId="5D080248" w:rsidR="009D4CF2" w:rsidRPr="00180EC3" w:rsidRDefault="009D4CF2" w:rsidP="009D4CF2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DB6050">
              <w:rPr>
                <w:rFonts w:asciiTheme="majorHAnsi" w:hAnsiTheme="majorHAnsi" w:cstheme="majorHAnsi"/>
                <w:sz w:val="20"/>
                <w:lang w:eastAsia="da-DK"/>
              </w:rPr>
              <w:t>Kompl.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4DDD8" w14:textId="174C5CB9" w:rsidR="009D4CF2" w:rsidRPr="00180EC3" w:rsidRDefault="009D4CF2" w:rsidP="009D4CF2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DB6050">
              <w:rPr>
                <w:rFonts w:asciiTheme="majorHAnsi" w:hAnsiTheme="majorHAnsi" w:cstheme="majorHAnsi"/>
                <w:sz w:val="20"/>
                <w:lang w:eastAsia="da-DK"/>
              </w:rPr>
              <w:t>1</w:t>
            </w:r>
          </w:p>
        </w:tc>
      </w:tr>
      <w:tr w:rsidR="00D773F3" w:rsidRPr="00DB6050" w14:paraId="69D41365" w14:textId="77777777" w:rsidTr="00D773F3">
        <w:trPr>
          <w:cantSplit/>
        </w:trPr>
        <w:tc>
          <w:tcPr>
            <w:tcW w:w="9855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D4D4D4"/>
          </w:tcPr>
          <w:p w14:paraId="6A5F6C8B" w14:textId="66803EEE" w:rsidR="00D773F3" w:rsidRPr="00D773F3" w:rsidRDefault="00D773F3" w:rsidP="009D4CF2">
            <w:pPr>
              <w:rPr>
                <w:rFonts w:asciiTheme="majorHAnsi" w:hAnsiTheme="majorHAnsi" w:cstheme="majorHAnsi"/>
                <w:b/>
                <w:bCs/>
                <w:sz w:val="20"/>
                <w:lang w:eastAsia="da-DK"/>
              </w:rPr>
            </w:pPr>
            <w:r w:rsidRPr="00D773F3">
              <w:rPr>
                <w:rFonts w:asciiTheme="majorHAnsi" w:hAnsiTheme="majorHAnsi" w:cstheme="majorHAnsi"/>
                <w:b/>
                <w:bCs/>
                <w:sz w:val="20"/>
                <w:lang w:eastAsia="da-DK"/>
              </w:rPr>
              <w:t>PEREINAMASIS LAIKOTARPIS 1B KORPUSE</w:t>
            </w:r>
          </w:p>
        </w:tc>
      </w:tr>
      <w:tr w:rsidR="00D773F3" w:rsidRPr="00DB6050" w14:paraId="2E7D9B20" w14:textId="77777777" w:rsidTr="00D773F3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194ABB60" w14:textId="77777777" w:rsidR="00D773F3" w:rsidRPr="00DB6050" w:rsidRDefault="00D773F3" w:rsidP="009D4CF2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92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4D4D4"/>
          </w:tcPr>
          <w:p w14:paraId="5AC40EEE" w14:textId="4A6ABFC7" w:rsidR="00D773F3" w:rsidRPr="00D773F3" w:rsidRDefault="00D773F3" w:rsidP="009D4CF2">
            <w:pPr>
              <w:rPr>
                <w:rFonts w:asciiTheme="majorHAnsi" w:hAnsiTheme="majorHAnsi" w:cstheme="majorHAnsi"/>
                <w:b/>
                <w:bCs/>
                <w:sz w:val="20"/>
                <w:lang w:eastAsia="da-DK"/>
              </w:rPr>
            </w:pPr>
            <w:r w:rsidRPr="00D773F3">
              <w:rPr>
                <w:rFonts w:asciiTheme="majorHAnsi" w:hAnsiTheme="majorHAnsi" w:cstheme="majorHAnsi"/>
                <w:b/>
                <w:bCs/>
                <w:sz w:val="20"/>
                <w:lang w:eastAsia="da-DK"/>
              </w:rPr>
              <w:t>ŠILDYMAS, ELEKTRINIAI RADIATORIAI</w:t>
            </w:r>
          </w:p>
        </w:tc>
      </w:tr>
      <w:tr w:rsidR="00D773F3" w:rsidRPr="00DB6050" w14:paraId="5C56EBEF" w14:textId="77777777" w:rsidTr="006B2BC4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6F041F6F" w14:textId="77777777" w:rsidR="00D773F3" w:rsidRPr="00DB6050" w:rsidRDefault="00D773F3" w:rsidP="00D773F3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6DA11" w14:textId="1B3954F5" w:rsidR="00D773F3" w:rsidRPr="00225FFF" w:rsidRDefault="00D773F3" w:rsidP="00D773F3">
            <w:pPr>
              <w:rPr>
                <w:rFonts w:asciiTheme="majorHAnsi" w:hAnsiTheme="majorHAnsi" w:cstheme="majorHAnsi"/>
                <w:sz w:val="20"/>
                <w:lang w:val="en-US" w:eastAsia="en-US"/>
              </w:rPr>
            </w:pPr>
            <w:r w:rsidRPr="00225FFF">
              <w:rPr>
                <w:rFonts w:asciiTheme="majorHAnsi" w:hAnsiTheme="majorHAnsi" w:cstheme="majorHAnsi"/>
                <w:sz w:val="20"/>
                <w:lang w:eastAsia="da-DK"/>
              </w:rPr>
              <w:t>Elektrinis radiatorius 370x</w:t>
            </w:r>
            <w:r w:rsidR="00225FFF" w:rsidRPr="00225FFF">
              <w:rPr>
                <w:rFonts w:asciiTheme="majorHAnsi" w:hAnsiTheme="majorHAnsi" w:cstheme="majorHAnsi"/>
                <w:sz w:val="20"/>
                <w:lang w:eastAsia="da-DK"/>
              </w:rPr>
              <w:t>1394</w:t>
            </w:r>
            <w:r w:rsidRPr="00225FFF">
              <w:rPr>
                <w:rFonts w:asciiTheme="majorHAnsi" w:hAnsiTheme="majorHAnsi" w:cstheme="majorHAnsi"/>
                <w:sz w:val="20"/>
                <w:lang w:eastAsia="da-DK"/>
              </w:rPr>
              <w:t>x90mm, N</w:t>
            </w:r>
            <w:r w:rsidRPr="00225FFF">
              <w:rPr>
                <w:rFonts w:asciiTheme="majorHAnsi" w:hAnsiTheme="majorHAnsi" w:cstheme="majorHAnsi"/>
                <w:sz w:val="20"/>
                <w:lang w:val="en-US" w:eastAsia="da-DK"/>
              </w:rPr>
              <w:t>=</w:t>
            </w:r>
            <w:r w:rsidR="00225FFF" w:rsidRPr="00225FFF">
              <w:rPr>
                <w:rFonts w:asciiTheme="majorHAnsi" w:hAnsiTheme="majorHAnsi" w:cstheme="majorHAnsi"/>
                <w:sz w:val="20"/>
                <w:lang w:val="en-US" w:eastAsia="da-DK"/>
              </w:rPr>
              <w:t>2</w:t>
            </w:r>
            <w:r w:rsidRPr="00225FFF">
              <w:rPr>
                <w:rFonts w:asciiTheme="majorHAnsi" w:hAnsiTheme="majorHAnsi" w:cstheme="majorHAnsi"/>
                <w:sz w:val="20"/>
                <w:lang w:val="en-US" w:eastAsia="da-DK"/>
              </w:rPr>
              <w:t>,4kW su patalpos termostatu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871A7" w14:textId="18F79C70" w:rsidR="00D773F3" w:rsidRPr="00225FFF" w:rsidRDefault="00D773F3" w:rsidP="00D773F3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225FFF">
              <w:rPr>
                <w:rFonts w:asciiTheme="majorHAnsi" w:hAnsiTheme="majorHAnsi" w:cstheme="majorHAnsi"/>
                <w:sz w:val="20"/>
                <w:lang w:eastAsia="da-DK"/>
              </w:rPr>
              <w:t>ADAX arba analogas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CE556" w14:textId="6E3939D8" w:rsidR="00D773F3" w:rsidRPr="00225FFF" w:rsidRDefault="00D773F3" w:rsidP="00D773F3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225FFF">
              <w:rPr>
                <w:rFonts w:asciiTheme="majorHAnsi" w:hAnsiTheme="majorHAnsi" w:cstheme="majorHAnsi"/>
                <w:sz w:val="20"/>
                <w:lang w:eastAsia="da-DK"/>
              </w:rPr>
              <w:t>Vnt.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713FE" w14:textId="351FC4F4" w:rsidR="00D773F3" w:rsidRPr="00225FFF" w:rsidRDefault="00225FFF" w:rsidP="00D773F3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225FFF">
              <w:rPr>
                <w:rFonts w:asciiTheme="majorHAnsi" w:hAnsiTheme="majorHAnsi" w:cstheme="majorHAnsi"/>
                <w:sz w:val="20"/>
                <w:lang w:eastAsia="da-DK"/>
              </w:rPr>
              <w:t>4</w:t>
            </w:r>
          </w:p>
        </w:tc>
      </w:tr>
      <w:tr w:rsidR="00D773F3" w:rsidRPr="00DB6050" w14:paraId="2A483E54" w14:textId="77777777" w:rsidTr="006B2BC4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3E4465DD" w14:textId="77777777" w:rsidR="00D773F3" w:rsidRPr="00DB6050" w:rsidRDefault="00D773F3" w:rsidP="009D4CF2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4B3FD" w14:textId="4C88339F" w:rsidR="00D773F3" w:rsidRPr="00DB6050" w:rsidRDefault="00E53139" w:rsidP="009D4CF2">
            <w:pPr>
              <w:rPr>
                <w:rFonts w:asciiTheme="majorHAnsi" w:hAnsiTheme="majorHAnsi" w:cstheme="majorHAnsi"/>
                <w:sz w:val="20"/>
                <w:lang w:val="en-US" w:eastAsia="en-US"/>
              </w:rPr>
            </w:pPr>
            <w:r>
              <w:rPr>
                <w:rFonts w:asciiTheme="majorHAnsi" w:hAnsiTheme="majorHAnsi" w:cstheme="majorHAnsi"/>
                <w:sz w:val="20"/>
                <w:lang w:val="en-US" w:eastAsia="en-US"/>
              </w:rPr>
              <w:t xml:space="preserve">Esamos </w:t>
            </w:r>
            <w:r w:rsidR="00405A45">
              <w:rPr>
                <w:rFonts w:asciiTheme="majorHAnsi" w:hAnsiTheme="majorHAnsi" w:cstheme="majorHAnsi"/>
                <w:sz w:val="20"/>
                <w:lang w:val="en-US" w:eastAsia="en-US"/>
              </w:rPr>
              <w:t>šildymo sistemos demontavimas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9CF8C" w14:textId="77777777" w:rsidR="00D773F3" w:rsidRPr="001653E2" w:rsidRDefault="00D773F3" w:rsidP="009D4CF2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BF125" w14:textId="43E95C00" w:rsidR="00D773F3" w:rsidRPr="00DB6050" w:rsidRDefault="00405A45" w:rsidP="009D4CF2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Kompl.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EF6A1" w14:textId="6A7B3E7E" w:rsidR="00D773F3" w:rsidRPr="00DB6050" w:rsidRDefault="00405A45" w:rsidP="009D4CF2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1</w:t>
            </w:r>
          </w:p>
        </w:tc>
      </w:tr>
      <w:tr w:rsidR="00D773F3" w:rsidRPr="00DB6050" w14:paraId="720B276E" w14:textId="77777777" w:rsidTr="006B2BC4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1BA7E4E8" w14:textId="77777777" w:rsidR="00D773F3" w:rsidRPr="00DB6050" w:rsidRDefault="00D773F3" w:rsidP="009D4CF2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5690F" w14:textId="2A57BECB" w:rsidR="00D773F3" w:rsidRPr="00DB6050" w:rsidRDefault="00225FFF" w:rsidP="009D4CF2">
            <w:pPr>
              <w:rPr>
                <w:rFonts w:asciiTheme="majorHAnsi" w:hAnsiTheme="majorHAnsi" w:cstheme="majorHAnsi"/>
                <w:sz w:val="20"/>
                <w:lang w:val="en-US" w:eastAsia="en-US"/>
              </w:rPr>
            </w:pPr>
            <w:r>
              <w:rPr>
                <w:rFonts w:asciiTheme="majorHAnsi" w:hAnsiTheme="majorHAnsi" w:cstheme="majorHAnsi"/>
                <w:sz w:val="20"/>
                <w:lang w:val="en-US" w:eastAsia="en-US"/>
              </w:rPr>
              <w:t>Montavimo darbai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C1095" w14:textId="77777777" w:rsidR="00D773F3" w:rsidRPr="001653E2" w:rsidRDefault="00D773F3" w:rsidP="009D4CF2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4FD71" w14:textId="6A9B3FA8" w:rsidR="00D773F3" w:rsidRPr="00DB6050" w:rsidRDefault="00225FFF" w:rsidP="009D4CF2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Kompl.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BC5AB" w14:textId="60E60E49" w:rsidR="00D773F3" w:rsidRPr="00DB6050" w:rsidRDefault="00225FFF" w:rsidP="009D4CF2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1</w:t>
            </w:r>
          </w:p>
        </w:tc>
      </w:tr>
      <w:tr w:rsidR="00797ED7" w:rsidRPr="00DB6050" w14:paraId="5C28B601" w14:textId="77777777" w:rsidTr="00797ED7">
        <w:trPr>
          <w:cantSplit/>
        </w:trPr>
        <w:tc>
          <w:tcPr>
            <w:tcW w:w="9855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03F6C40" w14:textId="5099CF32" w:rsidR="00797ED7" w:rsidRPr="00797ED7" w:rsidRDefault="00797ED7" w:rsidP="00992230">
            <w:pPr>
              <w:rPr>
                <w:rFonts w:asciiTheme="majorHAnsi" w:hAnsiTheme="majorHAnsi" w:cstheme="majorHAnsi"/>
                <w:sz w:val="20"/>
                <w:highlight w:val="lightGray"/>
                <w:lang w:eastAsia="da-DK"/>
              </w:rPr>
            </w:pPr>
            <w:r w:rsidRPr="00797ED7">
              <w:rPr>
                <w:rFonts w:asciiTheme="majorHAnsi" w:hAnsiTheme="majorHAnsi" w:cstheme="majorHAnsi"/>
                <w:b/>
                <w:bCs/>
                <w:sz w:val="20"/>
                <w:highlight w:val="lightGray"/>
                <w:lang w:eastAsia="da-DK"/>
              </w:rPr>
              <w:t>I ETAPAS, 1P KORPUSAS</w:t>
            </w:r>
          </w:p>
        </w:tc>
      </w:tr>
      <w:tr w:rsidR="006415EA" w:rsidRPr="00DB6050" w14:paraId="7E7A7597" w14:textId="77777777" w:rsidTr="006415EA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6DEC23FE" w14:textId="77777777" w:rsidR="006415EA" w:rsidRPr="00DB6050" w:rsidRDefault="006415EA" w:rsidP="00992230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928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4D4D4"/>
            <w:vAlign w:val="center"/>
          </w:tcPr>
          <w:p w14:paraId="177BABCC" w14:textId="6680800D" w:rsidR="006415EA" w:rsidRPr="006415EA" w:rsidRDefault="006415EA" w:rsidP="00992230">
            <w:pPr>
              <w:rPr>
                <w:rFonts w:asciiTheme="majorHAnsi" w:hAnsiTheme="majorHAnsi" w:cstheme="majorHAnsi"/>
                <w:b/>
                <w:bCs/>
                <w:sz w:val="20"/>
                <w:lang w:eastAsia="da-DK"/>
              </w:rPr>
            </w:pPr>
            <w:r w:rsidRPr="006415EA">
              <w:rPr>
                <w:rFonts w:asciiTheme="majorHAnsi" w:hAnsiTheme="majorHAnsi" w:cstheme="majorHAnsi"/>
                <w:b/>
                <w:bCs/>
                <w:sz w:val="20"/>
                <w:highlight w:val="lightGray"/>
                <w:lang w:val="en-US" w:eastAsia="en-US"/>
              </w:rPr>
              <w:t>ŠILDYMAS, ELEKTRINIAI RADIATORIAI</w:t>
            </w:r>
          </w:p>
        </w:tc>
      </w:tr>
      <w:tr w:rsidR="006415EA" w:rsidRPr="00DB6050" w14:paraId="3180D06E" w14:textId="77777777" w:rsidTr="00DE2AB1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7C4C0D73" w14:textId="77777777" w:rsidR="006415EA" w:rsidRPr="00DB6050" w:rsidRDefault="006415EA" w:rsidP="006415EA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CDDC1" w14:textId="047D81ED" w:rsidR="006415EA" w:rsidRPr="00180EC3" w:rsidRDefault="006415EA" w:rsidP="006415EA">
            <w:pPr>
              <w:rPr>
                <w:rFonts w:asciiTheme="majorHAnsi" w:hAnsiTheme="majorHAnsi" w:cstheme="majorHAnsi"/>
                <w:sz w:val="20"/>
                <w:lang w:val="en-US" w:eastAsia="en-US"/>
              </w:rPr>
            </w:pPr>
            <w:r w:rsidRPr="00AA74C9">
              <w:rPr>
                <w:rFonts w:asciiTheme="majorHAnsi" w:hAnsiTheme="majorHAnsi" w:cstheme="majorHAnsi"/>
                <w:sz w:val="20"/>
                <w:lang w:eastAsia="da-DK"/>
              </w:rPr>
              <w:t>Elektrinis radiatorius 370x474x90mm, N</w:t>
            </w:r>
            <w:r w:rsidRPr="00AA74C9">
              <w:rPr>
                <w:rFonts w:asciiTheme="majorHAnsi" w:hAnsiTheme="majorHAnsi" w:cstheme="majorHAnsi"/>
                <w:sz w:val="20"/>
                <w:lang w:val="en-US" w:eastAsia="da-DK"/>
              </w:rPr>
              <w:t>=0,4kW su patalpos termostatu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3FB05" w14:textId="5DEE1E63" w:rsidR="006415EA" w:rsidRPr="001653E2" w:rsidRDefault="006415EA" w:rsidP="006415EA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AA74C9">
              <w:rPr>
                <w:rFonts w:asciiTheme="majorHAnsi" w:hAnsiTheme="majorHAnsi" w:cstheme="majorHAnsi"/>
                <w:sz w:val="20"/>
                <w:lang w:eastAsia="da-DK"/>
              </w:rPr>
              <w:t>ADAX arba analogas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1DAB7" w14:textId="1310AC23" w:rsidR="006415EA" w:rsidRPr="00180EC3" w:rsidRDefault="006415EA" w:rsidP="006415EA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AA74C9">
              <w:rPr>
                <w:rFonts w:asciiTheme="majorHAnsi" w:hAnsiTheme="majorHAnsi" w:cstheme="majorHAnsi"/>
                <w:sz w:val="20"/>
                <w:lang w:eastAsia="da-DK"/>
              </w:rPr>
              <w:t>Vnt.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06789" w14:textId="7B8B7DE1" w:rsidR="006415EA" w:rsidRPr="00180EC3" w:rsidRDefault="006415EA" w:rsidP="006415EA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2</w:t>
            </w:r>
          </w:p>
        </w:tc>
      </w:tr>
      <w:tr w:rsidR="006415EA" w:rsidRPr="00DB6050" w14:paraId="28E6880E" w14:textId="77777777" w:rsidTr="00DE2AB1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18C5E183" w14:textId="77777777" w:rsidR="006415EA" w:rsidRPr="00DB6050" w:rsidRDefault="006415EA" w:rsidP="006415EA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90C4B" w14:textId="1A810AFC" w:rsidR="006415EA" w:rsidRPr="00180EC3" w:rsidRDefault="006415EA" w:rsidP="006415EA">
            <w:pPr>
              <w:rPr>
                <w:rFonts w:asciiTheme="majorHAnsi" w:hAnsiTheme="majorHAnsi" w:cstheme="majorHAnsi"/>
                <w:sz w:val="20"/>
                <w:lang w:val="en-US" w:eastAsia="en-US"/>
              </w:rPr>
            </w:pPr>
            <w:r w:rsidRPr="00AA74C9">
              <w:rPr>
                <w:rFonts w:asciiTheme="majorHAnsi" w:hAnsiTheme="majorHAnsi" w:cstheme="majorHAnsi"/>
                <w:sz w:val="20"/>
                <w:lang w:eastAsia="da-DK"/>
              </w:rPr>
              <w:t>Elektrinis radiatorius 370x704x90mm, N</w:t>
            </w:r>
            <w:r w:rsidRPr="00AA74C9">
              <w:rPr>
                <w:rFonts w:asciiTheme="majorHAnsi" w:hAnsiTheme="majorHAnsi" w:cstheme="majorHAnsi"/>
                <w:sz w:val="20"/>
                <w:lang w:val="en-US" w:eastAsia="da-DK"/>
              </w:rPr>
              <w:t>=0,8kW su patalpos termostatu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991CF" w14:textId="77777777" w:rsidR="006415EA" w:rsidRPr="001653E2" w:rsidRDefault="006415EA" w:rsidP="006415EA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B6FB8" w14:textId="638F359B" w:rsidR="006415EA" w:rsidRPr="00180EC3" w:rsidRDefault="006415EA" w:rsidP="006415EA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AA74C9">
              <w:rPr>
                <w:rFonts w:asciiTheme="majorHAnsi" w:hAnsiTheme="majorHAnsi" w:cstheme="majorHAnsi"/>
                <w:sz w:val="20"/>
                <w:lang w:eastAsia="da-DK"/>
              </w:rPr>
              <w:t>Vnt.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99E32" w14:textId="08086B84" w:rsidR="006415EA" w:rsidRPr="00180EC3" w:rsidRDefault="006415EA" w:rsidP="006415EA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AA74C9">
              <w:rPr>
                <w:rFonts w:asciiTheme="majorHAnsi" w:hAnsiTheme="majorHAnsi" w:cstheme="majorHAnsi"/>
                <w:sz w:val="20"/>
                <w:lang w:eastAsia="da-DK"/>
              </w:rPr>
              <w:t>4</w:t>
            </w:r>
          </w:p>
        </w:tc>
      </w:tr>
      <w:tr w:rsidR="006415EA" w:rsidRPr="00DB6050" w14:paraId="6880E5E5" w14:textId="77777777" w:rsidTr="00DE2AB1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65862FDA" w14:textId="77777777" w:rsidR="006415EA" w:rsidRPr="00DB6050" w:rsidRDefault="006415EA" w:rsidP="006415EA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6B46E" w14:textId="4A091444" w:rsidR="006415EA" w:rsidRPr="00180EC3" w:rsidRDefault="006415EA" w:rsidP="006415EA">
            <w:pPr>
              <w:rPr>
                <w:rFonts w:asciiTheme="majorHAnsi" w:hAnsiTheme="majorHAnsi" w:cstheme="majorHAnsi"/>
                <w:sz w:val="20"/>
                <w:lang w:val="en-US" w:eastAsia="en-US"/>
              </w:rPr>
            </w:pPr>
            <w:r w:rsidRPr="00AA74C9">
              <w:rPr>
                <w:rFonts w:asciiTheme="majorHAnsi" w:hAnsiTheme="majorHAnsi" w:cstheme="majorHAnsi"/>
                <w:sz w:val="20"/>
                <w:lang w:eastAsia="da-DK"/>
              </w:rPr>
              <w:t>Elektrinis radiatorius 370x934x90mm, N</w:t>
            </w:r>
            <w:r w:rsidRPr="00AA74C9">
              <w:rPr>
                <w:rFonts w:asciiTheme="majorHAnsi" w:hAnsiTheme="majorHAnsi" w:cstheme="majorHAnsi"/>
                <w:sz w:val="20"/>
                <w:lang w:val="en-US" w:eastAsia="da-DK"/>
              </w:rPr>
              <w:t>=1,2kW su patalpos termostatu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4D1EE" w14:textId="77777777" w:rsidR="006415EA" w:rsidRPr="001653E2" w:rsidRDefault="006415EA" w:rsidP="006415EA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65581" w14:textId="595B4912" w:rsidR="006415EA" w:rsidRPr="00180EC3" w:rsidRDefault="006415EA" w:rsidP="006415EA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AA74C9">
              <w:rPr>
                <w:rFonts w:asciiTheme="majorHAnsi" w:hAnsiTheme="majorHAnsi" w:cstheme="majorHAnsi"/>
                <w:sz w:val="20"/>
                <w:lang w:eastAsia="da-DK"/>
              </w:rPr>
              <w:t>Vnt.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AF8A0" w14:textId="2ACAFC29" w:rsidR="006415EA" w:rsidRPr="00180EC3" w:rsidRDefault="006415EA" w:rsidP="006415EA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2</w:t>
            </w:r>
          </w:p>
        </w:tc>
      </w:tr>
      <w:tr w:rsidR="00553D79" w:rsidRPr="00DB6050" w14:paraId="6E195127" w14:textId="77777777" w:rsidTr="00043C50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7EC7C62F" w14:textId="77777777" w:rsidR="00553D79" w:rsidRPr="00DB6050" w:rsidRDefault="00553D79" w:rsidP="00553D79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92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79FF226" w14:textId="0E247D57" w:rsidR="00553D79" w:rsidRPr="00180EC3" w:rsidRDefault="00553D79" w:rsidP="00553D79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b/>
                <w:bCs/>
                <w:sz w:val="20"/>
                <w:highlight w:val="lightGray"/>
                <w:lang w:val="en-US" w:eastAsia="en-US"/>
              </w:rPr>
              <w:t xml:space="preserve">1P </w:t>
            </w:r>
            <w:r w:rsidRPr="003D1D21">
              <w:rPr>
                <w:rFonts w:asciiTheme="majorHAnsi" w:hAnsiTheme="majorHAnsi" w:cstheme="majorHAnsi"/>
                <w:b/>
                <w:bCs/>
                <w:sz w:val="20"/>
                <w:highlight w:val="lightGray"/>
                <w:lang w:val="en-US" w:eastAsia="en-US"/>
              </w:rPr>
              <w:t>FREONINĖS VĖSINIMO SISTEMOS</w:t>
            </w:r>
          </w:p>
        </w:tc>
      </w:tr>
      <w:tr w:rsidR="00553D79" w:rsidRPr="00DB6050" w14:paraId="4E6CBECA" w14:textId="77777777" w:rsidTr="00360917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13E00353" w14:textId="77777777" w:rsidR="00553D79" w:rsidRPr="00DB6050" w:rsidRDefault="00553D79" w:rsidP="00553D79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EC43B3" w14:textId="1090E2F0" w:rsidR="00553D79" w:rsidRPr="00180EC3" w:rsidRDefault="00553D79" w:rsidP="00553D79">
            <w:pPr>
              <w:rPr>
                <w:rFonts w:asciiTheme="majorHAnsi" w:hAnsiTheme="majorHAnsi" w:cstheme="majorHAnsi"/>
                <w:sz w:val="20"/>
                <w:lang w:val="en-US" w:eastAsia="en-US"/>
              </w:rPr>
            </w:pPr>
            <w:r w:rsidRPr="002A24CF">
              <w:rPr>
                <w:rFonts w:asciiTheme="majorHAnsi" w:hAnsiTheme="majorHAnsi" w:cstheme="majorHAnsi"/>
                <w:sz w:val="20"/>
                <w:lang w:eastAsia="en-US"/>
              </w:rPr>
              <w:t>Sieninio modelio oro kondicionierius “split” tipo su išoriniu vėsinimo įrenginiu, vėsinimo galia Q=</w:t>
            </w:r>
            <w:r w:rsidR="00C83B2D">
              <w:rPr>
                <w:rFonts w:asciiTheme="majorHAnsi" w:hAnsiTheme="majorHAnsi" w:cstheme="majorHAnsi"/>
                <w:sz w:val="20"/>
                <w:lang w:eastAsia="en-US"/>
              </w:rPr>
              <w:t>3</w:t>
            </w:r>
            <w:r w:rsidRPr="002A24CF">
              <w:rPr>
                <w:rFonts w:asciiTheme="majorHAnsi" w:hAnsiTheme="majorHAnsi" w:cstheme="majorHAnsi"/>
                <w:sz w:val="20"/>
                <w:lang w:eastAsia="en-US"/>
              </w:rPr>
              <w:t>,</w:t>
            </w:r>
            <w:r>
              <w:rPr>
                <w:rFonts w:asciiTheme="majorHAnsi" w:hAnsiTheme="majorHAnsi" w:cstheme="majorHAnsi"/>
                <w:sz w:val="20"/>
                <w:lang w:eastAsia="en-US"/>
              </w:rPr>
              <w:t>0</w:t>
            </w:r>
            <w:r w:rsidRPr="002A24CF">
              <w:rPr>
                <w:rFonts w:asciiTheme="majorHAnsi" w:hAnsiTheme="majorHAnsi" w:cstheme="majorHAnsi"/>
                <w:sz w:val="20"/>
                <w:lang w:eastAsia="en-US"/>
              </w:rPr>
              <w:t>kW, freonas R32, darbinės ribos vėsinant -20 ~52⁰C, šildant -20 ~</w:t>
            </w:r>
            <w:r w:rsidR="00C83B2D">
              <w:rPr>
                <w:rFonts w:asciiTheme="majorHAnsi" w:hAnsiTheme="majorHAnsi" w:cstheme="majorHAnsi"/>
                <w:sz w:val="20"/>
                <w:lang w:eastAsia="en-US"/>
              </w:rPr>
              <w:t>24</w:t>
            </w:r>
            <w:r w:rsidRPr="002A24CF">
              <w:rPr>
                <w:rFonts w:asciiTheme="majorHAnsi" w:hAnsiTheme="majorHAnsi" w:cstheme="majorHAnsi"/>
                <w:sz w:val="20"/>
                <w:lang w:eastAsia="en-US"/>
              </w:rPr>
              <w:t>⁰C</w:t>
            </w:r>
            <w:r w:rsidRPr="002A24CF">
              <w:rPr>
                <w:rFonts w:asciiTheme="majorHAnsi" w:hAnsiTheme="majorHAnsi" w:cstheme="majorHAnsi" w:hint="eastAsia"/>
                <w:sz w:val="20"/>
                <w:lang w:eastAsia="en-US"/>
              </w:rPr>
              <w:t xml:space="preserve"> Lp</w:t>
            </w:r>
            <w:r w:rsidRPr="002A24CF">
              <w:rPr>
                <w:rFonts w:asciiTheme="majorHAnsi" w:hAnsiTheme="majorHAnsi" w:cstheme="majorHAnsi" w:hint="eastAsia"/>
                <w:sz w:val="20"/>
                <w:lang w:eastAsia="en-US"/>
              </w:rPr>
              <w:t>≤</w:t>
            </w:r>
            <w:r>
              <w:rPr>
                <w:rFonts w:asciiTheme="majorHAnsi" w:hAnsiTheme="majorHAnsi" w:cstheme="majorHAnsi"/>
                <w:sz w:val="20"/>
                <w:lang w:eastAsia="en-US"/>
              </w:rPr>
              <w:t>4</w:t>
            </w:r>
            <w:r w:rsidR="00C83B2D">
              <w:rPr>
                <w:rFonts w:asciiTheme="majorHAnsi" w:hAnsiTheme="majorHAnsi" w:cstheme="majorHAnsi"/>
                <w:sz w:val="20"/>
                <w:lang w:eastAsia="en-US"/>
              </w:rPr>
              <w:t>9</w:t>
            </w:r>
            <w:r w:rsidRPr="002A24CF">
              <w:rPr>
                <w:rFonts w:asciiTheme="majorHAnsi" w:hAnsiTheme="majorHAnsi" w:cstheme="majorHAnsi" w:hint="eastAsia"/>
                <w:sz w:val="20"/>
                <w:lang w:eastAsia="en-US"/>
              </w:rPr>
              <w:t>dB(A), SCOP 4,</w:t>
            </w:r>
            <w:r>
              <w:rPr>
                <w:rFonts w:asciiTheme="majorHAnsi" w:hAnsiTheme="majorHAnsi" w:cstheme="majorHAnsi"/>
                <w:sz w:val="20"/>
                <w:lang w:eastAsia="en-US"/>
              </w:rPr>
              <w:t>0</w:t>
            </w:r>
            <w:r w:rsidRPr="002A24CF">
              <w:rPr>
                <w:rFonts w:asciiTheme="majorHAnsi" w:hAnsiTheme="majorHAnsi" w:cstheme="majorHAnsi" w:hint="eastAsia"/>
                <w:sz w:val="20"/>
                <w:lang w:eastAsia="en-US"/>
              </w:rPr>
              <w:t xml:space="preserve">, SEER </w:t>
            </w:r>
            <w:r>
              <w:rPr>
                <w:rFonts w:asciiTheme="majorHAnsi" w:hAnsiTheme="majorHAnsi" w:cstheme="majorHAnsi"/>
                <w:sz w:val="20"/>
                <w:lang w:eastAsia="en-US"/>
              </w:rPr>
              <w:t>6</w:t>
            </w:r>
            <w:r w:rsidRPr="002A24CF">
              <w:rPr>
                <w:rFonts w:asciiTheme="majorHAnsi" w:hAnsiTheme="majorHAnsi" w:cstheme="majorHAnsi" w:hint="eastAsia"/>
                <w:sz w:val="20"/>
                <w:lang w:eastAsia="en-US"/>
              </w:rPr>
              <w:t>,</w:t>
            </w:r>
            <w:r>
              <w:rPr>
                <w:rFonts w:asciiTheme="majorHAnsi" w:hAnsiTheme="majorHAnsi" w:cstheme="majorHAnsi"/>
                <w:sz w:val="20"/>
                <w:lang w:eastAsia="en-US"/>
              </w:rPr>
              <w:t>4</w:t>
            </w:r>
            <w:r w:rsidRPr="002A24CF">
              <w:rPr>
                <w:rFonts w:asciiTheme="majorHAnsi" w:hAnsiTheme="majorHAnsi" w:cstheme="majorHAnsi" w:hint="eastAsia"/>
                <w:sz w:val="20"/>
                <w:lang w:eastAsia="en-US"/>
              </w:rPr>
              <w:t>.</w:t>
            </w:r>
            <w:r w:rsidRPr="002A24CF">
              <w:rPr>
                <w:rFonts w:asciiTheme="majorHAnsi" w:hAnsiTheme="majorHAnsi" w:cstheme="majorHAnsi"/>
                <w:sz w:val="20"/>
                <w:lang w:eastAsia="en-US"/>
              </w:rPr>
              <w:t xml:space="preserve"> Komplekte kondensacinis siurbliukas, temperatūros daviklis vidiniam blokui, su originaliu pulteliu. </w:t>
            </w:r>
            <w:r w:rsidRPr="002A24CF">
              <w:rPr>
                <w:rFonts w:asciiTheme="majorHAnsi" w:hAnsiTheme="majorHAnsi" w:cstheme="majorHAnsi" w:hint="eastAsia"/>
                <w:sz w:val="20"/>
                <w:lang w:eastAsia="en-US"/>
              </w:rPr>
              <w:t>Triuk</w:t>
            </w:r>
            <w:r w:rsidRPr="002A24CF">
              <w:rPr>
                <w:rFonts w:asciiTheme="majorHAnsi" w:hAnsiTheme="majorHAnsi" w:cstheme="majorHAnsi" w:hint="eastAsia"/>
                <w:sz w:val="20"/>
                <w:lang w:eastAsia="en-US"/>
              </w:rPr>
              <w:t>š</w:t>
            </w:r>
            <w:r w:rsidRPr="002A24CF">
              <w:rPr>
                <w:rFonts w:asciiTheme="majorHAnsi" w:hAnsiTheme="majorHAnsi" w:cstheme="majorHAnsi" w:hint="eastAsia"/>
                <w:sz w:val="20"/>
                <w:lang w:eastAsia="en-US"/>
              </w:rPr>
              <w:t>mo lygis Lp</w:t>
            </w:r>
            <w:r w:rsidRPr="002A24CF">
              <w:rPr>
                <w:rFonts w:asciiTheme="majorHAnsi" w:hAnsiTheme="majorHAnsi" w:cstheme="majorHAnsi" w:hint="eastAsia"/>
                <w:sz w:val="20"/>
                <w:lang w:eastAsia="en-US"/>
              </w:rPr>
              <w:t>≤</w:t>
            </w:r>
            <w:r w:rsidRPr="002A24CF">
              <w:rPr>
                <w:rFonts w:asciiTheme="majorHAnsi" w:hAnsiTheme="majorHAnsi" w:cstheme="majorHAnsi" w:hint="eastAsia"/>
                <w:sz w:val="20"/>
                <w:lang w:eastAsia="en-US"/>
              </w:rPr>
              <w:t>4</w:t>
            </w:r>
            <w:r w:rsidR="00C83B2D">
              <w:rPr>
                <w:rFonts w:asciiTheme="majorHAnsi" w:hAnsiTheme="majorHAnsi" w:cstheme="majorHAnsi"/>
                <w:sz w:val="20"/>
                <w:lang w:eastAsia="en-US"/>
              </w:rPr>
              <w:t>9</w:t>
            </w:r>
            <w:r w:rsidRPr="002A24CF">
              <w:rPr>
                <w:rFonts w:asciiTheme="majorHAnsi" w:hAnsiTheme="majorHAnsi" w:cstheme="majorHAnsi" w:hint="eastAsia"/>
                <w:sz w:val="20"/>
                <w:lang w:eastAsia="en-US"/>
              </w:rPr>
              <w:t>dB(A).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2FCB4" w14:textId="2B5D2C62" w:rsidR="00553D79" w:rsidRDefault="00553D79" w:rsidP="00553D79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2A24CF">
              <w:rPr>
                <w:rFonts w:asciiTheme="majorHAnsi" w:hAnsiTheme="majorHAnsi" w:cstheme="majorHAnsi"/>
                <w:sz w:val="20"/>
                <w:lang w:eastAsia="da-DK"/>
              </w:rPr>
              <w:t>DX</w:t>
            </w:r>
            <w:r w:rsidR="00C83B2D">
              <w:rPr>
                <w:rFonts w:asciiTheme="majorHAnsi" w:hAnsiTheme="majorHAnsi" w:cstheme="majorHAnsi"/>
                <w:sz w:val="20"/>
                <w:lang w:eastAsia="da-DK"/>
              </w:rPr>
              <w:t>1P</w:t>
            </w:r>
            <w:r>
              <w:rPr>
                <w:rFonts w:asciiTheme="majorHAnsi" w:hAnsiTheme="majorHAnsi" w:cstheme="majorHAnsi"/>
                <w:sz w:val="20"/>
                <w:lang w:eastAsia="da-DK"/>
              </w:rPr>
              <w:t>-</w:t>
            </w:r>
            <w:r w:rsidR="00C83B2D">
              <w:rPr>
                <w:rFonts w:asciiTheme="majorHAnsi" w:hAnsiTheme="majorHAnsi" w:cstheme="majorHAnsi"/>
                <w:sz w:val="20"/>
                <w:lang w:eastAsia="da-DK"/>
              </w:rPr>
              <w:t>1, DX1P-2</w:t>
            </w:r>
          </w:p>
          <w:p w14:paraId="3B15520B" w14:textId="10C5F64B" w:rsidR="00553D79" w:rsidRPr="00375E80" w:rsidRDefault="00C83B2D" w:rsidP="00C83B2D">
            <w:pPr>
              <w:ind w:left="-1593" w:firstLine="1593"/>
              <w:rPr>
                <w:rFonts w:ascii="Calibri Light" w:hAnsi="Calibri Light" w:cs="Calibri Light"/>
                <w:bCs/>
                <w:sz w:val="20"/>
                <w:lang w:eastAsia="lt-LT"/>
              </w:rPr>
            </w:pPr>
            <w:r w:rsidRPr="00C83B2D">
              <w:rPr>
                <w:rFonts w:ascii="Calibri Light" w:hAnsi="Calibri Light" w:cs="Calibri Light"/>
                <w:bCs/>
                <w:sz w:val="20"/>
                <w:lang w:eastAsia="lt-LT"/>
              </w:rPr>
              <w:t>FTXM50A+ RZAG50NY1</w:t>
            </w:r>
          </w:p>
          <w:p w14:paraId="69EDD482" w14:textId="3BF942DE" w:rsidR="00553D79" w:rsidRPr="001653E2" w:rsidRDefault="00553D79" w:rsidP="00553D79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Daikin arba analogas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E7F0D" w14:textId="64871470" w:rsidR="00553D79" w:rsidRPr="00180EC3" w:rsidRDefault="00553D79" w:rsidP="00553D79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2A24CF">
              <w:rPr>
                <w:rFonts w:asciiTheme="majorHAnsi" w:hAnsiTheme="majorHAnsi" w:cstheme="majorHAnsi"/>
                <w:sz w:val="20"/>
                <w:lang w:eastAsia="da-DK"/>
              </w:rPr>
              <w:t>kompl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D1148" w14:textId="5CDA3D21" w:rsidR="00553D79" w:rsidRPr="00180EC3" w:rsidRDefault="00C83B2D" w:rsidP="00553D79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2</w:t>
            </w:r>
          </w:p>
        </w:tc>
      </w:tr>
      <w:tr w:rsidR="00C83B2D" w:rsidRPr="00DB6050" w14:paraId="5BB80CD5" w14:textId="77777777" w:rsidTr="005D238C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3AE26C4D" w14:textId="77777777" w:rsidR="00C83B2D" w:rsidRPr="00DB6050" w:rsidRDefault="00C83B2D" w:rsidP="00C83B2D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618C2F" w14:textId="3291816C" w:rsidR="00C83B2D" w:rsidRPr="00180EC3" w:rsidRDefault="00C83B2D" w:rsidP="00C83B2D">
            <w:pPr>
              <w:rPr>
                <w:rFonts w:asciiTheme="majorHAnsi" w:hAnsiTheme="majorHAnsi" w:cstheme="majorHAnsi"/>
                <w:sz w:val="20"/>
                <w:lang w:val="en-US" w:eastAsia="en-US"/>
              </w:rPr>
            </w:pPr>
            <w:r w:rsidRPr="00180EC3">
              <w:rPr>
                <w:rFonts w:asciiTheme="majorHAnsi" w:hAnsiTheme="majorHAnsi" w:cstheme="majorHAnsi"/>
                <w:sz w:val="20"/>
                <w:lang w:val="en-US" w:eastAsia="en-US"/>
              </w:rPr>
              <w:t xml:space="preserve">Varinis vamzdis </w:t>
            </w:r>
            <w:r>
              <w:rPr>
                <w:rFonts w:asciiTheme="majorHAnsi" w:hAnsiTheme="majorHAnsi" w:cstheme="majorHAnsi"/>
                <w:sz w:val="20"/>
                <w:lang w:val="en-US" w:eastAsia="en-US"/>
              </w:rPr>
              <w:t>6,35</w:t>
            </w:r>
            <w:r w:rsidRPr="00180EC3">
              <w:rPr>
                <w:rFonts w:asciiTheme="majorHAnsi" w:hAnsiTheme="majorHAnsi" w:cstheme="majorHAnsi"/>
                <w:sz w:val="20"/>
                <w:lang w:val="en-US" w:eastAsia="en-US"/>
              </w:rPr>
              <w:t>mm izoliuotas antikondensacine izoliacija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BA21F" w14:textId="0CA91EED" w:rsidR="00C83B2D" w:rsidRPr="001653E2" w:rsidRDefault="00C83B2D" w:rsidP="00C83B2D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180EC3">
              <w:rPr>
                <w:rFonts w:asciiTheme="majorHAnsi" w:hAnsiTheme="majorHAnsi" w:cstheme="majorHAnsi"/>
                <w:sz w:val="20"/>
                <w:lang w:eastAsia="da-DK"/>
              </w:rPr>
              <w:t>TS-4.7.9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737D5" w14:textId="4F1419E7" w:rsidR="00C83B2D" w:rsidRPr="00180EC3" w:rsidRDefault="00C83B2D" w:rsidP="00C83B2D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180EC3">
              <w:rPr>
                <w:rFonts w:asciiTheme="majorHAnsi" w:hAnsiTheme="majorHAnsi" w:cstheme="majorHAnsi"/>
                <w:sz w:val="20"/>
                <w:lang w:eastAsia="da-DK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5C58A" w14:textId="2DB6DEEE" w:rsidR="00C83B2D" w:rsidRPr="00180EC3" w:rsidRDefault="00C83B2D" w:rsidP="00C83B2D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30</w:t>
            </w:r>
          </w:p>
        </w:tc>
      </w:tr>
      <w:tr w:rsidR="00C83B2D" w:rsidRPr="00DB6050" w14:paraId="5EBF3BE4" w14:textId="77777777" w:rsidTr="00FE08F5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5E3B4374" w14:textId="77777777" w:rsidR="00C83B2D" w:rsidRPr="00DB6050" w:rsidRDefault="00C83B2D" w:rsidP="00C83B2D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97B047" w14:textId="230DC81F" w:rsidR="00C83B2D" w:rsidRPr="00180EC3" w:rsidRDefault="00C83B2D" w:rsidP="00C83B2D">
            <w:pPr>
              <w:rPr>
                <w:rFonts w:asciiTheme="majorHAnsi" w:hAnsiTheme="majorHAnsi" w:cstheme="majorHAnsi"/>
                <w:sz w:val="20"/>
                <w:lang w:val="en-US" w:eastAsia="en-US"/>
              </w:rPr>
            </w:pPr>
            <w:r w:rsidRPr="00180EC3">
              <w:rPr>
                <w:rFonts w:asciiTheme="majorHAnsi" w:hAnsiTheme="majorHAnsi" w:cstheme="majorHAnsi"/>
                <w:sz w:val="20"/>
                <w:lang w:val="en-US" w:eastAsia="en-US"/>
              </w:rPr>
              <w:t>Varinis vamzdis 1</w:t>
            </w:r>
            <w:r>
              <w:rPr>
                <w:rFonts w:asciiTheme="majorHAnsi" w:hAnsiTheme="majorHAnsi" w:cstheme="majorHAnsi"/>
                <w:sz w:val="20"/>
                <w:lang w:val="en-US" w:eastAsia="en-US"/>
              </w:rPr>
              <w:t>2</w:t>
            </w:r>
            <w:r w:rsidRPr="00180EC3">
              <w:rPr>
                <w:rFonts w:asciiTheme="majorHAnsi" w:hAnsiTheme="majorHAnsi" w:cstheme="majorHAnsi"/>
                <w:sz w:val="20"/>
                <w:lang w:val="en-US" w:eastAsia="en-US"/>
              </w:rPr>
              <w:t>,</w:t>
            </w:r>
            <w:r>
              <w:rPr>
                <w:rFonts w:asciiTheme="majorHAnsi" w:hAnsiTheme="majorHAnsi" w:cstheme="majorHAnsi"/>
                <w:sz w:val="20"/>
                <w:lang w:val="en-US" w:eastAsia="en-US"/>
              </w:rPr>
              <w:t>7</w:t>
            </w:r>
            <w:r w:rsidRPr="00180EC3">
              <w:rPr>
                <w:rFonts w:asciiTheme="majorHAnsi" w:hAnsiTheme="majorHAnsi" w:cstheme="majorHAnsi"/>
                <w:sz w:val="20"/>
                <w:lang w:val="en-US" w:eastAsia="en-US"/>
              </w:rPr>
              <w:t>mm izoliuotas antikondensacine izoliacija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2664A" w14:textId="77777777" w:rsidR="00C83B2D" w:rsidRPr="001653E2" w:rsidRDefault="00C83B2D" w:rsidP="00C83B2D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AFE32" w14:textId="3B3A4D89" w:rsidR="00C83B2D" w:rsidRPr="00180EC3" w:rsidRDefault="00C83B2D" w:rsidP="00C83B2D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180EC3">
              <w:rPr>
                <w:rFonts w:asciiTheme="majorHAnsi" w:hAnsiTheme="majorHAnsi" w:cstheme="majorHAnsi"/>
                <w:sz w:val="20"/>
                <w:lang w:eastAsia="da-DK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6B1C8" w14:textId="39DEC97D" w:rsidR="00C83B2D" w:rsidRPr="00180EC3" w:rsidRDefault="00C83B2D" w:rsidP="00C83B2D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30</w:t>
            </w:r>
          </w:p>
        </w:tc>
      </w:tr>
      <w:tr w:rsidR="000C7D2E" w:rsidRPr="00DB6050" w14:paraId="5F90F973" w14:textId="77777777" w:rsidTr="00FE08F5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109EC291" w14:textId="77777777" w:rsidR="000C7D2E" w:rsidRPr="00DB6050" w:rsidRDefault="000C7D2E" w:rsidP="000C7D2E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9AEAC6" w14:textId="4C417DAA" w:rsidR="000C7D2E" w:rsidRPr="00180EC3" w:rsidRDefault="000C7D2E" w:rsidP="000C7D2E">
            <w:pPr>
              <w:rPr>
                <w:rFonts w:asciiTheme="majorHAnsi" w:hAnsiTheme="majorHAnsi" w:cstheme="majorHAnsi"/>
                <w:sz w:val="20"/>
                <w:lang w:val="en-US" w:eastAsia="en-US"/>
              </w:rPr>
            </w:pPr>
            <w:r w:rsidRPr="00180EC3">
              <w:rPr>
                <w:rFonts w:asciiTheme="majorHAnsi" w:hAnsiTheme="majorHAnsi" w:cstheme="majorHAnsi"/>
                <w:sz w:val="20"/>
                <w:lang w:val="en-US" w:eastAsia="en-US"/>
              </w:rPr>
              <w:t>Montavimo darbai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D8D51" w14:textId="077ECF68" w:rsidR="000C7D2E" w:rsidRPr="001653E2" w:rsidRDefault="000C7D2E" w:rsidP="000C7D2E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180EC3">
              <w:rPr>
                <w:rFonts w:asciiTheme="majorHAnsi" w:hAnsiTheme="majorHAnsi" w:cstheme="majorHAnsi"/>
                <w:sz w:val="20"/>
                <w:lang w:eastAsia="da-DK"/>
              </w:rPr>
              <w:t>TS-4.8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318AB" w14:textId="26E78ACC" w:rsidR="000C7D2E" w:rsidRPr="00180EC3" w:rsidRDefault="000C7D2E" w:rsidP="000C7D2E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180EC3">
              <w:rPr>
                <w:rFonts w:asciiTheme="majorHAnsi" w:hAnsiTheme="majorHAnsi" w:cstheme="majorHAnsi"/>
                <w:sz w:val="20"/>
                <w:lang w:eastAsia="da-DK"/>
              </w:rPr>
              <w:t>Kompl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63376" w14:textId="1BC46890" w:rsidR="000C7D2E" w:rsidRDefault="000C7D2E" w:rsidP="000C7D2E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180EC3">
              <w:rPr>
                <w:rFonts w:asciiTheme="majorHAnsi" w:hAnsiTheme="majorHAnsi" w:cstheme="majorHAnsi"/>
                <w:sz w:val="20"/>
                <w:lang w:eastAsia="da-DK"/>
              </w:rPr>
              <w:t>14</w:t>
            </w:r>
          </w:p>
        </w:tc>
      </w:tr>
      <w:tr w:rsidR="000C7D2E" w:rsidRPr="00DB6050" w14:paraId="218CBB3D" w14:textId="77777777" w:rsidTr="00FE08F5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22FFF1E7" w14:textId="77777777" w:rsidR="000C7D2E" w:rsidRPr="00DB6050" w:rsidRDefault="000C7D2E" w:rsidP="000C7D2E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EFE211" w14:textId="58EC157B" w:rsidR="000C7D2E" w:rsidRPr="00180EC3" w:rsidRDefault="000C7D2E" w:rsidP="000C7D2E">
            <w:pPr>
              <w:rPr>
                <w:rFonts w:asciiTheme="majorHAnsi" w:hAnsiTheme="majorHAnsi" w:cstheme="majorHAnsi"/>
                <w:sz w:val="20"/>
                <w:lang w:val="en-US" w:eastAsia="en-US"/>
              </w:rPr>
            </w:pPr>
            <w:r w:rsidRPr="00180EC3">
              <w:rPr>
                <w:rFonts w:asciiTheme="majorHAnsi" w:hAnsiTheme="majorHAnsi" w:cstheme="majorHAnsi"/>
                <w:sz w:val="20"/>
                <w:lang w:val="en-US" w:eastAsia="en-US"/>
              </w:rPr>
              <w:t>Metalas kondicionierių tvirtinimui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07407" w14:textId="77777777" w:rsidR="000C7D2E" w:rsidRPr="001653E2" w:rsidRDefault="000C7D2E" w:rsidP="000C7D2E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FFFD1" w14:textId="74010039" w:rsidR="000C7D2E" w:rsidRPr="00180EC3" w:rsidRDefault="000C7D2E" w:rsidP="000C7D2E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180EC3">
              <w:rPr>
                <w:rFonts w:asciiTheme="majorHAnsi" w:hAnsiTheme="majorHAnsi" w:cstheme="majorHAnsi"/>
                <w:sz w:val="20"/>
                <w:lang w:eastAsia="da-DK"/>
              </w:rPr>
              <w:t>kg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5D581" w14:textId="6572842A" w:rsidR="000C7D2E" w:rsidRDefault="000C7D2E" w:rsidP="000C7D2E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180EC3">
              <w:rPr>
                <w:rFonts w:asciiTheme="majorHAnsi" w:hAnsiTheme="majorHAnsi" w:cstheme="majorHAnsi"/>
                <w:sz w:val="20"/>
                <w:lang w:eastAsia="da-DK"/>
              </w:rPr>
              <w:t>90</w:t>
            </w:r>
          </w:p>
        </w:tc>
      </w:tr>
      <w:tr w:rsidR="00C83B2D" w:rsidRPr="00DB6050" w14:paraId="4EA22FB6" w14:textId="77777777" w:rsidTr="00FE08F5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77B6B30B" w14:textId="77777777" w:rsidR="00C83B2D" w:rsidRPr="00DB6050" w:rsidRDefault="00C83B2D" w:rsidP="00C83B2D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FFB418" w14:textId="77777777" w:rsidR="00C83B2D" w:rsidRPr="00180EC3" w:rsidRDefault="00C83B2D" w:rsidP="00C83B2D">
            <w:pPr>
              <w:rPr>
                <w:rFonts w:asciiTheme="majorHAnsi" w:hAnsiTheme="majorHAnsi" w:cstheme="majorHAnsi"/>
                <w:sz w:val="20"/>
                <w:lang w:val="en-US" w:eastAsia="en-US"/>
              </w:rPr>
            </w:pP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CCEEB" w14:textId="77777777" w:rsidR="00C83B2D" w:rsidRPr="001653E2" w:rsidRDefault="00C83B2D" w:rsidP="00C83B2D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ACAD0" w14:textId="77777777" w:rsidR="00C83B2D" w:rsidRPr="00180EC3" w:rsidRDefault="00C83B2D" w:rsidP="00C83B2D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3654E" w14:textId="77777777" w:rsidR="00C83B2D" w:rsidRDefault="00C83B2D" w:rsidP="00C83B2D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</w:p>
        </w:tc>
      </w:tr>
    </w:tbl>
    <w:p w14:paraId="57749455" w14:textId="77777777" w:rsidR="00202EBA" w:rsidRPr="00DB6050" w:rsidRDefault="00202EBA" w:rsidP="00791DB9">
      <w:pPr>
        <w:rPr>
          <w:rFonts w:asciiTheme="majorHAnsi" w:hAnsiTheme="majorHAnsi" w:cstheme="majorHAnsi"/>
          <w:sz w:val="20"/>
        </w:rPr>
      </w:pPr>
    </w:p>
    <w:p w14:paraId="2E6B6429" w14:textId="77777777" w:rsidR="00791DB9" w:rsidRPr="00DB6050" w:rsidRDefault="00791DB9" w:rsidP="00791DB9">
      <w:pPr>
        <w:rPr>
          <w:rFonts w:asciiTheme="majorHAnsi" w:hAnsiTheme="majorHAnsi" w:cstheme="majorHAnsi"/>
          <w:sz w:val="20"/>
        </w:rPr>
      </w:pPr>
      <w:r w:rsidRPr="00DB6050">
        <w:rPr>
          <w:rFonts w:asciiTheme="majorHAnsi" w:hAnsiTheme="majorHAnsi" w:cstheme="majorHAnsi"/>
          <w:sz w:val="20"/>
        </w:rPr>
        <w:t>PASTABOS:</w:t>
      </w:r>
    </w:p>
    <w:p w14:paraId="68EE4638" w14:textId="77777777" w:rsidR="00791DB9" w:rsidRPr="00DB6050" w:rsidRDefault="00791DB9" w:rsidP="00791DB9">
      <w:pPr>
        <w:rPr>
          <w:rFonts w:asciiTheme="majorHAnsi" w:hAnsiTheme="majorHAnsi" w:cstheme="majorHAnsi"/>
          <w:sz w:val="20"/>
        </w:rPr>
      </w:pPr>
      <w:r w:rsidRPr="00DB6050">
        <w:rPr>
          <w:rFonts w:asciiTheme="majorHAnsi" w:hAnsiTheme="majorHAnsi" w:cstheme="majorHAnsi"/>
          <w:sz w:val="20"/>
        </w:rPr>
        <w:t>1.</w:t>
      </w:r>
      <w:r w:rsidRPr="00DB6050">
        <w:rPr>
          <w:rFonts w:asciiTheme="majorHAnsi" w:hAnsiTheme="majorHAnsi" w:cstheme="majorHAnsi"/>
          <w:sz w:val="20"/>
        </w:rPr>
        <w:tab/>
        <w:t>Visus vamzdynus skaičiuojant būtina įsivertinti jų fasonines dalis ir jungtis;</w:t>
      </w:r>
    </w:p>
    <w:p w14:paraId="1808BD92" w14:textId="2A36BA20" w:rsidR="00791DB9" w:rsidRDefault="00791DB9" w:rsidP="00791DB9">
      <w:pPr>
        <w:rPr>
          <w:rFonts w:asciiTheme="majorHAnsi" w:hAnsiTheme="majorHAnsi" w:cstheme="majorHAnsi"/>
          <w:sz w:val="20"/>
        </w:rPr>
      </w:pPr>
      <w:r w:rsidRPr="00DB6050">
        <w:rPr>
          <w:rFonts w:asciiTheme="majorHAnsi" w:hAnsiTheme="majorHAnsi" w:cstheme="majorHAnsi"/>
          <w:sz w:val="20"/>
        </w:rPr>
        <w:t>2.</w:t>
      </w:r>
      <w:r w:rsidRPr="00DB6050">
        <w:rPr>
          <w:rFonts w:asciiTheme="majorHAnsi" w:hAnsiTheme="majorHAnsi" w:cstheme="majorHAnsi"/>
          <w:sz w:val="20"/>
        </w:rPr>
        <w:tab/>
        <w:t>Visos medžiagos ir įrengimai turi būti skaičiuojami su tvirtinimo elementais ir montavimo darbais;</w:t>
      </w:r>
    </w:p>
    <w:p w14:paraId="108F3A04" w14:textId="6AEA909C" w:rsidR="001125B9" w:rsidRPr="00DB6050" w:rsidRDefault="001125B9" w:rsidP="00791DB9">
      <w:pPr>
        <w:rPr>
          <w:rFonts w:asciiTheme="majorHAnsi" w:hAnsiTheme="majorHAnsi" w:cstheme="majorHAnsi"/>
          <w:sz w:val="20"/>
        </w:rPr>
      </w:pPr>
      <w:r>
        <w:rPr>
          <w:rFonts w:asciiTheme="majorHAnsi" w:hAnsiTheme="majorHAnsi" w:cstheme="majorHAnsi"/>
          <w:sz w:val="20"/>
        </w:rPr>
        <w:t>3.</w:t>
      </w:r>
      <w:r>
        <w:rPr>
          <w:rFonts w:asciiTheme="majorHAnsi" w:hAnsiTheme="majorHAnsi" w:cstheme="majorHAnsi"/>
          <w:sz w:val="20"/>
        </w:rPr>
        <w:tab/>
        <w:t>Priešgaisrinis angų sandarinimas atliekas rangovo;</w:t>
      </w:r>
    </w:p>
    <w:p w14:paraId="11361D26" w14:textId="3EA61B56" w:rsidR="00F84138" w:rsidRPr="00DB6050" w:rsidRDefault="001125B9" w:rsidP="00791DB9">
      <w:pPr>
        <w:rPr>
          <w:rFonts w:asciiTheme="majorHAnsi" w:hAnsiTheme="majorHAnsi" w:cstheme="majorHAnsi"/>
          <w:sz w:val="20"/>
        </w:rPr>
      </w:pPr>
      <w:r>
        <w:rPr>
          <w:rFonts w:asciiTheme="majorHAnsi" w:hAnsiTheme="majorHAnsi" w:cstheme="majorHAnsi"/>
          <w:sz w:val="20"/>
        </w:rPr>
        <w:t>4</w:t>
      </w:r>
      <w:r w:rsidR="00791DB9" w:rsidRPr="00DB6050">
        <w:rPr>
          <w:rFonts w:asciiTheme="majorHAnsi" w:hAnsiTheme="majorHAnsi" w:cstheme="majorHAnsi"/>
          <w:sz w:val="20"/>
        </w:rPr>
        <w:t>.</w:t>
      </w:r>
      <w:r w:rsidR="00791DB9" w:rsidRPr="00DB6050">
        <w:rPr>
          <w:rFonts w:asciiTheme="majorHAnsi" w:hAnsiTheme="majorHAnsi" w:cstheme="majorHAnsi"/>
          <w:sz w:val="20"/>
        </w:rPr>
        <w:tab/>
      </w:r>
      <w:r w:rsidR="00F84138">
        <w:rPr>
          <w:rFonts w:asciiTheme="majorHAnsi" w:hAnsiTheme="majorHAnsi" w:cstheme="majorHAnsi"/>
          <w:sz w:val="20"/>
        </w:rPr>
        <w:t xml:space="preserve">Aktyvios </w:t>
      </w:r>
      <w:r w:rsidR="00F84138">
        <w:rPr>
          <w:rFonts w:asciiTheme="majorHAnsi" w:hAnsiTheme="majorHAnsi" w:cstheme="majorHAnsi"/>
          <w:sz w:val="20"/>
          <w:lang w:eastAsia="en-US"/>
        </w:rPr>
        <w:t>šalčio sijas įtrauktos į vėdinimo medžiagų žiniaraštį</w:t>
      </w:r>
      <w:r w:rsidR="00791DB9" w:rsidRPr="00DB6050">
        <w:rPr>
          <w:rFonts w:asciiTheme="majorHAnsi" w:hAnsiTheme="majorHAnsi" w:cstheme="majorHAnsi"/>
          <w:sz w:val="20"/>
        </w:rPr>
        <w:t>;</w:t>
      </w:r>
    </w:p>
    <w:p w14:paraId="30C2FF90" w14:textId="3DA81B6B" w:rsidR="00791DB9" w:rsidRDefault="001125B9" w:rsidP="00791DB9">
      <w:pPr>
        <w:rPr>
          <w:rFonts w:asciiTheme="majorHAnsi" w:hAnsiTheme="majorHAnsi" w:cstheme="majorHAnsi"/>
          <w:sz w:val="20"/>
        </w:rPr>
      </w:pPr>
      <w:r>
        <w:rPr>
          <w:rFonts w:asciiTheme="majorHAnsi" w:hAnsiTheme="majorHAnsi" w:cstheme="majorHAnsi"/>
          <w:sz w:val="20"/>
        </w:rPr>
        <w:t>5</w:t>
      </w:r>
      <w:r w:rsidR="00791DB9" w:rsidRPr="00DB6050">
        <w:rPr>
          <w:rFonts w:asciiTheme="majorHAnsi" w:hAnsiTheme="majorHAnsi" w:cstheme="majorHAnsi"/>
          <w:sz w:val="20"/>
        </w:rPr>
        <w:t>.</w:t>
      </w:r>
      <w:r w:rsidR="00791DB9" w:rsidRPr="00DB6050">
        <w:rPr>
          <w:rFonts w:asciiTheme="majorHAnsi" w:hAnsiTheme="majorHAnsi" w:cstheme="majorHAnsi"/>
          <w:sz w:val="20"/>
        </w:rPr>
        <w:tab/>
        <w:t xml:space="preserve">Medžiagų kiekiai (vamzdynai) – </w:t>
      </w:r>
      <w:r w:rsidR="00DB6050" w:rsidRPr="00DB6050">
        <w:rPr>
          <w:rFonts w:asciiTheme="majorHAnsi" w:hAnsiTheme="majorHAnsi" w:cstheme="majorHAnsi"/>
          <w:sz w:val="20"/>
        </w:rPr>
        <w:t xml:space="preserve">su </w:t>
      </w:r>
      <w:r w:rsidR="00F84138">
        <w:rPr>
          <w:rFonts w:asciiTheme="majorHAnsi" w:hAnsiTheme="majorHAnsi" w:cstheme="majorHAnsi"/>
          <w:sz w:val="20"/>
        </w:rPr>
        <w:t>3</w:t>
      </w:r>
      <w:r w:rsidR="00DB6050" w:rsidRPr="00DB6050">
        <w:rPr>
          <w:rFonts w:asciiTheme="majorHAnsi" w:hAnsiTheme="majorHAnsi" w:cstheme="majorHAnsi"/>
          <w:sz w:val="20"/>
        </w:rPr>
        <w:t>0%</w:t>
      </w:r>
      <w:r w:rsidR="00791DB9" w:rsidRPr="00DB6050">
        <w:rPr>
          <w:rFonts w:asciiTheme="majorHAnsi" w:hAnsiTheme="majorHAnsi" w:cstheme="majorHAnsi"/>
          <w:sz w:val="20"/>
        </w:rPr>
        <w:t xml:space="preserve"> atsargos koeficientu</w:t>
      </w:r>
      <w:r w:rsidR="00D7269D">
        <w:rPr>
          <w:rFonts w:asciiTheme="majorHAnsi" w:hAnsiTheme="majorHAnsi" w:cstheme="majorHAnsi"/>
          <w:sz w:val="20"/>
        </w:rPr>
        <w:t>;</w:t>
      </w:r>
    </w:p>
    <w:p w14:paraId="699413F9" w14:textId="0674546F" w:rsidR="00D7269D" w:rsidRPr="002657D6" w:rsidRDefault="00D7269D" w:rsidP="00791DB9">
      <w:pPr>
        <w:rPr>
          <w:rFonts w:asciiTheme="majorHAnsi" w:hAnsiTheme="majorHAnsi" w:cstheme="majorHAnsi"/>
          <w:sz w:val="20"/>
        </w:rPr>
      </w:pPr>
      <w:r>
        <w:rPr>
          <w:rFonts w:asciiTheme="majorHAnsi" w:hAnsiTheme="majorHAnsi" w:cstheme="majorHAnsi"/>
          <w:sz w:val="20"/>
        </w:rPr>
        <w:t>6.</w:t>
      </w:r>
      <w:r>
        <w:rPr>
          <w:rFonts w:asciiTheme="majorHAnsi" w:hAnsiTheme="majorHAnsi" w:cstheme="majorHAnsi"/>
          <w:sz w:val="20"/>
        </w:rPr>
        <w:tab/>
        <w:t>Radiatorių ir konvektorių spalvą derinti su projekto architektu.</w:t>
      </w:r>
    </w:p>
    <w:p w14:paraId="61A00A82" w14:textId="786BE603" w:rsidR="00843641" w:rsidRPr="00843641" w:rsidRDefault="00843641" w:rsidP="00843641">
      <w:pPr>
        <w:textAlignment w:val="auto"/>
        <w:rPr>
          <w:rFonts w:ascii="Calibri Light" w:hAnsi="Calibri Light" w:cs="Calibri Light"/>
          <w:sz w:val="20"/>
        </w:rPr>
      </w:pPr>
      <w:r>
        <w:rPr>
          <w:rFonts w:ascii="Calibri Light" w:hAnsi="Calibri Light" w:cs="Calibri Light"/>
          <w:sz w:val="20"/>
        </w:rPr>
        <w:t>7.</w:t>
      </w:r>
      <w:r>
        <w:rPr>
          <w:rFonts w:ascii="Calibri Light" w:hAnsi="Calibri Light" w:cs="Calibri Light"/>
          <w:sz w:val="20"/>
        </w:rPr>
        <w:tab/>
      </w:r>
      <w:r w:rsidRPr="00843641">
        <w:rPr>
          <w:rFonts w:ascii="Calibri Light" w:hAnsi="Calibri Light" w:cs="Calibri Light"/>
          <w:sz w:val="20"/>
        </w:rPr>
        <w:t>Medžiagų kiekiai orientaciniai. Visos medžiagos, kurios gali būti pagrįstai laikomos būtinos tinkamam sistemų eksploatavimui, turi būti pateiktos sistemos montavimo metu, nepriklausomai nuo to, ar jos yra parodytos brėžiniuose ir/arba apibūdintos projekto dokumentuose ar ne.</w:t>
      </w:r>
    </w:p>
    <w:p w14:paraId="53C0054D" w14:textId="3A7ECF6E" w:rsidR="00843641" w:rsidRPr="00843641" w:rsidRDefault="00843641" w:rsidP="00843641">
      <w:pPr>
        <w:textAlignment w:val="auto"/>
        <w:rPr>
          <w:rFonts w:ascii="Calibri Light" w:hAnsi="Calibri Light" w:cs="Calibri Light"/>
          <w:sz w:val="20"/>
        </w:rPr>
      </w:pPr>
      <w:r>
        <w:rPr>
          <w:rFonts w:ascii="Calibri Light" w:hAnsi="Calibri Light" w:cs="Calibri Light"/>
          <w:sz w:val="20"/>
        </w:rPr>
        <w:t>8</w:t>
      </w:r>
      <w:r w:rsidRPr="00843641">
        <w:rPr>
          <w:rFonts w:ascii="Calibri Light" w:hAnsi="Calibri Light" w:cs="Calibri Light"/>
          <w:sz w:val="20"/>
        </w:rPr>
        <w:t>.</w:t>
      </w:r>
      <w:r w:rsidRPr="00843641">
        <w:rPr>
          <w:rFonts w:ascii="Calibri Light" w:hAnsi="Calibri Light" w:cs="Calibri Light"/>
          <w:sz w:val="20"/>
        </w:rPr>
        <w:tab/>
        <w:t>Jeigu nurodomas gamintojas, tai analogiškas gaminys turi būti ne prastesnių parametrų už nurodyto gamintojo.</w:t>
      </w:r>
    </w:p>
    <w:p w14:paraId="43D2F7AD" w14:textId="77777777" w:rsidR="00015B49" w:rsidRPr="002657D6" w:rsidRDefault="00015B49" w:rsidP="00715CEF">
      <w:pPr>
        <w:rPr>
          <w:rFonts w:asciiTheme="majorHAnsi" w:hAnsiTheme="majorHAnsi" w:cstheme="majorHAnsi"/>
          <w:sz w:val="20"/>
        </w:rPr>
      </w:pPr>
    </w:p>
    <w:sectPr w:rsidR="00015B49" w:rsidRPr="002657D6" w:rsidSect="00202EBA">
      <w:headerReference w:type="even" r:id="rId8"/>
      <w:headerReference w:type="default" r:id="rId9"/>
      <w:footerReference w:type="default" r:id="rId10"/>
      <w:headerReference w:type="first" r:id="rId11"/>
      <w:footerReference w:type="first" r:id="rId12"/>
      <w:footnotePr>
        <w:pos w:val="beneathText"/>
      </w:footnotePr>
      <w:pgSz w:w="11905" w:h="16837" w:code="9"/>
      <w:pgMar w:top="1077" w:right="567" w:bottom="425" w:left="1134" w:header="284" w:footer="408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C3397F" w14:textId="77777777" w:rsidR="00CF4F9A" w:rsidRDefault="00CF4F9A">
      <w:r>
        <w:separator/>
      </w:r>
    </w:p>
  </w:endnote>
  <w:endnote w:type="continuationSeparator" w:id="0">
    <w:p w14:paraId="51FFAF93" w14:textId="77777777" w:rsidR="00CF4F9A" w:rsidRDefault="00CF4F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Calibri"/>
    <w:charset w:val="02"/>
    <w:family w:val="auto"/>
    <w:pitch w:val="default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OpenSymbol, 'Arial Unicode MS'">
    <w:charset w:val="00"/>
    <w:family w:val="auto"/>
    <w:pitch w:val="default"/>
  </w:font>
  <w:font w:name="ISOCPEUR">
    <w:panose1 w:val="020B0604020202020204"/>
    <w:charset w:val="BA"/>
    <w:family w:val="swiss"/>
    <w:pitch w:val="variable"/>
    <w:sig w:usb0="00000287" w:usb1="00000000" w:usb2="00000000" w:usb3="00000000" w:csb0="0000009F" w:csb1="00000000"/>
  </w:font>
  <w:font w:name="OpenSymbol, 'Times New Roman'">
    <w:altName w:val="Times New Roman"/>
    <w:charset w:val="00"/>
    <w:family w:val="auto"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BA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imesLT">
    <w:altName w:val="Times New Roman"/>
    <w:charset w:val="00"/>
    <w:family w:val="roman"/>
    <w:pitch w:val="variable"/>
  </w:font>
  <w:font w:name="Times Roman">
    <w:altName w:val="Times New Roman"/>
    <w:charset w:val="00"/>
    <w:family w:val="auto"/>
    <w:pitch w:val="default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BA"/>
    <w:family w:val="modern"/>
    <w:pitch w:val="fixed"/>
    <w:sig w:usb0="E00006FF" w:usb1="0000FCFF" w:usb2="00000001" w:usb3="00000000" w:csb0="0000019F" w:csb1="00000000"/>
  </w:font>
  <w:font w:name="CourierLT">
    <w:altName w:val="Courier New"/>
    <w:charset w:val="BA"/>
    <w:family w:val="modern"/>
    <w:pitch w:val="variable"/>
    <w:sig w:usb0="00000287" w:usb1="00000000" w:usb2="00000000" w:usb3="00000000" w:csb0="0000009F" w:csb1="00000000"/>
  </w:font>
  <w:font w:name="Franklin Gothic Medium Cond">
    <w:panose1 w:val="020B0606030402020204"/>
    <w:charset w:val="BA"/>
    <w:family w:val="swiss"/>
    <w:pitch w:val="variable"/>
    <w:sig w:usb0="00000287" w:usb1="00000000" w:usb2="00000000" w:usb3="00000000" w:csb0="0000009F" w:csb1="00000000"/>
  </w:font>
  <w:font w:name="Myriad Pro">
    <w:panose1 w:val="00000000000000000000"/>
    <w:charset w:val="00"/>
    <w:family w:val="swiss"/>
    <w:notTrueType/>
    <w:pitch w:val="variable"/>
    <w:sig w:usb0="20000287" w:usb1="00000001" w:usb2="00000000" w:usb3="00000000" w:csb0="0000019F" w:csb1="00000000"/>
  </w:font>
  <w:font w:name="Arial Narrow">
    <w:panose1 w:val="020B0606020202030204"/>
    <w:charset w:val="BA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Garamond">
    <w:panose1 w:val="02020404030301010803"/>
    <w:charset w:val="BA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441" w:type="dxa"/>
      <w:jc w:val="righ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2891"/>
      <w:gridCol w:w="850"/>
      <w:gridCol w:w="850"/>
      <w:gridCol w:w="850"/>
    </w:tblGrid>
    <w:tr w:rsidR="00B303BE" w:rsidRPr="00B303BE" w14:paraId="1B79B153" w14:textId="77777777" w:rsidTr="006E7635">
      <w:trPr>
        <w:jc w:val="right"/>
      </w:trPr>
      <w:tc>
        <w:tcPr>
          <w:tcW w:w="2891" w:type="dxa"/>
          <w:vMerge w:val="restart"/>
          <w:vAlign w:val="center"/>
        </w:tcPr>
        <w:p w14:paraId="1329419A" w14:textId="69490F80" w:rsidR="00B303BE" w:rsidRPr="00B303BE" w:rsidRDefault="00B303BE" w:rsidP="00B303BE">
          <w:pPr>
            <w:pBdr>
              <w:top w:val="nil"/>
              <w:left w:val="nil"/>
              <w:bottom w:val="nil"/>
              <w:right w:val="nil"/>
              <w:between w:val="nil"/>
            </w:pBdr>
            <w:overflowPunct/>
            <w:autoSpaceDE/>
            <w:spacing w:line="276" w:lineRule="auto"/>
            <w:jc w:val="center"/>
            <w:textAlignment w:val="auto"/>
            <w:rPr>
              <w:rFonts w:ascii="Arial" w:eastAsia="Arial" w:hAnsi="Arial"/>
              <w:noProof w:val="0"/>
              <w:color w:val="000000"/>
              <w:sz w:val="16"/>
              <w:szCs w:val="16"/>
            </w:rPr>
          </w:pPr>
          <w:r w:rsidRPr="00B303BE">
            <w:rPr>
              <w:rFonts w:ascii="Arial" w:eastAsia="Times New Roman" w:hAnsi="Arial"/>
              <w:noProof w:val="0"/>
              <w:sz w:val="20"/>
            </w:rPr>
            <w:t>2L202405-TDP</w:t>
          </w:r>
          <w:r w:rsidRPr="00B303BE">
            <w:rPr>
              <w:rFonts w:ascii="Arial" w:eastAsia="Arial" w:hAnsi="Arial"/>
              <w:noProof w:val="0"/>
              <w:color w:val="000000"/>
              <w:sz w:val="20"/>
            </w:rPr>
            <w:t>-ŠVOK-</w:t>
          </w:r>
          <w:r>
            <w:rPr>
              <w:rFonts w:ascii="Arial" w:eastAsia="Arial" w:hAnsi="Arial"/>
              <w:noProof w:val="0"/>
              <w:color w:val="000000"/>
              <w:sz w:val="20"/>
            </w:rPr>
            <w:t>SŽ1</w:t>
          </w:r>
        </w:p>
      </w:tc>
      <w:tc>
        <w:tcPr>
          <w:tcW w:w="850" w:type="dxa"/>
          <w:vAlign w:val="center"/>
        </w:tcPr>
        <w:p w14:paraId="30C66A31" w14:textId="77777777" w:rsidR="00B303BE" w:rsidRPr="00B303BE" w:rsidRDefault="00B303BE" w:rsidP="00B303BE">
          <w:pPr>
            <w:pBdr>
              <w:top w:val="nil"/>
              <w:left w:val="nil"/>
              <w:bottom w:val="nil"/>
              <w:right w:val="nil"/>
              <w:between w:val="nil"/>
            </w:pBdr>
            <w:overflowPunct/>
            <w:autoSpaceDE/>
            <w:spacing w:line="276" w:lineRule="auto"/>
            <w:jc w:val="center"/>
            <w:textAlignment w:val="auto"/>
            <w:rPr>
              <w:rFonts w:ascii="Arial" w:eastAsia="Arial" w:hAnsi="Arial"/>
              <w:noProof w:val="0"/>
              <w:color w:val="000000"/>
              <w:sz w:val="16"/>
              <w:szCs w:val="16"/>
            </w:rPr>
          </w:pPr>
          <w:r w:rsidRPr="00B303BE">
            <w:rPr>
              <w:rFonts w:ascii="Arial" w:eastAsia="Arial" w:hAnsi="Arial"/>
              <w:noProof w:val="0"/>
              <w:color w:val="000000"/>
              <w:sz w:val="16"/>
              <w:szCs w:val="16"/>
            </w:rPr>
            <w:t>Lapas</w:t>
          </w:r>
        </w:p>
      </w:tc>
      <w:tc>
        <w:tcPr>
          <w:tcW w:w="850" w:type="dxa"/>
          <w:vAlign w:val="center"/>
        </w:tcPr>
        <w:p w14:paraId="46E4AAF3" w14:textId="77777777" w:rsidR="00B303BE" w:rsidRPr="00B303BE" w:rsidRDefault="00B303BE" w:rsidP="00B303BE">
          <w:pPr>
            <w:pBdr>
              <w:top w:val="nil"/>
              <w:left w:val="nil"/>
              <w:bottom w:val="nil"/>
              <w:right w:val="nil"/>
              <w:between w:val="nil"/>
            </w:pBdr>
            <w:overflowPunct/>
            <w:autoSpaceDE/>
            <w:spacing w:line="276" w:lineRule="auto"/>
            <w:jc w:val="center"/>
            <w:textAlignment w:val="auto"/>
            <w:rPr>
              <w:rFonts w:ascii="Arial" w:eastAsia="Arial" w:hAnsi="Arial"/>
              <w:noProof w:val="0"/>
              <w:color w:val="000000"/>
              <w:sz w:val="16"/>
              <w:szCs w:val="16"/>
            </w:rPr>
          </w:pPr>
          <w:r w:rsidRPr="00B303BE">
            <w:rPr>
              <w:rFonts w:ascii="Arial" w:eastAsia="Arial" w:hAnsi="Arial"/>
              <w:noProof w:val="0"/>
              <w:color w:val="000000"/>
              <w:sz w:val="16"/>
              <w:szCs w:val="16"/>
            </w:rPr>
            <w:t>Lapų</w:t>
          </w:r>
        </w:p>
      </w:tc>
      <w:tc>
        <w:tcPr>
          <w:tcW w:w="850" w:type="dxa"/>
          <w:vAlign w:val="center"/>
        </w:tcPr>
        <w:p w14:paraId="4D7EFB40" w14:textId="77777777" w:rsidR="00B303BE" w:rsidRPr="00B303BE" w:rsidRDefault="00B303BE" w:rsidP="00B303BE">
          <w:pPr>
            <w:pBdr>
              <w:top w:val="nil"/>
              <w:left w:val="nil"/>
              <w:bottom w:val="nil"/>
              <w:right w:val="nil"/>
              <w:between w:val="nil"/>
            </w:pBdr>
            <w:overflowPunct/>
            <w:autoSpaceDE/>
            <w:spacing w:line="276" w:lineRule="auto"/>
            <w:jc w:val="center"/>
            <w:textAlignment w:val="auto"/>
            <w:rPr>
              <w:rFonts w:ascii="Arial" w:eastAsia="Arial" w:hAnsi="Arial"/>
              <w:noProof w:val="0"/>
              <w:color w:val="000000"/>
              <w:sz w:val="16"/>
              <w:szCs w:val="16"/>
            </w:rPr>
          </w:pPr>
          <w:r w:rsidRPr="00B303BE">
            <w:rPr>
              <w:rFonts w:ascii="Arial" w:eastAsia="Arial" w:hAnsi="Arial"/>
              <w:noProof w:val="0"/>
              <w:color w:val="000000"/>
              <w:sz w:val="16"/>
              <w:szCs w:val="16"/>
            </w:rPr>
            <w:t>Laida</w:t>
          </w:r>
        </w:p>
      </w:tc>
    </w:tr>
    <w:tr w:rsidR="00B303BE" w:rsidRPr="00B303BE" w14:paraId="51082AC7" w14:textId="77777777" w:rsidTr="006E7635">
      <w:trPr>
        <w:jc w:val="right"/>
      </w:trPr>
      <w:tc>
        <w:tcPr>
          <w:tcW w:w="2891" w:type="dxa"/>
          <w:vMerge/>
          <w:vAlign w:val="center"/>
        </w:tcPr>
        <w:p w14:paraId="26948649" w14:textId="77777777" w:rsidR="00B303BE" w:rsidRPr="00B303BE" w:rsidRDefault="00B303BE" w:rsidP="00B303BE">
          <w:pPr>
            <w:pBdr>
              <w:top w:val="nil"/>
              <w:left w:val="nil"/>
              <w:bottom w:val="nil"/>
              <w:right w:val="nil"/>
              <w:between w:val="nil"/>
            </w:pBdr>
            <w:overflowPunct/>
            <w:autoSpaceDE/>
            <w:spacing w:line="276" w:lineRule="auto"/>
            <w:textAlignment w:val="auto"/>
            <w:rPr>
              <w:rFonts w:ascii="Arial" w:eastAsia="Arial" w:hAnsi="Arial"/>
              <w:noProof w:val="0"/>
              <w:color w:val="000000"/>
              <w:sz w:val="16"/>
              <w:szCs w:val="16"/>
            </w:rPr>
          </w:pPr>
        </w:p>
      </w:tc>
      <w:tc>
        <w:tcPr>
          <w:tcW w:w="850" w:type="dxa"/>
          <w:vAlign w:val="center"/>
        </w:tcPr>
        <w:sdt>
          <w:sdtPr>
            <w:id w:val="-510924357"/>
            <w:docPartObj>
              <w:docPartGallery w:val="Page Numbers (Top of Page)"/>
              <w:docPartUnique/>
            </w:docPartObj>
          </w:sdtPr>
          <w:sdtEndPr>
            <w:rPr>
              <w:rFonts w:ascii="Arial Narrow" w:hAnsi="Arial Narrow"/>
              <w:sz w:val="16"/>
              <w:szCs w:val="16"/>
            </w:rPr>
          </w:sdtEndPr>
          <w:sdtContent>
            <w:p w14:paraId="2AF05CC9" w14:textId="429108E9" w:rsidR="00B303BE" w:rsidRPr="00052BF9" w:rsidRDefault="00052BF9" w:rsidP="00052BF9">
              <w:pPr>
                <w:pStyle w:val="Header"/>
                <w:jc w:val="center"/>
              </w:pPr>
              <w:r w:rsidRPr="00052BF9">
                <w:rPr>
                  <w:rFonts w:ascii="Arial Narrow" w:hAnsi="Arial Narrow"/>
                  <w:noProof w:val="0"/>
                  <w:sz w:val="16"/>
                  <w:szCs w:val="16"/>
                </w:rPr>
                <w:fldChar w:fldCharType="begin"/>
              </w:r>
              <w:r w:rsidRPr="00052BF9">
                <w:rPr>
                  <w:rFonts w:ascii="Arial Narrow" w:hAnsi="Arial Narrow"/>
                  <w:sz w:val="16"/>
                  <w:szCs w:val="16"/>
                </w:rPr>
                <w:instrText xml:space="preserve"> PAGE   \* MERGEFORMAT </w:instrText>
              </w:r>
              <w:r w:rsidRPr="00052BF9">
                <w:rPr>
                  <w:rFonts w:ascii="Arial Narrow" w:hAnsi="Arial Narrow"/>
                  <w:noProof w:val="0"/>
                  <w:sz w:val="16"/>
                  <w:szCs w:val="16"/>
                </w:rPr>
                <w:fldChar w:fldCharType="separate"/>
              </w:r>
              <w:r w:rsidRPr="00052BF9">
                <w:rPr>
                  <w:rFonts w:ascii="Arial Narrow" w:hAnsi="Arial Narrow"/>
                  <w:sz w:val="16"/>
                  <w:szCs w:val="16"/>
                </w:rPr>
                <w:t>1</w:t>
              </w:r>
              <w:r w:rsidRPr="00052BF9">
                <w:rPr>
                  <w:rFonts w:ascii="Arial Narrow" w:hAnsi="Arial Narrow"/>
                  <w:sz w:val="16"/>
                  <w:szCs w:val="16"/>
                </w:rPr>
                <w:fldChar w:fldCharType="end"/>
              </w:r>
            </w:p>
          </w:sdtContent>
        </w:sdt>
      </w:tc>
      <w:tc>
        <w:tcPr>
          <w:tcW w:w="850" w:type="dxa"/>
          <w:vAlign w:val="center"/>
        </w:tcPr>
        <w:p w14:paraId="622462AF" w14:textId="77777777" w:rsidR="00B303BE" w:rsidRPr="00B303BE" w:rsidRDefault="00B303BE" w:rsidP="00B303BE">
          <w:pPr>
            <w:pBdr>
              <w:top w:val="nil"/>
              <w:left w:val="nil"/>
              <w:bottom w:val="nil"/>
              <w:right w:val="nil"/>
              <w:between w:val="nil"/>
            </w:pBdr>
            <w:overflowPunct/>
            <w:autoSpaceDE/>
            <w:spacing w:line="276" w:lineRule="auto"/>
            <w:jc w:val="center"/>
            <w:textAlignment w:val="auto"/>
            <w:rPr>
              <w:rFonts w:ascii="Arial" w:eastAsia="Arial" w:hAnsi="Arial"/>
              <w:noProof w:val="0"/>
              <w:color w:val="000000"/>
              <w:sz w:val="16"/>
              <w:szCs w:val="16"/>
            </w:rPr>
          </w:pPr>
          <w:r w:rsidRPr="00B303BE">
            <w:rPr>
              <w:rFonts w:ascii="Arial" w:eastAsia="Arial" w:hAnsi="Arial"/>
              <w:b/>
              <w:bCs/>
              <w:noProof w:val="0"/>
              <w:color w:val="000000"/>
              <w:sz w:val="16"/>
              <w:szCs w:val="16"/>
            </w:rPr>
            <w:fldChar w:fldCharType="begin"/>
          </w:r>
          <w:r w:rsidRPr="00B303BE">
            <w:rPr>
              <w:rFonts w:ascii="Arial" w:eastAsia="Arial" w:hAnsi="Arial"/>
              <w:b/>
              <w:bCs/>
              <w:noProof w:val="0"/>
              <w:color w:val="000000"/>
              <w:sz w:val="16"/>
              <w:szCs w:val="16"/>
            </w:rPr>
            <w:instrText xml:space="preserve"> NUMPAGES  \* Arabic  \* MERGEFORMAT </w:instrText>
          </w:r>
          <w:r w:rsidRPr="00B303BE">
            <w:rPr>
              <w:rFonts w:ascii="Arial" w:eastAsia="Arial" w:hAnsi="Arial"/>
              <w:b/>
              <w:bCs/>
              <w:noProof w:val="0"/>
              <w:color w:val="000000"/>
              <w:sz w:val="16"/>
              <w:szCs w:val="16"/>
            </w:rPr>
            <w:fldChar w:fldCharType="separate"/>
          </w:r>
          <w:r w:rsidRPr="00B303BE">
            <w:rPr>
              <w:rFonts w:ascii="Arial" w:eastAsia="Arial" w:hAnsi="Arial"/>
              <w:b/>
              <w:bCs/>
              <w:noProof w:val="0"/>
              <w:color w:val="000000"/>
              <w:sz w:val="16"/>
              <w:szCs w:val="16"/>
            </w:rPr>
            <w:t>23</w:t>
          </w:r>
          <w:r w:rsidRPr="00B303BE">
            <w:rPr>
              <w:rFonts w:ascii="Arial" w:eastAsia="Arial" w:hAnsi="Arial"/>
              <w:b/>
              <w:bCs/>
              <w:noProof w:val="0"/>
              <w:color w:val="000000"/>
              <w:sz w:val="16"/>
              <w:szCs w:val="16"/>
            </w:rPr>
            <w:fldChar w:fldCharType="end"/>
          </w:r>
        </w:p>
      </w:tc>
      <w:tc>
        <w:tcPr>
          <w:tcW w:w="850" w:type="dxa"/>
          <w:vAlign w:val="center"/>
        </w:tcPr>
        <w:p w14:paraId="28EAC159" w14:textId="77777777" w:rsidR="00B303BE" w:rsidRPr="00B303BE" w:rsidRDefault="00B303BE" w:rsidP="00B303BE">
          <w:pPr>
            <w:pBdr>
              <w:top w:val="nil"/>
              <w:left w:val="nil"/>
              <w:bottom w:val="nil"/>
              <w:right w:val="nil"/>
              <w:between w:val="nil"/>
            </w:pBdr>
            <w:overflowPunct/>
            <w:autoSpaceDE/>
            <w:spacing w:line="276" w:lineRule="auto"/>
            <w:jc w:val="center"/>
            <w:textAlignment w:val="auto"/>
            <w:rPr>
              <w:rFonts w:ascii="Arial" w:eastAsia="Arial" w:hAnsi="Arial"/>
              <w:noProof w:val="0"/>
              <w:color w:val="000000"/>
              <w:sz w:val="16"/>
              <w:szCs w:val="16"/>
            </w:rPr>
          </w:pPr>
          <w:r w:rsidRPr="00B303BE">
            <w:rPr>
              <w:rFonts w:ascii="Arial" w:eastAsia="Arial" w:hAnsi="Arial"/>
              <w:noProof w:val="0"/>
              <w:color w:val="000000"/>
              <w:sz w:val="16"/>
              <w:szCs w:val="16"/>
            </w:rPr>
            <w:t>0</w:t>
          </w:r>
        </w:p>
      </w:tc>
    </w:tr>
  </w:tbl>
  <w:p w14:paraId="54F0A2CA" w14:textId="77777777" w:rsidR="00B303BE" w:rsidRPr="00B303BE" w:rsidRDefault="00B303BE" w:rsidP="00B303B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201" w:type="dxa"/>
      <w:jc w:val="center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400" w:firstRow="0" w:lastRow="0" w:firstColumn="0" w:lastColumn="0" w:noHBand="0" w:noVBand="1"/>
    </w:tblPr>
    <w:tblGrid>
      <w:gridCol w:w="965"/>
      <w:gridCol w:w="830"/>
      <w:gridCol w:w="382"/>
      <w:gridCol w:w="1067"/>
      <w:gridCol w:w="812"/>
      <w:gridCol w:w="1468"/>
      <w:gridCol w:w="3259"/>
      <w:gridCol w:w="692"/>
      <w:gridCol w:w="726"/>
    </w:tblGrid>
    <w:tr w:rsidR="00B303BE" w:rsidRPr="00B303BE" w14:paraId="73C4E729" w14:textId="77777777" w:rsidTr="006E7635">
      <w:trPr>
        <w:trHeight w:val="283"/>
        <w:jc w:val="center"/>
      </w:trPr>
      <w:tc>
        <w:tcPr>
          <w:tcW w:w="965" w:type="dxa"/>
          <w:vAlign w:val="center"/>
        </w:tcPr>
        <w:p w14:paraId="6F49E64B" w14:textId="77777777" w:rsidR="00B303BE" w:rsidRPr="00B303BE" w:rsidRDefault="00B303BE" w:rsidP="00B303BE">
          <w:pPr>
            <w:pBdr>
              <w:top w:val="nil"/>
              <w:left w:val="nil"/>
              <w:bottom w:val="nil"/>
              <w:right w:val="nil"/>
              <w:between w:val="nil"/>
            </w:pBdr>
            <w:overflowPunct/>
            <w:autoSpaceDE/>
            <w:spacing w:line="276" w:lineRule="auto"/>
            <w:jc w:val="center"/>
            <w:textAlignment w:val="auto"/>
            <w:rPr>
              <w:rFonts w:ascii="Arial" w:eastAsia="Arial" w:hAnsi="Arial"/>
              <w:noProof w:val="0"/>
              <w:color w:val="000000"/>
              <w:sz w:val="16"/>
              <w:szCs w:val="16"/>
            </w:rPr>
          </w:pPr>
          <w:r w:rsidRPr="00B303BE">
            <w:rPr>
              <w:rFonts w:ascii="Arial" w:eastAsia="Arial" w:hAnsi="Arial"/>
              <w:noProof w:val="0"/>
              <w:color w:val="000000"/>
              <w:sz w:val="16"/>
              <w:szCs w:val="16"/>
            </w:rPr>
            <w:t>0</w:t>
          </w:r>
        </w:p>
      </w:tc>
      <w:tc>
        <w:tcPr>
          <w:tcW w:w="4559" w:type="dxa"/>
          <w:gridSpan w:val="5"/>
          <w:vAlign w:val="center"/>
        </w:tcPr>
        <w:p w14:paraId="0114C742" w14:textId="77777777" w:rsidR="00B303BE" w:rsidRPr="00B303BE" w:rsidRDefault="00B303BE" w:rsidP="00B303BE">
          <w:pPr>
            <w:pBdr>
              <w:top w:val="nil"/>
              <w:left w:val="nil"/>
              <w:bottom w:val="nil"/>
              <w:right w:val="nil"/>
              <w:between w:val="nil"/>
            </w:pBdr>
            <w:overflowPunct/>
            <w:autoSpaceDE/>
            <w:spacing w:line="276" w:lineRule="auto"/>
            <w:jc w:val="center"/>
            <w:textAlignment w:val="auto"/>
            <w:rPr>
              <w:rFonts w:ascii="Arial" w:eastAsia="Arial" w:hAnsi="Arial"/>
              <w:noProof w:val="0"/>
              <w:color w:val="000000"/>
              <w:sz w:val="16"/>
              <w:szCs w:val="16"/>
            </w:rPr>
          </w:pPr>
          <w:r w:rsidRPr="00B303BE">
            <w:rPr>
              <w:rFonts w:ascii="Arial" w:eastAsia="Times New Roman" w:hAnsi="Arial"/>
              <w:noProof w:val="0"/>
              <w:sz w:val="16"/>
              <w:szCs w:val="16"/>
            </w:rPr>
            <w:t>2026 01 20</w:t>
          </w:r>
        </w:p>
      </w:tc>
      <w:tc>
        <w:tcPr>
          <w:tcW w:w="4677" w:type="dxa"/>
          <w:gridSpan w:val="3"/>
          <w:vAlign w:val="center"/>
        </w:tcPr>
        <w:p w14:paraId="152CD3C5" w14:textId="77777777" w:rsidR="00B303BE" w:rsidRPr="00B303BE" w:rsidRDefault="00B303BE" w:rsidP="00B303BE">
          <w:pPr>
            <w:pBdr>
              <w:top w:val="nil"/>
              <w:left w:val="nil"/>
              <w:bottom w:val="nil"/>
              <w:right w:val="nil"/>
              <w:between w:val="nil"/>
            </w:pBdr>
            <w:overflowPunct/>
            <w:autoSpaceDE/>
            <w:spacing w:line="276" w:lineRule="auto"/>
            <w:jc w:val="center"/>
            <w:textAlignment w:val="auto"/>
            <w:rPr>
              <w:rFonts w:ascii="Arial" w:eastAsia="Arial" w:hAnsi="Arial"/>
              <w:noProof w:val="0"/>
              <w:color w:val="000000"/>
              <w:sz w:val="16"/>
              <w:szCs w:val="16"/>
            </w:rPr>
          </w:pPr>
          <w:r w:rsidRPr="00B303BE">
            <w:rPr>
              <w:rFonts w:ascii="Arial" w:eastAsia="Times New Roman" w:hAnsi="Arial"/>
              <w:noProof w:val="0"/>
              <w:sz w:val="16"/>
              <w:szCs w:val="16"/>
            </w:rPr>
            <w:t>Techninis darbo projektas</w:t>
          </w:r>
        </w:p>
      </w:tc>
    </w:tr>
    <w:tr w:rsidR="00B303BE" w:rsidRPr="00B303BE" w14:paraId="3E6F46B2" w14:textId="77777777" w:rsidTr="006E7635">
      <w:trPr>
        <w:trHeight w:val="283"/>
        <w:jc w:val="center"/>
      </w:trPr>
      <w:tc>
        <w:tcPr>
          <w:tcW w:w="965" w:type="dxa"/>
          <w:vAlign w:val="center"/>
        </w:tcPr>
        <w:p w14:paraId="63E4F6E2" w14:textId="77777777" w:rsidR="00B303BE" w:rsidRPr="00B303BE" w:rsidRDefault="00B303BE" w:rsidP="00B303BE">
          <w:pPr>
            <w:pBdr>
              <w:top w:val="nil"/>
              <w:left w:val="nil"/>
              <w:bottom w:val="nil"/>
              <w:right w:val="nil"/>
              <w:between w:val="nil"/>
            </w:pBdr>
            <w:overflowPunct/>
            <w:autoSpaceDE/>
            <w:spacing w:line="276" w:lineRule="auto"/>
            <w:jc w:val="center"/>
            <w:textAlignment w:val="auto"/>
            <w:rPr>
              <w:rFonts w:ascii="Arial" w:eastAsia="Arial" w:hAnsi="Arial"/>
              <w:noProof w:val="0"/>
              <w:color w:val="000000"/>
              <w:sz w:val="13"/>
              <w:szCs w:val="13"/>
            </w:rPr>
          </w:pPr>
          <w:r w:rsidRPr="00B303BE">
            <w:rPr>
              <w:rFonts w:ascii="Arial" w:eastAsia="Arial" w:hAnsi="Arial"/>
              <w:noProof w:val="0"/>
              <w:color w:val="000000"/>
              <w:sz w:val="13"/>
              <w:szCs w:val="13"/>
            </w:rPr>
            <w:t>LAIDA</w:t>
          </w:r>
        </w:p>
      </w:tc>
      <w:tc>
        <w:tcPr>
          <w:tcW w:w="4559" w:type="dxa"/>
          <w:gridSpan w:val="5"/>
          <w:vAlign w:val="center"/>
        </w:tcPr>
        <w:p w14:paraId="61E01C62" w14:textId="77777777" w:rsidR="00B303BE" w:rsidRPr="00B303BE" w:rsidRDefault="00B303BE" w:rsidP="00B303BE">
          <w:pPr>
            <w:pBdr>
              <w:top w:val="nil"/>
              <w:left w:val="nil"/>
              <w:bottom w:val="nil"/>
              <w:right w:val="nil"/>
              <w:between w:val="nil"/>
            </w:pBdr>
            <w:overflowPunct/>
            <w:autoSpaceDE/>
            <w:spacing w:line="276" w:lineRule="auto"/>
            <w:jc w:val="center"/>
            <w:textAlignment w:val="auto"/>
            <w:rPr>
              <w:rFonts w:ascii="Arial" w:eastAsia="Arial" w:hAnsi="Arial"/>
              <w:noProof w:val="0"/>
              <w:color w:val="000000"/>
              <w:sz w:val="13"/>
              <w:szCs w:val="13"/>
            </w:rPr>
          </w:pPr>
          <w:r w:rsidRPr="00B303BE">
            <w:rPr>
              <w:rFonts w:ascii="Arial" w:eastAsia="Arial" w:hAnsi="Arial"/>
              <w:noProof w:val="0"/>
              <w:color w:val="000000"/>
              <w:sz w:val="13"/>
              <w:szCs w:val="13"/>
            </w:rPr>
            <w:t>IŠLEIDIMO DATA</w:t>
          </w:r>
        </w:p>
      </w:tc>
      <w:tc>
        <w:tcPr>
          <w:tcW w:w="4677" w:type="dxa"/>
          <w:gridSpan w:val="3"/>
          <w:vAlign w:val="center"/>
        </w:tcPr>
        <w:p w14:paraId="6DADC519" w14:textId="77777777" w:rsidR="00B303BE" w:rsidRPr="00B303BE" w:rsidRDefault="00B303BE" w:rsidP="00B303BE">
          <w:pPr>
            <w:pBdr>
              <w:top w:val="nil"/>
              <w:left w:val="nil"/>
              <w:bottom w:val="nil"/>
              <w:right w:val="nil"/>
              <w:between w:val="nil"/>
            </w:pBdr>
            <w:overflowPunct/>
            <w:autoSpaceDE/>
            <w:spacing w:line="276" w:lineRule="auto"/>
            <w:jc w:val="center"/>
            <w:textAlignment w:val="auto"/>
            <w:rPr>
              <w:rFonts w:ascii="Arial" w:eastAsia="Arial" w:hAnsi="Arial"/>
              <w:noProof w:val="0"/>
              <w:color w:val="000000"/>
              <w:sz w:val="13"/>
              <w:szCs w:val="13"/>
            </w:rPr>
          </w:pPr>
          <w:r w:rsidRPr="00B303BE">
            <w:rPr>
              <w:rFonts w:ascii="Arial" w:eastAsia="Arial" w:hAnsi="Arial"/>
              <w:noProof w:val="0"/>
              <w:color w:val="000000"/>
              <w:sz w:val="13"/>
              <w:szCs w:val="13"/>
            </w:rPr>
            <w:t>LAIDOS STATUSAS, KEITIMO PRIEŽASTIS</w:t>
          </w:r>
        </w:p>
      </w:tc>
    </w:tr>
    <w:tr w:rsidR="00B303BE" w:rsidRPr="00B303BE" w14:paraId="7AC7A122" w14:textId="77777777" w:rsidTr="006E7635">
      <w:trPr>
        <w:trHeight w:val="842"/>
        <w:jc w:val="center"/>
      </w:trPr>
      <w:tc>
        <w:tcPr>
          <w:tcW w:w="965" w:type="dxa"/>
          <w:vAlign w:val="center"/>
        </w:tcPr>
        <w:p w14:paraId="4DF7E2D2" w14:textId="77777777" w:rsidR="00B303BE" w:rsidRPr="00B303BE" w:rsidRDefault="00B303BE" w:rsidP="00B303BE">
          <w:pPr>
            <w:pBdr>
              <w:top w:val="nil"/>
              <w:left w:val="nil"/>
              <w:bottom w:val="nil"/>
              <w:right w:val="nil"/>
              <w:between w:val="nil"/>
            </w:pBdr>
            <w:overflowPunct/>
            <w:autoSpaceDE/>
            <w:spacing w:line="276" w:lineRule="auto"/>
            <w:jc w:val="center"/>
            <w:textAlignment w:val="auto"/>
            <w:rPr>
              <w:rFonts w:ascii="Arial" w:eastAsia="Arial" w:hAnsi="Arial"/>
              <w:noProof w:val="0"/>
              <w:color w:val="000000"/>
              <w:sz w:val="13"/>
              <w:szCs w:val="13"/>
            </w:rPr>
          </w:pPr>
          <w:r w:rsidRPr="00B303BE">
            <w:rPr>
              <w:rFonts w:ascii="Arial" w:eastAsia="Arial" w:hAnsi="Arial"/>
              <w:noProof w:val="0"/>
              <w:color w:val="000000"/>
              <w:sz w:val="13"/>
              <w:szCs w:val="13"/>
            </w:rPr>
            <w:t>KVAL. PATV. DOK. NR.</w:t>
          </w:r>
        </w:p>
      </w:tc>
      <w:tc>
        <w:tcPr>
          <w:tcW w:w="1212" w:type="dxa"/>
          <w:gridSpan w:val="2"/>
          <w:tcBorders>
            <w:right w:val="nil"/>
          </w:tcBorders>
          <w:vAlign w:val="center"/>
        </w:tcPr>
        <w:p w14:paraId="39C5690F" w14:textId="77777777" w:rsidR="00B303BE" w:rsidRPr="00B303BE" w:rsidRDefault="00B303BE" w:rsidP="00B303BE">
          <w:pPr>
            <w:pBdr>
              <w:top w:val="nil"/>
              <w:left w:val="nil"/>
              <w:bottom w:val="nil"/>
              <w:right w:val="nil"/>
              <w:between w:val="nil"/>
            </w:pBdr>
            <w:overflowPunct/>
            <w:autoSpaceDE/>
            <w:spacing w:before="40" w:line="276" w:lineRule="auto"/>
            <w:jc w:val="center"/>
            <w:textAlignment w:val="auto"/>
            <w:rPr>
              <w:rFonts w:ascii="Arial" w:eastAsia="Arial" w:hAnsi="Arial"/>
              <w:noProof w:val="0"/>
              <w:color w:val="FF0000"/>
              <w:sz w:val="16"/>
              <w:szCs w:val="16"/>
            </w:rPr>
          </w:pPr>
          <w:r w:rsidRPr="00B303BE">
            <w:rPr>
              <w:rFonts w:ascii="Arial" w:eastAsia="Times New Roman" w:hAnsi="Arial"/>
              <w:sz w:val="20"/>
              <w:szCs w:val="22"/>
            </w:rPr>
            <w:drawing>
              <wp:anchor distT="0" distB="0" distL="114300" distR="114300" simplePos="0" relativeHeight="251659264" behindDoc="1" locked="0" layoutInCell="1" allowOverlap="1" wp14:anchorId="75D5AE9F" wp14:editId="2198FA4E">
                <wp:simplePos x="0" y="0"/>
                <wp:positionH relativeFrom="column">
                  <wp:posOffset>-76200</wp:posOffset>
                </wp:positionH>
                <wp:positionV relativeFrom="paragraph">
                  <wp:posOffset>1270</wp:posOffset>
                </wp:positionV>
                <wp:extent cx="541020" cy="539750"/>
                <wp:effectExtent l="0" t="0" r="0" b="0"/>
                <wp:wrapNone/>
                <wp:docPr id="1057601374" name="Picture 1057601374" descr="Icon&#10;&#10;Description automatically generated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7" name="Picture 7" descr="Icon&#10;&#10;Description automatically generated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41020" cy="5397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3347" w:type="dxa"/>
          <w:gridSpan w:val="3"/>
          <w:tcBorders>
            <w:left w:val="nil"/>
          </w:tcBorders>
          <w:vAlign w:val="center"/>
        </w:tcPr>
        <w:p w14:paraId="655C24F6" w14:textId="77777777" w:rsidR="00B303BE" w:rsidRPr="00B303BE" w:rsidRDefault="00B303BE" w:rsidP="00B303BE">
          <w:pPr>
            <w:pBdr>
              <w:top w:val="nil"/>
              <w:left w:val="nil"/>
              <w:bottom w:val="nil"/>
              <w:right w:val="nil"/>
              <w:between w:val="nil"/>
            </w:pBdr>
            <w:overflowPunct/>
            <w:autoSpaceDE/>
            <w:textAlignment w:val="auto"/>
            <w:rPr>
              <w:rFonts w:ascii="Arial" w:eastAsia="Arial" w:hAnsi="Arial"/>
              <w:noProof w:val="0"/>
              <w:color w:val="000000"/>
              <w:sz w:val="14"/>
              <w:szCs w:val="14"/>
            </w:rPr>
          </w:pPr>
          <w:r w:rsidRPr="00B303BE">
            <w:rPr>
              <w:rFonts w:ascii="Arial" w:eastAsia="Arial" w:hAnsi="Arial"/>
              <w:noProof w:val="0"/>
              <w:color w:val="000000"/>
              <w:sz w:val="14"/>
              <w:szCs w:val="14"/>
            </w:rPr>
            <w:t xml:space="preserve">UAB „2L Architects“ įm. k. 302825424; </w:t>
          </w:r>
        </w:p>
        <w:p w14:paraId="1B02DA45" w14:textId="77777777" w:rsidR="00B303BE" w:rsidRPr="00B303BE" w:rsidRDefault="00B303BE" w:rsidP="00B303BE">
          <w:pPr>
            <w:pBdr>
              <w:top w:val="nil"/>
              <w:left w:val="nil"/>
              <w:bottom w:val="nil"/>
              <w:right w:val="nil"/>
              <w:between w:val="nil"/>
            </w:pBdr>
            <w:overflowPunct/>
            <w:autoSpaceDE/>
            <w:textAlignment w:val="auto"/>
            <w:rPr>
              <w:rFonts w:ascii="Arial" w:eastAsia="Arial" w:hAnsi="Arial"/>
              <w:noProof w:val="0"/>
              <w:color w:val="000000"/>
              <w:sz w:val="14"/>
              <w:szCs w:val="14"/>
            </w:rPr>
          </w:pPr>
          <w:r w:rsidRPr="00B303BE">
            <w:rPr>
              <w:rFonts w:ascii="Arial" w:eastAsia="Arial" w:hAnsi="Arial"/>
              <w:noProof w:val="0"/>
              <w:color w:val="000000"/>
              <w:sz w:val="14"/>
              <w:szCs w:val="14"/>
            </w:rPr>
            <w:t>Adresas: Aludarių g.</w:t>
          </w:r>
          <w:r w:rsidRPr="00B303BE">
            <w:rPr>
              <w:rFonts w:ascii="Arial" w:eastAsia="Arial" w:hAnsi="Arial"/>
              <w:noProof w:val="0"/>
              <w:color w:val="000000"/>
              <w:sz w:val="14"/>
              <w:szCs w:val="14"/>
              <w:lang w:val="en-US"/>
            </w:rPr>
            <w:t>1</w:t>
          </w:r>
          <w:r w:rsidRPr="00B303BE">
            <w:rPr>
              <w:rFonts w:ascii="Arial" w:eastAsia="Arial" w:hAnsi="Arial"/>
              <w:noProof w:val="0"/>
              <w:color w:val="000000"/>
              <w:sz w:val="14"/>
              <w:szCs w:val="14"/>
            </w:rPr>
            <w:t xml:space="preserve">, Vilnius; </w:t>
          </w:r>
          <w:r w:rsidRPr="00B303BE">
            <w:rPr>
              <w:rFonts w:ascii="Arial" w:eastAsia="Arial" w:hAnsi="Arial"/>
              <w:noProof w:val="0"/>
              <w:color w:val="000000"/>
              <w:sz w:val="14"/>
              <w:szCs w:val="14"/>
            </w:rPr>
            <w:br/>
            <w:t>Tel.: +370 695 46 175;</w:t>
          </w:r>
          <w:r w:rsidRPr="00B303BE">
            <w:rPr>
              <w:rFonts w:ascii="Arial" w:eastAsia="Arial" w:hAnsi="Arial"/>
              <w:noProof w:val="0"/>
              <w:color w:val="000000"/>
              <w:sz w:val="14"/>
              <w:szCs w:val="14"/>
            </w:rPr>
            <w:br/>
            <w:t xml:space="preserve"> info@2Larchitektai.lt</w:t>
          </w:r>
        </w:p>
      </w:tc>
      <w:tc>
        <w:tcPr>
          <w:tcW w:w="4677" w:type="dxa"/>
          <w:gridSpan w:val="3"/>
          <w:vMerge w:val="restart"/>
          <w:vAlign w:val="center"/>
        </w:tcPr>
        <w:p w14:paraId="577C47EE" w14:textId="77777777" w:rsidR="00B303BE" w:rsidRPr="00B303BE" w:rsidRDefault="00B303BE" w:rsidP="00B303BE">
          <w:pPr>
            <w:pBdr>
              <w:top w:val="nil"/>
              <w:left w:val="nil"/>
              <w:bottom w:val="nil"/>
              <w:right w:val="nil"/>
              <w:between w:val="nil"/>
            </w:pBdr>
            <w:overflowPunct/>
            <w:autoSpaceDE/>
            <w:spacing w:line="276" w:lineRule="auto"/>
            <w:textAlignment w:val="auto"/>
            <w:rPr>
              <w:rFonts w:ascii="Arial" w:eastAsia="Times New Roman" w:hAnsi="Arial"/>
              <w:noProof w:val="0"/>
              <w:sz w:val="13"/>
              <w:szCs w:val="13"/>
            </w:rPr>
          </w:pPr>
          <w:r w:rsidRPr="00B303BE">
            <w:rPr>
              <w:rFonts w:ascii="Arial" w:eastAsia="Times New Roman" w:hAnsi="Arial"/>
              <w:noProof w:val="0"/>
              <w:sz w:val="13"/>
              <w:szCs w:val="13"/>
            </w:rPr>
            <w:t>STATINIO PROJEKTO PAVADINIMAS:</w:t>
          </w:r>
        </w:p>
        <w:p w14:paraId="55E05E82" w14:textId="77777777" w:rsidR="00B303BE" w:rsidRPr="00B303BE" w:rsidRDefault="00B303BE" w:rsidP="00B303BE">
          <w:pPr>
            <w:pBdr>
              <w:top w:val="nil"/>
              <w:left w:val="nil"/>
              <w:bottom w:val="nil"/>
              <w:right w:val="nil"/>
              <w:between w:val="nil"/>
            </w:pBdr>
            <w:overflowPunct/>
            <w:autoSpaceDE/>
            <w:spacing w:line="276" w:lineRule="auto"/>
            <w:textAlignment w:val="auto"/>
            <w:rPr>
              <w:rFonts w:ascii="Arial" w:eastAsia="Times New Roman" w:hAnsi="Arial"/>
              <w:noProof w:val="0"/>
              <w:sz w:val="16"/>
              <w:szCs w:val="16"/>
            </w:rPr>
          </w:pPr>
        </w:p>
        <w:p w14:paraId="1B969465" w14:textId="77777777" w:rsidR="00B303BE" w:rsidRPr="00B303BE" w:rsidRDefault="00B303BE" w:rsidP="00B303BE">
          <w:pPr>
            <w:pBdr>
              <w:top w:val="nil"/>
              <w:left w:val="nil"/>
              <w:bottom w:val="nil"/>
              <w:right w:val="nil"/>
              <w:between w:val="nil"/>
            </w:pBdr>
            <w:overflowPunct/>
            <w:autoSpaceDE/>
            <w:spacing w:line="276" w:lineRule="auto"/>
            <w:textAlignment w:val="auto"/>
            <w:rPr>
              <w:rFonts w:ascii="Arial" w:eastAsia="Arial" w:hAnsi="Arial"/>
              <w:noProof w:val="0"/>
              <w:color w:val="000000"/>
              <w:sz w:val="16"/>
              <w:szCs w:val="16"/>
            </w:rPr>
          </w:pPr>
          <w:r w:rsidRPr="00B303BE">
            <w:rPr>
              <w:rFonts w:ascii="Arial" w:eastAsia="Times New Roman" w:hAnsi="Arial"/>
              <w:noProof w:val="0"/>
              <w:sz w:val="16"/>
              <w:szCs w:val="16"/>
            </w:rPr>
            <w:t>Administracinių pastatų paskirties grupės, administracinės paskirties pastatų adresu Žirmūnų g. 151, Vilnius, rekonstravimo projektas</w:t>
          </w:r>
        </w:p>
      </w:tc>
    </w:tr>
    <w:tr w:rsidR="00B303BE" w:rsidRPr="00B303BE" w14:paraId="70188C0C" w14:textId="77777777" w:rsidTr="006E7635">
      <w:trPr>
        <w:trHeight w:val="283"/>
        <w:jc w:val="center"/>
      </w:trPr>
      <w:tc>
        <w:tcPr>
          <w:tcW w:w="965" w:type="dxa"/>
          <w:vAlign w:val="center"/>
        </w:tcPr>
        <w:p w14:paraId="577D8944" w14:textId="77777777" w:rsidR="00B303BE" w:rsidRPr="00B303BE" w:rsidRDefault="00B303BE" w:rsidP="00B303BE">
          <w:pPr>
            <w:pBdr>
              <w:top w:val="nil"/>
              <w:left w:val="nil"/>
              <w:bottom w:val="nil"/>
              <w:right w:val="nil"/>
              <w:between w:val="nil"/>
            </w:pBdr>
            <w:overflowPunct/>
            <w:autoSpaceDE/>
            <w:jc w:val="center"/>
            <w:textAlignment w:val="auto"/>
            <w:rPr>
              <w:rFonts w:ascii="Arial" w:eastAsia="Arial" w:hAnsi="Arial"/>
              <w:noProof w:val="0"/>
              <w:color w:val="000000"/>
              <w:sz w:val="16"/>
              <w:szCs w:val="16"/>
            </w:rPr>
          </w:pPr>
          <w:r w:rsidRPr="00B303BE">
            <w:rPr>
              <w:rFonts w:ascii="Arial" w:eastAsia="Times New Roman" w:hAnsi="Arial"/>
              <w:noProof w:val="0"/>
              <w:sz w:val="16"/>
              <w:szCs w:val="16"/>
            </w:rPr>
            <w:t>A 2080</w:t>
          </w:r>
        </w:p>
      </w:tc>
      <w:tc>
        <w:tcPr>
          <w:tcW w:w="830" w:type="dxa"/>
          <w:vAlign w:val="center"/>
        </w:tcPr>
        <w:p w14:paraId="0607CF8C" w14:textId="77777777" w:rsidR="00B303BE" w:rsidRPr="00B303BE" w:rsidRDefault="00B303BE" w:rsidP="00B303BE">
          <w:pPr>
            <w:pBdr>
              <w:top w:val="nil"/>
              <w:left w:val="nil"/>
              <w:bottom w:val="nil"/>
              <w:right w:val="nil"/>
              <w:between w:val="nil"/>
            </w:pBdr>
            <w:overflowPunct/>
            <w:autoSpaceDE/>
            <w:jc w:val="center"/>
            <w:textAlignment w:val="auto"/>
            <w:rPr>
              <w:rFonts w:ascii="Arial" w:eastAsia="Arial" w:hAnsi="Arial"/>
              <w:noProof w:val="0"/>
              <w:color w:val="000000"/>
              <w:sz w:val="16"/>
              <w:szCs w:val="16"/>
            </w:rPr>
          </w:pPr>
          <w:r w:rsidRPr="00B303BE">
            <w:rPr>
              <w:rFonts w:ascii="Arial" w:eastAsia="Times New Roman" w:hAnsi="Arial"/>
              <w:noProof w:val="0"/>
              <w:sz w:val="16"/>
              <w:szCs w:val="16"/>
            </w:rPr>
            <w:t>PV</w:t>
          </w:r>
        </w:p>
      </w:tc>
      <w:tc>
        <w:tcPr>
          <w:tcW w:w="2261" w:type="dxa"/>
          <w:gridSpan w:val="3"/>
          <w:vAlign w:val="center"/>
        </w:tcPr>
        <w:p w14:paraId="74B1D92A" w14:textId="77777777" w:rsidR="00B303BE" w:rsidRPr="00B303BE" w:rsidRDefault="00B303BE" w:rsidP="00B303BE">
          <w:pPr>
            <w:pBdr>
              <w:top w:val="nil"/>
              <w:left w:val="nil"/>
              <w:bottom w:val="nil"/>
              <w:right w:val="nil"/>
              <w:between w:val="nil"/>
            </w:pBdr>
            <w:overflowPunct/>
            <w:autoSpaceDE/>
            <w:textAlignment w:val="auto"/>
            <w:rPr>
              <w:rFonts w:ascii="Arial" w:eastAsia="Arial" w:hAnsi="Arial"/>
              <w:noProof w:val="0"/>
              <w:color w:val="000000"/>
              <w:sz w:val="16"/>
              <w:szCs w:val="16"/>
            </w:rPr>
          </w:pPr>
          <w:r w:rsidRPr="00B303BE">
            <w:rPr>
              <w:rFonts w:ascii="Arial" w:eastAsia="Times New Roman" w:hAnsi="Arial"/>
              <w:noProof w:val="0"/>
              <w:sz w:val="16"/>
              <w:szCs w:val="16"/>
            </w:rPr>
            <w:t>Kastytis Bieliauskas</w:t>
          </w:r>
        </w:p>
      </w:tc>
      <w:tc>
        <w:tcPr>
          <w:tcW w:w="146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14:paraId="65E52002" w14:textId="77777777" w:rsidR="00B303BE" w:rsidRPr="00B303BE" w:rsidRDefault="00B303BE" w:rsidP="00B303BE">
          <w:pPr>
            <w:pBdr>
              <w:top w:val="nil"/>
              <w:left w:val="nil"/>
              <w:bottom w:val="nil"/>
              <w:right w:val="nil"/>
              <w:between w:val="nil"/>
            </w:pBdr>
            <w:overflowPunct/>
            <w:autoSpaceDE/>
            <w:spacing w:line="276" w:lineRule="auto"/>
            <w:jc w:val="center"/>
            <w:textAlignment w:val="auto"/>
            <w:rPr>
              <w:rFonts w:ascii="Arial" w:eastAsia="Arial" w:hAnsi="Arial"/>
              <w:noProof w:val="0"/>
              <w:color w:val="000000"/>
              <w:sz w:val="16"/>
              <w:szCs w:val="16"/>
            </w:rPr>
          </w:pPr>
        </w:p>
      </w:tc>
      <w:tc>
        <w:tcPr>
          <w:tcW w:w="4677" w:type="dxa"/>
          <w:gridSpan w:val="3"/>
          <w:vMerge/>
          <w:vAlign w:val="center"/>
        </w:tcPr>
        <w:p w14:paraId="2209E164" w14:textId="77777777" w:rsidR="00B303BE" w:rsidRPr="00B303BE" w:rsidRDefault="00B303BE" w:rsidP="00B303BE">
          <w:pPr>
            <w:pBdr>
              <w:top w:val="nil"/>
              <w:left w:val="nil"/>
              <w:bottom w:val="nil"/>
              <w:right w:val="nil"/>
              <w:between w:val="nil"/>
            </w:pBdr>
            <w:overflowPunct/>
            <w:autoSpaceDE/>
            <w:spacing w:line="276" w:lineRule="auto"/>
            <w:textAlignment w:val="auto"/>
            <w:rPr>
              <w:rFonts w:ascii="Arial" w:eastAsia="Arial" w:hAnsi="Arial"/>
              <w:noProof w:val="0"/>
              <w:color w:val="000000"/>
              <w:sz w:val="16"/>
              <w:szCs w:val="16"/>
            </w:rPr>
          </w:pPr>
        </w:p>
      </w:tc>
    </w:tr>
    <w:tr w:rsidR="00B303BE" w:rsidRPr="00B303BE" w14:paraId="7D9D4104" w14:textId="77777777" w:rsidTr="006E7635">
      <w:trPr>
        <w:trHeight w:val="349"/>
        <w:jc w:val="center"/>
      </w:trPr>
      <w:tc>
        <w:tcPr>
          <w:tcW w:w="965" w:type="dxa"/>
          <w:vMerge w:val="restart"/>
          <w:vAlign w:val="center"/>
        </w:tcPr>
        <w:p w14:paraId="78C19693" w14:textId="77777777" w:rsidR="00B303BE" w:rsidRPr="00B303BE" w:rsidRDefault="00B303BE" w:rsidP="00B303BE">
          <w:pPr>
            <w:pBdr>
              <w:top w:val="nil"/>
              <w:left w:val="nil"/>
              <w:bottom w:val="nil"/>
              <w:right w:val="nil"/>
              <w:between w:val="nil"/>
            </w:pBdr>
            <w:overflowPunct/>
            <w:autoSpaceDE/>
            <w:jc w:val="center"/>
            <w:textAlignment w:val="auto"/>
            <w:rPr>
              <w:rFonts w:ascii="Arial" w:eastAsia="Arial" w:hAnsi="Arial"/>
              <w:noProof w:val="0"/>
              <w:color w:val="000000"/>
              <w:sz w:val="13"/>
              <w:szCs w:val="13"/>
            </w:rPr>
          </w:pPr>
          <w:r w:rsidRPr="00B303BE">
            <w:rPr>
              <w:rFonts w:ascii="Arial" w:eastAsia="Arial" w:hAnsi="Arial"/>
              <w:noProof w:val="0"/>
              <w:color w:val="000000"/>
              <w:sz w:val="13"/>
              <w:szCs w:val="13"/>
            </w:rPr>
            <w:t>KVAL. PATV. DOK. NR.</w:t>
          </w:r>
        </w:p>
      </w:tc>
      <w:tc>
        <w:tcPr>
          <w:tcW w:w="2279" w:type="dxa"/>
          <w:gridSpan w:val="3"/>
          <w:vMerge w:val="restart"/>
          <w:tcBorders>
            <w:right w:val="single" w:sz="4" w:space="0" w:color="000000"/>
          </w:tcBorders>
          <w:vAlign w:val="center"/>
        </w:tcPr>
        <w:p w14:paraId="35BA8D19" w14:textId="77777777" w:rsidR="00B303BE" w:rsidRPr="00B303BE" w:rsidRDefault="00B303BE" w:rsidP="00B303BE">
          <w:pPr>
            <w:pBdr>
              <w:top w:val="nil"/>
              <w:left w:val="nil"/>
              <w:bottom w:val="nil"/>
              <w:right w:val="nil"/>
              <w:between w:val="nil"/>
            </w:pBdr>
            <w:overflowPunct/>
            <w:autoSpaceDE/>
            <w:spacing w:line="276" w:lineRule="auto"/>
            <w:jc w:val="center"/>
            <w:textAlignment w:val="auto"/>
            <w:rPr>
              <w:rFonts w:ascii="Arial" w:eastAsia="Arial" w:hAnsi="Arial"/>
              <w:noProof w:val="0"/>
              <w:color w:val="000000"/>
              <w:sz w:val="16"/>
              <w:szCs w:val="16"/>
            </w:rPr>
          </w:pPr>
          <w:r w:rsidRPr="00B303BE">
            <w:rPr>
              <w:rFonts w:ascii="Arial" w:eastAsia="Times New Roman" w:hAnsi="Arial"/>
              <w:sz w:val="20"/>
              <w:szCs w:val="22"/>
            </w:rPr>
            <w:drawing>
              <wp:inline distT="0" distB="0" distL="0" distR="0" wp14:anchorId="04C75596" wp14:editId="6E2B0766">
                <wp:extent cx="1310005" cy="295910"/>
                <wp:effectExtent l="0" t="0" r="0" b="0"/>
                <wp:docPr id="1228498702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m_3675153679132832419Picture 72483229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 r:link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10005" cy="2959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280" w:type="dxa"/>
          <w:gridSpan w:val="2"/>
          <w:vMerge w:val="restart"/>
          <w:tcBorders>
            <w:right w:val="single" w:sz="4" w:space="0" w:color="000000"/>
          </w:tcBorders>
          <w:vAlign w:val="center"/>
        </w:tcPr>
        <w:p w14:paraId="50C3D01F" w14:textId="77777777" w:rsidR="00B303BE" w:rsidRPr="00B303BE" w:rsidRDefault="00B303BE" w:rsidP="00B303BE">
          <w:pPr>
            <w:pBdr>
              <w:top w:val="nil"/>
              <w:left w:val="nil"/>
              <w:bottom w:val="nil"/>
              <w:right w:val="nil"/>
              <w:between w:val="nil"/>
            </w:pBdr>
            <w:overflowPunct/>
            <w:autoSpaceDE/>
            <w:jc w:val="center"/>
            <w:textAlignment w:val="auto"/>
            <w:rPr>
              <w:rFonts w:ascii="Arial" w:eastAsia="Arial" w:hAnsi="Arial"/>
              <w:noProof w:val="0"/>
              <w:color w:val="000000"/>
              <w:sz w:val="14"/>
              <w:szCs w:val="14"/>
            </w:rPr>
          </w:pPr>
          <w:r w:rsidRPr="00B303BE">
            <w:rPr>
              <w:rFonts w:ascii="Arial" w:eastAsia="Arial" w:hAnsi="Arial"/>
              <w:noProof w:val="0"/>
              <w:color w:val="000000"/>
              <w:sz w:val="14"/>
              <w:szCs w:val="14"/>
            </w:rPr>
            <w:t>UAB „Vaidora pro“ įm. k. 302865707;</w:t>
          </w:r>
        </w:p>
        <w:p w14:paraId="03141F84" w14:textId="77777777" w:rsidR="00B303BE" w:rsidRPr="00B303BE" w:rsidRDefault="00B303BE" w:rsidP="00B303BE">
          <w:pPr>
            <w:pBdr>
              <w:top w:val="nil"/>
              <w:left w:val="nil"/>
              <w:bottom w:val="nil"/>
              <w:right w:val="nil"/>
              <w:between w:val="nil"/>
            </w:pBdr>
            <w:overflowPunct/>
            <w:autoSpaceDE/>
            <w:spacing w:line="276" w:lineRule="auto"/>
            <w:jc w:val="center"/>
            <w:textAlignment w:val="auto"/>
            <w:rPr>
              <w:rFonts w:ascii="Arial" w:eastAsia="Arial" w:hAnsi="Arial"/>
              <w:noProof w:val="0"/>
              <w:color w:val="000000"/>
              <w:sz w:val="16"/>
              <w:szCs w:val="16"/>
            </w:rPr>
          </w:pPr>
          <w:r w:rsidRPr="00B303BE">
            <w:rPr>
              <w:rFonts w:ascii="Arial" w:eastAsia="Arial" w:hAnsi="Arial"/>
              <w:noProof w:val="0"/>
              <w:color w:val="000000"/>
              <w:sz w:val="14"/>
              <w:szCs w:val="14"/>
            </w:rPr>
            <w:t>Adresas: Laisvės pr. 60, Vilnius</w:t>
          </w:r>
        </w:p>
      </w:tc>
      <w:tc>
        <w:tcPr>
          <w:tcW w:w="3951" w:type="dxa"/>
          <w:gridSpan w:val="2"/>
          <w:vMerge w:val="restart"/>
          <w:tcBorders>
            <w:left w:val="single" w:sz="4" w:space="0" w:color="000000"/>
          </w:tcBorders>
          <w:vAlign w:val="center"/>
        </w:tcPr>
        <w:p w14:paraId="3609ADCC" w14:textId="77777777" w:rsidR="00B303BE" w:rsidRPr="00B303BE" w:rsidRDefault="00B303BE" w:rsidP="00B303BE">
          <w:pPr>
            <w:pBdr>
              <w:top w:val="nil"/>
              <w:left w:val="nil"/>
              <w:bottom w:val="nil"/>
              <w:right w:val="nil"/>
              <w:between w:val="nil"/>
            </w:pBdr>
            <w:overflowPunct/>
            <w:autoSpaceDE/>
            <w:spacing w:line="276" w:lineRule="auto"/>
            <w:textAlignment w:val="auto"/>
            <w:rPr>
              <w:rFonts w:ascii="Arial" w:eastAsia="Times New Roman" w:hAnsi="Arial"/>
              <w:noProof w:val="0"/>
              <w:sz w:val="13"/>
              <w:szCs w:val="13"/>
            </w:rPr>
          </w:pPr>
          <w:r w:rsidRPr="00B303BE">
            <w:rPr>
              <w:rFonts w:ascii="Arial" w:eastAsia="Times New Roman" w:hAnsi="Arial"/>
              <w:noProof w:val="0"/>
              <w:sz w:val="13"/>
              <w:szCs w:val="13"/>
            </w:rPr>
            <w:t>STATINIO NUMERIS IR PAVADINIMAS. DOKUMENTO PAVADINIMAS:</w:t>
          </w:r>
        </w:p>
        <w:p w14:paraId="2C5D3059" w14:textId="77777777" w:rsidR="00B303BE" w:rsidRPr="00B303BE" w:rsidRDefault="00B303BE" w:rsidP="00B303BE">
          <w:pPr>
            <w:pBdr>
              <w:top w:val="nil"/>
              <w:left w:val="nil"/>
              <w:bottom w:val="nil"/>
              <w:right w:val="nil"/>
              <w:between w:val="nil"/>
            </w:pBdr>
            <w:overflowPunct/>
            <w:autoSpaceDE/>
            <w:spacing w:line="276" w:lineRule="auto"/>
            <w:textAlignment w:val="auto"/>
            <w:rPr>
              <w:rFonts w:ascii="Arial" w:eastAsia="Arial" w:hAnsi="Arial"/>
              <w:noProof w:val="0"/>
              <w:color w:val="000000"/>
              <w:sz w:val="16"/>
              <w:szCs w:val="16"/>
            </w:rPr>
          </w:pPr>
        </w:p>
        <w:p w14:paraId="0E148A85" w14:textId="5E64DC79" w:rsidR="00B303BE" w:rsidRPr="00B303BE" w:rsidRDefault="00B303BE" w:rsidP="00B303BE">
          <w:pPr>
            <w:pBdr>
              <w:top w:val="nil"/>
              <w:left w:val="nil"/>
              <w:bottom w:val="nil"/>
              <w:right w:val="nil"/>
              <w:between w:val="nil"/>
            </w:pBdr>
            <w:overflowPunct/>
            <w:autoSpaceDE/>
            <w:spacing w:line="276" w:lineRule="auto"/>
            <w:textAlignment w:val="auto"/>
            <w:rPr>
              <w:rFonts w:ascii="Arial" w:eastAsia="Arial" w:hAnsi="Arial"/>
              <w:noProof w:val="0"/>
              <w:color w:val="000000"/>
              <w:sz w:val="16"/>
              <w:szCs w:val="16"/>
            </w:rPr>
          </w:pPr>
          <w:r w:rsidRPr="00B303BE">
            <w:rPr>
              <w:rFonts w:ascii="Arial" w:eastAsia="Arial" w:hAnsi="Arial"/>
              <w:noProof w:val="0"/>
              <w:color w:val="000000"/>
              <w:sz w:val="16"/>
              <w:szCs w:val="16"/>
            </w:rPr>
            <w:t xml:space="preserve">XX | </w:t>
          </w:r>
          <w:r>
            <w:rPr>
              <w:rFonts w:ascii="Arial" w:eastAsia="Arial" w:hAnsi="Arial"/>
              <w:noProof w:val="0"/>
              <w:color w:val="000000"/>
              <w:sz w:val="16"/>
              <w:szCs w:val="16"/>
            </w:rPr>
            <w:t>SĄNAUDŲ ŽINIARAŠTIS</w:t>
          </w:r>
          <w:r w:rsidR="008843DC">
            <w:rPr>
              <w:rFonts w:ascii="Arial" w:eastAsia="Arial" w:hAnsi="Arial"/>
              <w:noProof w:val="0"/>
              <w:color w:val="000000"/>
              <w:sz w:val="16"/>
              <w:szCs w:val="16"/>
            </w:rPr>
            <w:t>. Šildymas vėsinimas. I etapas</w:t>
          </w:r>
        </w:p>
      </w:tc>
      <w:tc>
        <w:tcPr>
          <w:tcW w:w="726" w:type="dxa"/>
          <w:tcBorders>
            <w:bottom w:val="single" w:sz="4" w:space="0" w:color="auto"/>
          </w:tcBorders>
          <w:vAlign w:val="center"/>
        </w:tcPr>
        <w:p w14:paraId="4512CF08" w14:textId="77777777" w:rsidR="00B303BE" w:rsidRPr="00B303BE" w:rsidRDefault="00B303BE" w:rsidP="00B303BE">
          <w:pPr>
            <w:pBdr>
              <w:top w:val="nil"/>
              <w:left w:val="nil"/>
              <w:bottom w:val="nil"/>
              <w:right w:val="nil"/>
              <w:between w:val="nil"/>
            </w:pBdr>
            <w:overflowPunct/>
            <w:autoSpaceDE/>
            <w:spacing w:line="276" w:lineRule="auto"/>
            <w:jc w:val="center"/>
            <w:textAlignment w:val="auto"/>
            <w:rPr>
              <w:rFonts w:ascii="Arial" w:eastAsia="Arial" w:hAnsi="Arial"/>
              <w:noProof w:val="0"/>
              <w:color w:val="000000"/>
              <w:sz w:val="13"/>
              <w:szCs w:val="13"/>
            </w:rPr>
          </w:pPr>
          <w:r w:rsidRPr="00B303BE">
            <w:rPr>
              <w:rFonts w:ascii="Arial" w:eastAsia="Arial" w:hAnsi="Arial"/>
              <w:noProof w:val="0"/>
              <w:color w:val="000000"/>
              <w:sz w:val="13"/>
              <w:szCs w:val="13"/>
            </w:rPr>
            <w:t>LAIDA</w:t>
          </w:r>
        </w:p>
      </w:tc>
    </w:tr>
    <w:tr w:rsidR="00B303BE" w:rsidRPr="00B303BE" w14:paraId="39360BE5" w14:textId="77777777" w:rsidTr="006E7635">
      <w:trPr>
        <w:trHeight w:val="376"/>
        <w:jc w:val="center"/>
      </w:trPr>
      <w:tc>
        <w:tcPr>
          <w:tcW w:w="965" w:type="dxa"/>
          <w:vMerge/>
          <w:vAlign w:val="center"/>
        </w:tcPr>
        <w:p w14:paraId="14D431DD" w14:textId="77777777" w:rsidR="00B303BE" w:rsidRPr="00B303BE" w:rsidRDefault="00B303BE" w:rsidP="00B303BE">
          <w:pPr>
            <w:pBdr>
              <w:top w:val="nil"/>
              <w:left w:val="nil"/>
              <w:bottom w:val="nil"/>
              <w:right w:val="nil"/>
              <w:between w:val="nil"/>
            </w:pBdr>
            <w:overflowPunct/>
            <w:autoSpaceDE/>
            <w:jc w:val="center"/>
            <w:textAlignment w:val="auto"/>
            <w:rPr>
              <w:rFonts w:ascii="Arial" w:eastAsia="Arial" w:hAnsi="Arial"/>
              <w:noProof w:val="0"/>
              <w:color w:val="000000"/>
              <w:sz w:val="16"/>
              <w:szCs w:val="16"/>
            </w:rPr>
          </w:pPr>
        </w:p>
      </w:tc>
      <w:tc>
        <w:tcPr>
          <w:tcW w:w="2279" w:type="dxa"/>
          <w:gridSpan w:val="3"/>
          <w:vMerge/>
          <w:tcBorders>
            <w:right w:val="single" w:sz="4" w:space="0" w:color="000000"/>
          </w:tcBorders>
          <w:vAlign w:val="center"/>
        </w:tcPr>
        <w:p w14:paraId="2B89A50E" w14:textId="77777777" w:rsidR="00B303BE" w:rsidRPr="00B303BE" w:rsidRDefault="00B303BE" w:rsidP="00B303BE">
          <w:pPr>
            <w:pBdr>
              <w:top w:val="nil"/>
              <w:left w:val="nil"/>
              <w:bottom w:val="nil"/>
              <w:right w:val="nil"/>
              <w:between w:val="nil"/>
            </w:pBdr>
            <w:overflowPunct/>
            <w:autoSpaceDE/>
            <w:spacing w:line="276" w:lineRule="auto"/>
            <w:jc w:val="center"/>
            <w:textAlignment w:val="auto"/>
            <w:rPr>
              <w:rFonts w:ascii="Arial" w:eastAsia="Arial" w:hAnsi="Arial"/>
              <w:noProof w:val="0"/>
              <w:color w:val="000000"/>
              <w:sz w:val="14"/>
              <w:szCs w:val="14"/>
              <w:highlight w:val="yellow"/>
            </w:rPr>
          </w:pPr>
        </w:p>
      </w:tc>
      <w:tc>
        <w:tcPr>
          <w:tcW w:w="2280" w:type="dxa"/>
          <w:gridSpan w:val="2"/>
          <w:vMerge/>
          <w:tcBorders>
            <w:right w:val="single" w:sz="4" w:space="0" w:color="000000"/>
          </w:tcBorders>
          <w:vAlign w:val="center"/>
        </w:tcPr>
        <w:p w14:paraId="5A8DE5A6" w14:textId="77777777" w:rsidR="00B303BE" w:rsidRPr="00B303BE" w:rsidRDefault="00B303BE" w:rsidP="00B303BE">
          <w:pPr>
            <w:pBdr>
              <w:top w:val="nil"/>
              <w:left w:val="nil"/>
              <w:bottom w:val="nil"/>
              <w:right w:val="nil"/>
              <w:between w:val="nil"/>
            </w:pBdr>
            <w:overflowPunct/>
            <w:autoSpaceDE/>
            <w:spacing w:line="276" w:lineRule="auto"/>
            <w:jc w:val="center"/>
            <w:textAlignment w:val="auto"/>
            <w:rPr>
              <w:rFonts w:ascii="Arial" w:eastAsia="Arial" w:hAnsi="Arial"/>
              <w:noProof w:val="0"/>
              <w:color w:val="000000"/>
              <w:sz w:val="14"/>
              <w:szCs w:val="14"/>
              <w:highlight w:val="yellow"/>
            </w:rPr>
          </w:pPr>
        </w:p>
      </w:tc>
      <w:tc>
        <w:tcPr>
          <w:tcW w:w="3951" w:type="dxa"/>
          <w:gridSpan w:val="2"/>
          <w:vMerge/>
          <w:tcBorders>
            <w:left w:val="single" w:sz="4" w:space="0" w:color="000000"/>
          </w:tcBorders>
          <w:vAlign w:val="center"/>
        </w:tcPr>
        <w:p w14:paraId="10AFE9CC" w14:textId="77777777" w:rsidR="00B303BE" w:rsidRPr="00B303BE" w:rsidRDefault="00B303BE" w:rsidP="00B303BE">
          <w:pPr>
            <w:pBdr>
              <w:top w:val="nil"/>
              <w:left w:val="nil"/>
              <w:bottom w:val="nil"/>
              <w:right w:val="nil"/>
              <w:between w:val="nil"/>
            </w:pBdr>
            <w:overflowPunct/>
            <w:autoSpaceDE/>
            <w:spacing w:line="276" w:lineRule="auto"/>
            <w:textAlignment w:val="auto"/>
            <w:rPr>
              <w:rFonts w:ascii="Arial" w:eastAsia="Arial" w:hAnsi="Arial"/>
              <w:noProof w:val="0"/>
              <w:color w:val="000000"/>
              <w:sz w:val="16"/>
              <w:szCs w:val="16"/>
            </w:rPr>
          </w:pPr>
        </w:p>
      </w:tc>
      <w:tc>
        <w:tcPr>
          <w:tcW w:w="726" w:type="dxa"/>
          <w:vMerge w:val="restart"/>
          <w:tcBorders>
            <w:top w:val="single" w:sz="4" w:space="0" w:color="auto"/>
          </w:tcBorders>
          <w:vAlign w:val="center"/>
        </w:tcPr>
        <w:p w14:paraId="47A8FE71" w14:textId="77777777" w:rsidR="00B303BE" w:rsidRPr="00B303BE" w:rsidRDefault="00B303BE" w:rsidP="00B303BE">
          <w:pPr>
            <w:pBdr>
              <w:top w:val="nil"/>
              <w:left w:val="nil"/>
              <w:bottom w:val="nil"/>
              <w:right w:val="nil"/>
              <w:between w:val="nil"/>
            </w:pBdr>
            <w:overflowPunct/>
            <w:autoSpaceDE/>
            <w:spacing w:line="276" w:lineRule="auto"/>
            <w:jc w:val="center"/>
            <w:textAlignment w:val="auto"/>
            <w:rPr>
              <w:rFonts w:ascii="Arial" w:eastAsia="Arial" w:hAnsi="Arial"/>
              <w:noProof w:val="0"/>
              <w:color w:val="000000"/>
              <w:sz w:val="16"/>
              <w:szCs w:val="16"/>
            </w:rPr>
          </w:pPr>
          <w:r w:rsidRPr="00B303BE">
            <w:rPr>
              <w:rFonts w:ascii="Arial" w:eastAsia="Arial" w:hAnsi="Arial"/>
              <w:noProof w:val="0"/>
              <w:color w:val="000000"/>
              <w:sz w:val="16"/>
              <w:szCs w:val="16"/>
            </w:rPr>
            <w:t>0</w:t>
          </w:r>
        </w:p>
      </w:tc>
    </w:tr>
    <w:tr w:rsidR="00B303BE" w:rsidRPr="00B303BE" w14:paraId="7584BD2F" w14:textId="77777777" w:rsidTr="006E7635">
      <w:trPr>
        <w:trHeight w:val="283"/>
        <w:jc w:val="center"/>
      </w:trPr>
      <w:tc>
        <w:tcPr>
          <w:tcW w:w="965" w:type="dxa"/>
          <w:vAlign w:val="center"/>
        </w:tcPr>
        <w:p w14:paraId="697317AC" w14:textId="77777777" w:rsidR="00B303BE" w:rsidRPr="00B303BE" w:rsidRDefault="00B303BE" w:rsidP="00B303BE">
          <w:pPr>
            <w:pBdr>
              <w:top w:val="nil"/>
              <w:left w:val="nil"/>
              <w:bottom w:val="nil"/>
              <w:right w:val="nil"/>
              <w:between w:val="nil"/>
            </w:pBdr>
            <w:overflowPunct/>
            <w:autoSpaceDE/>
            <w:jc w:val="center"/>
            <w:textAlignment w:val="auto"/>
            <w:rPr>
              <w:rFonts w:ascii="Arial" w:eastAsia="Arial" w:hAnsi="Arial"/>
              <w:noProof w:val="0"/>
              <w:color w:val="000000"/>
              <w:sz w:val="16"/>
              <w:szCs w:val="16"/>
              <w:highlight w:val="yellow"/>
            </w:rPr>
          </w:pPr>
          <w:r w:rsidRPr="00B303BE">
            <w:rPr>
              <w:rFonts w:ascii="Arial" w:eastAsia="Times New Roman" w:hAnsi="Arial"/>
              <w:noProof w:val="0"/>
              <w:sz w:val="16"/>
              <w:szCs w:val="16"/>
            </w:rPr>
            <w:t>37516</w:t>
          </w:r>
        </w:p>
      </w:tc>
      <w:tc>
        <w:tcPr>
          <w:tcW w:w="830" w:type="dxa"/>
          <w:vAlign w:val="center"/>
        </w:tcPr>
        <w:p w14:paraId="7F600642" w14:textId="77777777" w:rsidR="00B303BE" w:rsidRPr="00B303BE" w:rsidRDefault="00B303BE" w:rsidP="00B303BE">
          <w:pPr>
            <w:pBdr>
              <w:top w:val="nil"/>
              <w:left w:val="nil"/>
              <w:bottom w:val="nil"/>
              <w:right w:val="nil"/>
              <w:between w:val="nil"/>
            </w:pBdr>
            <w:overflowPunct/>
            <w:autoSpaceDE/>
            <w:jc w:val="center"/>
            <w:textAlignment w:val="auto"/>
            <w:rPr>
              <w:rFonts w:ascii="Arial" w:eastAsia="Arial" w:hAnsi="Arial"/>
              <w:noProof w:val="0"/>
              <w:color w:val="000000"/>
              <w:sz w:val="16"/>
              <w:szCs w:val="16"/>
              <w:highlight w:val="yellow"/>
            </w:rPr>
          </w:pPr>
          <w:r w:rsidRPr="00B303BE">
            <w:rPr>
              <w:rFonts w:ascii="Arial" w:eastAsia="Times New Roman" w:hAnsi="Arial"/>
              <w:noProof w:val="0"/>
              <w:sz w:val="16"/>
              <w:szCs w:val="16"/>
            </w:rPr>
            <w:t>PDV</w:t>
          </w:r>
        </w:p>
      </w:tc>
      <w:tc>
        <w:tcPr>
          <w:tcW w:w="2261" w:type="dxa"/>
          <w:gridSpan w:val="3"/>
          <w:vAlign w:val="center"/>
        </w:tcPr>
        <w:p w14:paraId="21DD1DF2" w14:textId="77777777" w:rsidR="00B303BE" w:rsidRPr="00B303BE" w:rsidRDefault="00B303BE" w:rsidP="00B303BE">
          <w:pPr>
            <w:pBdr>
              <w:top w:val="nil"/>
              <w:left w:val="nil"/>
              <w:bottom w:val="nil"/>
              <w:right w:val="nil"/>
              <w:between w:val="nil"/>
            </w:pBdr>
            <w:overflowPunct/>
            <w:autoSpaceDE/>
            <w:textAlignment w:val="auto"/>
            <w:rPr>
              <w:rFonts w:ascii="Arial" w:eastAsia="Arial" w:hAnsi="Arial"/>
              <w:noProof w:val="0"/>
              <w:color w:val="000000"/>
              <w:sz w:val="16"/>
              <w:szCs w:val="16"/>
              <w:highlight w:val="yellow"/>
            </w:rPr>
          </w:pPr>
          <w:r w:rsidRPr="00B303BE">
            <w:rPr>
              <w:rFonts w:ascii="Arial" w:eastAsia="Times New Roman" w:hAnsi="Arial"/>
              <w:noProof w:val="0"/>
              <w:sz w:val="16"/>
              <w:szCs w:val="16"/>
            </w:rPr>
            <w:t>Justina Uznienė</w:t>
          </w:r>
        </w:p>
      </w:tc>
      <w:tc>
        <w:tcPr>
          <w:tcW w:w="146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14:paraId="3AD28C14" w14:textId="77777777" w:rsidR="00B303BE" w:rsidRPr="00B303BE" w:rsidRDefault="00B303BE" w:rsidP="00B303BE">
          <w:pPr>
            <w:pBdr>
              <w:top w:val="nil"/>
              <w:left w:val="nil"/>
              <w:bottom w:val="nil"/>
              <w:right w:val="nil"/>
              <w:between w:val="nil"/>
            </w:pBdr>
            <w:overflowPunct/>
            <w:autoSpaceDE/>
            <w:spacing w:line="276" w:lineRule="auto"/>
            <w:jc w:val="center"/>
            <w:textAlignment w:val="auto"/>
            <w:rPr>
              <w:rFonts w:ascii="Arial" w:eastAsia="Arial" w:hAnsi="Arial"/>
              <w:noProof w:val="0"/>
              <w:color w:val="000000"/>
              <w:sz w:val="16"/>
              <w:szCs w:val="16"/>
            </w:rPr>
          </w:pPr>
        </w:p>
      </w:tc>
      <w:tc>
        <w:tcPr>
          <w:tcW w:w="3951" w:type="dxa"/>
          <w:gridSpan w:val="2"/>
          <w:vMerge/>
          <w:vAlign w:val="center"/>
        </w:tcPr>
        <w:p w14:paraId="3A54B9D3" w14:textId="77777777" w:rsidR="00B303BE" w:rsidRPr="00B303BE" w:rsidRDefault="00B303BE" w:rsidP="00B303BE">
          <w:pPr>
            <w:pBdr>
              <w:top w:val="nil"/>
              <w:left w:val="nil"/>
              <w:bottom w:val="nil"/>
              <w:right w:val="nil"/>
              <w:between w:val="nil"/>
            </w:pBdr>
            <w:overflowPunct/>
            <w:autoSpaceDE/>
            <w:spacing w:line="276" w:lineRule="auto"/>
            <w:textAlignment w:val="auto"/>
            <w:rPr>
              <w:rFonts w:ascii="Arial" w:eastAsia="Arial" w:hAnsi="Arial"/>
              <w:noProof w:val="0"/>
              <w:color w:val="000000"/>
              <w:sz w:val="16"/>
              <w:szCs w:val="16"/>
            </w:rPr>
          </w:pPr>
        </w:p>
      </w:tc>
      <w:tc>
        <w:tcPr>
          <w:tcW w:w="726" w:type="dxa"/>
          <w:vMerge/>
          <w:vAlign w:val="center"/>
        </w:tcPr>
        <w:p w14:paraId="5F69B655" w14:textId="77777777" w:rsidR="00B303BE" w:rsidRPr="00B303BE" w:rsidRDefault="00B303BE" w:rsidP="00B303BE">
          <w:pPr>
            <w:pBdr>
              <w:top w:val="nil"/>
              <w:left w:val="nil"/>
              <w:bottom w:val="nil"/>
              <w:right w:val="nil"/>
              <w:between w:val="nil"/>
            </w:pBdr>
            <w:overflowPunct/>
            <w:autoSpaceDE/>
            <w:spacing w:line="276" w:lineRule="auto"/>
            <w:jc w:val="center"/>
            <w:textAlignment w:val="auto"/>
            <w:rPr>
              <w:rFonts w:ascii="Arial" w:eastAsia="Arial" w:hAnsi="Arial"/>
              <w:noProof w:val="0"/>
              <w:color w:val="000000"/>
              <w:sz w:val="16"/>
              <w:szCs w:val="16"/>
            </w:rPr>
          </w:pPr>
        </w:p>
      </w:tc>
    </w:tr>
    <w:tr w:rsidR="00B303BE" w:rsidRPr="00B303BE" w14:paraId="292586A6" w14:textId="77777777" w:rsidTr="006E7635">
      <w:trPr>
        <w:trHeight w:val="283"/>
        <w:jc w:val="center"/>
      </w:trPr>
      <w:tc>
        <w:tcPr>
          <w:tcW w:w="965" w:type="dxa"/>
          <w:vAlign w:val="center"/>
        </w:tcPr>
        <w:p w14:paraId="005A99E8" w14:textId="77777777" w:rsidR="00B303BE" w:rsidRPr="00B303BE" w:rsidRDefault="00B303BE" w:rsidP="00B303BE">
          <w:pPr>
            <w:pBdr>
              <w:top w:val="nil"/>
              <w:left w:val="nil"/>
              <w:bottom w:val="nil"/>
              <w:right w:val="nil"/>
              <w:between w:val="nil"/>
            </w:pBdr>
            <w:overflowPunct/>
            <w:autoSpaceDE/>
            <w:jc w:val="center"/>
            <w:textAlignment w:val="auto"/>
            <w:rPr>
              <w:rFonts w:ascii="Arial" w:eastAsia="Arial" w:hAnsi="Arial"/>
              <w:noProof w:val="0"/>
              <w:color w:val="000000"/>
              <w:sz w:val="16"/>
              <w:szCs w:val="16"/>
            </w:rPr>
          </w:pPr>
          <w:r w:rsidRPr="00B303BE">
            <w:rPr>
              <w:rFonts w:ascii="Arial" w:eastAsia="Arial" w:hAnsi="Arial"/>
              <w:noProof w:val="0"/>
              <w:color w:val="000000"/>
              <w:sz w:val="16"/>
              <w:szCs w:val="16"/>
            </w:rPr>
            <w:t>7536</w:t>
          </w:r>
        </w:p>
      </w:tc>
      <w:tc>
        <w:tcPr>
          <w:tcW w:w="830" w:type="dxa"/>
          <w:vAlign w:val="center"/>
        </w:tcPr>
        <w:p w14:paraId="2ECF0710" w14:textId="77777777" w:rsidR="00B303BE" w:rsidRPr="00B303BE" w:rsidRDefault="00B303BE" w:rsidP="00B303BE">
          <w:pPr>
            <w:pBdr>
              <w:top w:val="nil"/>
              <w:left w:val="nil"/>
              <w:bottom w:val="nil"/>
              <w:right w:val="nil"/>
              <w:between w:val="nil"/>
            </w:pBdr>
            <w:overflowPunct/>
            <w:autoSpaceDE/>
            <w:jc w:val="center"/>
            <w:textAlignment w:val="auto"/>
            <w:rPr>
              <w:rFonts w:ascii="Arial" w:eastAsia="Arial" w:hAnsi="Arial"/>
              <w:noProof w:val="0"/>
              <w:color w:val="000000"/>
              <w:sz w:val="16"/>
              <w:szCs w:val="16"/>
            </w:rPr>
          </w:pPr>
          <w:r w:rsidRPr="00B303BE">
            <w:rPr>
              <w:rFonts w:ascii="Arial" w:eastAsia="Arial" w:hAnsi="Arial"/>
              <w:noProof w:val="0"/>
              <w:color w:val="000000"/>
              <w:sz w:val="16"/>
              <w:szCs w:val="16"/>
            </w:rPr>
            <w:t xml:space="preserve">PDV </w:t>
          </w:r>
          <w:r w:rsidRPr="00B303BE">
            <w:rPr>
              <w:rFonts w:ascii="Arial" w:eastAsia="Arial" w:hAnsi="Arial"/>
              <w:noProof w:val="0"/>
              <w:color w:val="000000"/>
              <w:sz w:val="12"/>
              <w:szCs w:val="12"/>
            </w:rPr>
            <w:t>tikr.</w:t>
          </w:r>
        </w:p>
      </w:tc>
      <w:tc>
        <w:tcPr>
          <w:tcW w:w="2261" w:type="dxa"/>
          <w:gridSpan w:val="3"/>
          <w:vAlign w:val="center"/>
        </w:tcPr>
        <w:p w14:paraId="574EC9FA" w14:textId="77777777" w:rsidR="00B303BE" w:rsidRPr="00B303BE" w:rsidRDefault="00B303BE" w:rsidP="00B303BE">
          <w:pPr>
            <w:pBdr>
              <w:top w:val="nil"/>
              <w:left w:val="nil"/>
              <w:bottom w:val="nil"/>
              <w:right w:val="nil"/>
              <w:between w:val="nil"/>
            </w:pBdr>
            <w:overflowPunct/>
            <w:autoSpaceDE/>
            <w:textAlignment w:val="auto"/>
            <w:rPr>
              <w:rFonts w:ascii="Arial" w:eastAsia="Arial" w:hAnsi="Arial"/>
              <w:noProof w:val="0"/>
              <w:color w:val="000000"/>
              <w:sz w:val="16"/>
              <w:szCs w:val="16"/>
            </w:rPr>
          </w:pPr>
          <w:r w:rsidRPr="00B303BE">
            <w:rPr>
              <w:rFonts w:ascii="Arial" w:eastAsia="Arial" w:hAnsi="Arial"/>
              <w:noProof w:val="0"/>
              <w:color w:val="000000"/>
              <w:sz w:val="16"/>
              <w:szCs w:val="16"/>
            </w:rPr>
            <w:t>Ilona Sabaliauskienė</w:t>
          </w:r>
        </w:p>
      </w:tc>
      <w:tc>
        <w:tcPr>
          <w:tcW w:w="146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14:paraId="04A769E5" w14:textId="77777777" w:rsidR="00B303BE" w:rsidRPr="00B303BE" w:rsidRDefault="00B303BE" w:rsidP="00B303BE">
          <w:pPr>
            <w:pBdr>
              <w:top w:val="nil"/>
              <w:left w:val="nil"/>
              <w:bottom w:val="nil"/>
              <w:right w:val="nil"/>
              <w:between w:val="nil"/>
            </w:pBdr>
            <w:overflowPunct/>
            <w:autoSpaceDE/>
            <w:spacing w:line="276" w:lineRule="auto"/>
            <w:jc w:val="center"/>
            <w:textAlignment w:val="auto"/>
            <w:rPr>
              <w:rFonts w:ascii="Arial" w:eastAsia="Arial" w:hAnsi="Arial"/>
              <w:noProof w:val="0"/>
              <w:color w:val="000000"/>
              <w:sz w:val="16"/>
              <w:szCs w:val="16"/>
            </w:rPr>
          </w:pPr>
        </w:p>
      </w:tc>
      <w:tc>
        <w:tcPr>
          <w:tcW w:w="3951" w:type="dxa"/>
          <w:gridSpan w:val="2"/>
          <w:vMerge/>
          <w:vAlign w:val="center"/>
        </w:tcPr>
        <w:p w14:paraId="25962326" w14:textId="77777777" w:rsidR="00B303BE" w:rsidRPr="00B303BE" w:rsidRDefault="00B303BE" w:rsidP="00B303BE">
          <w:pPr>
            <w:pBdr>
              <w:top w:val="nil"/>
              <w:left w:val="nil"/>
              <w:bottom w:val="nil"/>
              <w:right w:val="nil"/>
              <w:between w:val="nil"/>
            </w:pBdr>
            <w:overflowPunct/>
            <w:autoSpaceDE/>
            <w:spacing w:line="276" w:lineRule="auto"/>
            <w:textAlignment w:val="auto"/>
            <w:rPr>
              <w:rFonts w:ascii="Arial" w:eastAsia="Arial" w:hAnsi="Arial"/>
              <w:noProof w:val="0"/>
              <w:color w:val="000000"/>
              <w:sz w:val="16"/>
              <w:szCs w:val="16"/>
            </w:rPr>
          </w:pPr>
        </w:p>
      </w:tc>
      <w:tc>
        <w:tcPr>
          <w:tcW w:w="726" w:type="dxa"/>
          <w:vMerge/>
          <w:vAlign w:val="center"/>
        </w:tcPr>
        <w:p w14:paraId="0BCF420C" w14:textId="77777777" w:rsidR="00B303BE" w:rsidRPr="00B303BE" w:rsidRDefault="00B303BE" w:rsidP="00B303BE">
          <w:pPr>
            <w:pBdr>
              <w:top w:val="nil"/>
              <w:left w:val="nil"/>
              <w:bottom w:val="nil"/>
              <w:right w:val="nil"/>
              <w:between w:val="nil"/>
            </w:pBdr>
            <w:overflowPunct/>
            <w:autoSpaceDE/>
            <w:spacing w:line="276" w:lineRule="auto"/>
            <w:textAlignment w:val="auto"/>
            <w:rPr>
              <w:rFonts w:ascii="Arial" w:eastAsia="Arial" w:hAnsi="Arial"/>
              <w:noProof w:val="0"/>
              <w:color w:val="000000"/>
              <w:sz w:val="16"/>
              <w:szCs w:val="16"/>
            </w:rPr>
          </w:pPr>
        </w:p>
      </w:tc>
    </w:tr>
    <w:tr w:rsidR="00B303BE" w:rsidRPr="00B303BE" w14:paraId="2E8428A2" w14:textId="77777777" w:rsidTr="006E7635">
      <w:trPr>
        <w:trHeight w:val="283"/>
        <w:jc w:val="center"/>
      </w:trPr>
      <w:tc>
        <w:tcPr>
          <w:tcW w:w="965" w:type="dxa"/>
          <w:vMerge w:val="restart"/>
          <w:vAlign w:val="center"/>
        </w:tcPr>
        <w:p w14:paraId="1FAB624D" w14:textId="77777777" w:rsidR="00B303BE" w:rsidRPr="00B303BE" w:rsidRDefault="00B303BE" w:rsidP="00B303BE">
          <w:pPr>
            <w:pBdr>
              <w:top w:val="nil"/>
              <w:left w:val="nil"/>
              <w:bottom w:val="nil"/>
              <w:right w:val="nil"/>
              <w:between w:val="nil"/>
            </w:pBdr>
            <w:overflowPunct/>
            <w:autoSpaceDE/>
            <w:spacing w:line="276" w:lineRule="auto"/>
            <w:jc w:val="center"/>
            <w:textAlignment w:val="auto"/>
            <w:rPr>
              <w:rFonts w:ascii="Arial" w:eastAsia="Arial" w:hAnsi="Arial"/>
              <w:noProof w:val="0"/>
              <w:color w:val="000000"/>
              <w:sz w:val="16"/>
              <w:szCs w:val="16"/>
            </w:rPr>
          </w:pPr>
          <w:r w:rsidRPr="00B303BE">
            <w:rPr>
              <w:rFonts w:ascii="Arial" w:eastAsia="Arial" w:hAnsi="Arial"/>
              <w:noProof w:val="0"/>
              <w:color w:val="000000"/>
              <w:sz w:val="16"/>
              <w:szCs w:val="16"/>
            </w:rPr>
            <w:t>LT</w:t>
          </w:r>
        </w:p>
      </w:tc>
      <w:tc>
        <w:tcPr>
          <w:tcW w:w="4559" w:type="dxa"/>
          <w:gridSpan w:val="5"/>
          <w:vMerge w:val="restart"/>
          <w:vAlign w:val="center"/>
        </w:tcPr>
        <w:p w14:paraId="0CE6EF34" w14:textId="77777777" w:rsidR="00B303BE" w:rsidRPr="00B303BE" w:rsidRDefault="00B303BE" w:rsidP="00B303BE">
          <w:pPr>
            <w:pBdr>
              <w:top w:val="nil"/>
              <w:left w:val="nil"/>
              <w:bottom w:val="nil"/>
              <w:right w:val="nil"/>
              <w:between w:val="nil"/>
            </w:pBdr>
            <w:overflowPunct/>
            <w:autoSpaceDE/>
            <w:spacing w:line="276" w:lineRule="auto"/>
            <w:textAlignment w:val="auto"/>
            <w:rPr>
              <w:rFonts w:ascii="Arial" w:eastAsia="Arial" w:hAnsi="Arial"/>
              <w:noProof w:val="0"/>
              <w:color w:val="000000"/>
              <w:sz w:val="16"/>
              <w:szCs w:val="16"/>
            </w:rPr>
          </w:pPr>
          <w:r w:rsidRPr="00B303BE">
            <w:rPr>
              <w:rFonts w:ascii="Arial" w:eastAsia="Times New Roman" w:hAnsi="Arial"/>
              <w:noProof w:val="0"/>
              <w:sz w:val="16"/>
              <w:szCs w:val="16"/>
            </w:rPr>
            <w:t>LIETUVOS BANKAS</w:t>
          </w:r>
        </w:p>
      </w:tc>
      <w:tc>
        <w:tcPr>
          <w:tcW w:w="3259" w:type="dxa"/>
          <w:vMerge w:val="restart"/>
          <w:vAlign w:val="center"/>
        </w:tcPr>
        <w:p w14:paraId="12735F75" w14:textId="49AF4404" w:rsidR="00B303BE" w:rsidRPr="00B303BE" w:rsidRDefault="00B303BE" w:rsidP="00B303BE">
          <w:pPr>
            <w:pBdr>
              <w:top w:val="nil"/>
              <w:left w:val="nil"/>
              <w:bottom w:val="nil"/>
              <w:right w:val="nil"/>
              <w:between w:val="nil"/>
            </w:pBdr>
            <w:overflowPunct/>
            <w:autoSpaceDE/>
            <w:spacing w:line="276" w:lineRule="auto"/>
            <w:textAlignment w:val="auto"/>
            <w:rPr>
              <w:rFonts w:ascii="Arial" w:eastAsia="Arial" w:hAnsi="Arial"/>
              <w:noProof w:val="0"/>
              <w:color w:val="000000"/>
              <w:sz w:val="16"/>
              <w:szCs w:val="16"/>
            </w:rPr>
          </w:pPr>
          <w:r w:rsidRPr="00B303BE">
            <w:rPr>
              <w:rFonts w:ascii="Arial" w:eastAsia="Times New Roman" w:hAnsi="Arial"/>
              <w:noProof w:val="0"/>
              <w:sz w:val="20"/>
            </w:rPr>
            <w:t>2L202405-TDP</w:t>
          </w:r>
          <w:r w:rsidRPr="00B303BE">
            <w:rPr>
              <w:rFonts w:ascii="Arial" w:eastAsia="Arial" w:hAnsi="Arial"/>
              <w:noProof w:val="0"/>
              <w:color w:val="000000"/>
              <w:sz w:val="20"/>
            </w:rPr>
            <w:t>-ŠVOK-</w:t>
          </w:r>
          <w:r>
            <w:rPr>
              <w:rFonts w:ascii="Arial" w:eastAsia="Arial" w:hAnsi="Arial"/>
              <w:noProof w:val="0"/>
              <w:color w:val="000000"/>
              <w:sz w:val="20"/>
            </w:rPr>
            <w:t>SŽ1</w:t>
          </w:r>
        </w:p>
      </w:tc>
      <w:tc>
        <w:tcPr>
          <w:tcW w:w="692" w:type="dxa"/>
          <w:vAlign w:val="center"/>
        </w:tcPr>
        <w:p w14:paraId="6F21BC81" w14:textId="77777777" w:rsidR="00B303BE" w:rsidRPr="00B303BE" w:rsidRDefault="00B303BE" w:rsidP="00B303BE">
          <w:pPr>
            <w:pBdr>
              <w:top w:val="nil"/>
              <w:left w:val="nil"/>
              <w:bottom w:val="nil"/>
              <w:right w:val="nil"/>
              <w:between w:val="nil"/>
            </w:pBdr>
            <w:overflowPunct/>
            <w:autoSpaceDE/>
            <w:spacing w:line="276" w:lineRule="auto"/>
            <w:jc w:val="center"/>
            <w:textAlignment w:val="auto"/>
            <w:rPr>
              <w:rFonts w:ascii="Arial" w:eastAsia="Arial" w:hAnsi="Arial"/>
              <w:noProof w:val="0"/>
              <w:color w:val="000000"/>
              <w:sz w:val="13"/>
              <w:szCs w:val="13"/>
            </w:rPr>
          </w:pPr>
          <w:r w:rsidRPr="00B303BE">
            <w:rPr>
              <w:rFonts w:ascii="Arial" w:eastAsia="Arial" w:hAnsi="Arial"/>
              <w:noProof w:val="0"/>
              <w:color w:val="000000"/>
              <w:sz w:val="13"/>
              <w:szCs w:val="13"/>
            </w:rPr>
            <w:t>LAPAS</w:t>
          </w:r>
        </w:p>
      </w:tc>
      <w:tc>
        <w:tcPr>
          <w:tcW w:w="726" w:type="dxa"/>
          <w:vAlign w:val="center"/>
        </w:tcPr>
        <w:p w14:paraId="7C49991F" w14:textId="77777777" w:rsidR="00B303BE" w:rsidRPr="00B303BE" w:rsidRDefault="00B303BE" w:rsidP="00B303BE">
          <w:pPr>
            <w:pBdr>
              <w:top w:val="nil"/>
              <w:left w:val="nil"/>
              <w:bottom w:val="nil"/>
              <w:right w:val="nil"/>
              <w:between w:val="nil"/>
            </w:pBdr>
            <w:overflowPunct/>
            <w:autoSpaceDE/>
            <w:spacing w:line="276" w:lineRule="auto"/>
            <w:jc w:val="center"/>
            <w:textAlignment w:val="auto"/>
            <w:rPr>
              <w:rFonts w:ascii="Arial" w:eastAsia="Arial" w:hAnsi="Arial"/>
              <w:noProof w:val="0"/>
              <w:color w:val="000000"/>
              <w:sz w:val="13"/>
              <w:szCs w:val="13"/>
            </w:rPr>
          </w:pPr>
          <w:r w:rsidRPr="00B303BE">
            <w:rPr>
              <w:rFonts w:ascii="Arial" w:eastAsia="Arial" w:hAnsi="Arial"/>
              <w:noProof w:val="0"/>
              <w:color w:val="000000"/>
              <w:sz w:val="13"/>
              <w:szCs w:val="13"/>
            </w:rPr>
            <w:t>LAPŲ</w:t>
          </w:r>
        </w:p>
      </w:tc>
    </w:tr>
    <w:tr w:rsidR="00B303BE" w:rsidRPr="00B303BE" w14:paraId="352C0C03" w14:textId="77777777" w:rsidTr="006E7635">
      <w:trPr>
        <w:trHeight w:val="283"/>
        <w:jc w:val="center"/>
      </w:trPr>
      <w:tc>
        <w:tcPr>
          <w:tcW w:w="965" w:type="dxa"/>
          <w:vMerge/>
          <w:vAlign w:val="center"/>
        </w:tcPr>
        <w:p w14:paraId="1F1797C2" w14:textId="77777777" w:rsidR="00B303BE" w:rsidRPr="00B303BE" w:rsidRDefault="00B303BE" w:rsidP="00B303BE">
          <w:pPr>
            <w:pBdr>
              <w:top w:val="nil"/>
              <w:left w:val="nil"/>
              <w:bottom w:val="nil"/>
              <w:right w:val="nil"/>
              <w:between w:val="nil"/>
            </w:pBdr>
            <w:overflowPunct/>
            <w:autoSpaceDE/>
            <w:spacing w:line="276" w:lineRule="auto"/>
            <w:textAlignment w:val="auto"/>
            <w:rPr>
              <w:rFonts w:ascii="Arial" w:eastAsia="Arial" w:hAnsi="Arial"/>
              <w:noProof w:val="0"/>
              <w:color w:val="000000"/>
              <w:sz w:val="16"/>
              <w:szCs w:val="16"/>
            </w:rPr>
          </w:pPr>
        </w:p>
      </w:tc>
      <w:tc>
        <w:tcPr>
          <w:tcW w:w="4559" w:type="dxa"/>
          <w:gridSpan w:val="5"/>
          <w:vMerge/>
          <w:vAlign w:val="center"/>
        </w:tcPr>
        <w:p w14:paraId="6725BD33" w14:textId="77777777" w:rsidR="00B303BE" w:rsidRPr="00B303BE" w:rsidRDefault="00B303BE" w:rsidP="00B303BE">
          <w:pPr>
            <w:pBdr>
              <w:top w:val="nil"/>
              <w:left w:val="nil"/>
              <w:bottom w:val="nil"/>
              <w:right w:val="nil"/>
              <w:between w:val="nil"/>
            </w:pBdr>
            <w:overflowPunct/>
            <w:autoSpaceDE/>
            <w:spacing w:line="276" w:lineRule="auto"/>
            <w:textAlignment w:val="auto"/>
            <w:rPr>
              <w:rFonts w:ascii="Arial" w:eastAsia="Arial" w:hAnsi="Arial"/>
              <w:noProof w:val="0"/>
              <w:color w:val="000000"/>
              <w:sz w:val="16"/>
              <w:szCs w:val="16"/>
            </w:rPr>
          </w:pPr>
        </w:p>
      </w:tc>
      <w:tc>
        <w:tcPr>
          <w:tcW w:w="3259" w:type="dxa"/>
          <w:vMerge/>
          <w:vAlign w:val="center"/>
        </w:tcPr>
        <w:p w14:paraId="2DD8318F" w14:textId="77777777" w:rsidR="00B303BE" w:rsidRPr="00B303BE" w:rsidRDefault="00B303BE" w:rsidP="00B303BE">
          <w:pPr>
            <w:pBdr>
              <w:top w:val="nil"/>
              <w:left w:val="nil"/>
              <w:bottom w:val="nil"/>
              <w:right w:val="nil"/>
              <w:between w:val="nil"/>
            </w:pBdr>
            <w:overflowPunct/>
            <w:autoSpaceDE/>
            <w:spacing w:line="276" w:lineRule="auto"/>
            <w:textAlignment w:val="auto"/>
            <w:rPr>
              <w:rFonts w:ascii="Arial" w:eastAsia="Arial" w:hAnsi="Arial"/>
              <w:noProof w:val="0"/>
              <w:color w:val="000000"/>
              <w:sz w:val="16"/>
              <w:szCs w:val="16"/>
            </w:rPr>
          </w:pPr>
        </w:p>
      </w:tc>
      <w:tc>
        <w:tcPr>
          <w:tcW w:w="692" w:type="dxa"/>
          <w:vAlign w:val="center"/>
        </w:tcPr>
        <w:p w14:paraId="59F2013B" w14:textId="77777777" w:rsidR="00B303BE" w:rsidRPr="00B303BE" w:rsidRDefault="00B303BE" w:rsidP="00B303BE">
          <w:pPr>
            <w:pBdr>
              <w:top w:val="nil"/>
              <w:left w:val="nil"/>
              <w:bottom w:val="nil"/>
              <w:right w:val="nil"/>
              <w:between w:val="nil"/>
            </w:pBdr>
            <w:overflowPunct/>
            <w:autoSpaceDE/>
            <w:spacing w:line="276" w:lineRule="auto"/>
            <w:jc w:val="center"/>
            <w:textAlignment w:val="auto"/>
            <w:rPr>
              <w:rFonts w:ascii="Arial" w:eastAsia="Arial" w:hAnsi="Arial"/>
              <w:noProof w:val="0"/>
              <w:color w:val="000000"/>
              <w:sz w:val="16"/>
              <w:szCs w:val="16"/>
            </w:rPr>
          </w:pPr>
          <w:r w:rsidRPr="00B303BE">
            <w:rPr>
              <w:rFonts w:ascii="Arial" w:eastAsia="Arial" w:hAnsi="Arial"/>
              <w:noProof w:val="0"/>
              <w:color w:val="000000"/>
              <w:sz w:val="16"/>
              <w:szCs w:val="16"/>
            </w:rPr>
            <w:t>1</w:t>
          </w:r>
        </w:p>
      </w:tc>
      <w:tc>
        <w:tcPr>
          <w:tcW w:w="726" w:type="dxa"/>
          <w:vAlign w:val="center"/>
        </w:tcPr>
        <w:p w14:paraId="34261CCF" w14:textId="77777777" w:rsidR="00B303BE" w:rsidRPr="00B303BE" w:rsidRDefault="00B303BE" w:rsidP="00B303BE">
          <w:pPr>
            <w:pBdr>
              <w:top w:val="nil"/>
              <w:left w:val="nil"/>
              <w:bottom w:val="nil"/>
              <w:right w:val="nil"/>
              <w:between w:val="nil"/>
            </w:pBdr>
            <w:overflowPunct/>
            <w:autoSpaceDE/>
            <w:spacing w:line="276" w:lineRule="auto"/>
            <w:jc w:val="center"/>
            <w:textAlignment w:val="auto"/>
            <w:rPr>
              <w:rFonts w:ascii="Arial" w:eastAsia="Arial" w:hAnsi="Arial"/>
              <w:noProof w:val="0"/>
              <w:color w:val="000000"/>
              <w:sz w:val="16"/>
              <w:szCs w:val="16"/>
            </w:rPr>
          </w:pPr>
          <w:r w:rsidRPr="00B303BE">
            <w:rPr>
              <w:rFonts w:ascii="Arial" w:eastAsia="Arial" w:hAnsi="Arial"/>
              <w:b/>
              <w:bCs/>
              <w:noProof w:val="0"/>
              <w:color w:val="000000"/>
              <w:sz w:val="16"/>
              <w:szCs w:val="16"/>
            </w:rPr>
            <w:fldChar w:fldCharType="begin"/>
          </w:r>
          <w:r w:rsidRPr="00B303BE">
            <w:rPr>
              <w:rFonts w:ascii="Arial" w:eastAsia="Arial" w:hAnsi="Arial"/>
              <w:b/>
              <w:bCs/>
              <w:noProof w:val="0"/>
              <w:color w:val="000000"/>
              <w:sz w:val="16"/>
              <w:szCs w:val="16"/>
            </w:rPr>
            <w:instrText xml:space="preserve"> NUMPAGES  \* Arabic  \* MERGEFORMAT </w:instrText>
          </w:r>
          <w:r w:rsidRPr="00B303BE">
            <w:rPr>
              <w:rFonts w:ascii="Arial" w:eastAsia="Arial" w:hAnsi="Arial"/>
              <w:b/>
              <w:bCs/>
              <w:noProof w:val="0"/>
              <w:color w:val="000000"/>
              <w:sz w:val="16"/>
              <w:szCs w:val="16"/>
            </w:rPr>
            <w:fldChar w:fldCharType="separate"/>
          </w:r>
          <w:r w:rsidRPr="00B303BE">
            <w:rPr>
              <w:rFonts w:ascii="Arial" w:eastAsia="Arial" w:hAnsi="Arial"/>
              <w:b/>
              <w:bCs/>
              <w:noProof w:val="0"/>
              <w:color w:val="000000"/>
              <w:sz w:val="16"/>
              <w:szCs w:val="16"/>
            </w:rPr>
            <w:t>23</w:t>
          </w:r>
          <w:r w:rsidRPr="00B303BE">
            <w:rPr>
              <w:rFonts w:ascii="Arial" w:eastAsia="Arial" w:hAnsi="Arial"/>
              <w:b/>
              <w:bCs/>
              <w:noProof w:val="0"/>
              <w:color w:val="000000"/>
              <w:sz w:val="16"/>
              <w:szCs w:val="16"/>
            </w:rPr>
            <w:fldChar w:fldCharType="end"/>
          </w:r>
        </w:p>
      </w:tc>
    </w:tr>
  </w:tbl>
  <w:p w14:paraId="1A2FEB5C" w14:textId="77777777" w:rsidR="00B303BE" w:rsidRDefault="00B303B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5BF3E3" w14:textId="77777777" w:rsidR="00CF4F9A" w:rsidRDefault="00CF4F9A">
      <w:r>
        <w:separator/>
      </w:r>
    </w:p>
  </w:footnote>
  <w:footnote w:type="continuationSeparator" w:id="0">
    <w:p w14:paraId="4E5079AD" w14:textId="77777777" w:rsidR="00CF4F9A" w:rsidRDefault="00CF4F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F6EB7C" w14:textId="77777777" w:rsidR="00684A00" w:rsidRPr="00902EA1" w:rsidRDefault="00684A00">
    <w:pPr>
      <w:pStyle w:val="Header"/>
    </w:pPr>
    <w:r>
      <w:t xml:space="preserve"> </w:t>
    </w:r>
  </w:p>
  <w:p w14:paraId="14B4D17C" w14:textId="77777777" w:rsidR="00684A00" w:rsidRDefault="00684A0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56" w:type="pct"/>
      <w:jc w:val="center"/>
      <w:tblLook w:val="04A0" w:firstRow="1" w:lastRow="0" w:firstColumn="1" w:lastColumn="0" w:noHBand="0" w:noVBand="1"/>
    </w:tblPr>
    <w:tblGrid>
      <w:gridCol w:w="1418"/>
      <w:gridCol w:w="8900"/>
    </w:tblGrid>
    <w:tr w:rsidR="00B303BE" w:rsidRPr="00B303BE" w14:paraId="03B01D83" w14:textId="77777777" w:rsidTr="006E7635">
      <w:trPr>
        <w:trHeight w:val="70"/>
        <w:jc w:val="center"/>
      </w:trPr>
      <w:tc>
        <w:tcPr>
          <w:tcW w:w="687" w:type="pct"/>
        </w:tcPr>
        <w:p w14:paraId="113AE89F" w14:textId="77777777" w:rsidR="00B303BE" w:rsidRPr="00B303BE" w:rsidRDefault="00B303BE" w:rsidP="00B303BE">
          <w:pPr>
            <w:overflowPunct/>
            <w:autoSpaceDE/>
            <w:autoSpaceDN w:val="0"/>
            <w:rPr>
              <w:rFonts w:ascii="Arial" w:eastAsia="Times New Roman" w:hAnsi="Arial"/>
              <w:b/>
              <w:bCs/>
              <w:noProof w:val="0"/>
              <w:sz w:val="16"/>
              <w:szCs w:val="16"/>
              <w:lang w:eastAsia="en-US"/>
            </w:rPr>
          </w:pPr>
          <w:bookmarkStart w:id="1" w:name="_Hlk224548751"/>
          <w:r w:rsidRPr="00B303BE">
            <w:rPr>
              <w:rFonts w:ascii="Arial" w:eastAsia="Times New Roman" w:hAnsi="Arial"/>
              <w:b/>
              <w:bCs/>
              <w:noProof w:val="0"/>
              <w:sz w:val="16"/>
              <w:szCs w:val="16"/>
              <w:lang w:eastAsia="en-US"/>
            </w:rPr>
            <w:t>PAVADINIMAS:</w:t>
          </w:r>
        </w:p>
      </w:tc>
      <w:tc>
        <w:tcPr>
          <w:tcW w:w="4313" w:type="pct"/>
        </w:tcPr>
        <w:p w14:paraId="1BFAE857" w14:textId="77777777" w:rsidR="00B303BE" w:rsidRPr="00B303BE" w:rsidRDefault="00B303BE" w:rsidP="00B303BE">
          <w:pPr>
            <w:overflowPunct/>
            <w:autoSpaceDE/>
            <w:autoSpaceDN w:val="0"/>
            <w:rPr>
              <w:rFonts w:ascii="Arial" w:eastAsia="Times New Roman" w:hAnsi="Arial"/>
              <w:noProof w:val="0"/>
              <w:sz w:val="16"/>
              <w:szCs w:val="16"/>
              <w:lang w:eastAsia="en-US"/>
            </w:rPr>
          </w:pPr>
          <w:r w:rsidRPr="00B303BE">
            <w:rPr>
              <w:rFonts w:ascii="Arial" w:eastAsia="Times New Roman" w:hAnsi="Arial"/>
              <w:noProof w:val="0"/>
              <w:sz w:val="16"/>
              <w:szCs w:val="16"/>
              <w:lang w:eastAsia="en-US"/>
            </w:rPr>
            <w:t>Administracinių pastatų paskirties grupės, administracinės paskirties pastatų adresu Žirmūnų g. 151, Vilnius, rekonstravimo projektas</w:t>
          </w:r>
        </w:p>
      </w:tc>
    </w:tr>
    <w:tr w:rsidR="00B303BE" w:rsidRPr="00B303BE" w14:paraId="4C12DF1D" w14:textId="77777777" w:rsidTr="006E7635">
      <w:trPr>
        <w:trHeight w:val="70"/>
        <w:jc w:val="center"/>
      </w:trPr>
      <w:tc>
        <w:tcPr>
          <w:tcW w:w="687" w:type="pct"/>
        </w:tcPr>
        <w:p w14:paraId="1668DE25" w14:textId="77777777" w:rsidR="00B303BE" w:rsidRPr="00B303BE" w:rsidRDefault="00B303BE" w:rsidP="00B303BE">
          <w:pPr>
            <w:overflowPunct/>
            <w:autoSpaceDE/>
            <w:autoSpaceDN w:val="0"/>
            <w:rPr>
              <w:rFonts w:ascii="Arial" w:eastAsia="Times New Roman" w:hAnsi="Arial"/>
              <w:b/>
              <w:bCs/>
              <w:noProof w:val="0"/>
              <w:sz w:val="16"/>
              <w:szCs w:val="16"/>
              <w:lang w:eastAsia="en-US"/>
            </w:rPr>
          </w:pPr>
          <w:r w:rsidRPr="00B303BE">
            <w:rPr>
              <w:rFonts w:ascii="Arial" w:eastAsia="Times New Roman" w:hAnsi="Arial"/>
              <w:b/>
              <w:bCs/>
              <w:noProof w:val="0"/>
              <w:sz w:val="16"/>
              <w:szCs w:val="16"/>
              <w:lang w:eastAsia="en-US"/>
            </w:rPr>
            <w:t>STATYTOJAS:</w:t>
          </w:r>
        </w:p>
      </w:tc>
      <w:tc>
        <w:tcPr>
          <w:tcW w:w="4313" w:type="pct"/>
        </w:tcPr>
        <w:p w14:paraId="501EE3B8" w14:textId="77777777" w:rsidR="00B303BE" w:rsidRPr="00B303BE" w:rsidRDefault="00B303BE" w:rsidP="00B303BE">
          <w:pPr>
            <w:overflowPunct/>
            <w:autoSpaceDE/>
            <w:autoSpaceDN w:val="0"/>
            <w:rPr>
              <w:rFonts w:ascii="Arial" w:eastAsia="Times New Roman" w:hAnsi="Arial"/>
              <w:noProof w:val="0"/>
              <w:sz w:val="16"/>
              <w:szCs w:val="16"/>
              <w:lang w:eastAsia="en-US"/>
            </w:rPr>
          </w:pPr>
          <w:r w:rsidRPr="00B303BE">
            <w:rPr>
              <w:rFonts w:ascii="Arial" w:eastAsia="Times New Roman" w:hAnsi="Arial"/>
              <w:noProof w:val="0"/>
              <w:sz w:val="16"/>
              <w:szCs w:val="16"/>
              <w:lang w:eastAsia="en-US"/>
            </w:rPr>
            <w:t>LIETUVOS BANKAS</w:t>
          </w:r>
        </w:p>
      </w:tc>
    </w:tr>
    <w:tr w:rsidR="00B303BE" w:rsidRPr="00B303BE" w14:paraId="287A49A7" w14:textId="77777777" w:rsidTr="006E7635">
      <w:trPr>
        <w:trHeight w:val="160"/>
        <w:jc w:val="center"/>
      </w:trPr>
      <w:tc>
        <w:tcPr>
          <w:tcW w:w="687" w:type="pct"/>
        </w:tcPr>
        <w:p w14:paraId="0B062A23" w14:textId="77777777" w:rsidR="00B303BE" w:rsidRPr="00B303BE" w:rsidRDefault="00B303BE" w:rsidP="00B303BE">
          <w:pPr>
            <w:overflowPunct/>
            <w:autoSpaceDE/>
            <w:autoSpaceDN w:val="0"/>
            <w:rPr>
              <w:rFonts w:ascii="Arial" w:eastAsia="Times New Roman" w:hAnsi="Arial"/>
              <w:b/>
              <w:bCs/>
              <w:noProof w:val="0"/>
              <w:sz w:val="16"/>
              <w:szCs w:val="16"/>
              <w:lang w:eastAsia="en-US"/>
            </w:rPr>
          </w:pPr>
          <w:r w:rsidRPr="00B303BE">
            <w:rPr>
              <w:rFonts w:ascii="Arial" w:eastAsia="Times New Roman" w:hAnsi="Arial"/>
              <w:b/>
              <w:bCs/>
              <w:noProof w:val="0"/>
              <w:sz w:val="16"/>
              <w:szCs w:val="16"/>
              <w:lang w:eastAsia="en-US"/>
            </w:rPr>
            <w:t>STADIJA:</w:t>
          </w:r>
        </w:p>
      </w:tc>
      <w:tc>
        <w:tcPr>
          <w:tcW w:w="4313" w:type="pct"/>
        </w:tcPr>
        <w:p w14:paraId="068B48F3" w14:textId="77777777" w:rsidR="00B303BE" w:rsidRPr="00B303BE" w:rsidRDefault="00B303BE" w:rsidP="00B303BE">
          <w:pPr>
            <w:overflowPunct/>
            <w:autoSpaceDE/>
            <w:autoSpaceDN w:val="0"/>
            <w:rPr>
              <w:rFonts w:ascii="Arial" w:eastAsia="Times New Roman" w:hAnsi="Arial"/>
              <w:noProof w:val="0"/>
              <w:sz w:val="16"/>
              <w:szCs w:val="16"/>
              <w:lang w:eastAsia="en-US"/>
            </w:rPr>
          </w:pPr>
          <w:r w:rsidRPr="00B303BE">
            <w:rPr>
              <w:rFonts w:ascii="Arial" w:eastAsia="Times New Roman" w:hAnsi="Arial"/>
              <w:noProof w:val="0"/>
              <w:sz w:val="16"/>
              <w:szCs w:val="16"/>
              <w:lang w:eastAsia="en-US"/>
            </w:rPr>
            <w:t>Techninis dabo projektas</w:t>
          </w:r>
        </w:p>
      </w:tc>
    </w:tr>
    <w:bookmarkEnd w:id="1"/>
  </w:tbl>
  <w:p w14:paraId="55BB7EC4" w14:textId="77777777" w:rsidR="00B303BE" w:rsidRDefault="00B303B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56" w:type="pct"/>
      <w:jc w:val="center"/>
      <w:tblLook w:val="04A0" w:firstRow="1" w:lastRow="0" w:firstColumn="1" w:lastColumn="0" w:noHBand="0" w:noVBand="1"/>
    </w:tblPr>
    <w:tblGrid>
      <w:gridCol w:w="1418"/>
      <w:gridCol w:w="8900"/>
    </w:tblGrid>
    <w:tr w:rsidR="00B303BE" w:rsidRPr="00B303BE" w14:paraId="727A4028" w14:textId="77777777" w:rsidTr="006E7635">
      <w:trPr>
        <w:trHeight w:val="70"/>
        <w:jc w:val="center"/>
      </w:trPr>
      <w:tc>
        <w:tcPr>
          <w:tcW w:w="687" w:type="pct"/>
        </w:tcPr>
        <w:p w14:paraId="68BCA758" w14:textId="77777777" w:rsidR="00B303BE" w:rsidRPr="00B303BE" w:rsidRDefault="00B303BE" w:rsidP="00B303BE">
          <w:pPr>
            <w:overflowPunct/>
            <w:autoSpaceDE/>
            <w:autoSpaceDN w:val="0"/>
            <w:rPr>
              <w:rFonts w:ascii="Arial" w:eastAsia="Times New Roman" w:hAnsi="Arial"/>
              <w:b/>
              <w:bCs/>
              <w:noProof w:val="0"/>
              <w:sz w:val="16"/>
              <w:szCs w:val="16"/>
              <w:lang w:eastAsia="en-US"/>
            </w:rPr>
          </w:pPr>
          <w:r w:rsidRPr="00B303BE">
            <w:rPr>
              <w:rFonts w:ascii="Arial" w:eastAsia="Times New Roman" w:hAnsi="Arial"/>
              <w:b/>
              <w:bCs/>
              <w:noProof w:val="0"/>
              <w:sz w:val="16"/>
              <w:szCs w:val="16"/>
              <w:lang w:eastAsia="en-US"/>
            </w:rPr>
            <w:t>PAVADINIMAS:</w:t>
          </w:r>
        </w:p>
      </w:tc>
      <w:tc>
        <w:tcPr>
          <w:tcW w:w="4313" w:type="pct"/>
        </w:tcPr>
        <w:p w14:paraId="286CD6D4" w14:textId="77777777" w:rsidR="00B303BE" w:rsidRPr="00B303BE" w:rsidRDefault="00B303BE" w:rsidP="00B303BE">
          <w:pPr>
            <w:overflowPunct/>
            <w:autoSpaceDE/>
            <w:autoSpaceDN w:val="0"/>
            <w:rPr>
              <w:rFonts w:ascii="Arial" w:eastAsia="Times New Roman" w:hAnsi="Arial"/>
              <w:noProof w:val="0"/>
              <w:sz w:val="16"/>
              <w:szCs w:val="16"/>
              <w:lang w:eastAsia="en-US"/>
            </w:rPr>
          </w:pPr>
          <w:r w:rsidRPr="00B303BE">
            <w:rPr>
              <w:rFonts w:ascii="Arial" w:eastAsia="Times New Roman" w:hAnsi="Arial"/>
              <w:noProof w:val="0"/>
              <w:sz w:val="16"/>
              <w:szCs w:val="16"/>
              <w:lang w:eastAsia="en-US"/>
            </w:rPr>
            <w:t>Administracinių pastatų paskirties grupės, administracinės paskirties pastatų adresu Žirmūnų g. 151, Vilnius, rekonstravimo projektas</w:t>
          </w:r>
        </w:p>
      </w:tc>
    </w:tr>
    <w:tr w:rsidR="00B303BE" w:rsidRPr="00B303BE" w14:paraId="08740618" w14:textId="77777777" w:rsidTr="006E7635">
      <w:trPr>
        <w:trHeight w:val="70"/>
        <w:jc w:val="center"/>
      </w:trPr>
      <w:tc>
        <w:tcPr>
          <w:tcW w:w="687" w:type="pct"/>
        </w:tcPr>
        <w:p w14:paraId="56FC20C3" w14:textId="77777777" w:rsidR="00B303BE" w:rsidRPr="00B303BE" w:rsidRDefault="00B303BE" w:rsidP="00B303BE">
          <w:pPr>
            <w:overflowPunct/>
            <w:autoSpaceDE/>
            <w:autoSpaceDN w:val="0"/>
            <w:rPr>
              <w:rFonts w:ascii="Arial" w:eastAsia="Times New Roman" w:hAnsi="Arial"/>
              <w:b/>
              <w:bCs/>
              <w:noProof w:val="0"/>
              <w:sz w:val="16"/>
              <w:szCs w:val="16"/>
              <w:lang w:eastAsia="en-US"/>
            </w:rPr>
          </w:pPr>
          <w:r w:rsidRPr="00B303BE">
            <w:rPr>
              <w:rFonts w:ascii="Arial" w:eastAsia="Times New Roman" w:hAnsi="Arial"/>
              <w:b/>
              <w:bCs/>
              <w:noProof w:val="0"/>
              <w:sz w:val="16"/>
              <w:szCs w:val="16"/>
              <w:lang w:eastAsia="en-US"/>
            </w:rPr>
            <w:t>STATYTOJAS:</w:t>
          </w:r>
        </w:p>
      </w:tc>
      <w:tc>
        <w:tcPr>
          <w:tcW w:w="4313" w:type="pct"/>
        </w:tcPr>
        <w:p w14:paraId="2181B7C7" w14:textId="77777777" w:rsidR="00B303BE" w:rsidRPr="00B303BE" w:rsidRDefault="00B303BE" w:rsidP="00B303BE">
          <w:pPr>
            <w:overflowPunct/>
            <w:autoSpaceDE/>
            <w:autoSpaceDN w:val="0"/>
            <w:rPr>
              <w:rFonts w:ascii="Arial" w:eastAsia="Times New Roman" w:hAnsi="Arial"/>
              <w:noProof w:val="0"/>
              <w:sz w:val="16"/>
              <w:szCs w:val="16"/>
              <w:lang w:eastAsia="en-US"/>
            </w:rPr>
          </w:pPr>
          <w:r w:rsidRPr="00B303BE">
            <w:rPr>
              <w:rFonts w:ascii="Arial" w:eastAsia="Times New Roman" w:hAnsi="Arial"/>
              <w:noProof w:val="0"/>
              <w:sz w:val="16"/>
              <w:szCs w:val="16"/>
              <w:lang w:eastAsia="en-US"/>
            </w:rPr>
            <w:t>LIETUVOS BANKAS</w:t>
          </w:r>
        </w:p>
      </w:tc>
    </w:tr>
    <w:tr w:rsidR="00B303BE" w:rsidRPr="00B303BE" w14:paraId="699465D8" w14:textId="77777777" w:rsidTr="006E7635">
      <w:trPr>
        <w:trHeight w:val="160"/>
        <w:jc w:val="center"/>
      </w:trPr>
      <w:tc>
        <w:tcPr>
          <w:tcW w:w="687" w:type="pct"/>
        </w:tcPr>
        <w:p w14:paraId="661A6E0E" w14:textId="77777777" w:rsidR="00B303BE" w:rsidRPr="00B303BE" w:rsidRDefault="00B303BE" w:rsidP="00B303BE">
          <w:pPr>
            <w:overflowPunct/>
            <w:autoSpaceDE/>
            <w:autoSpaceDN w:val="0"/>
            <w:rPr>
              <w:rFonts w:ascii="Arial" w:eastAsia="Times New Roman" w:hAnsi="Arial"/>
              <w:b/>
              <w:bCs/>
              <w:noProof w:val="0"/>
              <w:sz w:val="16"/>
              <w:szCs w:val="16"/>
              <w:lang w:eastAsia="en-US"/>
            </w:rPr>
          </w:pPr>
          <w:r w:rsidRPr="00B303BE">
            <w:rPr>
              <w:rFonts w:ascii="Arial" w:eastAsia="Times New Roman" w:hAnsi="Arial"/>
              <w:b/>
              <w:bCs/>
              <w:noProof w:val="0"/>
              <w:sz w:val="16"/>
              <w:szCs w:val="16"/>
              <w:lang w:eastAsia="en-US"/>
            </w:rPr>
            <w:t>STADIJA:</w:t>
          </w:r>
        </w:p>
      </w:tc>
      <w:tc>
        <w:tcPr>
          <w:tcW w:w="4313" w:type="pct"/>
        </w:tcPr>
        <w:p w14:paraId="1EFCF6CA" w14:textId="77777777" w:rsidR="00B303BE" w:rsidRPr="00B303BE" w:rsidRDefault="00B303BE" w:rsidP="00B303BE">
          <w:pPr>
            <w:overflowPunct/>
            <w:autoSpaceDE/>
            <w:autoSpaceDN w:val="0"/>
            <w:rPr>
              <w:rFonts w:ascii="Arial" w:eastAsia="Times New Roman" w:hAnsi="Arial"/>
              <w:noProof w:val="0"/>
              <w:sz w:val="16"/>
              <w:szCs w:val="16"/>
              <w:lang w:eastAsia="en-US"/>
            </w:rPr>
          </w:pPr>
          <w:r w:rsidRPr="00B303BE">
            <w:rPr>
              <w:rFonts w:ascii="Arial" w:eastAsia="Times New Roman" w:hAnsi="Arial"/>
              <w:noProof w:val="0"/>
              <w:sz w:val="16"/>
              <w:szCs w:val="16"/>
              <w:lang w:eastAsia="en-US"/>
            </w:rPr>
            <w:t>Techninis dabo projektas</w:t>
          </w:r>
        </w:p>
      </w:tc>
    </w:tr>
  </w:tbl>
  <w:p w14:paraId="230DF22F" w14:textId="5A6C31D4" w:rsidR="00684A00" w:rsidRDefault="00684A0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06EABBF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89"/>
    <w:multiLevelType w:val="singleLevel"/>
    <w:tmpl w:val="EC7A8438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00001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Heading2"/>
      <w:lvlText w:val="%1.%2."/>
      <w:lvlJc w:val="left"/>
      <w:pPr>
        <w:ind w:left="792" w:hanging="432"/>
      </w:pPr>
    </w:lvl>
    <w:lvl w:ilvl="2">
      <w:start w:val="1"/>
      <w:numFmt w:val="decimal"/>
      <w:pStyle w:val="Heading3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pStyle w:val="Heading5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/>
        <w:b/>
        <w:bCs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StarSymbol"/>
        <w:sz w:val="18"/>
        <w:szCs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/>
        <w:b/>
        <w:bCs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StarSymbol"/>
        <w:sz w:val="18"/>
        <w:szCs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/>
        <w:b/>
        <w:bCs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StarSymbol"/>
        <w:sz w:val="18"/>
        <w:szCs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/>
        <w:sz w:val="18"/>
        <w:szCs w:val="18"/>
      </w:rPr>
    </w:lvl>
  </w:abstractNum>
  <w:abstractNum w:abstractNumId="4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StarSymbol"/>
        <w:sz w:val="18"/>
        <w:szCs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StarSymbol"/>
        <w:sz w:val="18"/>
        <w:szCs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StarSymbol"/>
        <w:sz w:val="18"/>
        <w:szCs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StarSymbol"/>
        <w:sz w:val="18"/>
        <w:szCs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StarSymbol"/>
        <w:sz w:val="18"/>
        <w:szCs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/>
        <w:sz w:val="18"/>
        <w:szCs w:val="18"/>
      </w:rPr>
    </w:lvl>
  </w:abstractNum>
  <w:abstractNum w:abstractNumId="5" w15:restartNumberingAfterBreak="0">
    <w:nsid w:val="00000004"/>
    <w:multiLevelType w:val="multi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StarSymbol"/>
        <w:sz w:val="18"/>
        <w:szCs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StarSymbol"/>
        <w:sz w:val="18"/>
        <w:szCs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StarSymbol"/>
        <w:sz w:val="18"/>
        <w:szCs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StarSymbol"/>
        <w:sz w:val="18"/>
        <w:szCs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StarSymbol"/>
        <w:sz w:val="18"/>
        <w:szCs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/>
        <w:sz w:val="18"/>
        <w:szCs w:val="18"/>
      </w:rPr>
    </w:lvl>
  </w:abstractNum>
  <w:abstractNum w:abstractNumId="6" w15:restartNumberingAfterBreak="0">
    <w:nsid w:val="00000005"/>
    <w:multiLevelType w:val="multilevel"/>
    <w:tmpl w:val="00000005"/>
    <w:name w:val="WW8Num5"/>
    <w:lvl w:ilvl="0">
      <w:start w:val="8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00000006"/>
    <w:multiLevelType w:val="multilevel"/>
    <w:tmpl w:val="00000006"/>
    <w:name w:val="WW8Num7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/>
        <w:b/>
        <w:bCs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StarSymbol"/>
        <w:sz w:val="18"/>
        <w:szCs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/>
        <w:b/>
        <w:bCs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StarSymbol"/>
        <w:sz w:val="18"/>
        <w:szCs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/>
        <w:b/>
        <w:bCs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StarSymbol"/>
        <w:sz w:val="18"/>
        <w:szCs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/>
        <w:sz w:val="18"/>
        <w:szCs w:val="18"/>
      </w:rPr>
    </w:lvl>
  </w:abstractNum>
  <w:abstractNum w:abstractNumId="8" w15:restartNumberingAfterBreak="0">
    <w:nsid w:val="00000007"/>
    <w:multiLevelType w:val="multilevel"/>
    <w:tmpl w:val="00000007"/>
    <w:name w:val="WW8Num8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StarSymbol"/>
        <w:sz w:val="18"/>
        <w:szCs w:val="18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StarSymbol"/>
        <w:sz w:val="18"/>
        <w:szCs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StarSymbol"/>
        <w:sz w:val="18"/>
        <w:szCs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StarSymbol"/>
        <w:sz w:val="18"/>
        <w:szCs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StarSymbol"/>
        <w:sz w:val="18"/>
        <w:szCs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StarSymbol"/>
        <w:sz w:val="18"/>
        <w:szCs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/>
        <w:sz w:val="18"/>
        <w:szCs w:val="18"/>
      </w:rPr>
    </w:lvl>
  </w:abstractNum>
  <w:abstractNum w:abstractNumId="9" w15:restartNumberingAfterBreak="0">
    <w:nsid w:val="00000008"/>
    <w:multiLevelType w:val="multilevel"/>
    <w:tmpl w:val="00000008"/>
    <w:name w:val="WW8Num9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20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/>
        <w:sz w:val="20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/>
        <w:sz w:val="20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/>
        <w:sz w:val="20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/>
        <w:sz w:val="20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/>
        <w:sz w:val="20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/>
        <w:sz w:val="20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/>
        <w:sz w:val="20"/>
      </w:rPr>
    </w:lvl>
  </w:abstractNum>
  <w:abstractNum w:abstractNumId="10" w15:restartNumberingAfterBreak="0">
    <w:nsid w:val="00000009"/>
    <w:multiLevelType w:val="multilevel"/>
    <w:tmpl w:val="00000009"/>
    <w:name w:val="WW8Num10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Courier New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Courier New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Courier New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/>
      </w:rPr>
    </w:lvl>
  </w:abstractNum>
  <w:abstractNum w:abstractNumId="11" w15:restartNumberingAfterBreak="0">
    <w:nsid w:val="0000000A"/>
    <w:multiLevelType w:val="multilevel"/>
    <w:tmpl w:val="0000000A"/>
    <w:name w:val="WW8Num11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StarSymbol"/>
        <w:sz w:val="18"/>
        <w:szCs w:val="18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StarSymbol"/>
        <w:sz w:val="18"/>
        <w:szCs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StarSymbol"/>
        <w:sz w:val="18"/>
        <w:szCs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StarSymbol"/>
        <w:sz w:val="18"/>
        <w:szCs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StarSymbol"/>
        <w:sz w:val="18"/>
        <w:szCs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StarSymbol"/>
        <w:sz w:val="18"/>
        <w:szCs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/>
        <w:sz w:val="18"/>
        <w:szCs w:val="18"/>
      </w:rPr>
    </w:lvl>
  </w:abstractNum>
  <w:abstractNum w:abstractNumId="12" w15:restartNumberingAfterBreak="0">
    <w:nsid w:val="0000000B"/>
    <w:multiLevelType w:val="multilevel"/>
    <w:tmpl w:val="0000000B"/>
    <w:name w:val="WW8Num12"/>
    <w:lvl w:ilvl="0">
      <w:start w:val="1"/>
      <w:numFmt w:val="bullet"/>
      <w:pStyle w:val="Tekstas2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16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StarSymbol"/>
        <w:sz w:val="18"/>
        <w:szCs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Times New Roman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/>
        <w:sz w:val="16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StarSymbol"/>
        <w:sz w:val="18"/>
        <w:szCs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Times New Roman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16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StarSymbol"/>
        <w:sz w:val="18"/>
        <w:szCs w:val="18"/>
      </w:rPr>
    </w:lvl>
    <w:lvl w:ilvl="8">
      <w:start w:val="1"/>
      <w:numFmt w:val="bullet"/>
      <w:pStyle w:val="Heading9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Times New Roman"/>
      </w:rPr>
    </w:lvl>
  </w:abstractNum>
  <w:abstractNum w:abstractNumId="13" w15:restartNumberingAfterBreak="0">
    <w:nsid w:val="0000000C"/>
    <w:multiLevelType w:val="multilevel"/>
    <w:tmpl w:val="0000000C"/>
    <w:name w:val="WW8Num13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/>
        <w:b/>
        <w:sz w:val="24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/>
        <w:sz w:val="20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/>
        <w:sz w:val="20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/>
        <w:b/>
        <w:sz w:val="24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/>
        <w:sz w:val="20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/>
        <w:sz w:val="20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/>
        <w:b/>
        <w:sz w:val="24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/>
        <w:sz w:val="20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/>
        <w:sz w:val="20"/>
      </w:rPr>
    </w:lvl>
  </w:abstractNum>
  <w:abstractNum w:abstractNumId="14" w15:restartNumberingAfterBreak="0">
    <w:nsid w:val="0000000D"/>
    <w:multiLevelType w:val="multilevel"/>
    <w:tmpl w:val="0000000D"/>
    <w:name w:val="WW8Num15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20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/>
        <w:sz w:val="20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/>
        <w:sz w:val="20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/>
        <w:sz w:val="20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/>
        <w:sz w:val="20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/>
        <w:sz w:val="20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/>
        <w:sz w:val="20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/>
        <w:sz w:val="20"/>
      </w:rPr>
    </w:lvl>
  </w:abstractNum>
  <w:abstractNum w:abstractNumId="15" w15:restartNumberingAfterBreak="0">
    <w:nsid w:val="01EE2732"/>
    <w:multiLevelType w:val="multilevel"/>
    <w:tmpl w:val="BB04F894"/>
    <w:styleLink w:val="WW8Num11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6" w15:restartNumberingAfterBreak="0">
    <w:nsid w:val="05037A86"/>
    <w:multiLevelType w:val="hybridMultilevel"/>
    <w:tmpl w:val="44747F64"/>
    <w:lvl w:ilvl="0" w:tplc="0427000F">
      <w:start w:val="1"/>
      <w:numFmt w:val="decimal"/>
      <w:lvlText w:val="%1."/>
      <w:lvlJc w:val="left"/>
      <w:pPr>
        <w:ind w:left="502" w:hanging="360"/>
      </w:pPr>
    </w:lvl>
    <w:lvl w:ilvl="1" w:tplc="04270019" w:tentative="1">
      <w:start w:val="1"/>
      <w:numFmt w:val="lowerLetter"/>
      <w:lvlText w:val="%2."/>
      <w:lvlJc w:val="left"/>
      <w:pPr>
        <w:ind w:left="1222" w:hanging="360"/>
      </w:pPr>
    </w:lvl>
    <w:lvl w:ilvl="2" w:tplc="0427001B" w:tentative="1">
      <w:start w:val="1"/>
      <w:numFmt w:val="lowerRoman"/>
      <w:lvlText w:val="%3."/>
      <w:lvlJc w:val="right"/>
      <w:pPr>
        <w:ind w:left="1942" w:hanging="180"/>
      </w:pPr>
    </w:lvl>
    <w:lvl w:ilvl="3" w:tplc="0427000F" w:tentative="1">
      <w:start w:val="1"/>
      <w:numFmt w:val="decimal"/>
      <w:lvlText w:val="%4."/>
      <w:lvlJc w:val="left"/>
      <w:pPr>
        <w:ind w:left="2662" w:hanging="360"/>
      </w:pPr>
    </w:lvl>
    <w:lvl w:ilvl="4" w:tplc="04270019" w:tentative="1">
      <w:start w:val="1"/>
      <w:numFmt w:val="lowerLetter"/>
      <w:lvlText w:val="%5."/>
      <w:lvlJc w:val="left"/>
      <w:pPr>
        <w:ind w:left="3382" w:hanging="360"/>
      </w:pPr>
    </w:lvl>
    <w:lvl w:ilvl="5" w:tplc="0427001B" w:tentative="1">
      <w:start w:val="1"/>
      <w:numFmt w:val="lowerRoman"/>
      <w:lvlText w:val="%6."/>
      <w:lvlJc w:val="right"/>
      <w:pPr>
        <w:ind w:left="4102" w:hanging="180"/>
      </w:pPr>
    </w:lvl>
    <w:lvl w:ilvl="6" w:tplc="0427000F" w:tentative="1">
      <w:start w:val="1"/>
      <w:numFmt w:val="decimal"/>
      <w:lvlText w:val="%7."/>
      <w:lvlJc w:val="left"/>
      <w:pPr>
        <w:ind w:left="4822" w:hanging="360"/>
      </w:pPr>
    </w:lvl>
    <w:lvl w:ilvl="7" w:tplc="04270019" w:tentative="1">
      <w:start w:val="1"/>
      <w:numFmt w:val="lowerLetter"/>
      <w:lvlText w:val="%8."/>
      <w:lvlJc w:val="left"/>
      <w:pPr>
        <w:ind w:left="5542" w:hanging="360"/>
      </w:pPr>
    </w:lvl>
    <w:lvl w:ilvl="8" w:tplc="0427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7" w15:restartNumberingAfterBreak="0">
    <w:nsid w:val="06790DD2"/>
    <w:multiLevelType w:val="hybridMultilevel"/>
    <w:tmpl w:val="D8A84C8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8D62429"/>
    <w:multiLevelType w:val="multilevel"/>
    <w:tmpl w:val="04D6CBAC"/>
    <w:styleLink w:val="WWNum11"/>
    <w:lvl w:ilvl="0">
      <w:start w:val="1"/>
      <w:numFmt w:val="decimal"/>
      <w:lvlText w:val="%1."/>
      <w:lvlJc w:val="left"/>
      <w:pPr>
        <w:ind w:left="1068" w:hanging="360"/>
      </w:pPr>
    </w:lvl>
    <w:lvl w:ilvl="1">
      <w:start w:val="1"/>
      <w:numFmt w:val="lowerLetter"/>
      <w:lvlText w:val="%2."/>
      <w:lvlJc w:val="left"/>
      <w:pPr>
        <w:ind w:left="1788" w:hanging="360"/>
      </w:pPr>
      <w:rPr>
        <w:b w:val="0"/>
      </w:r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19" w15:restartNumberingAfterBreak="0">
    <w:nsid w:val="16015AED"/>
    <w:multiLevelType w:val="multilevel"/>
    <w:tmpl w:val="16B21544"/>
    <w:styleLink w:val="WWNum43"/>
    <w:lvl w:ilvl="0">
      <w:numFmt w:val="bullet"/>
      <w:lvlText w:val=""/>
      <w:lvlJc w:val="left"/>
      <w:pPr>
        <w:ind w:left="720" w:hanging="360"/>
      </w:pPr>
    </w:lvl>
    <w:lvl w:ilvl="1">
      <w:numFmt w:val="bullet"/>
      <w:lvlText w:val=""/>
      <w:lvlJc w:val="left"/>
      <w:pPr>
        <w:ind w:left="1440" w:hanging="360"/>
      </w:pPr>
    </w:lvl>
    <w:lvl w:ilvl="2">
      <w:numFmt w:val="bullet"/>
      <w:lvlText w:val=""/>
      <w:lvlJc w:val="left"/>
      <w:pPr>
        <w:ind w:left="2160" w:hanging="360"/>
      </w:pPr>
    </w:lvl>
    <w:lvl w:ilvl="3">
      <w:numFmt w:val="bullet"/>
      <w:lvlText w:val=""/>
      <w:lvlJc w:val="left"/>
      <w:pPr>
        <w:ind w:left="2880" w:hanging="360"/>
      </w:pPr>
    </w:lvl>
    <w:lvl w:ilvl="4">
      <w:numFmt w:val="bullet"/>
      <w:lvlText w:val=""/>
      <w:lvlJc w:val="left"/>
      <w:pPr>
        <w:ind w:left="3600" w:hanging="360"/>
      </w:pPr>
    </w:lvl>
    <w:lvl w:ilvl="5">
      <w:numFmt w:val="bullet"/>
      <w:lvlText w:val=""/>
      <w:lvlJc w:val="left"/>
      <w:pPr>
        <w:ind w:left="4320" w:hanging="360"/>
      </w:pPr>
    </w:lvl>
    <w:lvl w:ilvl="6">
      <w:numFmt w:val="bullet"/>
      <w:lvlText w:val=""/>
      <w:lvlJc w:val="left"/>
      <w:pPr>
        <w:ind w:left="5040" w:hanging="360"/>
      </w:pPr>
    </w:lvl>
    <w:lvl w:ilvl="7">
      <w:numFmt w:val="bullet"/>
      <w:lvlText w:val=""/>
      <w:lvlJc w:val="left"/>
      <w:pPr>
        <w:ind w:left="5760" w:hanging="360"/>
      </w:pPr>
    </w:lvl>
    <w:lvl w:ilvl="8">
      <w:numFmt w:val="bullet"/>
      <w:lvlText w:val=""/>
      <w:lvlJc w:val="left"/>
      <w:pPr>
        <w:ind w:left="6480" w:hanging="360"/>
      </w:pPr>
    </w:lvl>
  </w:abstractNum>
  <w:abstractNum w:abstractNumId="20" w15:restartNumberingAfterBreak="0">
    <w:nsid w:val="16AA3834"/>
    <w:multiLevelType w:val="hybridMultilevel"/>
    <w:tmpl w:val="A6A0B3C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F070276"/>
    <w:multiLevelType w:val="multilevel"/>
    <w:tmpl w:val="1EE0DB20"/>
    <w:styleLink w:val="WW8Num16"/>
    <w:lvl w:ilvl="0">
      <w:start w:val="1"/>
      <w:numFmt w:val="decimal"/>
      <w:lvlText w:val="%1."/>
      <w:lvlJc w:val="left"/>
      <w:pPr>
        <w:ind w:left="540" w:hanging="540"/>
      </w:pPr>
      <w:rPr>
        <w:b/>
      </w:rPr>
    </w:lvl>
    <w:lvl w:ilvl="1">
      <w:start w:val="1"/>
      <w:numFmt w:val="decimal"/>
      <w:lvlText w:val="%1.%2."/>
      <w:lvlJc w:val="left"/>
      <w:pPr>
        <w:ind w:left="540" w:hanging="54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2" w15:restartNumberingAfterBreak="0">
    <w:nsid w:val="201446C2"/>
    <w:multiLevelType w:val="multilevel"/>
    <w:tmpl w:val="67CA4430"/>
    <w:styleLink w:val="WW8Num2"/>
    <w:lvl w:ilvl="0">
      <w:start w:val="1"/>
      <w:numFmt w:val="decimal"/>
      <w:suff w:val="space"/>
      <w:lvlText w:val="%1."/>
      <w:lvlJc w:val="left"/>
      <w:pPr>
        <w:ind w:left="737" w:hanging="340"/>
      </w:pPr>
    </w:lvl>
    <w:lvl w:ilvl="1">
      <w:start w:val="1"/>
      <w:numFmt w:val="decimal"/>
      <w:suff w:val="space"/>
      <w:lvlText w:val="%1.%2."/>
      <w:lvlJc w:val="left"/>
      <w:pPr>
        <w:ind w:left="766" w:hanging="340"/>
      </w:pPr>
      <w:rPr>
        <w:rFonts w:ascii="Times New Roman" w:eastAsia="Times New Roman" w:hAnsi="Times New Roman" w:cs="Arial"/>
        <w:b w:val="0"/>
        <w:bCs/>
        <w:i w:val="0"/>
        <w:iCs/>
        <w:color w:val="000000"/>
        <w:sz w:val="20"/>
        <w:szCs w:val="20"/>
      </w:rPr>
    </w:lvl>
    <w:lvl w:ilvl="2">
      <w:start w:val="1"/>
      <w:numFmt w:val="decimal"/>
      <w:suff w:val="space"/>
      <w:lvlText w:val=" %1.%2.%3 "/>
      <w:lvlJc w:val="left"/>
      <w:pPr>
        <w:ind w:left="737" w:hanging="340"/>
      </w:pPr>
      <w:rPr>
        <w:rFonts w:ascii="Times New Roman" w:eastAsia="Times New Roman" w:hAnsi="Times New Roman" w:cs="Arial"/>
        <w:b w:val="0"/>
        <w:bCs/>
        <w:i w:val="0"/>
        <w:iCs/>
        <w:color w:val="000000"/>
        <w:sz w:val="20"/>
        <w:szCs w:val="20"/>
      </w:rPr>
    </w:lvl>
    <w:lvl w:ilvl="3">
      <w:start w:val="1"/>
      <w:numFmt w:val="decimal"/>
      <w:suff w:val="space"/>
      <w:lvlText w:val=" %1.%2.%3.%4 "/>
      <w:lvlJc w:val="left"/>
      <w:pPr>
        <w:ind w:left="1191" w:hanging="340"/>
      </w:pPr>
      <w:rPr>
        <w:rFonts w:ascii="Times New Roman" w:eastAsia="Times New Roman" w:hAnsi="Times New Roman" w:cs="Arial"/>
        <w:b w:val="0"/>
        <w:bCs/>
        <w:i w:val="0"/>
        <w:iCs/>
        <w:color w:val="000000"/>
        <w:sz w:val="20"/>
        <w:szCs w:val="20"/>
      </w:rPr>
    </w:lvl>
    <w:lvl w:ilvl="4">
      <w:numFmt w:val="bullet"/>
      <w:lvlText w:val=""/>
      <w:lvlJc w:val="left"/>
      <w:pPr>
        <w:ind w:left="1588" w:hanging="170"/>
      </w:pPr>
      <w:rPr>
        <w:rFonts w:ascii="Symbol" w:hAnsi="Symbol" w:cs="OpenSymbol, 'Arial Unicode MS'"/>
        <w:color w:val="000000"/>
        <w:sz w:val="20"/>
        <w:szCs w:val="20"/>
        <w:lang w:val="lt-LT"/>
      </w:rPr>
    </w:lvl>
    <w:lvl w:ilvl="5">
      <w:numFmt w:val="bullet"/>
      <w:lvlText w:val=""/>
      <w:lvlJc w:val="left"/>
      <w:pPr>
        <w:ind w:left="737" w:firstLine="113"/>
      </w:pPr>
      <w:rPr>
        <w:rFonts w:ascii="Symbol" w:hAnsi="Symbol" w:cs="OpenSymbol, 'Arial Unicode MS'"/>
        <w:color w:val="000000"/>
        <w:sz w:val="20"/>
        <w:szCs w:val="20"/>
        <w:lang w:val="lt-LT"/>
      </w:rPr>
    </w:lvl>
    <w:lvl w:ilvl="6">
      <w:start w:val="1"/>
      <w:numFmt w:val="decimal"/>
      <w:suff w:val="space"/>
      <w:lvlText w:val=" %1.%2.%3.%4.%5.%6.%7 "/>
      <w:lvlJc w:val="left"/>
      <w:pPr>
        <w:ind w:left="737" w:hanging="340"/>
      </w:pPr>
    </w:lvl>
    <w:lvl w:ilvl="7">
      <w:start w:val="1"/>
      <w:numFmt w:val="decimal"/>
      <w:suff w:val="space"/>
      <w:lvlText w:val=" %1.%2.%3.%4.%5.%6.%7.%8 "/>
      <w:lvlJc w:val="left"/>
      <w:pPr>
        <w:ind w:left="737" w:hanging="340"/>
      </w:pPr>
    </w:lvl>
    <w:lvl w:ilvl="8">
      <w:start w:val="1"/>
      <w:numFmt w:val="decimal"/>
      <w:suff w:val="space"/>
      <w:lvlText w:val=" %1.%2.%3.%4.%5.%6.%7.%8.%9 "/>
      <w:lvlJc w:val="left"/>
      <w:pPr>
        <w:ind w:left="737" w:hanging="340"/>
      </w:pPr>
    </w:lvl>
  </w:abstractNum>
  <w:abstractNum w:abstractNumId="23" w15:restartNumberingAfterBreak="0">
    <w:nsid w:val="23A536FF"/>
    <w:multiLevelType w:val="multilevel"/>
    <w:tmpl w:val="2B54A8BC"/>
    <w:styleLink w:val="WWNum44"/>
    <w:lvl w:ilvl="0">
      <w:numFmt w:val="bullet"/>
      <w:lvlText w:val=""/>
      <w:lvlJc w:val="left"/>
      <w:pPr>
        <w:ind w:left="720" w:hanging="360"/>
      </w:pPr>
    </w:lvl>
    <w:lvl w:ilvl="1">
      <w:numFmt w:val="bullet"/>
      <w:lvlText w:val=""/>
      <w:lvlJc w:val="left"/>
      <w:pPr>
        <w:ind w:left="1440" w:hanging="360"/>
      </w:pPr>
    </w:lvl>
    <w:lvl w:ilvl="2">
      <w:numFmt w:val="bullet"/>
      <w:lvlText w:val=""/>
      <w:lvlJc w:val="left"/>
      <w:pPr>
        <w:ind w:left="2160" w:hanging="360"/>
      </w:pPr>
    </w:lvl>
    <w:lvl w:ilvl="3">
      <w:numFmt w:val="bullet"/>
      <w:lvlText w:val=""/>
      <w:lvlJc w:val="left"/>
      <w:pPr>
        <w:ind w:left="2880" w:hanging="360"/>
      </w:pPr>
    </w:lvl>
    <w:lvl w:ilvl="4">
      <w:numFmt w:val="bullet"/>
      <w:lvlText w:val=""/>
      <w:lvlJc w:val="left"/>
      <w:pPr>
        <w:ind w:left="3600" w:hanging="360"/>
      </w:pPr>
    </w:lvl>
    <w:lvl w:ilvl="5">
      <w:numFmt w:val="bullet"/>
      <w:lvlText w:val=""/>
      <w:lvlJc w:val="left"/>
      <w:pPr>
        <w:ind w:left="4320" w:hanging="360"/>
      </w:pPr>
    </w:lvl>
    <w:lvl w:ilvl="6">
      <w:numFmt w:val="bullet"/>
      <w:lvlText w:val=""/>
      <w:lvlJc w:val="left"/>
      <w:pPr>
        <w:ind w:left="5040" w:hanging="360"/>
      </w:pPr>
    </w:lvl>
    <w:lvl w:ilvl="7">
      <w:numFmt w:val="bullet"/>
      <w:lvlText w:val=""/>
      <w:lvlJc w:val="left"/>
      <w:pPr>
        <w:ind w:left="5760" w:hanging="360"/>
      </w:pPr>
    </w:lvl>
    <w:lvl w:ilvl="8">
      <w:numFmt w:val="bullet"/>
      <w:lvlText w:val=""/>
      <w:lvlJc w:val="left"/>
      <w:pPr>
        <w:ind w:left="6480" w:hanging="360"/>
      </w:pPr>
    </w:lvl>
  </w:abstractNum>
  <w:abstractNum w:abstractNumId="24" w15:restartNumberingAfterBreak="0">
    <w:nsid w:val="2AE96250"/>
    <w:multiLevelType w:val="multilevel"/>
    <w:tmpl w:val="BA62CD70"/>
    <w:styleLink w:val="WW8Num31"/>
    <w:lvl w:ilvl="0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63005D4"/>
    <w:multiLevelType w:val="multilevel"/>
    <w:tmpl w:val="729A1D9E"/>
    <w:styleLink w:val="WW8Num24"/>
    <w:lvl w:ilvl="0">
      <w:start w:val="1"/>
      <w:numFmt w:val="decimal"/>
      <w:lvlText w:val="%1."/>
      <w:lvlJc w:val="left"/>
      <w:pPr>
        <w:ind w:left="720" w:hanging="360"/>
      </w:pPr>
      <w:rPr>
        <w:rFonts w:ascii="Wingdings" w:hAnsi="Wingdings" w:cs="Wingdings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Courier New" w:hAnsi="Courier New" w:cs="Courier New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  <w:rPr>
        <w:rFonts w:ascii="Symbol" w:hAnsi="Symbol" w:cs="Symbol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D080FE8"/>
    <w:multiLevelType w:val="multilevel"/>
    <w:tmpl w:val="E1F86DDE"/>
    <w:styleLink w:val="WW8Num18"/>
    <w:lvl w:ilvl="0">
      <w:start w:val="8"/>
      <w:numFmt w:val="decimal"/>
      <w:lvlText w:val="%1."/>
      <w:lvlJc w:val="left"/>
      <w:pPr>
        <w:ind w:left="360" w:hanging="360"/>
      </w:pPr>
      <w:rPr>
        <w:rFonts w:ascii="ISOCPEUR" w:eastAsia="Times New Roman" w:hAnsi="ISOCPEUR" w:cs="ISOCPEUR"/>
        <w:b/>
        <w:color w:val="000000"/>
        <w:kern w:val="3"/>
        <w:sz w:val="24"/>
        <w:szCs w:val="24"/>
        <w:lang w:val="lt-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ascii="ISOCPEUR" w:eastAsia="Times New Roman" w:hAnsi="ISOCPEUR" w:cs="ISOCPEUR"/>
        <w:b/>
        <w:color w:val="000000"/>
        <w:kern w:val="3"/>
        <w:sz w:val="24"/>
        <w:szCs w:val="24"/>
        <w:lang w:val="lt-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ISOCPEUR" w:eastAsia="Times New Roman" w:hAnsi="ISOCPEUR" w:cs="ISOCPEUR"/>
        <w:b/>
        <w:color w:val="000000"/>
        <w:kern w:val="3"/>
        <w:sz w:val="24"/>
        <w:szCs w:val="24"/>
        <w:lang w:val="lt-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ascii="ISOCPEUR" w:eastAsia="Times New Roman" w:hAnsi="ISOCPEUR" w:cs="ISOCPEUR"/>
        <w:b/>
        <w:color w:val="000000"/>
        <w:kern w:val="3"/>
        <w:sz w:val="24"/>
        <w:szCs w:val="24"/>
        <w:lang w:val="lt-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ISOCPEUR" w:eastAsia="Times New Roman" w:hAnsi="ISOCPEUR" w:cs="ISOCPEUR"/>
        <w:b/>
        <w:color w:val="000000"/>
        <w:kern w:val="3"/>
        <w:sz w:val="24"/>
        <w:szCs w:val="24"/>
        <w:lang w:val="lt-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ascii="ISOCPEUR" w:eastAsia="Times New Roman" w:hAnsi="ISOCPEUR" w:cs="ISOCPEUR"/>
        <w:b/>
        <w:color w:val="000000"/>
        <w:kern w:val="3"/>
        <w:sz w:val="24"/>
        <w:szCs w:val="24"/>
        <w:lang w:val="lt-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ISOCPEUR" w:eastAsia="Times New Roman" w:hAnsi="ISOCPEUR" w:cs="ISOCPEUR"/>
        <w:b/>
        <w:color w:val="000000"/>
        <w:kern w:val="3"/>
        <w:sz w:val="24"/>
        <w:szCs w:val="24"/>
        <w:lang w:val="lt-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ascii="ISOCPEUR" w:eastAsia="Times New Roman" w:hAnsi="ISOCPEUR" w:cs="ISOCPEUR"/>
        <w:b/>
        <w:color w:val="000000"/>
        <w:kern w:val="3"/>
        <w:sz w:val="24"/>
        <w:szCs w:val="24"/>
        <w:lang w:val="lt-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="ISOCPEUR" w:eastAsia="Times New Roman" w:hAnsi="ISOCPEUR" w:cs="ISOCPEUR"/>
        <w:b/>
        <w:color w:val="000000"/>
        <w:kern w:val="3"/>
        <w:sz w:val="24"/>
        <w:szCs w:val="24"/>
        <w:lang w:val="lt-LT"/>
      </w:rPr>
    </w:lvl>
  </w:abstractNum>
  <w:abstractNum w:abstractNumId="27" w15:restartNumberingAfterBreak="0">
    <w:nsid w:val="3DB16A9A"/>
    <w:multiLevelType w:val="multilevel"/>
    <w:tmpl w:val="C3C4C062"/>
    <w:styleLink w:val="WW8Num21"/>
    <w:lvl w:ilvl="0">
      <w:numFmt w:val="bullet"/>
      <w:lvlText w:val=""/>
      <w:lvlJc w:val="left"/>
      <w:pPr>
        <w:ind w:left="720" w:hanging="360"/>
      </w:pPr>
      <w:rPr>
        <w:rFonts w:ascii="Symbol" w:hAnsi="Symbol" w:cs="ISOCPEUR"/>
        <w:b w:val="0"/>
        <w:i w:val="0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Wingdings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ISOCPEUR"/>
        <w:b w:val="0"/>
        <w:i w:val="0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Wingdings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ISOCPEUR"/>
        <w:b w:val="0"/>
        <w:i w:val="0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Wingdings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28" w15:restartNumberingAfterBreak="0">
    <w:nsid w:val="4349005C"/>
    <w:multiLevelType w:val="multilevel"/>
    <w:tmpl w:val="0C2A0670"/>
    <w:styleLink w:val="WW8Num7"/>
    <w:lvl w:ilvl="0">
      <w:numFmt w:val="bullet"/>
      <w:lvlText w:val="–"/>
      <w:lvlJc w:val="left"/>
      <w:pPr>
        <w:ind w:left="381" w:hanging="360"/>
      </w:pPr>
      <w:rPr>
        <w:rFonts w:ascii="Times New Roman" w:hAnsi="Times New Roman" w:cs="Times New Roman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9" w15:restartNumberingAfterBreak="0">
    <w:nsid w:val="4EC0540A"/>
    <w:multiLevelType w:val="hybridMultilevel"/>
    <w:tmpl w:val="2E1C4E22"/>
    <w:lvl w:ilvl="0" w:tplc="01AEE408">
      <w:start w:val="1"/>
      <w:numFmt w:val="decimal"/>
      <w:lvlText w:val="%1)"/>
      <w:lvlJc w:val="left"/>
      <w:pPr>
        <w:ind w:left="1215" w:hanging="495"/>
      </w:pPr>
      <w:rPr>
        <w:rFonts w:hint="default"/>
        <w:sz w:val="20"/>
        <w:szCs w:val="20"/>
      </w:rPr>
    </w:lvl>
    <w:lvl w:ilvl="1" w:tplc="CB84295C">
      <w:start w:val="1"/>
      <w:numFmt w:val="lowerLetter"/>
      <w:pStyle w:val="StyleHeading2NotBold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4FD42FD4"/>
    <w:multiLevelType w:val="hybridMultilevel"/>
    <w:tmpl w:val="90D4B55C"/>
    <w:lvl w:ilvl="0" w:tplc="20248F6E">
      <w:start w:val="1"/>
      <w:numFmt w:val="decimal"/>
      <w:pStyle w:val="A-Parastems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CAE4773"/>
    <w:multiLevelType w:val="multilevel"/>
    <w:tmpl w:val="C7A490A4"/>
    <w:lvl w:ilvl="0">
      <w:start w:val="1"/>
      <w:numFmt w:val="decimal"/>
      <w:pStyle w:val="Style1"/>
      <w:lvlText w:val="%1."/>
      <w:lvlJc w:val="left"/>
      <w:pPr>
        <w:tabs>
          <w:tab w:val="num" w:pos="1080"/>
        </w:tabs>
        <w:ind w:left="0" w:firstLine="720"/>
      </w:pPr>
      <w:rPr>
        <w:rFonts w:hint="default"/>
      </w:rPr>
    </w:lvl>
    <w:lvl w:ilvl="1">
      <w:start w:val="1"/>
      <w:numFmt w:val="decimal"/>
      <w:suff w:val="nothing"/>
      <w:lvlText w:val="%1.%2.  "/>
      <w:lvlJc w:val="left"/>
      <w:pPr>
        <w:ind w:left="0" w:firstLine="720"/>
      </w:pPr>
      <w:rPr>
        <w:rFonts w:hint="default"/>
      </w:rPr>
    </w:lvl>
    <w:lvl w:ilvl="2">
      <w:start w:val="1"/>
      <w:numFmt w:val="decimal"/>
      <w:lvlRestart w:val="0"/>
      <w:suff w:val="space"/>
      <w:lvlText w:val="%2.%1.%3.  "/>
      <w:lvlJc w:val="left"/>
      <w:pPr>
        <w:ind w:left="0" w:firstLine="720"/>
      </w:pPr>
      <w:rPr>
        <w:rFonts w:hint="default"/>
      </w:rPr>
    </w:lvl>
    <w:lvl w:ilvl="3">
      <w:start w:val="1"/>
      <w:numFmt w:val="decimal"/>
      <w:lvlRestart w:val="0"/>
      <w:suff w:val="space"/>
      <w:lvlText w:val="%3.%1.%2.%4."/>
      <w:lvlJc w:val="left"/>
      <w:pPr>
        <w:ind w:left="0" w:firstLine="720"/>
      </w:pPr>
      <w:rPr>
        <w:rFonts w:hint="default"/>
      </w:rPr>
    </w:lvl>
    <w:lvl w:ilvl="4">
      <w:start w:val="1"/>
      <w:numFmt w:val="decimal"/>
      <w:lvlText w:val="%4.%1.%2.%3.%5."/>
      <w:lvlJc w:val="left"/>
      <w:pPr>
        <w:tabs>
          <w:tab w:val="num" w:pos="1783"/>
        </w:tabs>
        <w:ind w:left="-17" w:firstLine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583"/>
        </w:tabs>
        <w:ind w:left="2719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03"/>
        </w:tabs>
        <w:ind w:left="3223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23"/>
        </w:tabs>
        <w:ind w:left="3727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43"/>
        </w:tabs>
        <w:ind w:left="4303" w:hanging="1440"/>
      </w:pPr>
      <w:rPr>
        <w:rFonts w:hint="default"/>
      </w:rPr>
    </w:lvl>
  </w:abstractNum>
  <w:abstractNum w:abstractNumId="32" w15:restartNumberingAfterBreak="0">
    <w:nsid w:val="5EB757AB"/>
    <w:multiLevelType w:val="multilevel"/>
    <w:tmpl w:val="1B2E1E36"/>
    <w:styleLink w:val="WW8Num1"/>
    <w:lvl w:ilvl="0">
      <w:start w:val="1"/>
      <w:numFmt w:val="none"/>
      <w:suff w:val="nothing"/>
      <w:lvlText w:val="%1"/>
      <w:lvlJc w:val="left"/>
      <w:rPr>
        <w:rFonts w:ascii="ISOCPEUR" w:hAnsi="ISOCPEUR" w:cs="ISOCPEUR"/>
        <w:bCs/>
        <w:sz w:val="20"/>
        <w:szCs w:val="20"/>
        <w:lang w:val="lt-LT"/>
      </w:rPr>
    </w:lvl>
    <w:lvl w:ilvl="1">
      <w:start w:val="1"/>
      <w:numFmt w:val="none"/>
      <w:suff w:val="nothing"/>
      <w:lvlText w:val="%2"/>
      <w:lvlJc w:val="left"/>
    </w:lvl>
    <w:lvl w:ilvl="2">
      <w:start w:val="1"/>
      <w:numFmt w:val="none"/>
      <w:suff w:val="nothing"/>
      <w:lvlText w:val="%3"/>
      <w:lvlJc w:val="left"/>
    </w:lvl>
    <w:lvl w:ilvl="3">
      <w:start w:val="1"/>
      <w:numFmt w:val="none"/>
      <w:suff w:val="nothing"/>
      <w:lvlText w:val="%4"/>
      <w:lvlJc w:val="left"/>
    </w:lvl>
    <w:lvl w:ilvl="4">
      <w:start w:val="1"/>
      <w:numFmt w:val="none"/>
      <w:suff w:val="nothing"/>
      <w:lvlText w:val="%5"/>
      <w:lvlJc w:val="left"/>
      <w:rPr>
        <w:rFonts w:ascii="Symbol" w:hAnsi="Symbol" w:cs="OpenSymbol, 'Times New Roman'"/>
      </w:rPr>
    </w:lvl>
    <w:lvl w:ilvl="5">
      <w:start w:val="1"/>
      <w:numFmt w:val="none"/>
      <w:suff w:val="nothing"/>
      <w:lvlText w:val="%6"/>
      <w:lvlJc w:val="left"/>
    </w:lvl>
    <w:lvl w:ilvl="6">
      <w:start w:val="1"/>
      <w:numFmt w:val="none"/>
      <w:suff w:val="nothing"/>
      <w:lvlText w:val="%7"/>
      <w:lvlJc w:val="left"/>
    </w:lvl>
    <w:lvl w:ilvl="7">
      <w:start w:val="1"/>
      <w:numFmt w:val="none"/>
      <w:suff w:val="nothing"/>
      <w:lvlText w:val="%8"/>
      <w:lvlJc w:val="left"/>
    </w:lvl>
    <w:lvl w:ilvl="8">
      <w:start w:val="1"/>
      <w:numFmt w:val="none"/>
      <w:suff w:val="nothing"/>
      <w:lvlText w:val="%9"/>
      <w:lvlJc w:val="left"/>
    </w:lvl>
  </w:abstractNum>
  <w:abstractNum w:abstractNumId="33" w15:restartNumberingAfterBreak="0">
    <w:nsid w:val="61CB0711"/>
    <w:multiLevelType w:val="hybridMultilevel"/>
    <w:tmpl w:val="9D321158"/>
    <w:lvl w:ilvl="0" w:tplc="F572DF2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2C14F93"/>
    <w:multiLevelType w:val="multilevel"/>
    <w:tmpl w:val="0AF8475A"/>
    <w:styleLink w:val="WW8Num26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Arial" w:hAnsi="Times New Roman" w:cs="Arial"/>
        <w:b w:val="0"/>
        <w:bCs w:val="0"/>
        <w:color w:val="000000"/>
        <w:sz w:val="20"/>
        <w:szCs w:val="20"/>
        <w:lang w:val="en-US"/>
      </w:rPr>
    </w:lvl>
    <w:lvl w:ilvl="1">
      <w:start w:val="1"/>
      <w:numFmt w:val="decimal"/>
      <w:lvlText w:val="%1.%2."/>
      <w:lvlJc w:val="left"/>
      <w:pPr>
        <w:ind w:left="1097" w:hanging="360"/>
      </w:pPr>
      <w:rPr>
        <w:rFonts w:ascii="Times New Roman" w:hAnsi="Times New Roman" w:cs="Arial"/>
        <w:b w:val="0"/>
        <w:i w:val="0"/>
        <w:sz w:val="20"/>
        <w:szCs w:val="20"/>
        <w:lang w:val="lt-LT"/>
      </w:rPr>
    </w:lvl>
    <w:lvl w:ilvl="2">
      <w:start w:val="1"/>
      <w:numFmt w:val="decimal"/>
      <w:lvlText w:val="%1.%2.%3."/>
      <w:lvlJc w:val="left"/>
      <w:pPr>
        <w:ind w:left="2194" w:hanging="720"/>
      </w:pPr>
      <w:rPr>
        <w:rFonts w:ascii="Times New Roman" w:hAnsi="Times New Roman" w:cs="Arial"/>
        <w:b w:val="0"/>
        <w:i w:val="0"/>
        <w:sz w:val="20"/>
        <w:szCs w:val="20"/>
        <w:lang w:val="lt-LT"/>
      </w:rPr>
    </w:lvl>
    <w:lvl w:ilvl="3">
      <w:start w:val="1"/>
      <w:numFmt w:val="decimal"/>
      <w:lvlText w:val="%1.%2.%3.%4."/>
      <w:lvlJc w:val="left"/>
      <w:pPr>
        <w:ind w:left="2931" w:hanging="720"/>
      </w:pPr>
      <w:rPr>
        <w:rFonts w:ascii="Times New Roman" w:hAnsi="Times New Roman" w:cs="Arial"/>
        <w:b w:val="0"/>
        <w:i w:val="0"/>
        <w:sz w:val="20"/>
        <w:szCs w:val="20"/>
        <w:lang w:val="lt-LT"/>
      </w:rPr>
    </w:lvl>
    <w:lvl w:ilvl="4">
      <w:start w:val="1"/>
      <w:numFmt w:val="decimal"/>
      <w:lvlText w:val="%1.%2.%3.%4.%5."/>
      <w:lvlJc w:val="left"/>
      <w:pPr>
        <w:ind w:left="4028" w:hanging="1080"/>
      </w:pPr>
      <w:rPr>
        <w:rFonts w:ascii="Times New Roman" w:hAnsi="Times New Roman" w:cs="Arial"/>
        <w:b w:val="0"/>
        <w:i w:val="0"/>
        <w:sz w:val="20"/>
        <w:szCs w:val="20"/>
        <w:lang w:val="lt-LT"/>
      </w:rPr>
    </w:lvl>
    <w:lvl w:ilvl="5">
      <w:start w:val="1"/>
      <w:numFmt w:val="decimal"/>
      <w:lvlText w:val="%1.%2.%3.%4.%5.%6."/>
      <w:lvlJc w:val="left"/>
      <w:pPr>
        <w:ind w:left="4765" w:hanging="1080"/>
      </w:pPr>
      <w:rPr>
        <w:rFonts w:ascii="Times New Roman" w:hAnsi="Times New Roman" w:cs="Arial"/>
        <w:b w:val="0"/>
        <w:i w:val="0"/>
        <w:sz w:val="20"/>
        <w:szCs w:val="20"/>
        <w:lang w:val="lt-LT"/>
      </w:rPr>
    </w:lvl>
    <w:lvl w:ilvl="6">
      <w:start w:val="1"/>
      <w:numFmt w:val="decimal"/>
      <w:lvlText w:val="%1.%2.%3.%4.%5.%6.%7."/>
      <w:lvlJc w:val="left"/>
      <w:pPr>
        <w:ind w:left="5502" w:hanging="1080"/>
      </w:pPr>
      <w:rPr>
        <w:rFonts w:ascii="Times New Roman" w:hAnsi="Times New Roman" w:cs="Arial"/>
        <w:b w:val="0"/>
        <w:i w:val="0"/>
        <w:sz w:val="20"/>
        <w:szCs w:val="20"/>
        <w:lang w:val="lt-LT"/>
      </w:rPr>
    </w:lvl>
    <w:lvl w:ilvl="7">
      <w:start w:val="1"/>
      <w:numFmt w:val="decimal"/>
      <w:lvlText w:val="%1.%2.%3.%4.%5.%6.%7.%8."/>
      <w:lvlJc w:val="left"/>
      <w:pPr>
        <w:ind w:left="6599" w:hanging="1440"/>
      </w:pPr>
      <w:rPr>
        <w:rFonts w:ascii="Times New Roman" w:hAnsi="Times New Roman" w:cs="Arial"/>
        <w:b w:val="0"/>
        <w:i w:val="0"/>
        <w:sz w:val="20"/>
        <w:szCs w:val="20"/>
        <w:lang w:val="lt-LT"/>
      </w:rPr>
    </w:lvl>
    <w:lvl w:ilvl="8">
      <w:start w:val="1"/>
      <w:numFmt w:val="decimal"/>
      <w:lvlText w:val="%1.%2.%3.%4.%5.%6.%7.%8.%9."/>
      <w:lvlJc w:val="left"/>
      <w:pPr>
        <w:ind w:left="7336" w:hanging="1440"/>
      </w:pPr>
      <w:rPr>
        <w:rFonts w:ascii="Times New Roman" w:hAnsi="Times New Roman" w:cs="Arial"/>
        <w:b w:val="0"/>
        <w:i w:val="0"/>
        <w:sz w:val="20"/>
        <w:szCs w:val="20"/>
        <w:lang w:val="lt-LT"/>
      </w:rPr>
    </w:lvl>
  </w:abstractNum>
  <w:abstractNum w:abstractNumId="35" w15:restartNumberingAfterBreak="0">
    <w:nsid w:val="65B04D24"/>
    <w:multiLevelType w:val="multilevel"/>
    <w:tmpl w:val="4E1639E4"/>
    <w:styleLink w:val="WWNum46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3026825"/>
    <w:multiLevelType w:val="multilevel"/>
    <w:tmpl w:val="1ECCFE00"/>
    <w:styleLink w:val="WWNum45"/>
    <w:lvl w:ilvl="0">
      <w:numFmt w:val="bullet"/>
      <w:lvlText w:val=""/>
      <w:lvlJc w:val="left"/>
      <w:pPr>
        <w:ind w:left="720" w:hanging="360"/>
      </w:pPr>
    </w:lvl>
    <w:lvl w:ilvl="1">
      <w:numFmt w:val="bullet"/>
      <w:lvlText w:val=""/>
      <w:lvlJc w:val="left"/>
      <w:pPr>
        <w:ind w:left="1440" w:hanging="360"/>
      </w:pPr>
    </w:lvl>
    <w:lvl w:ilvl="2">
      <w:numFmt w:val="bullet"/>
      <w:lvlText w:val=""/>
      <w:lvlJc w:val="left"/>
      <w:pPr>
        <w:ind w:left="2160" w:hanging="360"/>
      </w:pPr>
    </w:lvl>
    <w:lvl w:ilvl="3">
      <w:numFmt w:val="bullet"/>
      <w:lvlText w:val=""/>
      <w:lvlJc w:val="left"/>
      <w:pPr>
        <w:ind w:left="2880" w:hanging="360"/>
      </w:pPr>
    </w:lvl>
    <w:lvl w:ilvl="4">
      <w:numFmt w:val="bullet"/>
      <w:lvlText w:val=""/>
      <w:lvlJc w:val="left"/>
      <w:pPr>
        <w:ind w:left="3600" w:hanging="360"/>
      </w:pPr>
    </w:lvl>
    <w:lvl w:ilvl="5">
      <w:numFmt w:val="bullet"/>
      <w:lvlText w:val=""/>
      <w:lvlJc w:val="left"/>
      <w:pPr>
        <w:ind w:left="4320" w:hanging="360"/>
      </w:pPr>
    </w:lvl>
    <w:lvl w:ilvl="6">
      <w:numFmt w:val="bullet"/>
      <w:lvlText w:val=""/>
      <w:lvlJc w:val="left"/>
      <w:pPr>
        <w:ind w:left="5040" w:hanging="360"/>
      </w:pPr>
    </w:lvl>
    <w:lvl w:ilvl="7">
      <w:numFmt w:val="bullet"/>
      <w:lvlText w:val=""/>
      <w:lvlJc w:val="left"/>
      <w:pPr>
        <w:ind w:left="5760" w:hanging="360"/>
      </w:pPr>
    </w:lvl>
    <w:lvl w:ilvl="8">
      <w:numFmt w:val="bullet"/>
      <w:lvlText w:val=""/>
      <w:lvlJc w:val="left"/>
      <w:pPr>
        <w:ind w:left="6480" w:hanging="360"/>
      </w:pPr>
    </w:lvl>
  </w:abstractNum>
  <w:abstractNum w:abstractNumId="37" w15:restartNumberingAfterBreak="0">
    <w:nsid w:val="79C8537E"/>
    <w:multiLevelType w:val="multilevel"/>
    <w:tmpl w:val="8926F67E"/>
    <w:styleLink w:val="WW8Num22"/>
    <w:lvl w:ilvl="0">
      <w:numFmt w:val="bullet"/>
      <w:lvlText w:val=""/>
      <w:lvlJc w:val="left"/>
      <w:pPr>
        <w:ind w:left="588" w:hanging="360"/>
      </w:pPr>
      <w:rPr>
        <w:rFonts w:ascii="Symbol" w:hAnsi="Symbol"/>
        <w:b/>
      </w:rPr>
    </w:lvl>
    <w:lvl w:ilvl="1">
      <w:numFmt w:val="bullet"/>
      <w:lvlText w:val="o"/>
      <w:lvlJc w:val="left"/>
      <w:pPr>
        <w:ind w:left="1308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028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748" w:hanging="360"/>
      </w:pPr>
      <w:rPr>
        <w:rFonts w:ascii="Symbol" w:hAnsi="Symbol"/>
        <w:b/>
      </w:rPr>
    </w:lvl>
    <w:lvl w:ilvl="4">
      <w:numFmt w:val="bullet"/>
      <w:lvlText w:val="o"/>
      <w:lvlJc w:val="left"/>
      <w:pPr>
        <w:ind w:left="3468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188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4908" w:hanging="360"/>
      </w:pPr>
      <w:rPr>
        <w:rFonts w:ascii="Symbol" w:hAnsi="Symbol"/>
        <w:b/>
      </w:rPr>
    </w:lvl>
    <w:lvl w:ilvl="7">
      <w:numFmt w:val="bullet"/>
      <w:lvlText w:val="o"/>
      <w:lvlJc w:val="left"/>
      <w:pPr>
        <w:ind w:left="5628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348" w:hanging="360"/>
      </w:pPr>
      <w:rPr>
        <w:rFonts w:ascii="Wingdings" w:hAnsi="Wingdings" w:cs="Wingdings"/>
      </w:rPr>
    </w:lvl>
  </w:abstractNum>
  <w:abstractNum w:abstractNumId="38" w15:restartNumberingAfterBreak="0">
    <w:nsid w:val="7EAB2CC5"/>
    <w:multiLevelType w:val="multilevel"/>
    <w:tmpl w:val="0427001F"/>
    <w:styleLink w:val="tecnines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sz w:val="32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15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680" w:hanging="1440"/>
      </w:pPr>
      <w:rPr>
        <w:rFonts w:hint="default"/>
      </w:rPr>
    </w:lvl>
  </w:abstractNum>
  <w:abstractNum w:abstractNumId="39" w15:restartNumberingAfterBreak="0">
    <w:nsid w:val="7F250B4F"/>
    <w:multiLevelType w:val="multilevel"/>
    <w:tmpl w:val="312E2CE0"/>
    <w:styleLink w:val="WW8Num23"/>
    <w:lvl w:ilvl="0">
      <w:start w:val="10"/>
      <w:numFmt w:val="decimal"/>
      <w:lvlText w:val="%1."/>
      <w:lvlJc w:val="left"/>
      <w:pPr>
        <w:ind w:left="765" w:hanging="765"/>
      </w:pPr>
      <w:rPr>
        <w:b w:val="0"/>
        <w:i w:val="0"/>
      </w:rPr>
    </w:lvl>
    <w:lvl w:ilvl="1">
      <w:start w:val="5"/>
      <w:numFmt w:val="decimal"/>
      <w:lvlText w:val="%1.%2."/>
      <w:lvlJc w:val="left"/>
      <w:pPr>
        <w:ind w:left="1380" w:hanging="765"/>
      </w:pPr>
    </w:lvl>
    <w:lvl w:ilvl="2">
      <w:start w:val="2"/>
      <w:numFmt w:val="decimal"/>
      <w:lvlText w:val="%1.%2.%3."/>
      <w:lvlJc w:val="left"/>
      <w:pPr>
        <w:ind w:left="1995" w:hanging="765"/>
      </w:pPr>
    </w:lvl>
    <w:lvl w:ilvl="3">
      <w:start w:val="1"/>
      <w:numFmt w:val="decimal"/>
      <w:lvlText w:val="%1.%2.%3.%4."/>
      <w:lvlJc w:val="left"/>
      <w:pPr>
        <w:ind w:left="2610" w:hanging="765"/>
      </w:pPr>
    </w:lvl>
    <w:lvl w:ilvl="4">
      <w:start w:val="1"/>
      <w:numFmt w:val="decimal"/>
      <w:lvlText w:val="%1.%2.%3.%4.%5."/>
      <w:lvlJc w:val="left"/>
      <w:pPr>
        <w:ind w:left="3540" w:hanging="1080"/>
      </w:pPr>
    </w:lvl>
    <w:lvl w:ilvl="5">
      <w:start w:val="1"/>
      <w:numFmt w:val="decimal"/>
      <w:lvlText w:val="%1.%2.%3.%4.%5.%6."/>
      <w:lvlJc w:val="left"/>
      <w:pPr>
        <w:ind w:left="4155" w:hanging="1080"/>
      </w:pPr>
    </w:lvl>
    <w:lvl w:ilvl="6">
      <w:start w:val="1"/>
      <w:numFmt w:val="decimal"/>
      <w:lvlText w:val="%1.%2.%3.%4.%5.%6.%7."/>
      <w:lvlJc w:val="left"/>
      <w:pPr>
        <w:ind w:left="5130" w:hanging="1440"/>
      </w:pPr>
    </w:lvl>
    <w:lvl w:ilvl="7">
      <w:start w:val="1"/>
      <w:numFmt w:val="decimal"/>
      <w:lvlText w:val="%1.%2.%3.%4.%5.%6.%7.%8."/>
      <w:lvlJc w:val="left"/>
      <w:pPr>
        <w:ind w:left="5745" w:hanging="1440"/>
      </w:pPr>
    </w:lvl>
    <w:lvl w:ilvl="8">
      <w:start w:val="1"/>
      <w:numFmt w:val="decimal"/>
      <w:lvlText w:val="%1.%2.%3.%4.%5.%6.%7.%8.%9."/>
      <w:lvlJc w:val="left"/>
      <w:pPr>
        <w:ind w:left="6720" w:hanging="1800"/>
      </w:pPr>
    </w:lvl>
  </w:abstractNum>
  <w:num w:numId="1" w16cid:durableId="64039159">
    <w:abstractNumId w:val="2"/>
  </w:num>
  <w:num w:numId="2" w16cid:durableId="573899023">
    <w:abstractNumId w:val="12"/>
  </w:num>
  <w:num w:numId="3" w16cid:durableId="885532757">
    <w:abstractNumId w:val="34"/>
  </w:num>
  <w:num w:numId="4" w16cid:durableId="1512531042">
    <w:abstractNumId w:val="39"/>
  </w:num>
  <w:num w:numId="5" w16cid:durableId="1053313358">
    <w:abstractNumId w:val="1"/>
  </w:num>
  <w:num w:numId="6" w16cid:durableId="1589536893">
    <w:abstractNumId w:val="22"/>
  </w:num>
  <w:num w:numId="7" w16cid:durableId="1007248764">
    <w:abstractNumId w:val="26"/>
  </w:num>
  <w:num w:numId="8" w16cid:durableId="1260915641">
    <w:abstractNumId w:val="27"/>
  </w:num>
  <w:num w:numId="9" w16cid:durableId="1220170654">
    <w:abstractNumId w:val="37"/>
  </w:num>
  <w:num w:numId="10" w16cid:durableId="1481923607">
    <w:abstractNumId w:val="38"/>
  </w:num>
  <w:num w:numId="11" w16cid:durableId="1785346505">
    <w:abstractNumId w:val="31"/>
  </w:num>
  <w:num w:numId="12" w16cid:durableId="532041574">
    <w:abstractNumId w:val="24"/>
  </w:num>
  <w:num w:numId="13" w16cid:durableId="2066566825">
    <w:abstractNumId w:val="32"/>
  </w:num>
  <w:num w:numId="14" w16cid:durableId="1049111288">
    <w:abstractNumId w:val="25"/>
  </w:num>
  <w:num w:numId="15" w16cid:durableId="570624010">
    <w:abstractNumId w:val="28"/>
  </w:num>
  <w:num w:numId="16" w16cid:durableId="1090933363">
    <w:abstractNumId w:val="21"/>
  </w:num>
  <w:num w:numId="17" w16cid:durableId="469445229">
    <w:abstractNumId w:val="15"/>
  </w:num>
  <w:num w:numId="18" w16cid:durableId="1512985062">
    <w:abstractNumId w:val="18"/>
  </w:num>
  <w:num w:numId="19" w16cid:durableId="2060935241">
    <w:abstractNumId w:val="19"/>
  </w:num>
  <w:num w:numId="20" w16cid:durableId="732896465">
    <w:abstractNumId w:val="23"/>
  </w:num>
  <w:num w:numId="21" w16cid:durableId="205916546">
    <w:abstractNumId w:val="36"/>
  </w:num>
  <w:num w:numId="22" w16cid:durableId="1058086955">
    <w:abstractNumId w:val="35"/>
  </w:num>
  <w:num w:numId="23" w16cid:durableId="1827553939">
    <w:abstractNumId w:val="30"/>
  </w:num>
  <w:num w:numId="24" w16cid:durableId="999818641">
    <w:abstractNumId w:val="20"/>
  </w:num>
  <w:num w:numId="25" w16cid:durableId="607737431">
    <w:abstractNumId w:val="29"/>
  </w:num>
  <w:num w:numId="26" w16cid:durableId="865168729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419258852">
    <w:abstractNumId w:val="0"/>
  </w:num>
  <w:num w:numId="28" w16cid:durableId="1751416764">
    <w:abstractNumId w:val="33"/>
  </w:num>
  <w:num w:numId="29" w16cid:durableId="655375058">
    <w:abstractNumId w:val="17"/>
  </w:num>
  <w:num w:numId="30" w16cid:durableId="1309286286">
    <w:abstractNumId w:val="16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20"/>
  <w:hyphenationZone w:val="396"/>
  <w:drawingGridHorizontalSpacing w:val="12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E6FE7"/>
    <w:rsid w:val="00003C22"/>
    <w:rsid w:val="00006AA3"/>
    <w:rsid w:val="00007632"/>
    <w:rsid w:val="00007FF3"/>
    <w:rsid w:val="0001111F"/>
    <w:rsid w:val="00011141"/>
    <w:rsid w:val="00011AD6"/>
    <w:rsid w:val="00012221"/>
    <w:rsid w:val="000126FB"/>
    <w:rsid w:val="00012883"/>
    <w:rsid w:val="0001302E"/>
    <w:rsid w:val="0001383E"/>
    <w:rsid w:val="00013A27"/>
    <w:rsid w:val="00013B20"/>
    <w:rsid w:val="000141E5"/>
    <w:rsid w:val="000143EA"/>
    <w:rsid w:val="000146BD"/>
    <w:rsid w:val="00014905"/>
    <w:rsid w:val="00015B49"/>
    <w:rsid w:val="00015FCA"/>
    <w:rsid w:val="00020490"/>
    <w:rsid w:val="0002157D"/>
    <w:rsid w:val="00022DC2"/>
    <w:rsid w:val="00024989"/>
    <w:rsid w:val="00024E51"/>
    <w:rsid w:val="00024FEA"/>
    <w:rsid w:val="00025A29"/>
    <w:rsid w:val="00025B12"/>
    <w:rsid w:val="0002747E"/>
    <w:rsid w:val="0003281D"/>
    <w:rsid w:val="0003295D"/>
    <w:rsid w:val="00032D05"/>
    <w:rsid w:val="0003390E"/>
    <w:rsid w:val="000339C4"/>
    <w:rsid w:val="000345BC"/>
    <w:rsid w:val="000346A1"/>
    <w:rsid w:val="00034F91"/>
    <w:rsid w:val="00034FF2"/>
    <w:rsid w:val="00035B21"/>
    <w:rsid w:val="00035DE0"/>
    <w:rsid w:val="000365BB"/>
    <w:rsid w:val="00036DE1"/>
    <w:rsid w:val="0003704E"/>
    <w:rsid w:val="000372FB"/>
    <w:rsid w:val="00037491"/>
    <w:rsid w:val="000374C3"/>
    <w:rsid w:val="000374C9"/>
    <w:rsid w:val="0004084B"/>
    <w:rsid w:val="000414BE"/>
    <w:rsid w:val="00042694"/>
    <w:rsid w:val="000440E0"/>
    <w:rsid w:val="000445F6"/>
    <w:rsid w:val="00045161"/>
    <w:rsid w:val="000458BE"/>
    <w:rsid w:val="00045D12"/>
    <w:rsid w:val="00050899"/>
    <w:rsid w:val="000514F3"/>
    <w:rsid w:val="00052BF9"/>
    <w:rsid w:val="000533AF"/>
    <w:rsid w:val="00053FBC"/>
    <w:rsid w:val="000545A4"/>
    <w:rsid w:val="00054727"/>
    <w:rsid w:val="000555D6"/>
    <w:rsid w:val="00057956"/>
    <w:rsid w:val="00057DEB"/>
    <w:rsid w:val="00060CED"/>
    <w:rsid w:val="0006139A"/>
    <w:rsid w:val="000614FC"/>
    <w:rsid w:val="00062171"/>
    <w:rsid w:val="0006307B"/>
    <w:rsid w:val="00064147"/>
    <w:rsid w:val="000653DF"/>
    <w:rsid w:val="00065642"/>
    <w:rsid w:val="000665D6"/>
    <w:rsid w:val="0006764F"/>
    <w:rsid w:val="00067C80"/>
    <w:rsid w:val="00070CAB"/>
    <w:rsid w:val="00071B74"/>
    <w:rsid w:val="00072D9C"/>
    <w:rsid w:val="00073812"/>
    <w:rsid w:val="00073A20"/>
    <w:rsid w:val="00074B7C"/>
    <w:rsid w:val="000756EF"/>
    <w:rsid w:val="000756F6"/>
    <w:rsid w:val="0007590B"/>
    <w:rsid w:val="000759A0"/>
    <w:rsid w:val="00075EF2"/>
    <w:rsid w:val="00076045"/>
    <w:rsid w:val="000765A9"/>
    <w:rsid w:val="0007750E"/>
    <w:rsid w:val="00080D31"/>
    <w:rsid w:val="00082484"/>
    <w:rsid w:val="00084386"/>
    <w:rsid w:val="00084491"/>
    <w:rsid w:val="0008449F"/>
    <w:rsid w:val="00085375"/>
    <w:rsid w:val="00085DC8"/>
    <w:rsid w:val="00085E20"/>
    <w:rsid w:val="000863E2"/>
    <w:rsid w:val="00086CDF"/>
    <w:rsid w:val="0008779C"/>
    <w:rsid w:val="00090C87"/>
    <w:rsid w:val="00091FD9"/>
    <w:rsid w:val="000942F4"/>
    <w:rsid w:val="00096076"/>
    <w:rsid w:val="000961B6"/>
    <w:rsid w:val="00097808"/>
    <w:rsid w:val="000A163D"/>
    <w:rsid w:val="000A16BC"/>
    <w:rsid w:val="000A1918"/>
    <w:rsid w:val="000A25DB"/>
    <w:rsid w:val="000A30DE"/>
    <w:rsid w:val="000A37F8"/>
    <w:rsid w:val="000A3928"/>
    <w:rsid w:val="000A3CCA"/>
    <w:rsid w:val="000A4E72"/>
    <w:rsid w:val="000A4F56"/>
    <w:rsid w:val="000A5640"/>
    <w:rsid w:val="000A7D96"/>
    <w:rsid w:val="000B0CB9"/>
    <w:rsid w:val="000B2220"/>
    <w:rsid w:val="000B24F8"/>
    <w:rsid w:val="000B2647"/>
    <w:rsid w:val="000B2D59"/>
    <w:rsid w:val="000B356E"/>
    <w:rsid w:val="000B3CE2"/>
    <w:rsid w:val="000B45BB"/>
    <w:rsid w:val="000B627D"/>
    <w:rsid w:val="000B68C3"/>
    <w:rsid w:val="000B79C1"/>
    <w:rsid w:val="000C0304"/>
    <w:rsid w:val="000C0934"/>
    <w:rsid w:val="000C19CF"/>
    <w:rsid w:val="000C2169"/>
    <w:rsid w:val="000C2C49"/>
    <w:rsid w:val="000C321B"/>
    <w:rsid w:val="000C333C"/>
    <w:rsid w:val="000C4E1B"/>
    <w:rsid w:val="000C5C66"/>
    <w:rsid w:val="000C5F24"/>
    <w:rsid w:val="000C63CD"/>
    <w:rsid w:val="000C712E"/>
    <w:rsid w:val="000C7D2E"/>
    <w:rsid w:val="000D015D"/>
    <w:rsid w:val="000D1953"/>
    <w:rsid w:val="000D1CF8"/>
    <w:rsid w:val="000D27EB"/>
    <w:rsid w:val="000D2A18"/>
    <w:rsid w:val="000D2B27"/>
    <w:rsid w:val="000D3404"/>
    <w:rsid w:val="000D3D61"/>
    <w:rsid w:val="000D4A51"/>
    <w:rsid w:val="000D744C"/>
    <w:rsid w:val="000D76FB"/>
    <w:rsid w:val="000D7920"/>
    <w:rsid w:val="000E021E"/>
    <w:rsid w:val="000E0DEE"/>
    <w:rsid w:val="000E1DBE"/>
    <w:rsid w:val="000E2C48"/>
    <w:rsid w:val="000E3E63"/>
    <w:rsid w:val="000E40DA"/>
    <w:rsid w:val="000E4195"/>
    <w:rsid w:val="000E46C8"/>
    <w:rsid w:val="000E47CA"/>
    <w:rsid w:val="000E63A1"/>
    <w:rsid w:val="000E75A3"/>
    <w:rsid w:val="000E76CB"/>
    <w:rsid w:val="000F29C4"/>
    <w:rsid w:val="000F3979"/>
    <w:rsid w:val="000F4979"/>
    <w:rsid w:val="000F667A"/>
    <w:rsid w:val="000F7358"/>
    <w:rsid w:val="001013F4"/>
    <w:rsid w:val="00101681"/>
    <w:rsid w:val="00101C61"/>
    <w:rsid w:val="00103BB3"/>
    <w:rsid w:val="00103CD5"/>
    <w:rsid w:val="00104383"/>
    <w:rsid w:val="00105428"/>
    <w:rsid w:val="00105A74"/>
    <w:rsid w:val="00105C12"/>
    <w:rsid w:val="00107309"/>
    <w:rsid w:val="0010764C"/>
    <w:rsid w:val="00107A46"/>
    <w:rsid w:val="00110691"/>
    <w:rsid w:val="00110DE9"/>
    <w:rsid w:val="00111738"/>
    <w:rsid w:val="00111CD0"/>
    <w:rsid w:val="001125B9"/>
    <w:rsid w:val="0011312E"/>
    <w:rsid w:val="00113C22"/>
    <w:rsid w:val="00114023"/>
    <w:rsid w:val="00114B21"/>
    <w:rsid w:val="00115373"/>
    <w:rsid w:val="001159C2"/>
    <w:rsid w:val="00116BE4"/>
    <w:rsid w:val="00117397"/>
    <w:rsid w:val="00122187"/>
    <w:rsid w:val="00122478"/>
    <w:rsid w:val="00122D78"/>
    <w:rsid w:val="00123682"/>
    <w:rsid w:val="00124AD2"/>
    <w:rsid w:val="00125994"/>
    <w:rsid w:val="00125D97"/>
    <w:rsid w:val="00126515"/>
    <w:rsid w:val="00126919"/>
    <w:rsid w:val="001274D6"/>
    <w:rsid w:val="00127885"/>
    <w:rsid w:val="00130C26"/>
    <w:rsid w:val="00131148"/>
    <w:rsid w:val="00133940"/>
    <w:rsid w:val="00133D21"/>
    <w:rsid w:val="00133DB1"/>
    <w:rsid w:val="00134E2C"/>
    <w:rsid w:val="00135D27"/>
    <w:rsid w:val="00136848"/>
    <w:rsid w:val="00136C6C"/>
    <w:rsid w:val="00137CBC"/>
    <w:rsid w:val="00137CE1"/>
    <w:rsid w:val="001404AF"/>
    <w:rsid w:val="00140CA4"/>
    <w:rsid w:val="0014291B"/>
    <w:rsid w:val="00143F93"/>
    <w:rsid w:val="00146703"/>
    <w:rsid w:val="00150E7D"/>
    <w:rsid w:val="00154D5B"/>
    <w:rsid w:val="00155EDF"/>
    <w:rsid w:val="00156F4D"/>
    <w:rsid w:val="0015741A"/>
    <w:rsid w:val="00157516"/>
    <w:rsid w:val="00157DB7"/>
    <w:rsid w:val="00160269"/>
    <w:rsid w:val="001609F6"/>
    <w:rsid w:val="001616C6"/>
    <w:rsid w:val="001635FB"/>
    <w:rsid w:val="00164497"/>
    <w:rsid w:val="00164CA4"/>
    <w:rsid w:val="001651BE"/>
    <w:rsid w:val="001653E2"/>
    <w:rsid w:val="00165652"/>
    <w:rsid w:val="00165FE6"/>
    <w:rsid w:val="00166486"/>
    <w:rsid w:val="00167D25"/>
    <w:rsid w:val="001702DA"/>
    <w:rsid w:val="00173E1B"/>
    <w:rsid w:val="00175500"/>
    <w:rsid w:val="00175833"/>
    <w:rsid w:val="00175A76"/>
    <w:rsid w:val="00176F60"/>
    <w:rsid w:val="00180161"/>
    <w:rsid w:val="00180484"/>
    <w:rsid w:val="00180EC3"/>
    <w:rsid w:val="0018141E"/>
    <w:rsid w:val="001818C8"/>
    <w:rsid w:val="00181B8D"/>
    <w:rsid w:val="00182A9A"/>
    <w:rsid w:val="001830AD"/>
    <w:rsid w:val="00185024"/>
    <w:rsid w:val="00185312"/>
    <w:rsid w:val="00190629"/>
    <w:rsid w:val="001908EC"/>
    <w:rsid w:val="0019245A"/>
    <w:rsid w:val="00192D2F"/>
    <w:rsid w:val="001935D3"/>
    <w:rsid w:val="00193FE0"/>
    <w:rsid w:val="00196493"/>
    <w:rsid w:val="001964DC"/>
    <w:rsid w:val="00196D42"/>
    <w:rsid w:val="00197A03"/>
    <w:rsid w:val="00197A97"/>
    <w:rsid w:val="001A09FD"/>
    <w:rsid w:val="001A3093"/>
    <w:rsid w:val="001A3100"/>
    <w:rsid w:val="001A3482"/>
    <w:rsid w:val="001A37D5"/>
    <w:rsid w:val="001A38C5"/>
    <w:rsid w:val="001A5523"/>
    <w:rsid w:val="001A62AE"/>
    <w:rsid w:val="001A6305"/>
    <w:rsid w:val="001A790C"/>
    <w:rsid w:val="001B1551"/>
    <w:rsid w:val="001B18F4"/>
    <w:rsid w:val="001B2C3B"/>
    <w:rsid w:val="001B2D89"/>
    <w:rsid w:val="001B47DB"/>
    <w:rsid w:val="001B49BA"/>
    <w:rsid w:val="001B4AE0"/>
    <w:rsid w:val="001B4F3B"/>
    <w:rsid w:val="001B58BC"/>
    <w:rsid w:val="001B5C44"/>
    <w:rsid w:val="001B615B"/>
    <w:rsid w:val="001B66AA"/>
    <w:rsid w:val="001B66CC"/>
    <w:rsid w:val="001B69C4"/>
    <w:rsid w:val="001B781D"/>
    <w:rsid w:val="001C33DA"/>
    <w:rsid w:val="001C504F"/>
    <w:rsid w:val="001C53FD"/>
    <w:rsid w:val="001C5ECC"/>
    <w:rsid w:val="001C6A6C"/>
    <w:rsid w:val="001D007D"/>
    <w:rsid w:val="001D1E79"/>
    <w:rsid w:val="001D1EEC"/>
    <w:rsid w:val="001D20FC"/>
    <w:rsid w:val="001D422F"/>
    <w:rsid w:val="001D49D2"/>
    <w:rsid w:val="001D5280"/>
    <w:rsid w:val="001D6145"/>
    <w:rsid w:val="001D63A1"/>
    <w:rsid w:val="001D64FE"/>
    <w:rsid w:val="001D667E"/>
    <w:rsid w:val="001E061A"/>
    <w:rsid w:val="001E2177"/>
    <w:rsid w:val="001E284F"/>
    <w:rsid w:val="001E2CBE"/>
    <w:rsid w:val="001E351F"/>
    <w:rsid w:val="001E56E7"/>
    <w:rsid w:val="001E5F3C"/>
    <w:rsid w:val="001E6DDE"/>
    <w:rsid w:val="001E73AF"/>
    <w:rsid w:val="001F0C28"/>
    <w:rsid w:val="001F125A"/>
    <w:rsid w:val="001F2DCC"/>
    <w:rsid w:val="001F2DDD"/>
    <w:rsid w:val="001F3D34"/>
    <w:rsid w:val="001F44F6"/>
    <w:rsid w:val="001F58F0"/>
    <w:rsid w:val="001F5BD1"/>
    <w:rsid w:val="001F6C1B"/>
    <w:rsid w:val="001F7203"/>
    <w:rsid w:val="001F756F"/>
    <w:rsid w:val="001F7819"/>
    <w:rsid w:val="002003BB"/>
    <w:rsid w:val="00200512"/>
    <w:rsid w:val="0020113B"/>
    <w:rsid w:val="002028E4"/>
    <w:rsid w:val="0020294F"/>
    <w:rsid w:val="00202CF8"/>
    <w:rsid w:val="00202EBA"/>
    <w:rsid w:val="002109A0"/>
    <w:rsid w:val="00210BDA"/>
    <w:rsid w:val="00211AE3"/>
    <w:rsid w:val="00211F02"/>
    <w:rsid w:val="00212BB7"/>
    <w:rsid w:val="002146DA"/>
    <w:rsid w:val="00215F41"/>
    <w:rsid w:val="0021644D"/>
    <w:rsid w:val="00217317"/>
    <w:rsid w:val="002202CF"/>
    <w:rsid w:val="0022239B"/>
    <w:rsid w:val="00222427"/>
    <w:rsid w:val="002236F2"/>
    <w:rsid w:val="00223B50"/>
    <w:rsid w:val="002254BD"/>
    <w:rsid w:val="00225FFF"/>
    <w:rsid w:val="0022604F"/>
    <w:rsid w:val="002268B1"/>
    <w:rsid w:val="00226BCC"/>
    <w:rsid w:val="00226D0C"/>
    <w:rsid w:val="00230691"/>
    <w:rsid w:val="00230B71"/>
    <w:rsid w:val="00230E36"/>
    <w:rsid w:val="0023130B"/>
    <w:rsid w:val="002318B5"/>
    <w:rsid w:val="002322BA"/>
    <w:rsid w:val="00232305"/>
    <w:rsid w:val="00232679"/>
    <w:rsid w:val="00232AE0"/>
    <w:rsid w:val="0023306D"/>
    <w:rsid w:val="0023343E"/>
    <w:rsid w:val="00233456"/>
    <w:rsid w:val="00234519"/>
    <w:rsid w:val="002345DB"/>
    <w:rsid w:val="00234E82"/>
    <w:rsid w:val="00234FC3"/>
    <w:rsid w:val="0023597C"/>
    <w:rsid w:val="00235C1E"/>
    <w:rsid w:val="00235DB9"/>
    <w:rsid w:val="00237BDF"/>
    <w:rsid w:val="00237D4E"/>
    <w:rsid w:val="00237D5F"/>
    <w:rsid w:val="00240826"/>
    <w:rsid w:val="0024188E"/>
    <w:rsid w:val="002424BB"/>
    <w:rsid w:val="00242CB9"/>
    <w:rsid w:val="00243DA7"/>
    <w:rsid w:val="00244006"/>
    <w:rsid w:val="00244185"/>
    <w:rsid w:val="0024447D"/>
    <w:rsid w:val="00244FC7"/>
    <w:rsid w:val="00244FE5"/>
    <w:rsid w:val="00245121"/>
    <w:rsid w:val="00245948"/>
    <w:rsid w:val="00245E8E"/>
    <w:rsid w:val="00246178"/>
    <w:rsid w:val="002464A2"/>
    <w:rsid w:val="00246670"/>
    <w:rsid w:val="002468E2"/>
    <w:rsid w:val="00246CF9"/>
    <w:rsid w:val="00247668"/>
    <w:rsid w:val="00247FB4"/>
    <w:rsid w:val="002512DE"/>
    <w:rsid w:val="00251B03"/>
    <w:rsid w:val="00251B37"/>
    <w:rsid w:val="00251E2E"/>
    <w:rsid w:val="00252EAC"/>
    <w:rsid w:val="00252F3D"/>
    <w:rsid w:val="002544CA"/>
    <w:rsid w:val="00254565"/>
    <w:rsid w:val="00254AC6"/>
    <w:rsid w:val="002556E8"/>
    <w:rsid w:val="00256DDA"/>
    <w:rsid w:val="00256E01"/>
    <w:rsid w:val="00257597"/>
    <w:rsid w:val="00257DF5"/>
    <w:rsid w:val="00257FA9"/>
    <w:rsid w:val="0026128F"/>
    <w:rsid w:val="00261685"/>
    <w:rsid w:val="002622D4"/>
    <w:rsid w:val="0026248E"/>
    <w:rsid w:val="00262D94"/>
    <w:rsid w:val="002657D6"/>
    <w:rsid w:val="00265C31"/>
    <w:rsid w:val="00265D2D"/>
    <w:rsid w:val="00266ADB"/>
    <w:rsid w:val="00266C33"/>
    <w:rsid w:val="00266C42"/>
    <w:rsid w:val="00267008"/>
    <w:rsid w:val="00270717"/>
    <w:rsid w:val="00271588"/>
    <w:rsid w:val="00272633"/>
    <w:rsid w:val="00274A0A"/>
    <w:rsid w:val="0027537F"/>
    <w:rsid w:val="00275BBB"/>
    <w:rsid w:val="00280766"/>
    <w:rsid w:val="00282B85"/>
    <w:rsid w:val="00283A67"/>
    <w:rsid w:val="002841A3"/>
    <w:rsid w:val="00285165"/>
    <w:rsid w:val="002864B7"/>
    <w:rsid w:val="002867F1"/>
    <w:rsid w:val="00286A58"/>
    <w:rsid w:val="00287824"/>
    <w:rsid w:val="002879C6"/>
    <w:rsid w:val="00290839"/>
    <w:rsid w:val="00291B3B"/>
    <w:rsid w:val="00292959"/>
    <w:rsid w:val="002929C6"/>
    <w:rsid w:val="00293D97"/>
    <w:rsid w:val="00294336"/>
    <w:rsid w:val="00295728"/>
    <w:rsid w:val="002958BD"/>
    <w:rsid w:val="0029655E"/>
    <w:rsid w:val="002A05CF"/>
    <w:rsid w:val="002A0C4C"/>
    <w:rsid w:val="002A1010"/>
    <w:rsid w:val="002A1CC1"/>
    <w:rsid w:val="002A2385"/>
    <w:rsid w:val="002A24CF"/>
    <w:rsid w:val="002A2EFC"/>
    <w:rsid w:val="002A47C5"/>
    <w:rsid w:val="002A7857"/>
    <w:rsid w:val="002A7D09"/>
    <w:rsid w:val="002B0A72"/>
    <w:rsid w:val="002B1796"/>
    <w:rsid w:val="002B22F6"/>
    <w:rsid w:val="002B250B"/>
    <w:rsid w:val="002B2860"/>
    <w:rsid w:val="002B3B8D"/>
    <w:rsid w:val="002B4389"/>
    <w:rsid w:val="002B4D0D"/>
    <w:rsid w:val="002B7A7B"/>
    <w:rsid w:val="002B7ACA"/>
    <w:rsid w:val="002C00FB"/>
    <w:rsid w:val="002C01B0"/>
    <w:rsid w:val="002C15C6"/>
    <w:rsid w:val="002C2519"/>
    <w:rsid w:val="002C26F9"/>
    <w:rsid w:val="002C34DA"/>
    <w:rsid w:val="002C400E"/>
    <w:rsid w:val="002C4C56"/>
    <w:rsid w:val="002C5E41"/>
    <w:rsid w:val="002C78D7"/>
    <w:rsid w:val="002D36EE"/>
    <w:rsid w:val="002D417C"/>
    <w:rsid w:val="002D4487"/>
    <w:rsid w:val="002D4488"/>
    <w:rsid w:val="002D45EF"/>
    <w:rsid w:val="002D495B"/>
    <w:rsid w:val="002D6B50"/>
    <w:rsid w:val="002D7F76"/>
    <w:rsid w:val="002E1009"/>
    <w:rsid w:val="002E2EA7"/>
    <w:rsid w:val="002E35F7"/>
    <w:rsid w:val="002E3936"/>
    <w:rsid w:val="002E3FE3"/>
    <w:rsid w:val="002E4A32"/>
    <w:rsid w:val="002E4D97"/>
    <w:rsid w:val="002E593E"/>
    <w:rsid w:val="002E66AD"/>
    <w:rsid w:val="002E72F3"/>
    <w:rsid w:val="002E75D7"/>
    <w:rsid w:val="002E7783"/>
    <w:rsid w:val="002F0667"/>
    <w:rsid w:val="002F1066"/>
    <w:rsid w:val="002F1664"/>
    <w:rsid w:val="002F17DC"/>
    <w:rsid w:val="002F288A"/>
    <w:rsid w:val="002F3557"/>
    <w:rsid w:val="002F3603"/>
    <w:rsid w:val="002F3B40"/>
    <w:rsid w:val="002F4BBB"/>
    <w:rsid w:val="002F6557"/>
    <w:rsid w:val="002F6A81"/>
    <w:rsid w:val="002F7027"/>
    <w:rsid w:val="002F7F65"/>
    <w:rsid w:val="0030012E"/>
    <w:rsid w:val="0030177A"/>
    <w:rsid w:val="003020B4"/>
    <w:rsid w:val="003027D2"/>
    <w:rsid w:val="003029DB"/>
    <w:rsid w:val="00302EDE"/>
    <w:rsid w:val="0030571D"/>
    <w:rsid w:val="00306CA1"/>
    <w:rsid w:val="00306CA8"/>
    <w:rsid w:val="00306DE2"/>
    <w:rsid w:val="0030711F"/>
    <w:rsid w:val="0030760F"/>
    <w:rsid w:val="00310A3F"/>
    <w:rsid w:val="00311A77"/>
    <w:rsid w:val="00312198"/>
    <w:rsid w:val="00312E12"/>
    <w:rsid w:val="0031346B"/>
    <w:rsid w:val="0031396F"/>
    <w:rsid w:val="00314D23"/>
    <w:rsid w:val="00314DA1"/>
    <w:rsid w:val="00315A84"/>
    <w:rsid w:val="003164F5"/>
    <w:rsid w:val="00316A1B"/>
    <w:rsid w:val="00317380"/>
    <w:rsid w:val="003179EC"/>
    <w:rsid w:val="0032090A"/>
    <w:rsid w:val="00323017"/>
    <w:rsid w:val="00323E06"/>
    <w:rsid w:val="003245FB"/>
    <w:rsid w:val="00324BC0"/>
    <w:rsid w:val="00325EC7"/>
    <w:rsid w:val="00326176"/>
    <w:rsid w:val="00326B3D"/>
    <w:rsid w:val="00327564"/>
    <w:rsid w:val="00327E24"/>
    <w:rsid w:val="00331741"/>
    <w:rsid w:val="00332151"/>
    <w:rsid w:val="00332879"/>
    <w:rsid w:val="00332B76"/>
    <w:rsid w:val="0033363F"/>
    <w:rsid w:val="003341F4"/>
    <w:rsid w:val="00334E44"/>
    <w:rsid w:val="003353AD"/>
    <w:rsid w:val="003358EA"/>
    <w:rsid w:val="0033711A"/>
    <w:rsid w:val="003375A4"/>
    <w:rsid w:val="00337772"/>
    <w:rsid w:val="00337D0F"/>
    <w:rsid w:val="00341029"/>
    <w:rsid w:val="00341F3F"/>
    <w:rsid w:val="00342F08"/>
    <w:rsid w:val="00345144"/>
    <w:rsid w:val="00345F30"/>
    <w:rsid w:val="00347924"/>
    <w:rsid w:val="00352288"/>
    <w:rsid w:val="0035247B"/>
    <w:rsid w:val="0035284F"/>
    <w:rsid w:val="00354266"/>
    <w:rsid w:val="00354C98"/>
    <w:rsid w:val="00356CFF"/>
    <w:rsid w:val="00356EA5"/>
    <w:rsid w:val="00357374"/>
    <w:rsid w:val="00357629"/>
    <w:rsid w:val="0036008B"/>
    <w:rsid w:val="003605B7"/>
    <w:rsid w:val="003605C0"/>
    <w:rsid w:val="003620DA"/>
    <w:rsid w:val="00363B86"/>
    <w:rsid w:val="00365E51"/>
    <w:rsid w:val="00366F8B"/>
    <w:rsid w:val="0037085D"/>
    <w:rsid w:val="00370DE9"/>
    <w:rsid w:val="00371194"/>
    <w:rsid w:val="0037299C"/>
    <w:rsid w:val="00372BAF"/>
    <w:rsid w:val="00372BB2"/>
    <w:rsid w:val="00373617"/>
    <w:rsid w:val="00373B12"/>
    <w:rsid w:val="00373EB9"/>
    <w:rsid w:val="003751F7"/>
    <w:rsid w:val="003764DA"/>
    <w:rsid w:val="003767DD"/>
    <w:rsid w:val="00376CB8"/>
    <w:rsid w:val="00377646"/>
    <w:rsid w:val="00380274"/>
    <w:rsid w:val="00380535"/>
    <w:rsid w:val="00380BAE"/>
    <w:rsid w:val="00380DF1"/>
    <w:rsid w:val="0038157E"/>
    <w:rsid w:val="003822BC"/>
    <w:rsid w:val="00382961"/>
    <w:rsid w:val="00382CAD"/>
    <w:rsid w:val="003835D7"/>
    <w:rsid w:val="0038438F"/>
    <w:rsid w:val="00385135"/>
    <w:rsid w:val="003855E0"/>
    <w:rsid w:val="00385EB4"/>
    <w:rsid w:val="00386C7D"/>
    <w:rsid w:val="00387434"/>
    <w:rsid w:val="003906E2"/>
    <w:rsid w:val="003916D3"/>
    <w:rsid w:val="00391DDD"/>
    <w:rsid w:val="00392169"/>
    <w:rsid w:val="003927E1"/>
    <w:rsid w:val="00393E4C"/>
    <w:rsid w:val="00395BCF"/>
    <w:rsid w:val="00395E54"/>
    <w:rsid w:val="00395EBD"/>
    <w:rsid w:val="00396E04"/>
    <w:rsid w:val="003A1BB6"/>
    <w:rsid w:val="003A23D6"/>
    <w:rsid w:val="003A2948"/>
    <w:rsid w:val="003A2B55"/>
    <w:rsid w:val="003A2CCD"/>
    <w:rsid w:val="003A2D8A"/>
    <w:rsid w:val="003A45E5"/>
    <w:rsid w:val="003A4C80"/>
    <w:rsid w:val="003A4DD2"/>
    <w:rsid w:val="003A4EFE"/>
    <w:rsid w:val="003A5229"/>
    <w:rsid w:val="003A58E1"/>
    <w:rsid w:val="003A6088"/>
    <w:rsid w:val="003A63F4"/>
    <w:rsid w:val="003A6712"/>
    <w:rsid w:val="003A6C14"/>
    <w:rsid w:val="003B0D8F"/>
    <w:rsid w:val="003B2AD9"/>
    <w:rsid w:val="003B30E6"/>
    <w:rsid w:val="003B3D45"/>
    <w:rsid w:val="003B5E30"/>
    <w:rsid w:val="003B6ACC"/>
    <w:rsid w:val="003B733E"/>
    <w:rsid w:val="003C0B8D"/>
    <w:rsid w:val="003C5FF3"/>
    <w:rsid w:val="003C657E"/>
    <w:rsid w:val="003C67BC"/>
    <w:rsid w:val="003C6E8D"/>
    <w:rsid w:val="003C6FA3"/>
    <w:rsid w:val="003C70B3"/>
    <w:rsid w:val="003D1175"/>
    <w:rsid w:val="003D151C"/>
    <w:rsid w:val="003D1D21"/>
    <w:rsid w:val="003D25CD"/>
    <w:rsid w:val="003D403D"/>
    <w:rsid w:val="003D5F27"/>
    <w:rsid w:val="003D6C4C"/>
    <w:rsid w:val="003D7A58"/>
    <w:rsid w:val="003D7DCB"/>
    <w:rsid w:val="003D7F91"/>
    <w:rsid w:val="003E01E8"/>
    <w:rsid w:val="003E1470"/>
    <w:rsid w:val="003E1B1C"/>
    <w:rsid w:val="003E432E"/>
    <w:rsid w:val="003E6BA5"/>
    <w:rsid w:val="003F0CDD"/>
    <w:rsid w:val="003F2629"/>
    <w:rsid w:val="003F3E27"/>
    <w:rsid w:val="003F3E4B"/>
    <w:rsid w:val="003F3EB5"/>
    <w:rsid w:val="003F4198"/>
    <w:rsid w:val="003F4B24"/>
    <w:rsid w:val="003F4E55"/>
    <w:rsid w:val="003F629C"/>
    <w:rsid w:val="003F75C9"/>
    <w:rsid w:val="003F77D2"/>
    <w:rsid w:val="004006E8"/>
    <w:rsid w:val="00402775"/>
    <w:rsid w:val="00403116"/>
    <w:rsid w:val="0040324D"/>
    <w:rsid w:val="00403BD1"/>
    <w:rsid w:val="004044F7"/>
    <w:rsid w:val="004058CB"/>
    <w:rsid w:val="00405991"/>
    <w:rsid w:val="00405A45"/>
    <w:rsid w:val="0040602F"/>
    <w:rsid w:val="004070A8"/>
    <w:rsid w:val="0041091C"/>
    <w:rsid w:val="00412295"/>
    <w:rsid w:val="00414AFA"/>
    <w:rsid w:val="00414D9B"/>
    <w:rsid w:val="00415B1D"/>
    <w:rsid w:val="00415DF1"/>
    <w:rsid w:val="0041626B"/>
    <w:rsid w:val="0041668A"/>
    <w:rsid w:val="00416FAA"/>
    <w:rsid w:val="0041748D"/>
    <w:rsid w:val="00417E4D"/>
    <w:rsid w:val="0042151D"/>
    <w:rsid w:val="00421C7B"/>
    <w:rsid w:val="00421E9A"/>
    <w:rsid w:val="004228BB"/>
    <w:rsid w:val="00423973"/>
    <w:rsid w:val="004247C4"/>
    <w:rsid w:val="0042609D"/>
    <w:rsid w:val="0042640C"/>
    <w:rsid w:val="004264EE"/>
    <w:rsid w:val="00426DE5"/>
    <w:rsid w:val="004274B8"/>
    <w:rsid w:val="00430DAF"/>
    <w:rsid w:val="00430FD8"/>
    <w:rsid w:val="00432DD4"/>
    <w:rsid w:val="00432F17"/>
    <w:rsid w:val="00433A60"/>
    <w:rsid w:val="0043424C"/>
    <w:rsid w:val="004349DD"/>
    <w:rsid w:val="00434C0C"/>
    <w:rsid w:val="0043695E"/>
    <w:rsid w:val="00436B1A"/>
    <w:rsid w:val="00436E0C"/>
    <w:rsid w:val="0043713D"/>
    <w:rsid w:val="0044035E"/>
    <w:rsid w:val="00440A24"/>
    <w:rsid w:val="0044141F"/>
    <w:rsid w:val="0044232F"/>
    <w:rsid w:val="00442899"/>
    <w:rsid w:val="00442F01"/>
    <w:rsid w:val="00443C06"/>
    <w:rsid w:val="00445FF8"/>
    <w:rsid w:val="004465A4"/>
    <w:rsid w:val="00447EB1"/>
    <w:rsid w:val="00450387"/>
    <w:rsid w:val="00450B93"/>
    <w:rsid w:val="00451801"/>
    <w:rsid w:val="004519F7"/>
    <w:rsid w:val="004524A8"/>
    <w:rsid w:val="00453F0F"/>
    <w:rsid w:val="00454258"/>
    <w:rsid w:val="0045440B"/>
    <w:rsid w:val="00454BBD"/>
    <w:rsid w:val="00454E43"/>
    <w:rsid w:val="004553F1"/>
    <w:rsid w:val="004555D3"/>
    <w:rsid w:val="00455D6A"/>
    <w:rsid w:val="00456FDB"/>
    <w:rsid w:val="00457392"/>
    <w:rsid w:val="004601FC"/>
    <w:rsid w:val="004603E7"/>
    <w:rsid w:val="0046179A"/>
    <w:rsid w:val="0046280E"/>
    <w:rsid w:val="004635DB"/>
    <w:rsid w:val="00463AB5"/>
    <w:rsid w:val="00464E34"/>
    <w:rsid w:val="0046565B"/>
    <w:rsid w:val="00466648"/>
    <w:rsid w:val="004706CF"/>
    <w:rsid w:val="004707DA"/>
    <w:rsid w:val="00471B4A"/>
    <w:rsid w:val="00471EEA"/>
    <w:rsid w:val="00472105"/>
    <w:rsid w:val="00472282"/>
    <w:rsid w:val="00472285"/>
    <w:rsid w:val="004735DC"/>
    <w:rsid w:val="00473F66"/>
    <w:rsid w:val="0047453B"/>
    <w:rsid w:val="004747E1"/>
    <w:rsid w:val="0047547F"/>
    <w:rsid w:val="00475660"/>
    <w:rsid w:val="0047683B"/>
    <w:rsid w:val="00480738"/>
    <w:rsid w:val="0048162B"/>
    <w:rsid w:val="00481AB9"/>
    <w:rsid w:val="00481CB8"/>
    <w:rsid w:val="004826BA"/>
    <w:rsid w:val="00482CE1"/>
    <w:rsid w:val="00482D8E"/>
    <w:rsid w:val="0048372E"/>
    <w:rsid w:val="00484780"/>
    <w:rsid w:val="00484FBA"/>
    <w:rsid w:val="00485221"/>
    <w:rsid w:val="004858C1"/>
    <w:rsid w:val="0048767B"/>
    <w:rsid w:val="0049069B"/>
    <w:rsid w:val="004915DB"/>
    <w:rsid w:val="004923CE"/>
    <w:rsid w:val="00492473"/>
    <w:rsid w:val="004924B7"/>
    <w:rsid w:val="00492AF1"/>
    <w:rsid w:val="00492BDD"/>
    <w:rsid w:val="00493A3D"/>
    <w:rsid w:val="004946D9"/>
    <w:rsid w:val="00494866"/>
    <w:rsid w:val="00494E8B"/>
    <w:rsid w:val="0049544B"/>
    <w:rsid w:val="00495A7A"/>
    <w:rsid w:val="00495AC8"/>
    <w:rsid w:val="004A0B1A"/>
    <w:rsid w:val="004A1612"/>
    <w:rsid w:val="004A2662"/>
    <w:rsid w:val="004A28BB"/>
    <w:rsid w:val="004A399F"/>
    <w:rsid w:val="004A43AC"/>
    <w:rsid w:val="004A4CE4"/>
    <w:rsid w:val="004A57CC"/>
    <w:rsid w:val="004A6EBF"/>
    <w:rsid w:val="004A7908"/>
    <w:rsid w:val="004B022E"/>
    <w:rsid w:val="004B1051"/>
    <w:rsid w:val="004B265D"/>
    <w:rsid w:val="004B29D6"/>
    <w:rsid w:val="004B2FFD"/>
    <w:rsid w:val="004B4116"/>
    <w:rsid w:val="004B53BD"/>
    <w:rsid w:val="004B5A65"/>
    <w:rsid w:val="004B5F1B"/>
    <w:rsid w:val="004B6E91"/>
    <w:rsid w:val="004B6ED9"/>
    <w:rsid w:val="004B758A"/>
    <w:rsid w:val="004B78C0"/>
    <w:rsid w:val="004B7ADE"/>
    <w:rsid w:val="004B7D45"/>
    <w:rsid w:val="004C0F3C"/>
    <w:rsid w:val="004C17AE"/>
    <w:rsid w:val="004C22C6"/>
    <w:rsid w:val="004C2A6A"/>
    <w:rsid w:val="004C2D03"/>
    <w:rsid w:val="004C3B75"/>
    <w:rsid w:val="004C3D8B"/>
    <w:rsid w:val="004C65F4"/>
    <w:rsid w:val="004C6BB5"/>
    <w:rsid w:val="004C6D21"/>
    <w:rsid w:val="004C793D"/>
    <w:rsid w:val="004D0368"/>
    <w:rsid w:val="004D15F3"/>
    <w:rsid w:val="004D1BA2"/>
    <w:rsid w:val="004D24CC"/>
    <w:rsid w:val="004D25BF"/>
    <w:rsid w:val="004D35EA"/>
    <w:rsid w:val="004D3942"/>
    <w:rsid w:val="004D65E4"/>
    <w:rsid w:val="004E0024"/>
    <w:rsid w:val="004E0384"/>
    <w:rsid w:val="004E163A"/>
    <w:rsid w:val="004E1970"/>
    <w:rsid w:val="004E2BA2"/>
    <w:rsid w:val="004E2EB2"/>
    <w:rsid w:val="004E3BD8"/>
    <w:rsid w:val="004E3FAF"/>
    <w:rsid w:val="004E400D"/>
    <w:rsid w:val="004E5419"/>
    <w:rsid w:val="004E5747"/>
    <w:rsid w:val="004E601F"/>
    <w:rsid w:val="004E6C65"/>
    <w:rsid w:val="004E76A2"/>
    <w:rsid w:val="004E7863"/>
    <w:rsid w:val="004E7B5E"/>
    <w:rsid w:val="004F0F4B"/>
    <w:rsid w:val="004F11F7"/>
    <w:rsid w:val="004F5187"/>
    <w:rsid w:val="004F554D"/>
    <w:rsid w:val="00500746"/>
    <w:rsid w:val="005008D4"/>
    <w:rsid w:val="00500CEA"/>
    <w:rsid w:val="005015E9"/>
    <w:rsid w:val="0050199C"/>
    <w:rsid w:val="005026A7"/>
    <w:rsid w:val="00504737"/>
    <w:rsid w:val="00504EB2"/>
    <w:rsid w:val="00505759"/>
    <w:rsid w:val="00505874"/>
    <w:rsid w:val="005069AB"/>
    <w:rsid w:val="00506E51"/>
    <w:rsid w:val="005072C9"/>
    <w:rsid w:val="005100A4"/>
    <w:rsid w:val="00510365"/>
    <w:rsid w:val="00510EB9"/>
    <w:rsid w:val="005117F7"/>
    <w:rsid w:val="00511B4D"/>
    <w:rsid w:val="005120A2"/>
    <w:rsid w:val="00514BEB"/>
    <w:rsid w:val="00515AFB"/>
    <w:rsid w:val="00516285"/>
    <w:rsid w:val="00516815"/>
    <w:rsid w:val="00516E90"/>
    <w:rsid w:val="00520C7B"/>
    <w:rsid w:val="00522284"/>
    <w:rsid w:val="00522C33"/>
    <w:rsid w:val="00523DFF"/>
    <w:rsid w:val="00524551"/>
    <w:rsid w:val="005260A9"/>
    <w:rsid w:val="00526AEC"/>
    <w:rsid w:val="00526BB1"/>
    <w:rsid w:val="00527582"/>
    <w:rsid w:val="00527690"/>
    <w:rsid w:val="005317B8"/>
    <w:rsid w:val="00531D3F"/>
    <w:rsid w:val="00532A4C"/>
    <w:rsid w:val="00534154"/>
    <w:rsid w:val="005346CE"/>
    <w:rsid w:val="00535A06"/>
    <w:rsid w:val="00536BED"/>
    <w:rsid w:val="00536D53"/>
    <w:rsid w:val="0053783C"/>
    <w:rsid w:val="00537CD8"/>
    <w:rsid w:val="005406C1"/>
    <w:rsid w:val="005417D8"/>
    <w:rsid w:val="00541C34"/>
    <w:rsid w:val="005425DE"/>
    <w:rsid w:val="00543254"/>
    <w:rsid w:val="005434DD"/>
    <w:rsid w:val="00543CCA"/>
    <w:rsid w:val="005453D8"/>
    <w:rsid w:val="005455FE"/>
    <w:rsid w:val="0054721B"/>
    <w:rsid w:val="005474D1"/>
    <w:rsid w:val="0055111A"/>
    <w:rsid w:val="005518B8"/>
    <w:rsid w:val="00551CC0"/>
    <w:rsid w:val="00553C27"/>
    <w:rsid w:val="00553CFF"/>
    <w:rsid w:val="00553D79"/>
    <w:rsid w:val="00554D45"/>
    <w:rsid w:val="0055523C"/>
    <w:rsid w:val="00555D86"/>
    <w:rsid w:val="00555E74"/>
    <w:rsid w:val="00556558"/>
    <w:rsid w:val="00557DDC"/>
    <w:rsid w:val="00560E95"/>
    <w:rsid w:val="00561241"/>
    <w:rsid w:val="00561F1B"/>
    <w:rsid w:val="00562B47"/>
    <w:rsid w:val="00562C87"/>
    <w:rsid w:val="00563E6A"/>
    <w:rsid w:val="00563F84"/>
    <w:rsid w:val="0056544A"/>
    <w:rsid w:val="0056672F"/>
    <w:rsid w:val="00566BD5"/>
    <w:rsid w:val="0056735F"/>
    <w:rsid w:val="00567E6A"/>
    <w:rsid w:val="00570335"/>
    <w:rsid w:val="0057182E"/>
    <w:rsid w:val="005721C0"/>
    <w:rsid w:val="0057272F"/>
    <w:rsid w:val="00574104"/>
    <w:rsid w:val="0057459F"/>
    <w:rsid w:val="0057464E"/>
    <w:rsid w:val="0057558C"/>
    <w:rsid w:val="00577663"/>
    <w:rsid w:val="00580596"/>
    <w:rsid w:val="00580EA2"/>
    <w:rsid w:val="005819BF"/>
    <w:rsid w:val="00582275"/>
    <w:rsid w:val="00582862"/>
    <w:rsid w:val="005830F7"/>
    <w:rsid w:val="00583A48"/>
    <w:rsid w:val="00583AA2"/>
    <w:rsid w:val="00583D39"/>
    <w:rsid w:val="00584AA0"/>
    <w:rsid w:val="0058534D"/>
    <w:rsid w:val="005853C8"/>
    <w:rsid w:val="00585946"/>
    <w:rsid w:val="00585AA0"/>
    <w:rsid w:val="00585B53"/>
    <w:rsid w:val="005860E4"/>
    <w:rsid w:val="005870E3"/>
    <w:rsid w:val="00591B5A"/>
    <w:rsid w:val="0059212C"/>
    <w:rsid w:val="0059307C"/>
    <w:rsid w:val="00593829"/>
    <w:rsid w:val="00593C64"/>
    <w:rsid w:val="00593FDB"/>
    <w:rsid w:val="005946B7"/>
    <w:rsid w:val="00597055"/>
    <w:rsid w:val="005A06C8"/>
    <w:rsid w:val="005A17AA"/>
    <w:rsid w:val="005A1AFE"/>
    <w:rsid w:val="005A27E8"/>
    <w:rsid w:val="005A2A85"/>
    <w:rsid w:val="005A2AB7"/>
    <w:rsid w:val="005A39E7"/>
    <w:rsid w:val="005A464C"/>
    <w:rsid w:val="005A7377"/>
    <w:rsid w:val="005A740E"/>
    <w:rsid w:val="005B0A0E"/>
    <w:rsid w:val="005B0CF6"/>
    <w:rsid w:val="005B20B2"/>
    <w:rsid w:val="005B33DE"/>
    <w:rsid w:val="005B34CA"/>
    <w:rsid w:val="005B3745"/>
    <w:rsid w:val="005B47F2"/>
    <w:rsid w:val="005B62C2"/>
    <w:rsid w:val="005B6597"/>
    <w:rsid w:val="005C048B"/>
    <w:rsid w:val="005C2C69"/>
    <w:rsid w:val="005C3557"/>
    <w:rsid w:val="005C459A"/>
    <w:rsid w:val="005C576E"/>
    <w:rsid w:val="005C71D8"/>
    <w:rsid w:val="005C75A3"/>
    <w:rsid w:val="005D0347"/>
    <w:rsid w:val="005D1725"/>
    <w:rsid w:val="005D18B0"/>
    <w:rsid w:val="005D1DEA"/>
    <w:rsid w:val="005D1DEE"/>
    <w:rsid w:val="005D2574"/>
    <w:rsid w:val="005D2B78"/>
    <w:rsid w:val="005D5283"/>
    <w:rsid w:val="005D552B"/>
    <w:rsid w:val="005D6ABF"/>
    <w:rsid w:val="005D6BF9"/>
    <w:rsid w:val="005D7297"/>
    <w:rsid w:val="005D7299"/>
    <w:rsid w:val="005D74D2"/>
    <w:rsid w:val="005D7AC4"/>
    <w:rsid w:val="005E2587"/>
    <w:rsid w:val="005E270A"/>
    <w:rsid w:val="005E283D"/>
    <w:rsid w:val="005E2840"/>
    <w:rsid w:val="005E299F"/>
    <w:rsid w:val="005E3483"/>
    <w:rsid w:val="005E3AAF"/>
    <w:rsid w:val="005E50AA"/>
    <w:rsid w:val="005E5D10"/>
    <w:rsid w:val="005E60C6"/>
    <w:rsid w:val="005E704C"/>
    <w:rsid w:val="005F3382"/>
    <w:rsid w:val="005F36C6"/>
    <w:rsid w:val="005F40CD"/>
    <w:rsid w:val="005F4202"/>
    <w:rsid w:val="005F4B19"/>
    <w:rsid w:val="005F5ECD"/>
    <w:rsid w:val="005F754E"/>
    <w:rsid w:val="005F7DA0"/>
    <w:rsid w:val="0060001A"/>
    <w:rsid w:val="00601460"/>
    <w:rsid w:val="00601B0F"/>
    <w:rsid w:val="00601B6E"/>
    <w:rsid w:val="00601E17"/>
    <w:rsid w:val="006022C5"/>
    <w:rsid w:val="00603346"/>
    <w:rsid w:val="006039ED"/>
    <w:rsid w:val="00603A81"/>
    <w:rsid w:val="00606440"/>
    <w:rsid w:val="00606B1F"/>
    <w:rsid w:val="00612979"/>
    <w:rsid w:val="00614CAD"/>
    <w:rsid w:val="006154D8"/>
    <w:rsid w:val="00615B1F"/>
    <w:rsid w:val="00615F34"/>
    <w:rsid w:val="006170ED"/>
    <w:rsid w:val="00617392"/>
    <w:rsid w:val="00617778"/>
    <w:rsid w:val="006177FC"/>
    <w:rsid w:val="00617832"/>
    <w:rsid w:val="00617877"/>
    <w:rsid w:val="00620B15"/>
    <w:rsid w:val="006233CD"/>
    <w:rsid w:val="00623EB6"/>
    <w:rsid w:val="0062416B"/>
    <w:rsid w:val="006242EE"/>
    <w:rsid w:val="00624784"/>
    <w:rsid w:val="00624D2B"/>
    <w:rsid w:val="006303F1"/>
    <w:rsid w:val="0063067C"/>
    <w:rsid w:val="00630C0F"/>
    <w:rsid w:val="00631F48"/>
    <w:rsid w:val="006344DC"/>
    <w:rsid w:val="00635A4B"/>
    <w:rsid w:val="006366D9"/>
    <w:rsid w:val="00636E14"/>
    <w:rsid w:val="006373AF"/>
    <w:rsid w:val="00637836"/>
    <w:rsid w:val="0064025F"/>
    <w:rsid w:val="006415EA"/>
    <w:rsid w:val="00641EE6"/>
    <w:rsid w:val="00643829"/>
    <w:rsid w:val="0064480E"/>
    <w:rsid w:val="0064518E"/>
    <w:rsid w:val="006462C5"/>
    <w:rsid w:val="00646405"/>
    <w:rsid w:val="0064737F"/>
    <w:rsid w:val="00647423"/>
    <w:rsid w:val="00647497"/>
    <w:rsid w:val="0064774C"/>
    <w:rsid w:val="006507D6"/>
    <w:rsid w:val="0065094C"/>
    <w:rsid w:val="00650C03"/>
    <w:rsid w:val="0065156A"/>
    <w:rsid w:val="006521F8"/>
    <w:rsid w:val="00653297"/>
    <w:rsid w:val="006534D5"/>
    <w:rsid w:val="00653724"/>
    <w:rsid w:val="00654812"/>
    <w:rsid w:val="00654E80"/>
    <w:rsid w:val="00655F70"/>
    <w:rsid w:val="00656213"/>
    <w:rsid w:val="00656B63"/>
    <w:rsid w:val="0066002B"/>
    <w:rsid w:val="00661341"/>
    <w:rsid w:val="0066424B"/>
    <w:rsid w:val="00664767"/>
    <w:rsid w:val="00664AB8"/>
    <w:rsid w:val="006658A7"/>
    <w:rsid w:val="00667943"/>
    <w:rsid w:val="006704A3"/>
    <w:rsid w:val="006714F7"/>
    <w:rsid w:val="006716CA"/>
    <w:rsid w:val="00672875"/>
    <w:rsid w:val="00672919"/>
    <w:rsid w:val="00672DFC"/>
    <w:rsid w:val="006735F1"/>
    <w:rsid w:val="00674845"/>
    <w:rsid w:val="00675461"/>
    <w:rsid w:val="00675D38"/>
    <w:rsid w:val="00676DF2"/>
    <w:rsid w:val="00677A95"/>
    <w:rsid w:val="00681BA4"/>
    <w:rsid w:val="00684A00"/>
    <w:rsid w:val="00686BC2"/>
    <w:rsid w:val="00687659"/>
    <w:rsid w:val="00692428"/>
    <w:rsid w:val="006931D5"/>
    <w:rsid w:val="0069386F"/>
    <w:rsid w:val="00693DC9"/>
    <w:rsid w:val="00695A5E"/>
    <w:rsid w:val="00695C8C"/>
    <w:rsid w:val="00695F10"/>
    <w:rsid w:val="006974EE"/>
    <w:rsid w:val="006A0EC1"/>
    <w:rsid w:val="006A2110"/>
    <w:rsid w:val="006A2AAF"/>
    <w:rsid w:val="006A2B17"/>
    <w:rsid w:val="006A31F2"/>
    <w:rsid w:val="006A4344"/>
    <w:rsid w:val="006A4EA4"/>
    <w:rsid w:val="006A5983"/>
    <w:rsid w:val="006A6649"/>
    <w:rsid w:val="006A68D2"/>
    <w:rsid w:val="006A6BA9"/>
    <w:rsid w:val="006A7784"/>
    <w:rsid w:val="006A7ADA"/>
    <w:rsid w:val="006A7C67"/>
    <w:rsid w:val="006B216A"/>
    <w:rsid w:val="006B23E2"/>
    <w:rsid w:val="006B2ACA"/>
    <w:rsid w:val="006B2C52"/>
    <w:rsid w:val="006B3495"/>
    <w:rsid w:val="006B3960"/>
    <w:rsid w:val="006B446E"/>
    <w:rsid w:val="006B450B"/>
    <w:rsid w:val="006B6DD6"/>
    <w:rsid w:val="006B7947"/>
    <w:rsid w:val="006C0C6F"/>
    <w:rsid w:val="006C1A8F"/>
    <w:rsid w:val="006C560B"/>
    <w:rsid w:val="006C5AFB"/>
    <w:rsid w:val="006C77BA"/>
    <w:rsid w:val="006C78ED"/>
    <w:rsid w:val="006D111E"/>
    <w:rsid w:val="006D1796"/>
    <w:rsid w:val="006D19A9"/>
    <w:rsid w:val="006D21CE"/>
    <w:rsid w:val="006D247E"/>
    <w:rsid w:val="006D3993"/>
    <w:rsid w:val="006D3C87"/>
    <w:rsid w:val="006D3D2D"/>
    <w:rsid w:val="006D5BFE"/>
    <w:rsid w:val="006D6FF3"/>
    <w:rsid w:val="006D708F"/>
    <w:rsid w:val="006D7B08"/>
    <w:rsid w:val="006D7D53"/>
    <w:rsid w:val="006E0940"/>
    <w:rsid w:val="006E1550"/>
    <w:rsid w:val="006E16F2"/>
    <w:rsid w:val="006E4140"/>
    <w:rsid w:val="006E481D"/>
    <w:rsid w:val="006E634F"/>
    <w:rsid w:val="006E6FE7"/>
    <w:rsid w:val="006E7ADE"/>
    <w:rsid w:val="006F06DE"/>
    <w:rsid w:val="006F17F6"/>
    <w:rsid w:val="006F2272"/>
    <w:rsid w:val="006F291A"/>
    <w:rsid w:val="006F2CBB"/>
    <w:rsid w:val="006F3680"/>
    <w:rsid w:val="006F43CE"/>
    <w:rsid w:val="006F4CEF"/>
    <w:rsid w:val="006F57B9"/>
    <w:rsid w:val="006F5D32"/>
    <w:rsid w:val="006F6857"/>
    <w:rsid w:val="006F7F22"/>
    <w:rsid w:val="0070051F"/>
    <w:rsid w:val="00700E55"/>
    <w:rsid w:val="007015A7"/>
    <w:rsid w:val="007018FA"/>
    <w:rsid w:val="00702D22"/>
    <w:rsid w:val="00703227"/>
    <w:rsid w:val="00703520"/>
    <w:rsid w:val="00703DB1"/>
    <w:rsid w:val="00703F77"/>
    <w:rsid w:val="00704288"/>
    <w:rsid w:val="007048FE"/>
    <w:rsid w:val="007067DA"/>
    <w:rsid w:val="0070683B"/>
    <w:rsid w:val="0070723A"/>
    <w:rsid w:val="007076FC"/>
    <w:rsid w:val="00710E90"/>
    <w:rsid w:val="007118E8"/>
    <w:rsid w:val="007124FC"/>
    <w:rsid w:val="00714855"/>
    <w:rsid w:val="00715C82"/>
    <w:rsid w:val="00715CEF"/>
    <w:rsid w:val="0071655F"/>
    <w:rsid w:val="00716975"/>
    <w:rsid w:val="00717267"/>
    <w:rsid w:val="00717402"/>
    <w:rsid w:val="00721253"/>
    <w:rsid w:val="007212C2"/>
    <w:rsid w:val="00721378"/>
    <w:rsid w:val="0072194F"/>
    <w:rsid w:val="00722536"/>
    <w:rsid w:val="00722617"/>
    <w:rsid w:val="0072283D"/>
    <w:rsid w:val="00722D9D"/>
    <w:rsid w:val="00723C1A"/>
    <w:rsid w:val="00723EA8"/>
    <w:rsid w:val="00724180"/>
    <w:rsid w:val="0072456D"/>
    <w:rsid w:val="0072467E"/>
    <w:rsid w:val="0072471D"/>
    <w:rsid w:val="00724B66"/>
    <w:rsid w:val="00725ED4"/>
    <w:rsid w:val="00726298"/>
    <w:rsid w:val="00727421"/>
    <w:rsid w:val="00727909"/>
    <w:rsid w:val="007300AA"/>
    <w:rsid w:val="0073090C"/>
    <w:rsid w:val="00731FDD"/>
    <w:rsid w:val="00732691"/>
    <w:rsid w:val="00733EDC"/>
    <w:rsid w:val="007344A1"/>
    <w:rsid w:val="007354E1"/>
    <w:rsid w:val="00735F1A"/>
    <w:rsid w:val="00735F7F"/>
    <w:rsid w:val="00736E07"/>
    <w:rsid w:val="007370B0"/>
    <w:rsid w:val="00737835"/>
    <w:rsid w:val="00737AF1"/>
    <w:rsid w:val="00740B78"/>
    <w:rsid w:val="007433C2"/>
    <w:rsid w:val="00743A7A"/>
    <w:rsid w:val="007448EC"/>
    <w:rsid w:val="00744E47"/>
    <w:rsid w:val="00745E13"/>
    <w:rsid w:val="00745F2A"/>
    <w:rsid w:val="007468B3"/>
    <w:rsid w:val="00747E2C"/>
    <w:rsid w:val="007500E2"/>
    <w:rsid w:val="0075012C"/>
    <w:rsid w:val="00750C1F"/>
    <w:rsid w:val="00752A8A"/>
    <w:rsid w:val="00752C2A"/>
    <w:rsid w:val="00752D64"/>
    <w:rsid w:val="00752EF7"/>
    <w:rsid w:val="0075355A"/>
    <w:rsid w:val="00753867"/>
    <w:rsid w:val="00753D0B"/>
    <w:rsid w:val="007546E0"/>
    <w:rsid w:val="00754701"/>
    <w:rsid w:val="00754A44"/>
    <w:rsid w:val="00754DFB"/>
    <w:rsid w:val="007608A8"/>
    <w:rsid w:val="00761E56"/>
    <w:rsid w:val="00761FB8"/>
    <w:rsid w:val="007639CC"/>
    <w:rsid w:val="00764AFC"/>
    <w:rsid w:val="00764D39"/>
    <w:rsid w:val="00765EE2"/>
    <w:rsid w:val="00766099"/>
    <w:rsid w:val="0076698B"/>
    <w:rsid w:val="00767A52"/>
    <w:rsid w:val="00767FB1"/>
    <w:rsid w:val="00771DE5"/>
    <w:rsid w:val="00772FD2"/>
    <w:rsid w:val="007739DD"/>
    <w:rsid w:val="007747D2"/>
    <w:rsid w:val="00775309"/>
    <w:rsid w:val="0077655B"/>
    <w:rsid w:val="007770E3"/>
    <w:rsid w:val="00777AE3"/>
    <w:rsid w:val="00777BBD"/>
    <w:rsid w:val="00780324"/>
    <w:rsid w:val="007814D1"/>
    <w:rsid w:val="00783212"/>
    <w:rsid w:val="00783398"/>
    <w:rsid w:val="0078343B"/>
    <w:rsid w:val="007840A8"/>
    <w:rsid w:val="00784EC0"/>
    <w:rsid w:val="0078507E"/>
    <w:rsid w:val="0078655F"/>
    <w:rsid w:val="0078678A"/>
    <w:rsid w:val="00787DA5"/>
    <w:rsid w:val="0079031E"/>
    <w:rsid w:val="00790657"/>
    <w:rsid w:val="00790A90"/>
    <w:rsid w:val="007910AE"/>
    <w:rsid w:val="007912EE"/>
    <w:rsid w:val="007916F0"/>
    <w:rsid w:val="00791DB9"/>
    <w:rsid w:val="00791FC0"/>
    <w:rsid w:val="00792094"/>
    <w:rsid w:val="00792752"/>
    <w:rsid w:val="00792C59"/>
    <w:rsid w:val="007932E5"/>
    <w:rsid w:val="007938B2"/>
    <w:rsid w:val="00793FE4"/>
    <w:rsid w:val="007963F6"/>
    <w:rsid w:val="00797ED7"/>
    <w:rsid w:val="007A0325"/>
    <w:rsid w:val="007A03BC"/>
    <w:rsid w:val="007A048F"/>
    <w:rsid w:val="007A0E1A"/>
    <w:rsid w:val="007A1E10"/>
    <w:rsid w:val="007A2567"/>
    <w:rsid w:val="007A265A"/>
    <w:rsid w:val="007A29CC"/>
    <w:rsid w:val="007A2F29"/>
    <w:rsid w:val="007A2FA2"/>
    <w:rsid w:val="007A5B7A"/>
    <w:rsid w:val="007A5CBA"/>
    <w:rsid w:val="007A6F03"/>
    <w:rsid w:val="007A744A"/>
    <w:rsid w:val="007B054D"/>
    <w:rsid w:val="007B0FCA"/>
    <w:rsid w:val="007B1DCC"/>
    <w:rsid w:val="007B306F"/>
    <w:rsid w:val="007B32CA"/>
    <w:rsid w:val="007B50CF"/>
    <w:rsid w:val="007B64AF"/>
    <w:rsid w:val="007B6DF9"/>
    <w:rsid w:val="007B7433"/>
    <w:rsid w:val="007B7503"/>
    <w:rsid w:val="007C0947"/>
    <w:rsid w:val="007C1074"/>
    <w:rsid w:val="007C2351"/>
    <w:rsid w:val="007C2596"/>
    <w:rsid w:val="007C33A9"/>
    <w:rsid w:val="007C4C3B"/>
    <w:rsid w:val="007C4F53"/>
    <w:rsid w:val="007C514D"/>
    <w:rsid w:val="007C7301"/>
    <w:rsid w:val="007C7428"/>
    <w:rsid w:val="007C79B6"/>
    <w:rsid w:val="007C7A87"/>
    <w:rsid w:val="007C7DDF"/>
    <w:rsid w:val="007D05A1"/>
    <w:rsid w:val="007D0E1D"/>
    <w:rsid w:val="007D1BA2"/>
    <w:rsid w:val="007D2269"/>
    <w:rsid w:val="007D26A7"/>
    <w:rsid w:val="007D3AB5"/>
    <w:rsid w:val="007D3C77"/>
    <w:rsid w:val="007D3CE1"/>
    <w:rsid w:val="007D4721"/>
    <w:rsid w:val="007D47FA"/>
    <w:rsid w:val="007D545D"/>
    <w:rsid w:val="007D61A5"/>
    <w:rsid w:val="007D7308"/>
    <w:rsid w:val="007D769B"/>
    <w:rsid w:val="007E01E5"/>
    <w:rsid w:val="007E0963"/>
    <w:rsid w:val="007E1D40"/>
    <w:rsid w:val="007E2685"/>
    <w:rsid w:val="007E317A"/>
    <w:rsid w:val="007E430D"/>
    <w:rsid w:val="007E5C21"/>
    <w:rsid w:val="007E6CF1"/>
    <w:rsid w:val="007E7DAC"/>
    <w:rsid w:val="007F159E"/>
    <w:rsid w:val="007F1747"/>
    <w:rsid w:val="007F20D4"/>
    <w:rsid w:val="007F2194"/>
    <w:rsid w:val="007F2890"/>
    <w:rsid w:val="007F2B94"/>
    <w:rsid w:val="007F34FC"/>
    <w:rsid w:val="007F3904"/>
    <w:rsid w:val="007F3AFD"/>
    <w:rsid w:val="007F3EC9"/>
    <w:rsid w:val="007F4795"/>
    <w:rsid w:val="007F4C22"/>
    <w:rsid w:val="007F73CB"/>
    <w:rsid w:val="008027D5"/>
    <w:rsid w:val="0080653B"/>
    <w:rsid w:val="00806C65"/>
    <w:rsid w:val="008111F4"/>
    <w:rsid w:val="008117DB"/>
    <w:rsid w:val="00812940"/>
    <w:rsid w:val="00812E77"/>
    <w:rsid w:val="00813CD4"/>
    <w:rsid w:val="00814E05"/>
    <w:rsid w:val="00815A3F"/>
    <w:rsid w:val="00815D51"/>
    <w:rsid w:val="00815F47"/>
    <w:rsid w:val="00817D27"/>
    <w:rsid w:val="008200FE"/>
    <w:rsid w:val="0082011A"/>
    <w:rsid w:val="008212C5"/>
    <w:rsid w:val="00821EA6"/>
    <w:rsid w:val="008233C1"/>
    <w:rsid w:val="00823955"/>
    <w:rsid w:val="00823B9D"/>
    <w:rsid w:val="00824BF5"/>
    <w:rsid w:val="00825399"/>
    <w:rsid w:val="008266E2"/>
    <w:rsid w:val="00826D40"/>
    <w:rsid w:val="00827D74"/>
    <w:rsid w:val="00830117"/>
    <w:rsid w:val="00830BE0"/>
    <w:rsid w:val="00832E0B"/>
    <w:rsid w:val="008330C7"/>
    <w:rsid w:val="00833592"/>
    <w:rsid w:val="00833C15"/>
    <w:rsid w:val="00834108"/>
    <w:rsid w:val="00835DFB"/>
    <w:rsid w:val="00836128"/>
    <w:rsid w:val="00837298"/>
    <w:rsid w:val="00837603"/>
    <w:rsid w:val="00840581"/>
    <w:rsid w:val="0084300A"/>
    <w:rsid w:val="0084355E"/>
    <w:rsid w:val="00843641"/>
    <w:rsid w:val="0084399E"/>
    <w:rsid w:val="00843AE7"/>
    <w:rsid w:val="008445ED"/>
    <w:rsid w:val="00844B45"/>
    <w:rsid w:val="00845698"/>
    <w:rsid w:val="00846548"/>
    <w:rsid w:val="00847199"/>
    <w:rsid w:val="008475A5"/>
    <w:rsid w:val="00847CFF"/>
    <w:rsid w:val="0085041C"/>
    <w:rsid w:val="0085088C"/>
    <w:rsid w:val="00850A2C"/>
    <w:rsid w:val="00851596"/>
    <w:rsid w:val="00852D6D"/>
    <w:rsid w:val="008552C6"/>
    <w:rsid w:val="00855CCA"/>
    <w:rsid w:val="00856B02"/>
    <w:rsid w:val="00857528"/>
    <w:rsid w:val="008575EA"/>
    <w:rsid w:val="00857619"/>
    <w:rsid w:val="00860664"/>
    <w:rsid w:val="00860A24"/>
    <w:rsid w:val="00860A9F"/>
    <w:rsid w:val="00860BD4"/>
    <w:rsid w:val="00860D66"/>
    <w:rsid w:val="00860FC0"/>
    <w:rsid w:val="008622C8"/>
    <w:rsid w:val="00862C1C"/>
    <w:rsid w:val="00862FB6"/>
    <w:rsid w:val="008630FB"/>
    <w:rsid w:val="008644AD"/>
    <w:rsid w:val="00864702"/>
    <w:rsid w:val="00864C11"/>
    <w:rsid w:val="00864FA8"/>
    <w:rsid w:val="00867670"/>
    <w:rsid w:val="00867DFB"/>
    <w:rsid w:val="008713C7"/>
    <w:rsid w:val="00871D88"/>
    <w:rsid w:val="008736D2"/>
    <w:rsid w:val="008740A7"/>
    <w:rsid w:val="00874AD3"/>
    <w:rsid w:val="00874FF2"/>
    <w:rsid w:val="0088146E"/>
    <w:rsid w:val="00882DA3"/>
    <w:rsid w:val="00883799"/>
    <w:rsid w:val="008843DC"/>
    <w:rsid w:val="00884CCC"/>
    <w:rsid w:val="008859E7"/>
    <w:rsid w:val="00886B16"/>
    <w:rsid w:val="008874DE"/>
    <w:rsid w:val="008900FA"/>
    <w:rsid w:val="0089014E"/>
    <w:rsid w:val="00891F14"/>
    <w:rsid w:val="0089239F"/>
    <w:rsid w:val="00893AF0"/>
    <w:rsid w:val="0089431F"/>
    <w:rsid w:val="0089643B"/>
    <w:rsid w:val="00896DF1"/>
    <w:rsid w:val="008970AE"/>
    <w:rsid w:val="008972AB"/>
    <w:rsid w:val="008974FE"/>
    <w:rsid w:val="008A0FE5"/>
    <w:rsid w:val="008A4592"/>
    <w:rsid w:val="008A5100"/>
    <w:rsid w:val="008A5E27"/>
    <w:rsid w:val="008A6003"/>
    <w:rsid w:val="008A75DD"/>
    <w:rsid w:val="008B080C"/>
    <w:rsid w:val="008B0A5A"/>
    <w:rsid w:val="008B1088"/>
    <w:rsid w:val="008B20BC"/>
    <w:rsid w:val="008B2574"/>
    <w:rsid w:val="008B25F6"/>
    <w:rsid w:val="008B28FC"/>
    <w:rsid w:val="008B367B"/>
    <w:rsid w:val="008B36F8"/>
    <w:rsid w:val="008B3B7E"/>
    <w:rsid w:val="008B3E69"/>
    <w:rsid w:val="008B47C0"/>
    <w:rsid w:val="008B4EB8"/>
    <w:rsid w:val="008B60CD"/>
    <w:rsid w:val="008B6BB0"/>
    <w:rsid w:val="008B6BC6"/>
    <w:rsid w:val="008B6BCC"/>
    <w:rsid w:val="008C10AA"/>
    <w:rsid w:val="008C1D17"/>
    <w:rsid w:val="008C24B0"/>
    <w:rsid w:val="008C2932"/>
    <w:rsid w:val="008C2E4D"/>
    <w:rsid w:val="008C2F4F"/>
    <w:rsid w:val="008C3B2D"/>
    <w:rsid w:val="008C3F0E"/>
    <w:rsid w:val="008C4668"/>
    <w:rsid w:val="008C4739"/>
    <w:rsid w:val="008C52A7"/>
    <w:rsid w:val="008C53A6"/>
    <w:rsid w:val="008C5ED6"/>
    <w:rsid w:val="008C5FDE"/>
    <w:rsid w:val="008C785B"/>
    <w:rsid w:val="008C7D39"/>
    <w:rsid w:val="008D008D"/>
    <w:rsid w:val="008D123C"/>
    <w:rsid w:val="008D3044"/>
    <w:rsid w:val="008D4C69"/>
    <w:rsid w:val="008D685D"/>
    <w:rsid w:val="008D6DA3"/>
    <w:rsid w:val="008E008B"/>
    <w:rsid w:val="008E0668"/>
    <w:rsid w:val="008E3F2F"/>
    <w:rsid w:val="008E535E"/>
    <w:rsid w:val="008E5E96"/>
    <w:rsid w:val="008F04E4"/>
    <w:rsid w:val="008F0A21"/>
    <w:rsid w:val="008F2098"/>
    <w:rsid w:val="008F2741"/>
    <w:rsid w:val="008F3513"/>
    <w:rsid w:val="008F3871"/>
    <w:rsid w:val="008F4731"/>
    <w:rsid w:val="008F4B32"/>
    <w:rsid w:val="008F4E16"/>
    <w:rsid w:val="008F642C"/>
    <w:rsid w:val="009001B7"/>
    <w:rsid w:val="00900755"/>
    <w:rsid w:val="009010B2"/>
    <w:rsid w:val="0090129D"/>
    <w:rsid w:val="00901BD0"/>
    <w:rsid w:val="00902590"/>
    <w:rsid w:val="00902EA1"/>
    <w:rsid w:val="00905EFE"/>
    <w:rsid w:val="009078E5"/>
    <w:rsid w:val="00911EF7"/>
    <w:rsid w:val="009122CD"/>
    <w:rsid w:val="00912B91"/>
    <w:rsid w:val="009167A3"/>
    <w:rsid w:val="00916C5A"/>
    <w:rsid w:val="00921352"/>
    <w:rsid w:val="00922085"/>
    <w:rsid w:val="009222AB"/>
    <w:rsid w:val="00923591"/>
    <w:rsid w:val="00923C28"/>
    <w:rsid w:val="00923F52"/>
    <w:rsid w:val="0092478B"/>
    <w:rsid w:val="009254AE"/>
    <w:rsid w:val="00926868"/>
    <w:rsid w:val="00926885"/>
    <w:rsid w:val="0092773C"/>
    <w:rsid w:val="0093104A"/>
    <w:rsid w:val="00931A0E"/>
    <w:rsid w:val="00931D52"/>
    <w:rsid w:val="009331B3"/>
    <w:rsid w:val="009333ED"/>
    <w:rsid w:val="0093365E"/>
    <w:rsid w:val="00935278"/>
    <w:rsid w:val="009352B3"/>
    <w:rsid w:val="009407DD"/>
    <w:rsid w:val="00941B9B"/>
    <w:rsid w:val="009422BC"/>
    <w:rsid w:val="00943440"/>
    <w:rsid w:val="00945CFB"/>
    <w:rsid w:val="00946BC5"/>
    <w:rsid w:val="00947C3A"/>
    <w:rsid w:val="0095009B"/>
    <w:rsid w:val="009501B8"/>
    <w:rsid w:val="009509F5"/>
    <w:rsid w:val="00950A8A"/>
    <w:rsid w:val="00950BEB"/>
    <w:rsid w:val="0095105A"/>
    <w:rsid w:val="00953BE9"/>
    <w:rsid w:val="00954B0F"/>
    <w:rsid w:val="009558BA"/>
    <w:rsid w:val="0095608E"/>
    <w:rsid w:val="0095710C"/>
    <w:rsid w:val="00957588"/>
    <w:rsid w:val="00957CC9"/>
    <w:rsid w:val="00957E26"/>
    <w:rsid w:val="00960EC7"/>
    <w:rsid w:val="0096166A"/>
    <w:rsid w:val="009626FD"/>
    <w:rsid w:val="00962ADD"/>
    <w:rsid w:val="0096392B"/>
    <w:rsid w:val="00963E50"/>
    <w:rsid w:val="00965119"/>
    <w:rsid w:val="009664A3"/>
    <w:rsid w:val="009666AD"/>
    <w:rsid w:val="009666CB"/>
    <w:rsid w:val="00967012"/>
    <w:rsid w:val="00967C2A"/>
    <w:rsid w:val="009720C3"/>
    <w:rsid w:val="00973D23"/>
    <w:rsid w:val="00974A22"/>
    <w:rsid w:val="00975C59"/>
    <w:rsid w:val="00976246"/>
    <w:rsid w:val="00976747"/>
    <w:rsid w:val="00976A40"/>
    <w:rsid w:val="00980D73"/>
    <w:rsid w:val="009813C8"/>
    <w:rsid w:val="0098170C"/>
    <w:rsid w:val="0098292A"/>
    <w:rsid w:val="00982C08"/>
    <w:rsid w:val="00982F53"/>
    <w:rsid w:val="009830A7"/>
    <w:rsid w:val="009836E2"/>
    <w:rsid w:val="0098446D"/>
    <w:rsid w:val="0098653E"/>
    <w:rsid w:val="00986BE2"/>
    <w:rsid w:val="00986E06"/>
    <w:rsid w:val="0098727C"/>
    <w:rsid w:val="0099053C"/>
    <w:rsid w:val="0099073A"/>
    <w:rsid w:val="00990C25"/>
    <w:rsid w:val="009914D3"/>
    <w:rsid w:val="00991623"/>
    <w:rsid w:val="00992230"/>
    <w:rsid w:val="00992736"/>
    <w:rsid w:val="0099445C"/>
    <w:rsid w:val="009947D8"/>
    <w:rsid w:val="009954A6"/>
    <w:rsid w:val="009956DE"/>
    <w:rsid w:val="00995D1F"/>
    <w:rsid w:val="00995F37"/>
    <w:rsid w:val="0099767C"/>
    <w:rsid w:val="00997747"/>
    <w:rsid w:val="009977EE"/>
    <w:rsid w:val="009A1360"/>
    <w:rsid w:val="009A1739"/>
    <w:rsid w:val="009A17D4"/>
    <w:rsid w:val="009A2CDB"/>
    <w:rsid w:val="009A300B"/>
    <w:rsid w:val="009A330B"/>
    <w:rsid w:val="009A4B30"/>
    <w:rsid w:val="009A6607"/>
    <w:rsid w:val="009A6733"/>
    <w:rsid w:val="009A67FA"/>
    <w:rsid w:val="009A6936"/>
    <w:rsid w:val="009B0114"/>
    <w:rsid w:val="009B0A30"/>
    <w:rsid w:val="009B0E0A"/>
    <w:rsid w:val="009B19F9"/>
    <w:rsid w:val="009B1B39"/>
    <w:rsid w:val="009B1B80"/>
    <w:rsid w:val="009B2B07"/>
    <w:rsid w:val="009B369E"/>
    <w:rsid w:val="009B3AFB"/>
    <w:rsid w:val="009B4245"/>
    <w:rsid w:val="009B45AC"/>
    <w:rsid w:val="009B4686"/>
    <w:rsid w:val="009B5828"/>
    <w:rsid w:val="009B58F2"/>
    <w:rsid w:val="009B5CE4"/>
    <w:rsid w:val="009B64F4"/>
    <w:rsid w:val="009B6C6C"/>
    <w:rsid w:val="009C0269"/>
    <w:rsid w:val="009C0B8F"/>
    <w:rsid w:val="009C0F90"/>
    <w:rsid w:val="009C2B02"/>
    <w:rsid w:val="009C45FA"/>
    <w:rsid w:val="009C5782"/>
    <w:rsid w:val="009C6914"/>
    <w:rsid w:val="009C6D69"/>
    <w:rsid w:val="009C6E9B"/>
    <w:rsid w:val="009C798B"/>
    <w:rsid w:val="009D05F6"/>
    <w:rsid w:val="009D1CC6"/>
    <w:rsid w:val="009D2325"/>
    <w:rsid w:val="009D25AA"/>
    <w:rsid w:val="009D2ED2"/>
    <w:rsid w:val="009D2EE1"/>
    <w:rsid w:val="009D4CF2"/>
    <w:rsid w:val="009D4D20"/>
    <w:rsid w:val="009D53B4"/>
    <w:rsid w:val="009D5822"/>
    <w:rsid w:val="009E03F3"/>
    <w:rsid w:val="009E2D27"/>
    <w:rsid w:val="009E2DA4"/>
    <w:rsid w:val="009E3574"/>
    <w:rsid w:val="009E36B7"/>
    <w:rsid w:val="009E430D"/>
    <w:rsid w:val="009E446F"/>
    <w:rsid w:val="009E466C"/>
    <w:rsid w:val="009E531A"/>
    <w:rsid w:val="009E61C2"/>
    <w:rsid w:val="009E6D01"/>
    <w:rsid w:val="009F18C8"/>
    <w:rsid w:val="009F1DA2"/>
    <w:rsid w:val="009F1FC5"/>
    <w:rsid w:val="009F213D"/>
    <w:rsid w:val="009F2EC1"/>
    <w:rsid w:val="009F4327"/>
    <w:rsid w:val="009F4655"/>
    <w:rsid w:val="009F592C"/>
    <w:rsid w:val="009F65C1"/>
    <w:rsid w:val="009F7C66"/>
    <w:rsid w:val="00A01BC2"/>
    <w:rsid w:val="00A047A5"/>
    <w:rsid w:val="00A05266"/>
    <w:rsid w:val="00A054BE"/>
    <w:rsid w:val="00A06D59"/>
    <w:rsid w:val="00A07660"/>
    <w:rsid w:val="00A076FA"/>
    <w:rsid w:val="00A10FB1"/>
    <w:rsid w:val="00A11185"/>
    <w:rsid w:val="00A1360F"/>
    <w:rsid w:val="00A15352"/>
    <w:rsid w:val="00A1627B"/>
    <w:rsid w:val="00A16560"/>
    <w:rsid w:val="00A16940"/>
    <w:rsid w:val="00A16D5A"/>
    <w:rsid w:val="00A20513"/>
    <w:rsid w:val="00A2072D"/>
    <w:rsid w:val="00A21F4E"/>
    <w:rsid w:val="00A22763"/>
    <w:rsid w:val="00A22DB6"/>
    <w:rsid w:val="00A23227"/>
    <w:rsid w:val="00A23432"/>
    <w:rsid w:val="00A24330"/>
    <w:rsid w:val="00A246A1"/>
    <w:rsid w:val="00A2495B"/>
    <w:rsid w:val="00A24CF8"/>
    <w:rsid w:val="00A2652C"/>
    <w:rsid w:val="00A27A92"/>
    <w:rsid w:val="00A30389"/>
    <w:rsid w:val="00A30883"/>
    <w:rsid w:val="00A30A50"/>
    <w:rsid w:val="00A30F16"/>
    <w:rsid w:val="00A3169E"/>
    <w:rsid w:val="00A31D7F"/>
    <w:rsid w:val="00A33318"/>
    <w:rsid w:val="00A33902"/>
    <w:rsid w:val="00A357A0"/>
    <w:rsid w:val="00A4092E"/>
    <w:rsid w:val="00A40E3B"/>
    <w:rsid w:val="00A40F44"/>
    <w:rsid w:val="00A410CF"/>
    <w:rsid w:val="00A4116A"/>
    <w:rsid w:val="00A415C0"/>
    <w:rsid w:val="00A41CB3"/>
    <w:rsid w:val="00A41E1F"/>
    <w:rsid w:val="00A42B83"/>
    <w:rsid w:val="00A43126"/>
    <w:rsid w:val="00A43804"/>
    <w:rsid w:val="00A43873"/>
    <w:rsid w:val="00A4498B"/>
    <w:rsid w:val="00A44E4F"/>
    <w:rsid w:val="00A4777A"/>
    <w:rsid w:val="00A5130B"/>
    <w:rsid w:val="00A5344F"/>
    <w:rsid w:val="00A54798"/>
    <w:rsid w:val="00A5530A"/>
    <w:rsid w:val="00A55607"/>
    <w:rsid w:val="00A55962"/>
    <w:rsid w:val="00A55DE1"/>
    <w:rsid w:val="00A56FA9"/>
    <w:rsid w:val="00A578CF"/>
    <w:rsid w:val="00A6146A"/>
    <w:rsid w:val="00A61DAD"/>
    <w:rsid w:val="00A62396"/>
    <w:rsid w:val="00A63070"/>
    <w:rsid w:val="00A63540"/>
    <w:rsid w:val="00A64585"/>
    <w:rsid w:val="00A659E6"/>
    <w:rsid w:val="00A6691C"/>
    <w:rsid w:val="00A707C2"/>
    <w:rsid w:val="00A71399"/>
    <w:rsid w:val="00A73871"/>
    <w:rsid w:val="00A73B33"/>
    <w:rsid w:val="00A73F9A"/>
    <w:rsid w:val="00A74EEA"/>
    <w:rsid w:val="00A750D8"/>
    <w:rsid w:val="00A753B6"/>
    <w:rsid w:val="00A75657"/>
    <w:rsid w:val="00A75F19"/>
    <w:rsid w:val="00A774CE"/>
    <w:rsid w:val="00A80306"/>
    <w:rsid w:val="00A80435"/>
    <w:rsid w:val="00A80878"/>
    <w:rsid w:val="00A818E9"/>
    <w:rsid w:val="00A82C20"/>
    <w:rsid w:val="00A841B9"/>
    <w:rsid w:val="00A84605"/>
    <w:rsid w:val="00A87BA9"/>
    <w:rsid w:val="00A907FA"/>
    <w:rsid w:val="00A93D62"/>
    <w:rsid w:val="00A945C2"/>
    <w:rsid w:val="00A947BD"/>
    <w:rsid w:val="00A948B4"/>
    <w:rsid w:val="00A953DB"/>
    <w:rsid w:val="00A955D3"/>
    <w:rsid w:val="00A95EE1"/>
    <w:rsid w:val="00A9682E"/>
    <w:rsid w:val="00A9692F"/>
    <w:rsid w:val="00A96FD2"/>
    <w:rsid w:val="00A97C7B"/>
    <w:rsid w:val="00AA1322"/>
    <w:rsid w:val="00AA14AA"/>
    <w:rsid w:val="00AA1730"/>
    <w:rsid w:val="00AA1AB2"/>
    <w:rsid w:val="00AA1AD6"/>
    <w:rsid w:val="00AA27C4"/>
    <w:rsid w:val="00AA3457"/>
    <w:rsid w:val="00AA3820"/>
    <w:rsid w:val="00AA4EA6"/>
    <w:rsid w:val="00AA5879"/>
    <w:rsid w:val="00AA653D"/>
    <w:rsid w:val="00AA74C9"/>
    <w:rsid w:val="00AB0235"/>
    <w:rsid w:val="00AB05E6"/>
    <w:rsid w:val="00AB1943"/>
    <w:rsid w:val="00AB1B72"/>
    <w:rsid w:val="00AB352C"/>
    <w:rsid w:val="00AB3D54"/>
    <w:rsid w:val="00AB40CF"/>
    <w:rsid w:val="00AB4645"/>
    <w:rsid w:val="00AB46A0"/>
    <w:rsid w:val="00AB48E0"/>
    <w:rsid w:val="00AB5968"/>
    <w:rsid w:val="00AB5B64"/>
    <w:rsid w:val="00AB5DB9"/>
    <w:rsid w:val="00AB5F88"/>
    <w:rsid w:val="00AB6185"/>
    <w:rsid w:val="00AB6AB2"/>
    <w:rsid w:val="00AB78AA"/>
    <w:rsid w:val="00AC03C3"/>
    <w:rsid w:val="00AC0497"/>
    <w:rsid w:val="00AC3CE0"/>
    <w:rsid w:val="00AC5586"/>
    <w:rsid w:val="00AC5E7B"/>
    <w:rsid w:val="00AC6C06"/>
    <w:rsid w:val="00AC6D75"/>
    <w:rsid w:val="00AC7028"/>
    <w:rsid w:val="00AD028C"/>
    <w:rsid w:val="00AD06B5"/>
    <w:rsid w:val="00AD077C"/>
    <w:rsid w:val="00AD1F60"/>
    <w:rsid w:val="00AD255B"/>
    <w:rsid w:val="00AD432E"/>
    <w:rsid w:val="00AD4B58"/>
    <w:rsid w:val="00AD5D33"/>
    <w:rsid w:val="00AD79DE"/>
    <w:rsid w:val="00AE009F"/>
    <w:rsid w:val="00AE0FFA"/>
    <w:rsid w:val="00AE1495"/>
    <w:rsid w:val="00AE197B"/>
    <w:rsid w:val="00AE24C3"/>
    <w:rsid w:val="00AE2541"/>
    <w:rsid w:val="00AE6B4F"/>
    <w:rsid w:val="00AE72D9"/>
    <w:rsid w:val="00AE7667"/>
    <w:rsid w:val="00AF171D"/>
    <w:rsid w:val="00AF351A"/>
    <w:rsid w:val="00AF43C4"/>
    <w:rsid w:val="00AF4C85"/>
    <w:rsid w:val="00AF5C19"/>
    <w:rsid w:val="00AF5CDF"/>
    <w:rsid w:val="00AF6BEA"/>
    <w:rsid w:val="00AF6DDB"/>
    <w:rsid w:val="00AF77E3"/>
    <w:rsid w:val="00B00B0D"/>
    <w:rsid w:val="00B018CB"/>
    <w:rsid w:val="00B019CA"/>
    <w:rsid w:val="00B02627"/>
    <w:rsid w:val="00B02A01"/>
    <w:rsid w:val="00B0356C"/>
    <w:rsid w:val="00B03C8D"/>
    <w:rsid w:val="00B052E9"/>
    <w:rsid w:val="00B0535B"/>
    <w:rsid w:val="00B0615A"/>
    <w:rsid w:val="00B063A3"/>
    <w:rsid w:val="00B06C2A"/>
    <w:rsid w:val="00B06C2D"/>
    <w:rsid w:val="00B07BA1"/>
    <w:rsid w:val="00B1105C"/>
    <w:rsid w:val="00B11254"/>
    <w:rsid w:val="00B11F12"/>
    <w:rsid w:val="00B1218D"/>
    <w:rsid w:val="00B124E4"/>
    <w:rsid w:val="00B12CF8"/>
    <w:rsid w:val="00B13E1F"/>
    <w:rsid w:val="00B1568E"/>
    <w:rsid w:val="00B16145"/>
    <w:rsid w:val="00B17203"/>
    <w:rsid w:val="00B17E33"/>
    <w:rsid w:val="00B203EC"/>
    <w:rsid w:val="00B223A4"/>
    <w:rsid w:val="00B22451"/>
    <w:rsid w:val="00B23067"/>
    <w:rsid w:val="00B235EB"/>
    <w:rsid w:val="00B247E9"/>
    <w:rsid w:val="00B24E16"/>
    <w:rsid w:val="00B24F2F"/>
    <w:rsid w:val="00B24FDF"/>
    <w:rsid w:val="00B252CB"/>
    <w:rsid w:val="00B25FD0"/>
    <w:rsid w:val="00B26014"/>
    <w:rsid w:val="00B26694"/>
    <w:rsid w:val="00B2671F"/>
    <w:rsid w:val="00B276A6"/>
    <w:rsid w:val="00B27A92"/>
    <w:rsid w:val="00B3000E"/>
    <w:rsid w:val="00B303BE"/>
    <w:rsid w:val="00B304BA"/>
    <w:rsid w:val="00B3159D"/>
    <w:rsid w:val="00B31E75"/>
    <w:rsid w:val="00B32872"/>
    <w:rsid w:val="00B3293A"/>
    <w:rsid w:val="00B32E3D"/>
    <w:rsid w:val="00B41059"/>
    <w:rsid w:val="00B41CE1"/>
    <w:rsid w:val="00B453A4"/>
    <w:rsid w:val="00B46A94"/>
    <w:rsid w:val="00B46AFC"/>
    <w:rsid w:val="00B47583"/>
    <w:rsid w:val="00B51564"/>
    <w:rsid w:val="00B52357"/>
    <w:rsid w:val="00B52834"/>
    <w:rsid w:val="00B52F6B"/>
    <w:rsid w:val="00B54184"/>
    <w:rsid w:val="00B547F1"/>
    <w:rsid w:val="00B54802"/>
    <w:rsid w:val="00B54868"/>
    <w:rsid w:val="00B55E7B"/>
    <w:rsid w:val="00B56053"/>
    <w:rsid w:val="00B563E8"/>
    <w:rsid w:val="00B6035F"/>
    <w:rsid w:val="00B61F14"/>
    <w:rsid w:val="00B6225F"/>
    <w:rsid w:val="00B6389E"/>
    <w:rsid w:val="00B6466F"/>
    <w:rsid w:val="00B64E6D"/>
    <w:rsid w:val="00B6612C"/>
    <w:rsid w:val="00B6694C"/>
    <w:rsid w:val="00B66E19"/>
    <w:rsid w:val="00B70F73"/>
    <w:rsid w:val="00B71437"/>
    <w:rsid w:val="00B72AFD"/>
    <w:rsid w:val="00B72EBE"/>
    <w:rsid w:val="00B7312B"/>
    <w:rsid w:val="00B73A5D"/>
    <w:rsid w:val="00B73C93"/>
    <w:rsid w:val="00B73DD7"/>
    <w:rsid w:val="00B73F41"/>
    <w:rsid w:val="00B74105"/>
    <w:rsid w:val="00B746E5"/>
    <w:rsid w:val="00B74FB6"/>
    <w:rsid w:val="00B7624E"/>
    <w:rsid w:val="00B7626C"/>
    <w:rsid w:val="00B76999"/>
    <w:rsid w:val="00B80DC3"/>
    <w:rsid w:val="00B81400"/>
    <w:rsid w:val="00B8221D"/>
    <w:rsid w:val="00B8240F"/>
    <w:rsid w:val="00B826ED"/>
    <w:rsid w:val="00B82C1C"/>
    <w:rsid w:val="00B82C34"/>
    <w:rsid w:val="00B82D89"/>
    <w:rsid w:val="00B84D33"/>
    <w:rsid w:val="00B86C30"/>
    <w:rsid w:val="00B87FE9"/>
    <w:rsid w:val="00B90AD6"/>
    <w:rsid w:val="00B90D0F"/>
    <w:rsid w:val="00B9155F"/>
    <w:rsid w:val="00B918E7"/>
    <w:rsid w:val="00B92497"/>
    <w:rsid w:val="00B94931"/>
    <w:rsid w:val="00B95798"/>
    <w:rsid w:val="00B95B16"/>
    <w:rsid w:val="00B95E40"/>
    <w:rsid w:val="00B9666A"/>
    <w:rsid w:val="00B966FF"/>
    <w:rsid w:val="00B96B27"/>
    <w:rsid w:val="00B96E98"/>
    <w:rsid w:val="00B979F9"/>
    <w:rsid w:val="00BA0887"/>
    <w:rsid w:val="00BA0EAF"/>
    <w:rsid w:val="00BA101F"/>
    <w:rsid w:val="00BA194D"/>
    <w:rsid w:val="00BA2706"/>
    <w:rsid w:val="00BA28BD"/>
    <w:rsid w:val="00BA2C60"/>
    <w:rsid w:val="00BA36AA"/>
    <w:rsid w:val="00BA3A6F"/>
    <w:rsid w:val="00BA3B80"/>
    <w:rsid w:val="00BA4CEE"/>
    <w:rsid w:val="00BA4D52"/>
    <w:rsid w:val="00BA4ECA"/>
    <w:rsid w:val="00BA582B"/>
    <w:rsid w:val="00BA6358"/>
    <w:rsid w:val="00BA6698"/>
    <w:rsid w:val="00BA6F12"/>
    <w:rsid w:val="00BA6FAE"/>
    <w:rsid w:val="00BB005C"/>
    <w:rsid w:val="00BB0F4C"/>
    <w:rsid w:val="00BB1B9E"/>
    <w:rsid w:val="00BB3414"/>
    <w:rsid w:val="00BB3E97"/>
    <w:rsid w:val="00BB4144"/>
    <w:rsid w:val="00BB48BE"/>
    <w:rsid w:val="00BB54CE"/>
    <w:rsid w:val="00BB5C5D"/>
    <w:rsid w:val="00BB7501"/>
    <w:rsid w:val="00BC06C2"/>
    <w:rsid w:val="00BC2934"/>
    <w:rsid w:val="00BC3797"/>
    <w:rsid w:val="00BC4B60"/>
    <w:rsid w:val="00BC4D3E"/>
    <w:rsid w:val="00BC505A"/>
    <w:rsid w:val="00BC50D1"/>
    <w:rsid w:val="00BC54BA"/>
    <w:rsid w:val="00BC6DDB"/>
    <w:rsid w:val="00BC7441"/>
    <w:rsid w:val="00BD0B1D"/>
    <w:rsid w:val="00BD11B5"/>
    <w:rsid w:val="00BD336B"/>
    <w:rsid w:val="00BD36AF"/>
    <w:rsid w:val="00BD4DB9"/>
    <w:rsid w:val="00BD65B5"/>
    <w:rsid w:val="00BD6BE7"/>
    <w:rsid w:val="00BD74C4"/>
    <w:rsid w:val="00BD777B"/>
    <w:rsid w:val="00BE04A2"/>
    <w:rsid w:val="00BE11DF"/>
    <w:rsid w:val="00BE1B61"/>
    <w:rsid w:val="00BE43BC"/>
    <w:rsid w:val="00BE50B9"/>
    <w:rsid w:val="00BE569C"/>
    <w:rsid w:val="00BE5A38"/>
    <w:rsid w:val="00BE64C9"/>
    <w:rsid w:val="00BE64F3"/>
    <w:rsid w:val="00BE6B04"/>
    <w:rsid w:val="00BF00A1"/>
    <w:rsid w:val="00BF0474"/>
    <w:rsid w:val="00BF1210"/>
    <w:rsid w:val="00BF1FEE"/>
    <w:rsid w:val="00BF23CC"/>
    <w:rsid w:val="00BF3049"/>
    <w:rsid w:val="00BF34A2"/>
    <w:rsid w:val="00BF4AD3"/>
    <w:rsid w:val="00BF4D44"/>
    <w:rsid w:val="00BF521E"/>
    <w:rsid w:val="00BF66ED"/>
    <w:rsid w:val="00BF6862"/>
    <w:rsid w:val="00BF6B98"/>
    <w:rsid w:val="00BF7CD2"/>
    <w:rsid w:val="00C005F4"/>
    <w:rsid w:val="00C0173F"/>
    <w:rsid w:val="00C02054"/>
    <w:rsid w:val="00C03269"/>
    <w:rsid w:val="00C0345E"/>
    <w:rsid w:val="00C03998"/>
    <w:rsid w:val="00C0494D"/>
    <w:rsid w:val="00C04C28"/>
    <w:rsid w:val="00C056A9"/>
    <w:rsid w:val="00C0612E"/>
    <w:rsid w:val="00C07292"/>
    <w:rsid w:val="00C0732B"/>
    <w:rsid w:val="00C10333"/>
    <w:rsid w:val="00C11A6F"/>
    <w:rsid w:val="00C12493"/>
    <w:rsid w:val="00C137CB"/>
    <w:rsid w:val="00C1385A"/>
    <w:rsid w:val="00C13908"/>
    <w:rsid w:val="00C143C2"/>
    <w:rsid w:val="00C16155"/>
    <w:rsid w:val="00C170F0"/>
    <w:rsid w:val="00C177E7"/>
    <w:rsid w:val="00C20E11"/>
    <w:rsid w:val="00C229D9"/>
    <w:rsid w:val="00C22AAE"/>
    <w:rsid w:val="00C22BB4"/>
    <w:rsid w:val="00C231D5"/>
    <w:rsid w:val="00C2346E"/>
    <w:rsid w:val="00C23C80"/>
    <w:rsid w:val="00C23CE8"/>
    <w:rsid w:val="00C24463"/>
    <w:rsid w:val="00C24E3F"/>
    <w:rsid w:val="00C250E1"/>
    <w:rsid w:val="00C25760"/>
    <w:rsid w:val="00C260C8"/>
    <w:rsid w:val="00C265CA"/>
    <w:rsid w:val="00C2660E"/>
    <w:rsid w:val="00C27B43"/>
    <w:rsid w:val="00C30247"/>
    <w:rsid w:val="00C30EEF"/>
    <w:rsid w:val="00C30FF0"/>
    <w:rsid w:val="00C3232C"/>
    <w:rsid w:val="00C32AEE"/>
    <w:rsid w:val="00C345D3"/>
    <w:rsid w:val="00C34B55"/>
    <w:rsid w:val="00C352C9"/>
    <w:rsid w:val="00C35621"/>
    <w:rsid w:val="00C36CD1"/>
    <w:rsid w:val="00C36DFA"/>
    <w:rsid w:val="00C3738A"/>
    <w:rsid w:val="00C40366"/>
    <w:rsid w:val="00C40585"/>
    <w:rsid w:val="00C408E8"/>
    <w:rsid w:val="00C40BEA"/>
    <w:rsid w:val="00C40DB7"/>
    <w:rsid w:val="00C40F54"/>
    <w:rsid w:val="00C4166C"/>
    <w:rsid w:val="00C41DC3"/>
    <w:rsid w:val="00C428A2"/>
    <w:rsid w:val="00C43BC7"/>
    <w:rsid w:val="00C4456C"/>
    <w:rsid w:val="00C44749"/>
    <w:rsid w:val="00C44D21"/>
    <w:rsid w:val="00C45064"/>
    <w:rsid w:val="00C45197"/>
    <w:rsid w:val="00C45860"/>
    <w:rsid w:val="00C45998"/>
    <w:rsid w:val="00C45D8B"/>
    <w:rsid w:val="00C460C7"/>
    <w:rsid w:val="00C511A8"/>
    <w:rsid w:val="00C52E9A"/>
    <w:rsid w:val="00C5591F"/>
    <w:rsid w:val="00C5636A"/>
    <w:rsid w:val="00C60648"/>
    <w:rsid w:val="00C60A3E"/>
    <w:rsid w:val="00C60C99"/>
    <w:rsid w:val="00C6168B"/>
    <w:rsid w:val="00C62DBF"/>
    <w:rsid w:val="00C63307"/>
    <w:rsid w:val="00C63536"/>
    <w:rsid w:val="00C63907"/>
    <w:rsid w:val="00C643DE"/>
    <w:rsid w:val="00C64A0E"/>
    <w:rsid w:val="00C65323"/>
    <w:rsid w:val="00C65FDC"/>
    <w:rsid w:val="00C67849"/>
    <w:rsid w:val="00C714BE"/>
    <w:rsid w:val="00C72258"/>
    <w:rsid w:val="00C72AAC"/>
    <w:rsid w:val="00C72CBC"/>
    <w:rsid w:val="00C7343C"/>
    <w:rsid w:val="00C7374B"/>
    <w:rsid w:val="00C737A1"/>
    <w:rsid w:val="00C73B25"/>
    <w:rsid w:val="00C766F7"/>
    <w:rsid w:val="00C77F5B"/>
    <w:rsid w:val="00C81251"/>
    <w:rsid w:val="00C819FA"/>
    <w:rsid w:val="00C825B0"/>
    <w:rsid w:val="00C825B1"/>
    <w:rsid w:val="00C828C7"/>
    <w:rsid w:val="00C82C1C"/>
    <w:rsid w:val="00C82FF7"/>
    <w:rsid w:val="00C83B2D"/>
    <w:rsid w:val="00C83E10"/>
    <w:rsid w:val="00C86942"/>
    <w:rsid w:val="00C870F6"/>
    <w:rsid w:val="00C874D8"/>
    <w:rsid w:val="00C91388"/>
    <w:rsid w:val="00C92FF8"/>
    <w:rsid w:val="00C93777"/>
    <w:rsid w:val="00C940E6"/>
    <w:rsid w:val="00C941C4"/>
    <w:rsid w:val="00C95067"/>
    <w:rsid w:val="00C95140"/>
    <w:rsid w:val="00C9564A"/>
    <w:rsid w:val="00C95714"/>
    <w:rsid w:val="00C96568"/>
    <w:rsid w:val="00C96702"/>
    <w:rsid w:val="00C96FE4"/>
    <w:rsid w:val="00C970FD"/>
    <w:rsid w:val="00CA08FB"/>
    <w:rsid w:val="00CA0BED"/>
    <w:rsid w:val="00CA1B7A"/>
    <w:rsid w:val="00CA453C"/>
    <w:rsid w:val="00CA5AE8"/>
    <w:rsid w:val="00CA5C50"/>
    <w:rsid w:val="00CA7D0A"/>
    <w:rsid w:val="00CA7FE4"/>
    <w:rsid w:val="00CB0382"/>
    <w:rsid w:val="00CB09EE"/>
    <w:rsid w:val="00CB0C3C"/>
    <w:rsid w:val="00CB111A"/>
    <w:rsid w:val="00CB17B6"/>
    <w:rsid w:val="00CB1925"/>
    <w:rsid w:val="00CB3853"/>
    <w:rsid w:val="00CB4560"/>
    <w:rsid w:val="00CB53E2"/>
    <w:rsid w:val="00CB5ADC"/>
    <w:rsid w:val="00CB6373"/>
    <w:rsid w:val="00CB6B5F"/>
    <w:rsid w:val="00CB7B8B"/>
    <w:rsid w:val="00CB7B95"/>
    <w:rsid w:val="00CB7F89"/>
    <w:rsid w:val="00CC044E"/>
    <w:rsid w:val="00CC0F49"/>
    <w:rsid w:val="00CC2E7C"/>
    <w:rsid w:val="00CC31F1"/>
    <w:rsid w:val="00CC56EB"/>
    <w:rsid w:val="00CC57C3"/>
    <w:rsid w:val="00CC5E11"/>
    <w:rsid w:val="00CD012F"/>
    <w:rsid w:val="00CD109F"/>
    <w:rsid w:val="00CD1998"/>
    <w:rsid w:val="00CD23B3"/>
    <w:rsid w:val="00CD2A6C"/>
    <w:rsid w:val="00CD2F63"/>
    <w:rsid w:val="00CD387C"/>
    <w:rsid w:val="00CD506B"/>
    <w:rsid w:val="00CD5CB8"/>
    <w:rsid w:val="00CD6057"/>
    <w:rsid w:val="00CD71A6"/>
    <w:rsid w:val="00CD771C"/>
    <w:rsid w:val="00CE031E"/>
    <w:rsid w:val="00CE07DD"/>
    <w:rsid w:val="00CE1C2D"/>
    <w:rsid w:val="00CE2C7F"/>
    <w:rsid w:val="00CE3714"/>
    <w:rsid w:val="00CE3CD3"/>
    <w:rsid w:val="00CE3DD2"/>
    <w:rsid w:val="00CE4B46"/>
    <w:rsid w:val="00CE4E6A"/>
    <w:rsid w:val="00CE6022"/>
    <w:rsid w:val="00CE64AD"/>
    <w:rsid w:val="00CE669A"/>
    <w:rsid w:val="00CE711A"/>
    <w:rsid w:val="00CE7FB8"/>
    <w:rsid w:val="00CF1241"/>
    <w:rsid w:val="00CF359F"/>
    <w:rsid w:val="00CF4462"/>
    <w:rsid w:val="00CF4812"/>
    <w:rsid w:val="00CF4C95"/>
    <w:rsid w:val="00CF4F4F"/>
    <w:rsid w:val="00CF4F9A"/>
    <w:rsid w:val="00CF6047"/>
    <w:rsid w:val="00CF6AF6"/>
    <w:rsid w:val="00CF6BC0"/>
    <w:rsid w:val="00CF76A2"/>
    <w:rsid w:val="00D00751"/>
    <w:rsid w:val="00D015EA"/>
    <w:rsid w:val="00D0180E"/>
    <w:rsid w:val="00D01C35"/>
    <w:rsid w:val="00D02958"/>
    <w:rsid w:val="00D03BA1"/>
    <w:rsid w:val="00D04F9E"/>
    <w:rsid w:val="00D055E8"/>
    <w:rsid w:val="00D06510"/>
    <w:rsid w:val="00D071FC"/>
    <w:rsid w:val="00D074F0"/>
    <w:rsid w:val="00D07646"/>
    <w:rsid w:val="00D105DD"/>
    <w:rsid w:val="00D12333"/>
    <w:rsid w:val="00D12652"/>
    <w:rsid w:val="00D131C2"/>
    <w:rsid w:val="00D139F6"/>
    <w:rsid w:val="00D13EA2"/>
    <w:rsid w:val="00D14099"/>
    <w:rsid w:val="00D14787"/>
    <w:rsid w:val="00D17C4F"/>
    <w:rsid w:val="00D20156"/>
    <w:rsid w:val="00D202DD"/>
    <w:rsid w:val="00D22913"/>
    <w:rsid w:val="00D22E39"/>
    <w:rsid w:val="00D2305C"/>
    <w:rsid w:val="00D23745"/>
    <w:rsid w:val="00D2378A"/>
    <w:rsid w:val="00D238F4"/>
    <w:rsid w:val="00D24D8F"/>
    <w:rsid w:val="00D25A76"/>
    <w:rsid w:val="00D262E5"/>
    <w:rsid w:val="00D26782"/>
    <w:rsid w:val="00D26DC6"/>
    <w:rsid w:val="00D26EAD"/>
    <w:rsid w:val="00D3029C"/>
    <w:rsid w:val="00D30380"/>
    <w:rsid w:val="00D32E4F"/>
    <w:rsid w:val="00D340E9"/>
    <w:rsid w:val="00D34D53"/>
    <w:rsid w:val="00D35DEE"/>
    <w:rsid w:val="00D405AE"/>
    <w:rsid w:val="00D40B30"/>
    <w:rsid w:val="00D40CFC"/>
    <w:rsid w:val="00D42039"/>
    <w:rsid w:val="00D42388"/>
    <w:rsid w:val="00D463EA"/>
    <w:rsid w:val="00D467F0"/>
    <w:rsid w:val="00D46DD6"/>
    <w:rsid w:val="00D46F82"/>
    <w:rsid w:val="00D501AB"/>
    <w:rsid w:val="00D503FA"/>
    <w:rsid w:val="00D5046C"/>
    <w:rsid w:val="00D50DB9"/>
    <w:rsid w:val="00D5122B"/>
    <w:rsid w:val="00D5249F"/>
    <w:rsid w:val="00D534E9"/>
    <w:rsid w:val="00D540F2"/>
    <w:rsid w:val="00D54496"/>
    <w:rsid w:val="00D54878"/>
    <w:rsid w:val="00D55525"/>
    <w:rsid w:val="00D57203"/>
    <w:rsid w:val="00D57369"/>
    <w:rsid w:val="00D57840"/>
    <w:rsid w:val="00D623BD"/>
    <w:rsid w:val="00D62B21"/>
    <w:rsid w:val="00D62BA8"/>
    <w:rsid w:val="00D634C9"/>
    <w:rsid w:val="00D64265"/>
    <w:rsid w:val="00D652BB"/>
    <w:rsid w:val="00D65558"/>
    <w:rsid w:val="00D656B3"/>
    <w:rsid w:val="00D658C0"/>
    <w:rsid w:val="00D663F4"/>
    <w:rsid w:val="00D703B8"/>
    <w:rsid w:val="00D70964"/>
    <w:rsid w:val="00D70BD6"/>
    <w:rsid w:val="00D7269D"/>
    <w:rsid w:val="00D734A7"/>
    <w:rsid w:val="00D738E1"/>
    <w:rsid w:val="00D74558"/>
    <w:rsid w:val="00D75FA2"/>
    <w:rsid w:val="00D766E4"/>
    <w:rsid w:val="00D76C8F"/>
    <w:rsid w:val="00D770EF"/>
    <w:rsid w:val="00D773F3"/>
    <w:rsid w:val="00D77B44"/>
    <w:rsid w:val="00D81034"/>
    <w:rsid w:val="00D81AB3"/>
    <w:rsid w:val="00D82B1D"/>
    <w:rsid w:val="00D83440"/>
    <w:rsid w:val="00D83CD8"/>
    <w:rsid w:val="00D83DB2"/>
    <w:rsid w:val="00D84353"/>
    <w:rsid w:val="00D845A8"/>
    <w:rsid w:val="00D84DB5"/>
    <w:rsid w:val="00D84F85"/>
    <w:rsid w:val="00D90789"/>
    <w:rsid w:val="00D9085A"/>
    <w:rsid w:val="00D90955"/>
    <w:rsid w:val="00D90BCF"/>
    <w:rsid w:val="00D9156C"/>
    <w:rsid w:val="00D91D0B"/>
    <w:rsid w:val="00D922E7"/>
    <w:rsid w:val="00D924B9"/>
    <w:rsid w:val="00D92C1E"/>
    <w:rsid w:val="00D94F07"/>
    <w:rsid w:val="00D9506C"/>
    <w:rsid w:val="00D95301"/>
    <w:rsid w:val="00D955CF"/>
    <w:rsid w:val="00D966CB"/>
    <w:rsid w:val="00DA007B"/>
    <w:rsid w:val="00DA156C"/>
    <w:rsid w:val="00DA47AF"/>
    <w:rsid w:val="00DA4DDE"/>
    <w:rsid w:val="00DA6B84"/>
    <w:rsid w:val="00DA6D4F"/>
    <w:rsid w:val="00DA75D7"/>
    <w:rsid w:val="00DB0993"/>
    <w:rsid w:val="00DB0E4A"/>
    <w:rsid w:val="00DB1110"/>
    <w:rsid w:val="00DB1EC2"/>
    <w:rsid w:val="00DB3B3E"/>
    <w:rsid w:val="00DB3D82"/>
    <w:rsid w:val="00DB3F22"/>
    <w:rsid w:val="00DB4B40"/>
    <w:rsid w:val="00DB4E7E"/>
    <w:rsid w:val="00DB5A28"/>
    <w:rsid w:val="00DB6050"/>
    <w:rsid w:val="00DB61D2"/>
    <w:rsid w:val="00DB6F11"/>
    <w:rsid w:val="00DB7414"/>
    <w:rsid w:val="00DB7571"/>
    <w:rsid w:val="00DB7D15"/>
    <w:rsid w:val="00DC01F9"/>
    <w:rsid w:val="00DC20D9"/>
    <w:rsid w:val="00DC23BE"/>
    <w:rsid w:val="00DC2A5A"/>
    <w:rsid w:val="00DC2EE9"/>
    <w:rsid w:val="00DC2FF2"/>
    <w:rsid w:val="00DC36FA"/>
    <w:rsid w:val="00DC3EE4"/>
    <w:rsid w:val="00DC3FF4"/>
    <w:rsid w:val="00DC4442"/>
    <w:rsid w:val="00DC50BC"/>
    <w:rsid w:val="00DC6997"/>
    <w:rsid w:val="00DC70FC"/>
    <w:rsid w:val="00DD091A"/>
    <w:rsid w:val="00DD25D2"/>
    <w:rsid w:val="00DD2834"/>
    <w:rsid w:val="00DD390D"/>
    <w:rsid w:val="00DD50F9"/>
    <w:rsid w:val="00DD5547"/>
    <w:rsid w:val="00DD6113"/>
    <w:rsid w:val="00DD7DFA"/>
    <w:rsid w:val="00DE0248"/>
    <w:rsid w:val="00DE15B0"/>
    <w:rsid w:val="00DE6357"/>
    <w:rsid w:val="00DE6525"/>
    <w:rsid w:val="00DE69B3"/>
    <w:rsid w:val="00DE69EC"/>
    <w:rsid w:val="00DE7EF9"/>
    <w:rsid w:val="00DE7F5B"/>
    <w:rsid w:val="00DF0DBD"/>
    <w:rsid w:val="00DF2C52"/>
    <w:rsid w:val="00DF63CA"/>
    <w:rsid w:val="00DF6FFC"/>
    <w:rsid w:val="00DF756C"/>
    <w:rsid w:val="00E00118"/>
    <w:rsid w:val="00E006DE"/>
    <w:rsid w:val="00E00DDD"/>
    <w:rsid w:val="00E00F8E"/>
    <w:rsid w:val="00E01461"/>
    <w:rsid w:val="00E01787"/>
    <w:rsid w:val="00E01CC4"/>
    <w:rsid w:val="00E02CF1"/>
    <w:rsid w:val="00E03C03"/>
    <w:rsid w:val="00E0425E"/>
    <w:rsid w:val="00E0484D"/>
    <w:rsid w:val="00E06D85"/>
    <w:rsid w:val="00E06E35"/>
    <w:rsid w:val="00E07867"/>
    <w:rsid w:val="00E10960"/>
    <w:rsid w:val="00E10A50"/>
    <w:rsid w:val="00E112E1"/>
    <w:rsid w:val="00E12C5E"/>
    <w:rsid w:val="00E13725"/>
    <w:rsid w:val="00E14398"/>
    <w:rsid w:val="00E144F6"/>
    <w:rsid w:val="00E14B85"/>
    <w:rsid w:val="00E15591"/>
    <w:rsid w:val="00E15DE3"/>
    <w:rsid w:val="00E1734B"/>
    <w:rsid w:val="00E17BB5"/>
    <w:rsid w:val="00E2042F"/>
    <w:rsid w:val="00E20AC9"/>
    <w:rsid w:val="00E211EB"/>
    <w:rsid w:val="00E229D3"/>
    <w:rsid w:val="00E240D3"/>
    <w:rsid w:val="00E24576"/>
    <w:rsid w:val="00E24DC8"/>
    <w:rsid w:val="00E250F5"/>
    <w:rsid w:val="00E27776"/>
    <w:rsid w:val="00E30BBB"/>
    <w:rsid w:val="00E31905"/>
    <w:rsid w:val="00E31F41"/>
    <w:rsid w:val="00E32586"/>
    <w:rsid w:val="00E35039"/>
    <w:rsid w:val="00E35BD7"/>
    <w:rsid w:val="00E3672C"/>
    <w:rsid w:val="00E36F10"/>
    <w:rsid w:val="00E3709C"/>
    <w:rsid w:val="00E37BB6"/>
    <w:rsid w:val="00E404DA"/>
    <w:rsid w:val="00E41893"/>
    <w:rsid w:val="00E41CF8"/>
    <w:rsid w:val="00E41CFA"/>
    <w:rsid w:val="00E42099"/>
    <w:rsid w:val="00E42288"/>
    <w:rsid w:val="00E425B8"/>
    <w:rsid w:val="00E4280A"/>
    <w:rsid w:val="00E42EAA"/>
    <w:rsid w:val="00E4347C"/>
    <w:rsid w:val="00E4381C"/>
    <w:rsid w:val="00E44362"/>
    <w:rsid w:val="00E45C4D"/>
    <w:rsid w:val="00E46AC1"/>
    <w:rsid w:val="00E50372"/>
    <w:rsid w:val="00E5065B"/>
    <w:rsid w:val="00E50C21"/>
    <w:rsid w:val="00E51147"/>
    <w:rsid w:val="00E512EA"/>
    <w:rsid w:val="00E5133A"/>
    <w:rsid w:val="00E5307E"/>
    <w:rsid w:val="00E53139"/>
    <w:rsid w:val="00E539BE"/>
    <w:rsid w:val="00E54F0C"/>
    <w:rsid w:val="00E61854"/>
    <w:rsid w:val="00E620E3"/>
    <w:rsid w:val="00E625BD"/>
    <w:rsid w:val="00E63375"/>
    <w:rsid w:val="00E63A6C"/>
    <w:rsid w:val="00E63D1D"/>
    <w:rsid w:val="00E64DFA"/>
    <w:rsid w:val="00E65210"/>
    <w:rsid w:val="00E65622"/>
    <w:rsid w:val="00E6606A"/>
    <w:rsid w:val="00E6614E"/>
    <w:rsid w:val="00E663C8"/>
    <w:rsid w:val="00E66FA9"/>
    <w:rsid w:val="00E67203"/>
    <w:rsid w:val="00E67EEC"/>
    <w:rsid w:val="00E70133"/>
    <w:rsid w:val="00E70F5A"/>
    <w:rsid w:val="00E7195F"/>
    <w:rsid w:val="00E71ECC"/>
    <w:rsid w:val="00E71FD7"/>
    <w:rsid w:val="00E72011"/>
    <w:rsid w:val="00E722F7"/>
    <w:rsid w:val="00E72740"/>
    <w:rsid w:val="00E727DE"/>
    <w:rsid w:val="00E72949"/>
    <w:rsid w:val="00E73EE7"/>
    <w:rsid w:val="00E7407C"/>
    <w:rsid w:val="00E743E6"/>
    <w:rsid w:val="00E744BF"/>
    <w:rsid w:val="00E74F99"/>
    <w:rsid w:val="00E76100"/>
    <w:rsid w:val="00E76ABF"/>
    <w:rsid w:val="00E776BF"/>
    <w:rsid w:val="00E81C94"/>
    <w:rsid w:val="00E822CB"/>
    <w:rsid w:val="00E84190"/>
    <w:rsid w:val="00E8444D"/>
    <w:rsid w:val="00E84590"/>
    <w:rsid w:val="00E8462F"/>
    <w:rsid w:val="00E850A4"/>
    <w:rsid w:val="00E86538"/>
    <w:rsid w:val="00E86867"/>
    <w:rsid w:val="00E86928"/>
    <w:rsid w:val="00E86AAE"/>
    <w:rsid w:val="00E86C0D"/>
    <w:rsid w:val="00E86F36"/>
    <w:rsid w:val="00E87067"/>
    <w:rsid w:val="00E90973"/>
    <w:rsid w:val="00E90B4D"/>
    <w:rsid w:val="00E90B58"/>
    <w:rsid w:val="00E91902"/>
    <w:rsid w:val="00E91DDD"/>
    <w:rsid w:val="00E92A4B"/>
    <w:rsid w:val="00E937E7"/>
    <w:rsid w:val="00E96AB8"/>
    <w:rsid w:val="00E97BEC"/>
    <w:rsid w:val="00EA05DC"/>
    <w:rsid w:val="00EA219C"/>
    <w:rsid w:val="00EA2BD0"/>
    <w:rsid w:val="00EA30E6"/>
    <w:rsid w:val="00EA4E93"/>
    <w:rsid w:val="00EA50EB"/>
    <w:rsid w:val="00EA5761"/>
    <w:rsid w:val="00EB00F1"/>
    <w:rsid w:val="00EB0C13"/>
    <w:rsid w:val="00EB1821"/>
    <w:rsid w:val="00EB1DB9"/>
    <w:rsid w:val="00EB27C4"/>
    <w:rsid w:val="00EB3BBB"/>
    <w:rsid w:val="00EB4905"/>
    <w:rsid w:val="00EB4B90"/>
    <w:rsid w:val="00EB5225"/>
    <w:rsid w:val="00EB54C0"/>
    <w:rsid w:val="00EB5740"/>
    <w:rsid w:val="00EB5D3F"/>
    <w:rsid w:val="00EB6038"/>
    <w:rsid w:val="00EB6931"/>
    <w:rsid w:val="00EB6A25"/>
    <w:rsid w:val="00EB6BA5"/>
    <w:rsid w:val="00EB76FC"/>
    <w:rsid w:val="00EC01DF"/>
    <w:rsid w:val="00EC1AF7"/>
    <w:rsid w:val="00EC1EEC"/>
    <w:rsid w:val="00EC3AA5"/>
    <w:rsid w:val="00EC3E0F"/>
    <w:rsid w:val="00EC4C13"/>
    <w:rsid w:val="00EC6082"/>
    <w:rsid w:val="00EC60B6"/>
    <w:rsid w:val="00EC686D"/>
    <w:rsid w:val="00EC691C"/>
    <w:rsid w:val="00EC72DC"/>
    <w:rsid w:val="00ED069B"/>
    <w:rsid w:val="00ED2E30"/>
    <w:rsid w:val="00ED33BF"/>
    <w:rsid w:val="00ED3846"/>
    <w:rsid w:val="00ED3C71"/>
    <w:rsid w:val="00ED4FC2"/>
    <w:rsid w:val="00ED5209"/>
    <w:rsid w:val="00ED77D3"/>
    <w:rsid w:val="00ED79BE"/>
    <w:rsid w:val="00EE06EF"/>
    <w:rsid w:val="00EE0D8F"/>
    <w:rsid w:val="00EE13AE"/>
    <w:rsid w:val="00EE160C"/>
    <w:rsid w:val="00EE1645"/>
    <w:rsid w:val="00EE1B5F"/>
    <w:rsid w:val="00EE2A93"/>
    <w:rsid w:val="00EE2D24"/>
    <w:rsid w:val="00EE4725"/>
    <w:rsid w:val="00EE49AC"/>
    <w:rsid w:val="00EE4B8B"/>
    <w:rsid w:val="00EE5E7C"/>
    <w:rsid w:val="00EE65A6"/>
    <w:rsid w:val="00EE6A5F"/>
    <w:rsid w:val="00EE765D"/>
    <w:rsid w:val="00EF17C6"/>
    <w:rsid w:val="00EF1EFF"/>
    <w:rsid w:val="00EF3115"/>
    <w:rsid w:val="00EF31D8"/>
    <w:rsid w:val="00EF3A5D"/>
    <w:rsid w:val="00EF6E6B"/>
    <w:rsid w:val="00F006B7"/>
    <w:rsid w:val="00F01920"/>
    <w:rsid w:val="00F03C48"/>
    <w:rsid w:val="00F0431D"/>
    <w:rsid w:val="00F04A34"/>
    <w:rsid w:val="00F057C7"/>
    <w:rsid w:val="00F05FC5"/>
    <w:rsid w:val="00F07793"/>
    <w:rsid w:val="00F10B39"/>
    <w:rsid w:val="00F11715"/>
    <w:rsid w:val="00F11FCF"/>
    <w:rsid w:val="00F12817"/>
    <w:rsid w:val="00F129CD"/>
    <w:rsid w:val="00F13155"/>
    <w:rsid w:val="00F14A8E"/>
    <w:rsid w:val="00F14AAD"/>
    <w:rsid w:val="00F152FA"/>
    <w:rsid w:val="00F156EC"/>
    <w:rsid w:val="00F1695F"/>
    <w:rsid w:val="00F16B67"/>
    <w:rsid w:val="00F1708A"/>
    <w:rsid w:val="00F17951"/>
    <w:rsid w:val="00F17C63"/>
    <w:rsid w:val="00F2146B"/>
    <w:rsid w:val="00F21A43"/>
    <w:rsid w:val="00F21FF4"/>
    <w:rsid w:val="00F2341C"/>
    <w:rsid w:val="00F23C13"/>
    <w:rsid w:val="00F26107"/>
    <w:rsid w:val="00F273A6"/>
    <w:rsid w:val="00F27812"/>
    <w:rsid w:val="00F302CD"/>
    <w:rsid w:val="00F3046A"/>
    <w:rsid w:val="00F30CB7"/>
    <w:rsid w:val="00F321A1"/>
    <w:rsid w:val="00F3303E"/>
    <w:rsid w:val="00F34BEC"/>
    <w:rsid w:val="00F36C27"/>
    <w:rsid w:val="00F4106D"/>
    <w:rsid w:val="00F41642"/>
    <w:rsid w:val="00F4252E"/>
    <w:rsid w:val="00F42CE9"/>
    <w:rsid w:val="00F442C6"/>
    <w:rsid w:val="00F449D5"/>
    <w:rsid w:val="00F45160"/>
    <w:rsid w:val="00F463EE"/>
    <w:rsid w:val="00F46465"/>
    <w:rsid w:val="00F47920"/>
    <w:rsid w:val="00F47E29"/>
    <w:rsid w:val="00F504C7"/>
    <w:rsid w:val="00F506D8"/>
    <w:rsid w:val="00F5124A"/>
    <w:rsid w:val="00F51420"/>
    <w:rsid w:val="00F54AC7"/>
    <w:rsid w:val="00F54D7D"/>
    <w:rsid w:val="00F56BF0"/>
    <w:rsid w:val="00F57201"/>
    <w:rsid w:val="00F61421"/>
    <w:rsid w:val="00F6143C"/>
    <w:rsid w:val="00F61483"/>
    <w:rsid w:val="00F617FA"/>
    <w:rsid w:val="00F62D42"/>
    <w:rsid w:val="00F6649F"/>
    <w:rsid w:val="00F66B6E"/>
    <w:rsid w:val="00F67250"/>
    <w:rsid w:val="00F67833"/>
    <w:rsid w:val="00F7235B"/>
    <w:rsid w:val="00F74E52"/>
    <w:rsid w:val="00F75853"/>
    <w:rsid w:val="00F7666F"/>
    <w:rsid w:val="00F768A8"/>
    <w:rsid w:val="00F76C1A"/>
    <w:rsid w:val="00F76E1B"/>
    <w:rsid w:val="00F76F8C"/>
    <w:rsid w:val="00F7740A"/>
    <w:rsid w:val="00F777B4"/>
    <w:rsid w:val="00F77E59"/>
    <w:rsid w:val="00F8008D"/>
    <w:rsid w:val="00F801E7"/>
    <w:rsid w:val="00F8092B"/>
    <w:rsid w:val="00F8098A"/>
    <w:rsid w:val="00F8145A"/>
    <w:rsid w:val="00F81CC0"/>
    <w:rsid w:val="00F81FBE"/>
    <w:rsid w:val="00F82CFE"/>
    <w:rsid w:val="00F8362E"/>
    <w:rsid w:val="00F83915"/>
    <w:rsid w:val="00F83F97"/>
    <w:rsid w:val="00F84138"/>
    <w:rsid w:val="00F86CE8"/>
    <w:rsid w:val="00F90A7D"/>
    <w:rsid w:val="00F925B3"/>
    <w:rsid w:val="00F92637"/>
    <w:rsid w:val="00F9283F"/>
    <w:rsid w:val="00F93428"/>
    <w:rsid w:val="00F93959"/>
    <w:rsid w:val="00F946E3"/>
    <w:rsid w:val="00F94B01"/>
    <w:rsid w:val="00F958FA"/>
    <w:rsid w:val="00F95BD1"/>
    <w:rsid w:val="00F96034"/>
    <w:rsid w:val="00F9618D"/>
    <w:rsid w:val="00F96D57"/>
    <w:rsid w:val="00F9792D"/>
    <w:rsid w:val="00F97BA3"/>
    <w:rsid w:val="00FA0C3B"/>
    <w:rsid w:val="00FA16AB"/>
    <w:rsid w:val="00FA229D"/>
    <w:rsid w:val="00FA37CA"/>
    <w:rsid w:val="00FA4A9A"/>
    <w:rsid w:val="00FA4E97"/>
    <w:rsid w:val="00FA5173"/>
    <w:rsid w:val="00FA541D"/>
    <w:rsid w:val="00FA6915"/>
    <w:rsid w:val="00FA7ACC"/>
    <w:rsid w:val="00FA7C2F"/>
    <w:rsid w:val="00FB0623"/>
    <w:rsid w:val="00FB0931"/>
    <w:rsid w:val="00FB1F65"/>
    <w:rsid w:val="00FB23C9"/>
    <w:rsid w:val="00FB3121"/>
    <w:rsid w:val="00FB3C28"/>
    <w:rsid w:val="00FB4103"/>
    <w:rsid w:val="00FB430C"/>
    <w:rsid w:val="00FB4D04"/>
    <w:rsid w:val="00FB5CD8"/>
    <w:rsid w:val="00FB6A2B"/>
    <w:rsid w:val="00FB712D"/>
    <w:rsid w:val="00FB7ACF"/>
    <w:rsid w:val="00FC027E"/>
    <w:rsid w:val="00FC04A9"/>
    <w:rsid w:val="00FC055B"/>
    <w:rsid w:val="00FC0835"/>
    <w:rsid w:val="00FC0BEB"/>
    <w:rsid w:val="00FC1119"/>
    <w:rsid w:val="00FC3275"/>
    <w:rsid w:val="00FC3FED"/>
    <w:rsid w:val="00FC44CD"/>
    <w:rsid w:val="00FC4AB3"/>
    <w:rsid w:val="00FC559C"/>
    <w:rsid w:val="00FC5DD4"/>
    <w:rsid w:val="00FC7427"/>
    <w:rsid w:val="00FC776A"/>
    <w:rsid w:val="00FD1CE9"/>
    <w:rsid w:val="00FD22D0"/>
    <w:rsid w:val="00FD3FEA"/>
    <w:rsid w:val="00FD4615"/>
    <w:rsid w:val="00FD4CA9"/>
    <w:rsid w:val="00FD6E4A"/>
    <w:rsid w:val="00FD7082"/>
    <w:rsid w:val="00FE049D"/>
    <w:rsid w:val="00FE14FA"/>
    <w:rsid w:val="00FE17AC"/>
    <w:rsid w:val="00FE22C5"/>
    <w:rsid w:val="00FE33CE"/>
    <w:rsid w:val="00FE3AA1"/>
    <w:rsid w:val="00FE3D64"/>
    <w:rsid w:val="00FE4654"/>
    <w:rsid w:val="00FE46F3"/>
    <w:rsid w:val="00FE50DD"/>
    <w:rsid w:val="00FE5E0E"/>
    <w:rsid w:val="00FE70D1"/>
    <w:rsid w:val="00FF100E"/>
    <w:rsid w:val="00FF184C"/>
    <w:rsid w:val="00FF1AC7"/>
    <w:rsid w:val="00FF1EA2"/>
    <w:rsid w:val="00FF2D95"/>
    <w:rsid w:val="00FF2F1D"/>
    <w:rsid w:val="00FF3364"/>
    <w:rsid w:val="00FF36C2"/>
    <w:rsid w:val="00FF45E9"/>
    <w:rsid w:val="00FF4C85"/>
    <w:rsid w:val="00FF5A9B"/>
    <w:rsid w:val="00FF5F21"/>
    <w:rsid w:val="00FF68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F7AF624"/>
  <w15:docId w15:val="{407A54AF-3F71-4262-A086-136ED48E90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0" w:unhideWhenUsed="1" w:qFormat="1"/>
    <w:lsdException w:name="heading 5" w:uiPriority="0" w:qFormat="1"/>
    <w:lsdException w:name="heading 6" w:semiHidden="1" w:uiPriority="0" w:unhideWhenUsed="1" w:qFormat="1"/>
    <w:lsdException w:name="heading 7" w:uiPriority="0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303BE"/>
    <w:pPr>
      <w:suppressAutoHyphens/>
      <w:overflowPunct w:val="0"/>
      <w:autoSpaceDE w:val="0"/>
      <w:textAlignment w:val="baseline"/>
    </w:pPr>
    <w:rPr>
      <w:noProof/>
      <w:sz w:val="24"/>
      <w:lang w:eastAsia="ar-SA"/>
    </w:rPr>
  </w:style>
  <w:style w:type="paragraph" w:styleId="Heading1">
    <w:name w:val="heading 1"/>
    <w:aliases w:val="Appendix,H11,H12,H13,H14,H111,H121,H15,H112,H122,H16,H113,H123,H17,H114,H124,H18,H115,H125,H19,H110,H116,H126,H117,H127,H118,H128,H131,H141,H1111,H1211,H151,H1121,H1221,H161,H1131,H1231,H171,H1141,H1241,H181,H1151,H1251,H191,H1101,H1161"/>
    <w:basedOn w:val="Normal"/>
    <w:next w:val="Normal"/>
    <w:link w:val="Heading1Char"/>
    <w:qFormat/>
    <w:rsid w:val="000B2647"/>
    <w:pPr>
      <w:keepNext/>
      <w:spacing w:before="240" w:after="60"/>
      <w:outlineLvl w:val="0"/>
    </w:pPr>
    <w:rPr>
      <w:b/>
      <w:kern w:val="1"/>
      <w:sz w:val="32"/>
    </w:rPr>
  </w:style>
  <w:style w:type="paragraph" w:styleId="Heading2">
    <w:name w:val="heading 2"/>
    <w:aliases w:val="Title Header2,Punktas Char Char,Heading 2 (nevda)"/>
    <w:basedOn w:val="Normal"/>
    <w:next w:val="Normal"/>
    <w:link w:val="Heading2Char"/>
    <w:qFormat/>
    <w:rsid w:val="002556E8"/>
    <w:pPr>
      <w:keepNext/>
      <w:numPr>
        <w:ilvl w:val="1"/>
        <w:numId w:val="1"/>
      </w:numPr>
      <w:outlineLvl w:val="1"/>
    </w:pPr>
    <w:rPr>
      <w:b/>
      <w:bCs/>
      <w:sz w:val="22"/>
      <w:lang w:val="de-DE"/>
    </w:rPr>
  </w:style>
  <w:style w:type="paragraph" w:styleId="Heading3">
    <w:name w:val="heading 3"/>
    <w:aliases w:val="Section Header3,Sub-Clause Paragraph,Papunktis"/>
    <w:basedOn w:val="Normal"/>
    <w:next w:val="Normal"/>
    <w:link w:val="Heading3Char"/>
    <w:qFormat/>
    <w:rsid w:val="002556E8"/>
    <w:pPr>
      <w:keepNext/>
      <w:numPr>
        <w:ilvl w:val="2"/>
        <w:numId w:val="1"/>
      </w:numPr>
      <w:spacing w:before="120" w:after="120"/>
      <w:ind w:left="284"/>
      <w:outlineLvl w:val="2"/>
    </w:pPr>
  </w:style>
  <w:style w:type="paragraph" w:styleId="Heading4">
    <w:name w:val="heading 4"/>
    <w:aliases w:val=" Sub-Clause Sub-paragraph,Sub-Clause Sub-paragraph,Heading 4 Char Char Char Char"/>
    <w:basedOn w:val="Normal"/>
    <w:next w:val="Normal"/>
    <w:link w:val="Heading4Char"/>
    <w:unhideWhenUsed/>
    <w:qFormat/>
    <w:rsid w:val="00215F41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2556E8"/>
    <w:pPr>
      <w:keepNext/>
      <w:numPr>
        <w:ilvl w:val="4"/>
        <w:numId w:val="1"/>
      </w:numPr>
      <w:spacing w:line="360" w:lineRule="auto"/>
      <w:ind w:left="708"/>
      <w:jc w:val="both"/>
      <w:outlineLvl w:val="4"/>
    </w:pPr>
    <w:rPr>
      <w:b/>
      <w:bCs/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5830F7"/>
    <w:pPr>
      <w:keepNext/>
      <w:overflowPunct/>
      <w:autoSpaceDE/>
      <w:spacing w:before="480" w:after="1080"/>
      <w:ind w:left="567" w:right="-284"/>
      <w:textAlignment w:val="auto"/>
      <w:outlineLvl w:val="5"/>
    </w:pPr>
    <w:rPr>
      <w:b/>
      <w:bCs/>
      <w:i/>
      <w:sz w:val="36"/>
    </w:rPr>
  </w:style>
  <w:style w:type="paragraph" w:styleId="Heading7">
    <w:name w:val="heading 7"/>
    <w:basedOn w:val="Normal"/>
    <w:next w:val="Normal"/>
    <w:link w:val="Heading7Char"/>
    <w:qFormat/>
    <w:rsid w:val="002556E8"/>
    <w:pPr>
      <w:keepNext/>
      <w:jc w:val="both"/>
      <w:outlineLvl w:val="6"/>
    </w:pPr>
    <w:rPr>
      <w:b/>
      <w:bCs/>
      <w:i/>
      <w:iCs/>
      <w:szCs w:val="26"/>
    </w:rPr>
  </w:style>
  <w:style w:type="paragraph" w:styleId="Heading8">
    <w:name w:val="heading 8"/>
    <w:basedOn w:val="Normal"/>
    <w:next w:val="Normal"/>
    <w:link w:val="Heading8Char"/>
    <w:qFormat/>
    <w:rsid w:val="005830F7"/>
    <w:pPr>
      <w:keepNext/>
      <w:overflowPunct/>
      <w:autoSpaceDE/>
      <w:jc w:val="center"/>
      <w:textAlignment w:val="auto"/>
      <w:outlineLvl w:val="7"/>
    </w:pPr>
    <w:rPr>
      <w:b/>
      <w:bCs/>
      <w:i/>
      <w:iCs/>
    </w:rPr>
  </w:style>
  <w:style w:type="paragraph" w:styleId="Heading9">
    <w:name w:val="heading 9"/>
    <w:basedOn w:val="Normal"/>
    <w:next w:val="Normal"/>
    <w:link w:val="Heading9Char"/>
    <w:qFormat/>
    <w:rsid w:val="005830F7"/>
    <w:pPr>
      <w:keepNext/>
      <w:numPr>
        <w:ilvl w:val="8"/>
        <w:numId w:val="2"/>
      </w:numPr>
      <w:tabs>
        <w:tab w:val="left" w:pos="851"/>
      </w:tabs>
      <w:overflowPunct/>
      <w:autoSpaceDE/>
      <w:ind w:left="720"/>
      <w:jc w:val="center"/>
      <w:textAlignment w:val="auto"/>
      <w:outlineLvl w:val="8"/>
    </w:pPr>
    <w:rPr>
      <w:b/>
      <w:bCs/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 Sub-Clause Sub-paragraph Char,Sub-Clause Sub-paragraph Char,Heading 4 Char Char Char Char Char"/>
    <w:link w:val="Heading4"/>
    <w:rsid w:val="00215F41"/>
    <w:rPr>
      <w:rFonts w:ascii="Calibri" w:eastAsia="Times New Roman" w:hAnsi="Calibri" w:cs="Times New Roman"/>
      <w:b/>
      <w:bCs/>
      <w:sz w:val="28"/>
      <w:szCs w:val="28"/>
      <w:lang w:val="en-GB" w:eastAsia="ar-SA"/>
    </w:rPr>
  </w:style>
  <w:style w:type="character" w:customStyle="1" w:styleId="Heading6Char">
    <w:name w:val="Heading 6 Char"/>
    <w:link w:val="Heading6"/>
    <w:rsid w:val="005830F7"/>
    <w:rPr>
      <w:b/>
      <w:bCs/>
      <w:i/>
      <w:sz w:val="36"/>
      <w:lang w:val="en-GB" w:eastAsia="ar-SA"/>
    </w:rPr>
  </w:style>
  <w:style w:type="character" w:customStyle="1" w:styleId="Heading7Char">
    <w:name w:val="Heading 7 Char"/>
    <w:link w:val="Heading7"/>
    <w:rsid w:val="005830F7"/>
    <w:rPr>
      <w:b/>
      <w:bCs/>
      <w:i/>
      <w:iCs/>
      <w:sz w:val="24"/>
      <w:szCs w:val="26"/>
      <w:lang w:eastAsia="ar-SA"/>
    </w:rPr>
  </w:style>
  <w:style w:type="character" w:customStyle="1" w:styleId="Heading8Char">
    <w:name w:val="Heading 8 Char"/>
    <w:link w:val="Heading8"/>
    <w:rsid w:val="005830F7"/>
    <w:rPr>
      <w:b/>
      <w:bCs/>
      <w:i/>
      <w:iCs/>
      <w:sz w:val="24"/>
      <w:lang w:eastAsia="ar-SA"/>
    </w:rPr>
  </w:style>
  <w:style w:type="character" w:customStyle="1" w:styleId="Heading9Char">
    <w:name w:val="Heading 9 Char"/>
    <w:link w:val="Heading9"/>
    <w:rsid w:val="005830F7"/>
    <w:rPr>
      <w:b/>
      <w:bCs/>
      <w:i/>
      <w:noProof/>
      <w:sz w:val="24"/>
      <w:lang w:eastAsia="ar-SA"/>
    </w:rPr>
  </w:style>
  <w:style w:type="character" w:customStyle="1" w:styleId="Absatz-Standardschriftart">
    <w:name w:val="Absatz-Standardschriftart"/>
    <w:rsid w:val="002556E8"/>
  </w:style>
  <w:style w:type="character" w:customStyle="1" w:styleId="WW8Num2z0">
    <w:name w:val="WW8Num2z0"/>
    <w:rsid w:val="002556E8"/>
    <w:rPr>
      <w:rFonts w:ascii="Symbol" w:hAnsi="Symbol"/>
    </w:rPr>
  </w:style>
  <w:style w:type="character" w:customStyle="1" w:styleId="WW-Absatz-Standardschriftart">
    <w:name w:val="WW-Absatz-Standardschriftart"/>
    <w:rsid w:val="002556E8"/>
  </w:style>
  <w:style w:type="character" w:customStyle="1" w:styleId="WW-Absatz-Standardschriftart1">
    <w:name w:val="WW-Absatz-Standardschriftart1"/>
    <w:rsid w:val="002556E8"/>
  </w:style>
  <w:style w:type="character" w:customStyle="1" w:styleId="WW-Absatz-Standardschriftart11">
    <w:name w:val="WW-Absatz-Standardschriftart11"/>
    <w:rsid w:val="002556E8"/>
  </w:style>
  <w:style w:type="character" w:customStyle="1" w:styleId="WW-Absatz-Standardschriftart111">
    <w:name w:val="WW-Absatz-Standardschriftart111"/>
    <w:rsid w:val="002556E8"/>
  </w:style>
  <w:style w:type="character" w:customStyle="1" w:styleId="WW8Num1z0">
    <w:name w:val="WW8Num1z0"/>
    <w:rsid w:val="002556E8"/>
    <w:rPr>
      <w:rFonts w:ascii="Symbol" w:hAnsi="Symbol"/>
    </w:rPr>
  </w:style>
  <w:style w:type="character" w:customStyle="1" w:styleId="WW8Num2z1">
    <w:name w:val="WW8Num2z1"/>
    <w:rsid w:val="002556E8"/>
    <w:rPr>
      <w:rFonts w:ascii="Courier New" w:hAnsi="Courier New" w:cs="Courier New"/>
    </w:rPr>
  </w:style>
  <w:style w:type="character" w:customStyle="1" w:styleId="WW8Num2z2">
    <w:name w:val="WW8Num2z2"/>
    <w:rsid w:val="002556E8"/>
    <w:rPr>
      <w:rFonts w:ascii="Wingdings" w:hAnsi="Wingdings"/>
    </w:rPr>
  </w:style>
  <w:style w:type="character" w:customStyle="1" w:styleId="WW8Num2z3">
    <w:name w:val="WW8Num2z3"/>
    <w:rsid w:val="002556E8"/>
    <w:rPr>
      <w:rFonts w:ascii="Wingdings" w:hAnsi="Wingdings" w:cs="StarSymbol"/>
      <w:sz w:val="18"/>
      <w:szCs w:val="18"/>
    </w:rPr>
  </w:style>
  <w:style w:type="character" w:customStyle="1" w:styleId="WW8Num3z0">
    <w:name w:val="WW8Num3z0"/>
    <w:rsid w:val="002556E8"/>
    <w:rPr>
      <w:rFonts w:ascii="Symbol" w:hAnsi="Symbol" w:cs="StarSymbol"/>
      <w:sz w:val="18"/>
      <w:szCs w:val="18"/>
    </w:rPr>
  </w:style>
  <w:style w:type="character" w:customStyle="1" w:styleId="WW8Num3z1">
    <w:name w:val="WW8Num3z1"/>
    <w:rsid w:val="002556E8"/>
    <w:rPr>
      <w:rFonts w:ascii="Wingdings 2" w:hAnsi="Wingdings 2" w:cs="StarSymbol"/>
      <w:sz w:val="18"/>
      <w:szCs w:val="18"/>
    </w:rPr>
  </w:style>
  <w:style w:type="character" w:customStyle="1" w:styleId="WW8Num3z2">
    <w:name w:val="WW8Num3z2"/>
    <w:rsid w:val="002556E8"/>
    <w:rPr>
      <w:rFonts w:ascii="StarSymbol" w:hAnsi="StarSymbol" w:cs="StarSymbol"/>
      <w:sz w:val="18"/>
      <w:szCs w:val="18"/>
    </w:rPr>
  </w:style>
  <w:style w:type="character" w:customStyle="1" w:styleId="WW8Num3z3">
    <w:name w:val="WW8Num3z3"/>
    <w:rsid w:val="002556E8"/>
    <w:rPr>
      <w:rFonts w:ascii="Wingdings" w:hAnsi="Wingdings" w:cs="StarSymbol"/>
      <w:sz w:val="18"/>
      <w:szCs w:val="18"/>
    </w:rPr>
  </w:style>
  <w:style w:type="character" w:customStyle="1" w:styleId="WW-Absatz-Standardschriftart1111">
    <w:name w:val="WW-Absatz-Standardschriftart1111"/>
    <w:rsid w:val="002556E8"/>
  </w:style>
  <w:style w:type="character" w:customStyle="1" w:styleId="WW-Absatz-Standardschriftart11111">
    <w:name w:val="WW-Absatz-Standardschriftart11111"/>
    <w:rsid w:val="002556E8"/>
  </w:style>
  <w:style w:type="character" w:customStyle="1" w:styleId="WW-Absatz-Standardschriftart111111">
    <w:name w:val="WW-Absatz-Standardschriftart111111"/>
    <w:rsid w:val="002556E8"/>
  </w:style>
  <w:style w:type="character" w:customStyle="1" w:styleId="WW-Absatz-Standardschriftart1111111">
    <w:name w:val="WW-Absatz-Standardschriftart1111111"/>
    <w:rsid w:val="002556E8"/>
  </w:style>
  <w:style w:type="character" w:customStyle="1" w:styleId="WW-DefaultParagraphFont">
    <w:name w:val="WW-Default Paragraph Font"/>
    <w:rsid w:val="002556E8"/>
  </w:style>
  <w:style w:type="character" w:customStyle="1" w:styleId="WW-DefaultParagraphFont1">
    <w:name w:val="WW-Default Paragraph Font1"/>
    <w:rsid w:val="002556E8"/>
  </w:style>
  <w:style w:type="character" w:styleId="PageNumber">
    <w:name w:val="page number"/>
    <w:basedOn w:val="WW-DefaultParagraphFont1"/>
    <w:rsid w:val="002556E8"/>
  </w:style>
  <w:style w:type="character" w:customStyle="1" w:styleId="WW-Absatz-Standardschriftart11111111">
    <w:name w:val="WW-Absatz-Standardschriftart11111111"/>
    <w:rsid w:val="002556E8"/>
  </w:style>
  <w:style w:type="character" w:customStyle="1" w:styleId="WW-Absatz-Standardschriftart111111111">
    <w:name w:val="WW-Absatz-Standardschriftart111111111"/>
    <w:rsid w:val="002556E8"/>
  </w:style>
  <w:style w:type="character" w:customStyle="1" w:styleId="WW-Absatz-Standardschriftart1111111111">
    <w:name w:val="WW-Absatz-Standardschriftart1111111111"/>
    <w:rsid w:val="002556E8"/>
  </w:style>
  <w:style w:type="character" w:customStyle="1" w:styleId="WW-Absatz-Standardschriftart11111111111">
    <w:name w:val="WW-Absatz-Standardschriftart11111111111"/>
    <w:rsid w:val="002556E8"/>
  </w:style>
  <w:style w:type="character" w:customStyle="1" w:styleId="WW-Absatz-Standardschriftart111111111111">
    <w:name w:val="WW-Absatz-Standardschriftart111111111111"/>
    <w:rsid w:val="002556E8"/>
  </w:style>
  <w:style w:type="character" w:customStyle="1" w:styleId="WW-Absatz-Standardschriftart1111111111111">
    <w:name w:val="WW-Absatz-Standardschriftart1111111111111"/>
    <w:rsid w:val="002556E8"/>
  </w:style>
  <w:style w:type="character" w:customStyle="1" w:styleId="WW-Absatz-Standardschriftart11111111111111">
    <w:name w:val="WW-Absatz-Standardschriftart11111111111111"/>
    <w:rsid w:val="002556E8"/>
  </w:style>
  <w:style w:type="character" w:customStyle="1" w:styleId="WW-Absatz-Standardschriftart111111111111111">
    <w:name w:val="WW-Absatz-Standardschriftart111111111111111"/>
    <w:rsid w:val="002556E8"/>
  </w:style>
  <w:style w:type="character" w:customStyle="1" w:styleId="WW-Absatz-Standardschriftart1111111111111111">
    <w:name w:val="WW-Absatz-Standardschriftart1111111111111111"/>
    <w:rsid w:val="002556E8"/>
  </w:style>
  <w:style w:type="character" w:styleId="Hyperlink">
    <w:name w:val="Hyperlink"/>
    <w:uiPriority w:val="99"/>
    <w:rsid w:val="002556E8"/>
    <w:rPr>
      <w:color w:val="0000FF"/>
      <w:u w:val="single"/>
    </w:rPr>
  </w:style>
  <w:style w:type="character" w:customStyle="1" w:styleId="WW8Num4z0">
    <w:name w:val="WW8Num4z0"/>
    <w:rsid w:val="002556E8"/>
    <w:rPr>
      <w:rFonts w:ascii="Symbol" w:hAnsi="Symbol" w:cs="StarSymbol"/>
      <w:sz w:val="18"/>
      <w:szCs w:val="18"/>
    </w:rPr>
  </w:style>
  <w:style w:type="character" w:customStyle="1" w:styleId="WW8Num4z1">
    <w:name w:val="WW8Num4z1"/>
    <w:rsid w:val="002556E8"/>
    <w:rPr>
      <w:rFonts w:ascii="Wingdings 2" w:hAnsi="Wingdings 2" w:cs="StarSymbol"/>
      <w:sz w:val="18"/>
      <w:szCs w:val="18"/>
    </w:rPr>
  </w:style>
  <w:style w:type="character" w:customStyle="1" w:styleId="WW8Num4z2">
    <w:name w:val="WW8Num4z2"/>
    <w:rsid w:val="002556E8"/>
    <w:rPr>
      <w:rFonts w:ascii="StarSymbol" w:hAnsi="StarSymbol" w:cs="StarSymbol"/>
      <w:sz w:val="18"/>
      <w:szCs w:val="18"/>
    </w:rPr>
  </w:style>
  <w:style w:type="character" w:customStyle="1" w:styleId="WW8Num4z3">
    <w:name w:val="WW8Num4z3"/>
    <w:rsid w:val="002556E8"/>
    <w:rPr>
      <w:rFonts w:ascii="Wingdings" w:hAnsi="Wingdings" w:cs="StarSymbol"/>
      <w:sz w:val="18"/>
      <w:szCs w:val="18"/>
    </w:rPr>
  </w:style>
  <w:style w:type="character" w:customStyle="1" w:styleId="WW8Num6z0">
    <w:name w:val="WW8Num6z0"/>
    <w:rsid w:val="002556E8"/>
    <w:rPr>
      <w:rFonts w:ascii="Symbol" w:hAnsi="Symbol" w:cs="StarSymbol"/>
      <w:sz w:val="18"/>
      <w:szCs w:val="18"/>
    </w:rPr>
  </w:style>
  <w:style w:type="character" w:customStyle="1" w:styleId="NumberingSymbols">
    <w:name w:val="Numbering Symbols"/>
    <w:rsid w:val="002556E8"/>
  </w:style>
  <w:style w:type="paragraph" w:customStyle="1" w:styleId="Heading">
    <w:name w:val="Heading"/>
    <w:basedOn w:val="Normal"/>
    <w:next w:val="BodyText"/>
    <w:rsid w:val="002556E8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BodyText">
    <w:name w:val="Body Text"/>
    <w:basedOn w:val="Normal"/>
    <w:link w:val="BodyTextChar"/>
    <w:rsid w:val="002556E8"/>
    <w:pPr>
      <w:spacing w:after="120"/>
    </w:pPr>
  </w:style>
  <w:style w:type="character" w:customStyle="1" w:styleId="BodyTextChar">
    <w:name w:val="Body Text Char"/>
    <w:link w:val="BodyText"/>
    <w:rsid w:val="00492AF1"/>
    <w:rPr>
      <w:sz w:val="24"/>
      <w:lang w:val="en-GB" w:eastAsia="ar-SA"/>
    </w:rPr>
  </w:style>
  <w:style w:type="paragraph" w:styleId="List">
    <w:name w:val="List"/>
    <w:basedOn w:val="Tekstas"/>
    <w:rsid w:val="002556E8"/>
    <w:rPr>
      <w:rFonts w:cs="Tahoma"/>
    </w:rPr>
  </w:style>
  <w:style w:type="paragraph" w:customStyle="1" w:styleId="Tekstas">
    <w:name w:val="Tekstas"/>
    <w:basedOn w:val="Normal"/>
    <w:rsid w:val="002556E8"/>
    <w:pPr>
      <w:spacing w:after="120"/>
    </w:pPr>
  </w:style>
  <w:style w:type="paragraph" w:styleId="Caption">
    <w:name w:val="caption"/>
    <w:basedOn w:val="Normal"/>
    <w:qFormat/>
    <w:rsid w:val="002556E8"/>
    <w:pPr>
      <w:suppressLineNumbers/>
      <w:spacing w:before="120" w:after="120"/>
    </w:pPr>
    <w:rPr>
      <w:rFonts w:cs="Tahoma"/>
      <w:i/>
      <w:iCs/>
      <w:szCs w:val="24"/>
    </w:rPr>
  </w:style>
  <w:style w:type="paragraph" w:customStyle="1" w:styleId="Index">
    <w:name w:val="Index"/>
    <w:basedOn w:val="Normal"/>
    <w:rsid w:val="002556E8"/>
    <w:pPr>
      <w:suppressLineNumbers/>
    </w:pPr>
    <w:rPr>
      <w:rFonts w:cs="Tahoma"/>
    </w:rPr>
  </w:style>
  <w:style w:type="paragraph" w:customStyle="1" w:styleId="Pavadinimas2">
    <w:name w:val="Pavadinimas2"/>
    <w:basedOn w:val="Normal"/>
    <w:next w:val="Normal"/>
    <w:qFormat/>
    <w:rsid w:val="002556E8"/>
    <w:rPr>
      <w:i/>
      <w:iCs/>
      <w:smallCaps/>
      <w:spacing w:val="-8"/>
    </w:rPr>
  </w:style>
  <w:style w:type="paragraph" w:customStyle="1" w:styleId="Antrat1">
    <w:name w:val="Antraštė1"/>
    <w:basedOn w:val="Normal"/>
    <w:next w:val="BodyText"/>
    <w:rsid w:val="002556E8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itle">
    <w:name w:val="Title"/>
    <w:basedOn w:val="Antrat1"/>
    <w:next w:val="Subtitle"/>
    <w:link w:val="TitleChar"/>
    <w:qFormat/>
    <w:rsid w:val="002556E8"/>
  </w:style>
  <w:style w:type="paragraph" w:styleId="Subtitle">
    <w:name w:val="Subtitle"/>
    <w:aliases w:val="Diagrama"/>
    <w:basedOn w:val="Antrat1"/>
    <w:next w:val="Tekstas"/>
    <w:link w:val="SubtitleChar"/>
    <w:qFormat/>
    <w:rsid w:val="002556E8"/>
    <w:pPr>
      <w:jc w:val="center"/>
    </w:pPr>
    <w:rPr>
      <w:i/>
      <w:iCs/>
    </w:rPr>
  </w:style>
  <w:style w:type="paragraph" w:styleId="Footer">
    <w:name w:val="footer"/>
    <w:aliases w:val="Štampai"/>
    <w:basedOn w:val="Normal"/>
    <w:link w:val="FooterChar"/>
    <w:uiPriority w:val="99"/>
    <w:qFormat/>
    <w:rsid w:val="002556E8"/>
    <w:pPr>
      <w:tabs>
        <w:tab w:val="center" w:pos="4153"/>
        <w:tab w:val="right" w:pos="8306"/>
      </w:tabs>
    </w:pPr>
  </w:style>
  <w:style w:type="character" w:customStyle="1" w:styleId="FooterChar">
    <w:name w:val="Footer Char"/>
    <w:aliases w:val="Štampai Char"/>
    <w:link w:val="Footer"/>
    <w:uiPriority w:val="99"/>
    <w:rsid w:val="00064147"/>
    <w:rPr>
      <w:sz w:val="24"/>
      <w:lang w:val="en-GB" w:eastAsia="ar-SA"/>
    </w:rPr>
  </w:style>
  <w:style w:type="paragraph" w:customStyle="1" w:styleId="Lentelsturinys">
    <w:name w:val="Lentelės turinys"/>
    <w:basedOn w:val="Normal"/>
    <w:rsid w:val="002556E8"/>
    <w:pPr>
      <w:suppressLineNumbers/>
    </w:pPr>
  </w:style>
  <w:style w:type="paragraph" w:customStyle="1" w:styleId="Lentelsantrat">
    <w:name w:val="Lentelės antraštė"/>
    <w:basedOn w:val="Lentelsturinys"/>
    <w:rsid w:val="002556E8"/>
    <w:pPr>
      <w:jc w:val="center"/>
    </w:pPr>
    <w:rPr>
      <w:b/>
      <w:bCs/>
    </w:rPr>
  </w:style>
  <w:style w:type="paragraph" w:customStyle="1" w:styleId="Kadroturinys">
    <w:name w:val="Kadro turinys"/>
    <w:basedOn w:val="Tekstas"/>
    <w:rsid w:val="002556E8"/>
  </w:style>
  <w:style w:type="paragraph" w:customStyle="1" w:styleId="Rodykl">
    <w:name w:val="Rodyklė"/>
    <w:basedOn w:val="Normal"/>
    <w:rsid w:val="002556E8"/>
    <w:pPr>
      <w:suppressLineNumbers/>
    </w:pPr>
    <w:rPr>
      <w:rFonts w:cs="Tahoma"/>
    </w:rPr>
  </w:style>
  <w:style w:type="paragraph" w:styleId="Header">
    <w:name w:val="header"/>
    <w:aliases w:val="Blanko antraste,HEADER_EN,Intestazione.int.intestazione,Intestazione.int,HEADER_EN Char Char"/>
    <w:basedOn w:val="Normal"/>
    <w:link w:val="HeaderChar"/>
    <w:uiPriority w:val="99"/>
    <w:rsid w:val="002556E8"/>
    <w:pPr>
      <w:tabs>
        <w:tab w:val="center" w:pos="4153"/>
        <w:tab w:val="right" w:pos="8306"/>
      </w:tabs>
      <w:suppressAutoHyphens w:val="0"/>
    </w:pPr>
  </w:style>
  <w:style w:type="character" w:customStyle="1" w:styleId="HeaderChar">
    <w:name w:val="Header Char"/>
    <w:aliases w:val="Blanko antraste Char,HEADER_EN Char,Intestazione.int.intestazione Char,Intestazione.int Char,HEADER_EN Char Char Char"/>
    <w:link w:val="Header"/>
    <w:uiPriority w:val="99"/>
    <w:rsid w:val="005830F7"/>
    <w:rPr>
      <w:sz w:val="24"/>
      <w:lang w:val="en-GB" w:eastAsia="ar-SA"/>
    </w:rPr>
  </w:style>
  <w:style w:type="paragraph" w:customStyle="1" w:styleId="NormalWeb2">
    <w:name w:val="Normal (Web)2"/>
    <w:basedOn w:val="Normal"/>
    <w:rsid w:val="002556E8"/>
    <w:pPr>
      <w:overflowPunct/>
      <w:autoSpaceDE/>
      <w:spacing w:before="280"/>
      <w:textAlignment w:val="auto"/>
    </w:pPr>
    <w:rPr>
      <w:i/>
      <w:iCs/>
      <w:szCs w:val="24"/>
    </w:rPr>
  </w:style>
  <w:style w:type="paragraph" w:customStyle="1" w:styleId="NormalWeb1">
    <w:name w:val="Normal (Web)1"/>
    <w:basedOn w:val="Normal"/>
    <w:rsid w:val="002556E8"/>
    <w:pPr>
      <w:overflowPunct/>
      <w:autoSpaceDE/>
      <w:spacing w:before="280"/>
      <w:textAlignment w:val="auto"/>
    </w:pPr>
    <w:rPr>
      <w:szCs w:val="24"/>
    </w:rPr>
  </w:style>
  <w:style w:type="paragraph" w:customStyle="1" w:styleId="Framecontents">
    <w:name w:val="Frame contents"/>
    <w:basedOn w:val="BodyText"/>
    <w:rsid w:val="002556E8"/>
  </w:style>
  <w:style w:type="paragraph" w:customStyle="1" w:styleId="TableContents">
    <w:name w:val="Table Contents"/>
    <w:basedOn w:val="Normal"/>
    <w:rsid w:val="002556E8"/>
    <w:pPr>
      <w:suppressLineNumbers/>
    </w:pPr>
  </w:style>
  <w:style w:type="paragraph" w:customStyle="1" w:styleId="TableHeading">
    <w:name w:val="Table Heading"/>
    <w:basedOn w:val="TableContents"/>
    <w:rsid w:val="002556E8"/>
    <w:pPr>
      <w:jc w:val="center"/>
    </w:pPr>
    <w:rPr>
      <w:b/>
      <w:bCs/>
    </w:rPr>
  </w:style>
  <w:style w:type="paragraph" w:styleId="NormalWeb">
    <w:name w:val="Normal (Web)"/>
    <w:basedOn w:val="Normal"/>
    <w:uiPriority w:val="99"/>
    <w:rsid w:val="002556E8"/>
    <w:pPr>
      <w:suppressAutoHyphens w:val="0"/>
      <w:overflowPunct/>
      <w:autoSpaceDE/>
      <w:spacing w:before="100" w:after="100"/>
      <w:textAlignment w:val="auto"/>
    </w:pPr>
    <w:rPr>
      <w:szCs w:val="24"/>
      <w:lang w:val="en-US"/>
    </w:rPr>
  </w:style>
  <w:style w:type="paragraph" w:customStyle="1" w:styleId="Text">
    <w:name w:val="Text"/>
    <w:basedOn w:val="Normal"/>
    <w:rsid w:val="002556E8"/>
    <w:pPr>
      <w:spacing w:before="240"/>
      <w:jc w:val="center"/>
    </w:pPr>
    <w:rPr>
      <w:smallCaps/>
    </w:rPr>
  </w:style>
  <w:style w:type="character" w:customStyle="1" w:styleId="apple-style-span">
    <w:name w:val="apple-style-span"/>
    <w:basedOn w:val="DefaultParagraphFont"/>
    <w:rsid w:val="00082484"/>
  </w:style>
  <w:style w:type="character" w:customStyle="1" w:styleId="apple-converted-space">
    <w:name w:val="apple-converted-space"/>
    <w:basedOn w:val="DefaultParagraphFont"/>
    <w:rsid w:val="00082484"/>
  </w:style>
  <w:style w:type="paragraph" w:styleId="BodyText2">
    <w:name w:val="Body Text 2"/>
    <w:basedOn w:val="Normal"/>
    <w:link w:val="BodyText2Char"/>
    <w:unhideWhenUsed/>
    <w:rsid w:val="00FA5173"/>
    <w:pPr>
      <w:spacing w:after="120" w:line="480" w:lineRule="auto"/>
    </w:pPr>
  </w:style>
  <w:style w:type="character" w:customStyle="1" w:styleId="BodyText2Char">
    <w:name w:val="Body Text 2 Char"/>
    <w:link w:val="BodyText2"/>
    <w:rsid w:val="00FA5173"/>
    <w:rPr>
      <w:sz w:val="24"/>
      <w:lang w:val="en-GB" w:eastAsia="ar-SA"/>
    </w:rPr>
  </w:style>
  <w:style w:type="paragraph" w:customStyle="1" w:styleId="Lentele">
    <w:name w:val="Lentele"/>
    <w:basedOn w:val="Heading4"/>
    <w:rsid w:val="00215F41"/>
    <w:pPr>
      <w:suppressAutoHyphens w:val="0"/>
      <w:overflowPunct/>
      <w:autoSpaceDE/>
      <w:spacing w:before="60"/>
      <w:ind w:firstLine="720"/>
      <w:textAlignment w:val="auto"/>
    </w:pPr>
    <w:rPr>
      <w:rFonts w:ascii="Times New Roman" w:hAnsi="Times New Roman"/>
      <w:b w:val="0"/>
      <w:bCs w:val="0"/>
      <w:i/>
      <w:iCs/>
      <w:sz w:val="20"/>
      <w:szCs w:val="20"/>
      <w:lang w:eastAsia="en-US"/>
    </w:rPr>
  </w:style>
  <w:style w:type="paragraph" w:styleId="BodyTextFirstIndent">
    <w:name w:val="Body Text First Indent"/>
    <w:basedOn w:val="BodyText"/>
    <w:link w:val="BodyTextFirstIndentChar"/>
    <w:rsid w:val="00492AF1"/>
    <w:pPr>
      <w:suppressAutoHyphens w:val="0"/>
      <w:overflowPunct/>
      <w:autoSpaceDE/>
      <w:ind w:firstLine="210"/>
      <w:textAlignment w:val="auto"/>
    </w:pPr>
    <w:rPr>
      <w:szCs w:val="24"/>
      <w:lang w:val="en-US" w:eastAsia="en-US"/>
    </w:rPr>
  </w:style>
  <w:style w:type="character" w:customStyle="1" w:styleId="BodyTextFirstIndentChar">
    <w:name w:val="Body Text First Indent Char"/>
    <w:link w:val="BodyTextFirstIndent"/>
    <w:rsid w:val="00492AF1"/>
    <w:rPr>
      <w:sz w:val="24"/>
      <w:lang w:val="en-GB" w:eastAsia="ar-SA"/>
    </w:rPr>
  </w:style>
  <w:style w:type="paragraph" w:styleId="List2">
    <w:name w:val="List 2"/>
    <w:basedOn w:val="Normal"/>
    <w:uiPriority w:val="99"/>
    <w:semiHidden/>
    <w:unhideWhenUsed/>
    <w:rsid w:val="003179EC"/>
    <w:pPr>
      <w:ind w:left="566" w:hanging="283"/>
      <w:contextualSpacing/>
    </w:pPr>
  </w:style>
  <w:style w:type="paragraph" w:styleId="BodyText3">
    <w:name w:val="Body Text 3"/>
    <w:basedOn w:val="Normal"/>
    <w:link w:val="BodyText3Char"/>
    <w:unhideWhenUsed/>
    <w:rsid w:val="005830F7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830F7"/>
    <w:rPr>
      <w:sz w:val="16"/>
      <w:szCs w:val="16"/>
      <w:lang w:val="en-GB" w:eastAsia="ar-SA"/>
    </w:rPr>
  </w:style>
  <w:style w:type="paragraph" w:styleId="BodyTextIndent">
    <w:name w:val="Body Text Indent"/>
    <w:basedOn w:val="Normal"/>
    <w:link w:val="BodyTextIndentChar"/>
    <w:unhideWhenUsed/>
    <w:rsid w:val="005830F7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830F7"/>
    <w:rPr>
      <w:sz w:val="24"/>
      <w:lang w:val="en-GB" w:eastAsia="ar-SA"/>
    </w:rPr>
  </w:style>
  <w:style w:type="paragraph" w:styleId="BodyTextIndent3">
    <w:name w:val="Body Text Indent 3"/>
    <w:basedOn w:val="Normal"/>
    <w:link w:val="BodyTextIndent3Char"/>
    <w:unhideWhenUsed/>
    <w:rsid w:val="005830F7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830F7"/>
    <w:rPr>
      <w:sz w:val="16"/>
      <w:szCs w:val="16"/>
      <w:lang w:val="en-GB" w:eastAsia="ar-SA"/>
    </w:rPr>
  </w:style>
  <w:style w:type="character" w:customStyle="1" w:styleId="WW8Num1z1">
    <w:name w:val="WW8Num1z1"/>
    <w:rsid w:val="005830F7"/>
    <w:rPr>
      <w:rFonts w:ascii="Wingdings 2" w:hAnsi="Wingdings 2" w:cs="StarSymbol"/>
      <w:sz w:val="18"/>
      <w:szCs w:val="18"/>
    </w:rPr>
  </w:style>
  <w:style w:type="character" w:customStyle="1" w:styleId="WW8Num1z2">
    <w:name w:val="WW8Num1z2"/>
    <w:rsid w:val="005830F7"/>
    <w:rPr>
      <w:rFonts w:ascii="StarSymbol" w:hAnsi="StarSymbol" w:cs="StarSymbol"/>
      <w:sz w:val="18"/>
      <w:szCs w:val="18"/>
    </w:rPr>
  </w:style>
  <w:style w:type="character" w:customStyle="1" w:styleId="WW8Num5z0">
    <w:name w:val="WW8Num5z0"/>
    <w:rsid w:val="005830F7"/>
    <w:rPr>
      <w:rFonts w:ascii="Wingdings" w:hAnsi="Wingdings" w:cs="StarSymbol"/>
      <w:sz w:val="18"/>
      <w:szCs w:val="18"/>
    </w:rPr>
  </w:style>
  <w:style w:type="character" w:customStyle="1" w:styleId="WW8Num5z1">
    <w:name w:val="WW8Num5z1"/>
    <w:rsid w:val="005830F7"/>
    <w:rPr>
      <w:rFonts w:ascii="Wingdings 2" w:hAnsi="Wingdings 2" w:cs="StarSymbol"/>
      <w:sz w:val="18"/>
      <w:szCs w:val="18"/>
    </w:rPr>
  </w:style>
  <w:style w:type="character" w:customStyle="1" w:styleId="WW8Num5z2">
    <w:name w:val="WW8Num5z2"/>
    <w:rsid w:val="005830F7"/>
    <w:rPr>
      <w:rFonts w:ascii="StarSymbol" w:hAnsi="StarSymbol" w:cs="StarSymbol"/>
      <w:sz w:val="18"/>
      <w:szCs w:val="18"/>
    </w:rPr>
  </w:style>
  <w:style w:type="character" w:customStyle="1" w:styleId="WW8Num6z1">
    <w:name w:val="WW8Num6z1"/>
    <w:rsid w:val="005830F7"/>
    <w:rPr>
      <w:rFonts w:ascii="Wingdings 2" w:hAnsi="Wingdings 2" w:cs="StarSymbol"/>
      <w:sz w:val="18"/>
      <w:szCs w:val="18"/>
    </w:rPr>
  </w:style>
  <w:style w:type="character" w:customStyle="1" w:styleId="WW8Num6z2">
    <w:name w:val="WW8Num6z2"/>
    <w:rsid w:val="005830F7"/>
    <w:rPr>
      <w:rFonts w:ascii="StarSymbol" w:hAnsi="StarSymbol" w:cs="StarSymbol"/>
      <w:sz w:val="18"/>
      <w:szCs w:val="18"/>
    </w:rPr>
  </w:style>
  <w:style w:type="character" w:customStyle="1" w:styleId="WW8Num7z0">
    <w:name w:val="WW8Num7z0"/>
    <w:rsid w:val="005830F7"/>
    <w:rPr>
      <w:rFonts w:ascii="Wingdings" w:hAnsi="Wingdings"/>
      <w:b/>
      <w:bCs/>
    </w:rPr>
  </w:style>
  <w:style w:type="character" w:customStyle="1" w:styleId="WW8Num7z1">
    <w:name w:val="WW8Num7z1"/>
    <w:rsid w:val="005830F7"/>
    <w:rPr>
      <w:rFonts w:ascii="Wingdings 2" w:hAnsi="Wingdings 2" w:cs="StarSymbol"/>
      <w:sz w:val="18"/>
      <w:szCs w:val="18"/>
    </w:rPr>
  </w:style>
  <w:style w:type="character" w:customStyle="1" w:styleId="WW8Num7z2">
    <w:name w:val="WW8Num7z2"/>
    <w:rsid w:val="005830F7"/>
    <w:rPr>
      <w:rFonts w:ascii="StarSymbol" w:hAnsi="StarSymbol" w:cs="StarSymbol"/>
      <w:sz w:val="18"/>
      <w:szCs w:val="18"/>
    </w:rPr>
  </w:style>
  <w:style w:type="character" w:customStyle="1" w:styleId="WW8Num8z0">
    <w:name w:val="WW8Num8z0"/>
    <w:rsid w:val="005830F7"/>
    <w:rPr>
      <w:rFonts w:ascii="Wingdings" w:hAnsi="Wingdings" w:cs="StarSymbol"/>
      <w:sz w:val="18"/>
      <w:szCs w:val="18"/>
    </w:rPr>
  </w:style>
  <w:style w:type="character" w:customStyle="1" w:styleId="WW8Num8z1">
    <w:name w:val="WW8Num8z1"/>
    <w:rsid w:val="005830F7"/>
    <w:rPr>
      <w:rFonts w:ascii="Wingdings 2" w:hAnsi="Wingdings 2" w:cs="StarSymbol"/>
      <w:sz w:val="18"/>
      <w:szCs w:val="18"/>
    </w:rPr>
  </w:style>
  <w:style w:type="character" w:customStyle="1" w:styleId="WW8Num8z2">
    <w:name w:val="WW8Num8z2"/>
    <w:rsid w:val="005830F7"/>
    <w:rPr>
      <w:rFonts w:ascii="StarSymbol" w:hAnsi="StarSymbol" w:cs="StarSymbol"/>
      <w:sz w:val="18"/>
      <w:szCs w:val="18"/>
    </w:rPr>
  </w:style>
  <w:style w:type="character" w:customStyle="1" w:styleId="WW8Num9z0">
    <w:name w:val="WW8Num9z0"/>
    <w:rsid w:val="005830F7"/>
    <w:rPr>
      <w:rFonts w:ascii="Symbol" w:hAnsi="Symbol"/>
      <w:sz w:val="20"/>
    </w:rPr>
  </w:style>
  <w:style w:type="character" w:customStyle="1" w:styleId="WW8Num9z1">
    <w:name w:val="WW8Num9z1"/>
    <w:rsid w:val="005830F7"/>
    <w:rPr>
      <w:rFonts w:ascii="Courier New" w:hAnsi="Courier New"/>
      <w:sz w:val="20"/>
    </w:rPr>
  </w:style>
  <w:style w:type="character" w:customStyle="1" w:styleId="WW8Num9z2">
    <w:name w:val="WW8Num9z2"/>
    <w:rsid w:val="005830F7"/>
    <w:rPr>
      <w:rFonts w:ascii="Wingdings" w:hAnsi="Wingdings"/>
      <w:sz w:val="20"/>
    </w:rPr>
  </w:style>
  <w:style w:type="character" w:customStyle="1" w:styleId="WW8Num10z0">
    <w:name w:val="WW8Num10z0"/>
    <w:rsid w:val="005830F7"/>
    <w:rPr>
      <w:rFonts w:ascii="Symbol" w:hAnsi="Symbol"/>
    </w:rPr>
  </w:style>
  <w:style w:type="character" w:customStyle="1" w:styleId="WW8Num10z1">
    <w:name w:val="WW8Num10z1"/>
    <w:rsid w:val="005830F7"/>
    <w:rPr>
      <w:rFonts w:ascii="Courier New" w:hAnsi="Courier New" w:cs="Courier New"/>
    </w:rPr>
  </w:style>
  <w:style w:type="character" w:customStyle="1" w:styleId="WW8Num10z2">
    <w:name w:val="WW8Num10z2"/>
    <w:rsid w:val="005830F7"/>
    <w:rPr>
      <w:rFonts w:ascii="Wingdings" w:hAnsi="Wingdings"/>
    </w:rPr>
  </w:style>
  <w:style w:type="character" w:customStyle="1" w:styleId="WW8Num11z0">
    <w:name w:val="WW8Num11z0"/>
    <w:rsid w:val="005830F7"/>
    <w:rPr>
      <w:rFonts w:ascii="Wingdings" w:hAnsi="Wingdings" w:cs="StarSymbol"/>
      <w:sz w:val="18"/>
      <w:szCs w:val="18"/>
    </w:rPr>
  </w:style>
  <w:style w:type="character" w:customStyle="1" w:styleId="WW8Num11z1">
    <w:name w:val="WW8Num11z1"/>
    <w:rsid w:val="005830F7"/>
    <w:rPr>
      <w:rFonts w:ascii="Wingdings 2" w:hAnsi="Wingdings 2" w:cs="StarSymbol"/>
      <w:sz w:val="18"/>
      <w:szCs w:val="18"/>
    </w:rPr>
  </w:style>
  <w:style w:type="character" w:customStyle="1" w:styleId="WW8Num11z2">
    <w:name w:val="WW8Num11z2"/>
    <w:rsid w:val="005830F7"/>
    <w:rPr>
      <w:rFonts w:ascii="StarSymbol" w:hAnsi="StarSymbol" w:cs="StarSymbol"/>
      <w:sz w:val="18"/>
      <w:szCs w:val="18"/>
    </w:rPr>
  </w:style>
  <w:style w:type="character" w:customStyle="1" w:styleId="WW8Num12z0">
    <w:name w:val="WW8Num12z0"/>
    <w:rsid w:val="005830F7"/>
    <w:rPr>
      <w:rFonts w:ascii="Wingdings" w:hAnsi="Wingdings"/>
      <w:sz w:val="16"/>
    </w:rPr>
  </w:style>
  <w:style w:type="character" w:customStyle="1" w:styleId="WW8Num12z1">
    <w:name w:val="WW8Num12z1"/>
    <w:rsid w:val="005830F7"/>
    <w:rPr>
      <w:rFonts w:ascii="Wingdings 2" w:hAnsi="Wingdings 2" w:cs="StarSymbol"/>
      <w:sz w:val="18"/>
      <w:szCs w:val="18"/>
    </w:rPr>
  </w:style>
  <w:style w:type="character" w:customStyle="1" w:styleId="WW8Num12z2">
    <w:name w:val="WW8Num12z2"/>
    <w:rsid w:val="005830F7"/>
    <w:rPr>
      <w:rFonts w:ascii="Times New Roman" w:eastAsia="Times New Roman" w:hAnsi="Times New Roman" w:cs="Times New Roman"/>
    </w:rPr>
  </w:style>
  <w:style w:type="character" w:customStyle="1" w:styleId="WW8Num13z0">
    <w:name w:val="WW8Num13z0"/>
    <w:rsid w:val="005830F7"/>
    <w:rPr>
      <w:b/>
      <w:sz w:val="24"/>
    </w:rPr>
  </w:style>
  <w:style w:type="character" w:customStyle="1" w:styleId="WW8Num13z1">
    <w:name w:val="WW8Num13z1"/>
    <w:rsid w:val="005830F7"/>
    <w:rPr>
      <w:rFonts w:ascii="Courier New" w:hAnsi="Courier New"/>
      <w:sz w:val="20"/>
    </w:rPr>
  </w:style>
  <w:style w:type="character" w:customStyle="1" w:styleId="WW8Num13z2">
    <w:name w:val="WW8Num13z2"/>
    <w:rsid w:val="005830F7"/>
    <w:rPr>
      <w:rFonts w:ascii="Wingdings" w:hAnsi="Wingdings"/>
      <w:sz w:val="20"/>
    </w:rPr>
  </w:style>
  <w:style w:type="character" w:customStyle="1" w:styleId="WW8Num14z0">
    <w:name w:val="WW8Num14z0"/>
    <w:rsid w:val="005830F7"/>
    <w:rPr>
      <w:rFonts w:ascii="Symbol" w:hAnsi="Symbol"/>
      <w:sz w:val="20"/>
    </w:rPr>
  </w:style>
  <w:style w:type="character" w:customStyle="1" w:styleId="WW8Num14z1">
    <w:name w:val="WW8Num14z1"/>
    <w:rsid w:val="005830F7"/>
    <w:rPr>
      <w:rFonts w:ascii="Courier New" w:hAnsi="Courier New"/>
      <w:sz w:val="20"/>
    </w:rPr>
  </w:style>
  <w:style w:type="character" w:customStyle="1" w:styleId="WW8Num14z2">
    <w:name w:val="WW8Num14z2"/>
    <w:rsid w:val="005830F7"/>
    <w:rPr>
      <w:rFonts w:ascii="Wingdings" w:hAnsi="Wingdings"/>
      <w:sz w:val="20"/>
    </w:rPr>
  </w:style>
  <w:style w:type="character" w:customStyle="1" w:styleId="WW8Num15z0">
    <w:name w:val="WW8Num15z0"/>
    <w:rsid w:val="005830F7"/>
    <w:rPr>
      <w:rFonts w:ascii="Symbol" w:hAnsi="Symbol"/>
      <w:sz w:val="20"/>
    </w:rPr>
  </w:style>
  <w:style w:type="character" w:customStyle="1" w:styleId="WW8Num15z1">
    <w:name w:val="WW8Num15z1"/>
    <w:rsid w:val="005830F7"/>
    <w:rPr>
      <w:rFonts w:ascii="Courier New" w:hAnsi="Courier New"/>
      <w:sz w:val="20"/>
    </w:rPr>
  </w:style>
  <w:style w:type="character" w:customStyle="1" w:styleId="WW8Num15z2">
    <w:name w:val="WW8Num15z2"/>
    <w:rsid w:val="005830F7"/>
    <w:rPr>
      <w:rFonts w:ascii="Wingdings" w:hAnsi="Wingdings"/>
      <w:sz w:val="20"/>
    </w:rPr>
  </w:style>
  <w:style w:type="character" w:customStyle="1" w:styleId="WW8Num17z0">
    <w:name w:val="WW8Num17z0"/>
    <w:rsid w:val="005830F7"/>
    <w:rPr>
      <w:rFonts w:ascii="Symbol" w:hAnsi="Symbol" w:cs="Symbol"/>
    </w:rPr>
  </w:style>
  <w:style w:type="character" w:customStyle="1" w:styleId="WW8Num17z1">
    <w:name w:val="WW8Num17z1"/>
    <w:rsid w:val="005830F7"/>
    <w:rPr>
      <w:rFonts w:ascii="Courier New" w:hAnsi="Courier New" w:cs="Courier New"/>
    </w:rPr>
  </w:style>
  <w:style w:type="character" w:customStyle="1" w:styleId="WW8Num17z2">
    <w:name w:val="WW8Num17z2"/>
    <w:rsid w:val="005830F7"/>
    <w:rPr>
      <w:rFonts w:ascii="Wingdings" w:hAnsi="Wingdings" w:cs="Wingdings"/>
    </w:rPr>
  </w:style>
  <w:style w:type="character" w:customStyle="1" w:styleId="WW8Num18z0">
    <w:name w:val="WW8Num18z0"/>
    <w:rsid w:val="005830F7"/>
    <w:rPr>
      <w:rFonts w:ascii="Symbol" w:eastAsia="Times New Roman" w:hAnsi="Symbol" w:cs="Times New Roman"/>
    </w:rPr>
  </w:style>
  <w:style w:type="character" w:customStyle="1" w:styleId="WW8Num18z1">
    <w:name w:val="WW8Num18z1"/>
    <w:rsid w:val="005830F7"/>
    <w:rPr>
      <w:rFonts w:ascii="Courier New" w:hAnsi="Courier New"/>
    </w:rPr>
  </w:style>
  <w:style w:type="character" w:customStyle="1" w:styleId="WW8Num18z2">
    <w:name w:val="WW8Num18z2"/>
    <w:rsid w:val="005830F7"/>
    <w:rPr>
      <w:rFonts w:ascii="Wingdings" w:hAnsi="Wingdings"/>
    </w:rPr>
  </w:style>
  <w:style w:type="character" w:customStyle="1" w:styleId="WW8Num18z3">
    <w:name w:val="WW8Num18z3"/>
    <w:rsid w:val="005830F7"/>
    <w:rPr>
      <w:rFonts w:ascii="Symbol" w:hAnsi="Symbol"/>
    </w:rPr>
  </w:style>
  <w:style w:type="character" w:customStyle="1" w:styleId="WW8Num20z0">
    <w:name w:val="WW8Num20z0"/>
    <w:rsid w:val="005830F7"/>
    <w:rPr>
      <w:rFonts w:ascii="Wingdings" w:hAnsi="Wingdings"/>
      <w:sz w:val="16"/>
    </w:rPr>
  </w:style>
  <w:style w:type="character" w:customStyle="1" w:styleId="WW8Num31z0">
    <w:name w:val="WW8Num31z0"/>
    <w:rsid w:val="005830F7"/>
    <w:rPr>
      <w:rFonts w:ascii="Symbol" w:hAnsi="Symbol"/>
    </w:rPr>
  </w:style>
  <w:style w:type="character" w:customStyle="1" w:styleId="WW8Num31z1">
    <w:name w:val="WW8Num31z1"/>
    <w:rsid w:val="005830F7"/>
    <w:rPr>
      <w:rFonts w:ascii="Courier New" w:hAnsi="Courier New" w:cs="Courier New"/>
    </w:rPr>
  </w:style>
  <w:style w:type="character" w:customStyle="1" w:styleId="WW8Num31z2">
    <w:name w:val="WW8Num31z2"/>
    <w:rsid w:val="005830F7"/>
    <w:rPr>
      <w:rFonts w:ascii="Wingdings" w:hAnsi="Wingdings"/>
    </w:rPr>
  </w:style>
  <w:style w:type="character" w:customStyle="1" w:styleId="WW8Num35z0">
    <w:name w:val="WW8Num35z0"/>
    <w:rsid w:val="005830F7"/>
    <w:rPr>
      <w:b/>
      <w:sz w:val="24"/>
    </w:rPr>
  </w:style>
  <w:style w:type="character" w:customStyle="1" w:styleId="WW8Num36z0">
    <w:name w:val="WW8Num36z0"/>
    <w:rsid w:val="005830F7"/>
    <w:rPr>
      <w:rFonts w:ascii="Symbol" w:hAnsi="Symbol" w:cs="Symbol"/>
    </w:rPr>
  </w:style>
  <w:style w:type="character" w:customStyle="1" w:styleId="WW8Num36z1">
    <w:name w:val="WW8Num36z1"/>
    <w:rsid w:val="005830F7"/>
    <w:rPr>
      <w:rFonts w:ascii="Courier New" w:hAnsi="Courier New" w:cs="Courier New"/>
    </w:rPr>
  </w:style>
  <w:style w:type="character" w:customStyle="1" w:styleId="WW8Num36z2">
    <w:name w:val="WW8Num36z2"/>
    <w:rsid w:val="005830F7"/>
    <w:rPr>
      <w:rFonts w:ascii="Wingdings" w:hAnsi="Wingdings" w:cs="Wingdings"/>
    </w:rPr>
  </w:style>
  <w:style w:type="character" w:customStyle="1" w:styleId="WW8Num40z0">
    <w:name w:val="WW8Num40z0"/>
    <w:rsid w:val="005830F7"/>
    <w:rPr>
      <w:sz w:val="20"/>
      <w:szCs w:val="20"/>
    </w:rPr>
  </w:style>
  <w:style w:type="character" w:customStyle="1" w:styleId="WW8Num44z1">
    <w:name w:val="WW8Num44z1"/>
    <w:rsid w:val="005830F7"/>
    <w:rPr>
      <w:rFonts w:ascii="Courier New" w:hAnsi="Courier New"/>
      <w:sz w:val="20"/>
    </w:rPr>
  </w:style>
  <w:style w:type="character" w:customStyle="1" w:styleId="WW8Num45z1">
    <w:name w:val="WW8Num45z1"/>
    <w:rsid w:val="005830F7"/>
    <w:rPr>
      <w:sz w:val="20"/>
      <w:szCs w:val="20"/>
    </w:rPr>
  </w:style>
  <w:style w:type="character" w:customStyle="1" w:styleId="WW8Num51z0">
    <w:name w:val="WW8Num51z0"/>
    <w:rsid w:val="005830F7"/>
    <w:rPr>
      <w:rFonts w:ascii="Wingdings" w:hAnsi="Wingdings"/>
      <w:sz w:val="16"/>
    </w:rPr>
  </w:style>
  <w:style w:type="character" w:customStyle="1" w:styleId="WW8Num53z0">
    <w:name w:val="WW8Num53z0"/>
    <w:rsid w:val="005830F7"/>
    <w:rPr>
      <w:b/>
      <w:sz w:val="24"/>
    </w:rPr>
  </w:style>
  <w:style w:type="character" w:customStyle="1" w:styleId="WW8Num56z0">
    <w:name w:val="WW8Num56z0"/>
    <w:rsid w:val="005830F7"/>
    <w:rPr>
      <w:rFonts w:ascii="Symbol" w:eastAsia="Times New Roman" w:hAnsi="Symbol" w:cs="Times New Roman"/>
    </w:rPr>
  </w:style>
  <w:style w:type="character" w:customStyle="1" w:styleId="WW8Num56z1">
    <w:name w:val="WW8Num56z1"/>
    <w:rsid w:val="005830F7"/>
    <w:rPr>
      <w:rFonts w:ascii="Courier New" w:hAnsi="Courier New"/>
    </w:rPr>
  </w:style>
  <w:style w:type="character" w:customStyle="1" w:styleId="WW8Num56z2">
    <w:name w:val="WW8Num56z2"/>
    <w:rsid w:val="005830F7"/>
    <w:rPr>
      <w:rFonts w:ascii="Wingdings" w:hAnsi="Wingdings"/>
    </w:rPr>
  </w:style>
  <w:style w:type="character" w:customStyle="1" w:styleId="WW8Num56z3">
    <w:name w:val="WW8Num56z3"/>
    <w:rsid w:val="005830F7"/>
    <w:rPr>
      <w:rFonts w:ascii="Symbol" w:hAnsi="Symbol"/>
    </w:rPr>
  </w:style>
  <w:style w:type="character" w:customStyle="1" w:styleId="WW8Num58z0">
    <w:name w:val="WW8Num58z0"/>
    <w:rsid w:val="005830F7"/>
    <w:rPr>
      <w:rFonts w:ascii="Wingdings" w:hAnsi="Wingdings"/>
      <w:sz w:val="16"/>
    </w:rPr>
  </w:style>
  <w:style w:type="character" w:customStyle="1" w:styleId="WW8Num59z0">
    <w:name w:val="WW8Num59z0"/>
    <w:rsid w:val="005830F7"/>
    <w:rPr>
      <w:rFonts w:ascii="Symbol" w:hAnsi="Symbol" w:cs="Symbol"/>
    </w:rPr>
  </w:style>
  <w:style w:type="character" w:customStyle="1" w:styleId="WW8Num59z1">
    <w:name w:val="WW8Num59z1"/>
    <w:rsid w:val="005830F7"/>
    <w:rPr>
      <w:rFonts w:ascii="Courier New" w:hAnsi="Courier New" w:cs="Courier New"/>
    </w:rPr>
  </w:style>
  <w:style w:type="character" w:customStyle="1" w:styleId="WW8Num59z2">
    <w:name w:val="WW8Num59z2"/>
    <w:rsid w:val="005830F7"/>
    <w:rPr>
      <w:rFonts w:ascii="Wingdings" w:hAnsi="Wingdings" w:cs="Wingdings"/>
    </w:rPr>
  </w:style>
  <w:style w:type="character" w:customStyle="1" w:styleId="WW8Num64z0">
    <w:name w:val="WW8Num64z0"/>
    <w:rsid w:val="005830F7"/>
    <w:rPr>
      <w:rFonts w:ascii="Wingdings" w:hAnsi="Wingdings"/>
      <w:sz w:val="16"/>
    </w:rPr>
  </w:style>
  <w:style w:type="character" w:customStyle="1" w:styleId="WW8Num68z0">
    <w:name w:val="WW8Num68z0"/>
    <w:rsid w:val="005830F7"/>
    <w:rPr>
      <w:rFonts w:ascii="Symbol" w:hAnsi="Symbol" w:cs="Symbol"/>
    </w:rPr>
  </w:style>
  <w:style w:type="character" w:customStyle="1" w:styleId="WW8Num68z1">
    <w:name w:val="WW8Num68z1"/>
    <w:rsid w:val="005830F7"/>
    <w:rPr>
      <w:rFonts w:ascii="Times New Roman" w:eastAsia="Times New Roman" w:hAnsi="Times New Roman"/>
    </w:rPr>
  </w:style>
  <w:style w:type="character" w:customStyle="1" w:styleId="WW8Num68z2">
    <w:name w:val="WW8Num68z2"/>
    <w:rsid w:val="005830F7"/>
    <w:rPr>
      <w:rFonts w:ascii="Wingdings" w:hAnsi="Wingdings" w:cs="Wingdings"/>
    </w:rPr>
  </w:style>
  <w:style w:type="character" w:customStyle="1" w:styleId="WW8Num68z4">
    <w:name w:val="WW8Num68z4"/>
    <w:rsid w:val="005830F7"/>
    <w:rPr>
      <w:rFonts w:ascii="Courier New" w:hAnsi="Courier New" w:cs="Courier New"/>
    </w:rPr>
  </w:style>
  <w:style w:type="character" w:customStyle="1" w:styleId="WW8Num76z0">
    <w:name w:val="WW8Num76z0"/>
    <w:rsid w:val="005830F7"/>
    <w:rPr>
      <w:rFonts w:ascii="Wingdings" w:hAnsi="Wingdings"/>
      <w:sz w:val="16"/>
    </w:rPr>
  </w:style>
  <w:style w:type="character" w:customStyle="1" w:styleId="WW8Num80z0">
    <w:name w:val="WW8Num80z0"/>
    <w:rsid w:val="005830F7"/>
    <w:rPr>
      <w:rFonts w:ascii="Symbol" w:hAnsi="Symbol"/>
    </w:rPr>
  </w:style>
  <w:style w:type="character" w:customStyle="1" w:styleId="WW8Num83z0">
    <w:name w:val="WW8Num83z0"/>
    <w:rsid w:val="005830F7"/>
    <w:rPr>
      <w:rFonts w:ascii="Wingdings" w:hAnsi="Wingdings"/>
      <w:sz w:val="16"/>
    </w:rPr>
  </w:style>
  <w:style w:type="character" w:customStyle="1" w:styleId="WW8Num85z0">
    <w:name w:val="WW8Num85z0"/>
    <w:rsid w:val="005830F7"/>
    <w:rPr>
      <w:rFonts w:ascii="Symbol" w:hAnsi="Symbol"/>
    </w:rPr>
  </w:style>
  <w:style w:type="character" w:customStyle="1" w:styleId="WW8Num87z0">
    <w:name w:val="WW8Num87z0"/>
    <w:rsid w:val="005830F7"/>
    <w:rPr>
      <w:b/>
      <w:sz w:val="24"/>
    </w:rPr>
  </w:style>
  <w:style w:type="character" w:customStyle="1" w:styleId="WW8Num92z0">
    <w:name w:val="WW8Num92z0"/>
    <w:rsid w:val="005830F7"/>
    <w:rPr>
      <w:rFonts w:ascii="Wingdings" w:hAnsi="Wingdings"/>
      <w:sz w:val="16"/>
    </w:rPr>
  </w:style>
  <w:style w:type="character" w:customStyle="1" w:styleId="WW8Num93z0">
    <w:name w:val="WW8Num93z0"/>
    <w:rsid w:val="005830F7"/>
    <w:rPr>
      <w:rFonts w:ascii="Symbol" w:hAnsi="Symbol"/>
      <w:sz w:val="20"/>
    </w:rPr>
  </w:style>
  <w:style w:type="character" w:customStyle="1" w:styleId="WW8Num93z1">
    <w:name w:val="WW8Num93z1"/>
    <w:rsid w:val="005830F7"/>
    <w:rPr>
      <w:rFonts w:ascii="Courier New" w:hAnsi="Courier New"/>
      <w:sz w:val="20"/>
    </w:rPr>
  </w:style>
  <w:style w:type="character" w:customStyle="1" w:styleId="WW8Num93z2">
    <w:name w:val="WW8Num93z2"/>
    <w:rsid w:val="005830F7"/>
    <w:rPr>
      <w:rFonts w:ascii="Wingdings" w:hAnsi="Wingdings"/>
      <w:sz w:val="20"/>
    </w:rPr>
  </w:style>
  <w:style w:type="character" w:customStyle="1" w:styleId="WW8Num95z0">
    <w:name w:val="WW8Num95z0"/>
    <w:rsid w:val="005830F7"/>
    <w:rPr>
      <w:rFonts w:ascii="Symbol" w:eastAsia="Times New Roman" w:hAnsi="Symbol" w:cs="Times New Roman"/>
      <w:b/>
    </w:rPr>
  </w:style>
  <w:style w:type="character" w:customStyle="1" w:styleId="WW8Num95z1">
    <w:name w:val="WW8Num95z1"/>
    <w:rsid w:val="005830F7"/>
    <w:rPr>
      <w:rFonts w:ascii="Courier New" w:hAnsi="Courier New"/>
    </w:rPr>
  </w:style>
  <w:style w:type="character" w:customStyle="1" w:styleId="WW8Num95z2">
    <w:name w:val="WW8Num95z2"/>
    <w:rsid w:val="005830F7"/>
    <w:rPr>
      <w:rFonts w:ascii="Wingdings" w:hAnsi="Wingdings"/>
    </w:rPr>
  </w:style>
  <w:style w:type="character" w:customStyle="1" w:styleId="WW8Num95z3">
    <w:name w:val="WW8Num95z3"/>
    <w:rsid w:val="005830F7"/>
    <w:rPr>
      <w:rFonts w:ascii="Symbol" w:hAnsi="Symbol"/>
    </w:rPr>
  </w:style>
  <w:style w:type="character" w:customStyle="1" w:styleId="WW8Num99z0">
    <w:name w:val="WW8Num99z0"/>
    <w:rsid w:val="005830F7"/>
    <w:rPr>
      <w:rFonts w:ascii="Symbol" w:hAnsi="Symbol"/>
      <w:sz w:val="20"/>
    </w:rPr>
  </w:style>
  <w:style w:type="character" w:customStyle="1" w:styleId="WW8Num99z1">
    <w:name w:val="WW8Num99z1"/>
    <w:rsid w:val="005830F7"/>
    <w:rPr>
      <w:rFonts w:ascii="Courier New" w:hAnsi="Courier New"/>
      <w:sz w:val="20"/>
    </w:rPr>
  </w:style>
  <w:style w:type="character" w:customStyle="1" w:styleId="WW8Num99z2">
    <w:name w:val="WW8Num99z2"/>
    <w:rsid w:val="005830F7"/>
    <w:rPr>
      <w:rFonts w:ascii="Wingdings" w:hAnsi="Wingdings"/>
      <w:sz w:val="20"/>
    </w:rPr>
  </w:style>
  <w:style w:type="character" w:customStyle="1" w:styleId="WW8Num100z0">
    <w:name w:val="WW8Num100z0"/>
    <w:rsid w:val="005830F7"/>
    <w:rPr>
      <w:rFonts w:ascii="Wingdings" w:hAnsi="Wingdings"/>
      <w:sz w:val="16"/>
    </w:rPr>
  </w:style>
  <w:style w:type="character" w:customStyle="1" w:styleId="WW8Num101z0">
    <w:name w:val="WW8Num101z0"/>
    <w:rsid w:val="005830F7"/>
    <w:rPr>
      <w:sz w:val="24"/>
    </w:rPr>
  </w:style>
  <w:style w:type="character" w:customStyle="1" w:styleId="WW8Num107z0">
    <w:name w:val="WW8Num107z0"/>
    <w:rsid w:val="005830F7"/>
    <w:rPr>
      <w:rFonts w:ascii="Symbol" w:hAnsi="Symbol"/>
      <w:sz w:val="20"/>
    </w:rPr>
  </w:style>
  <w:style w:type="character" w:customStyle="1" w:styleId="WW8Num107z1">
    <w:name w:val="WW8Num107z1"/>
    <w:rsid w:val="005830F7"/>
    <w:rPr>
      <w:rFonts w:ascii="Courier New" w:hAnsi="Courier New"/>
      <w:sz w:val="20"/>
    </w:rPr>
  </w:style>
  <w:style w:type="character" w:customStyle="1" w:styleId="WW8Num107z2">
    <w:name w:val="WW8Num107z2"/>
    <w:rsid w:val="005830F7"/>
    <w:rPr>
      <w:rFonts w:ascii="Wingdings" w:hAnsi="Wingdings"/>
      <w:sz w:val="20"/>
    </w:rPr>
  </w:style>
  <w:style w:type="character" w:customStyle="1" w:styleId="WW8Num108z0">
    <w:name w:val="WW8Num108z0"/>
    <w:rsid w:val="005830F7"/>
    <w:rPr>
      <w:rFonts w:ascii="Symbol" w:hAnsi="Symbol"/>
    </w:rPr>
  </w:style>
  <w:style w:type="character" w:customStyle="1" w:styleId="WW8Num109z0">
    <w:name w:val="WW8Num109z0"/>
    <w:rsid w:val="005830F7"/>
    <w:rPr>
      <w:rFonts w:ascii="Wingdings" w:hAnsi="Wingdings"/>
      <w:sz w:val="16"/>
    </w:rPr>
  </w:style>
  <w:style w:type="character" w:customStyle="1" w:styleId="WW8Num110z0">
    <w:name w:val="WW8Num110z0"/>
    <w:rsid w:val="005830F7"/>
    <w:rPr>
      <w:rFonts w:ascii="Wingdings" w:hAnsi="Wingdings"/>
      <w:sz w:val="16"/>
    </w:rPr>
  </w:style>
  <w:style w:type="character" w:customStyle="1" w:styleId="WW8Num112z0">
    <w:name w:val="WW8Num112z0"/>
    <w:rsid w:val="005830F7"/>
    <w:rPr>
      <w:rFonts w:ascii="Symbol" w:hAnsi="Symbol"/>
    </w:rPr>
  </w:style>
  <w:style w:type="character" w:customStyle="1" w:styleId="WW8Num119z0">
    <w:name w:val="WW8Num119z0"/>
    <w:rsid w:val="005830F7"/>
    <w:rPr>
      <w:rFonts w:ascii="Wingdings" w:hAnsi="Wingdings"/>
      <w:sz w:val="16"/>
    </w:rPr>
  </w:style>
  <w:style w:type="character" w:customStyle="1" w:styleId="WW8Num120z0">
    <w:name w:val="WW8Num120z0"/>
    <w:rsid w:val="005830F7"/>
    <w:rPr>
      <w:rFonts w:ascii="Symbol" w:hAnsi="Symbol"/>
      <w:sz w:val="20"/>
    </w:rPr>
  </w:style>
  <w:style w:type="character" w:customStyle="1" w:styleId="WW8Num120z1">
    <w:name w:val="WW8Num120z1"/>
    <w:rsid w:val="005830F7"/>
    <w:rPr>
      <w:rFonts w:ascii="Courier New" w:hAnsi="Courier New"/>
      <w:sz w:val="20"/>
    </w:rPr>
  </w:style>
  <w:style w:type="character" w:customStyle="1" w:styleId="WW8Num120z2">
    <w:name w:val="WW8Num120z2"/>
    <w:rsid w:val="005830F7"/>
    <w:rPr>
      <w:rFonts w:ascii="Wingdings" w:hAnsi="Wingdings"/>
      <w:sz w:val="20"/>
    </w:rPr>
  </w:style>
  <w:style w:type="character" w:customStyle="1" w:styleId="WW8Num122z0">
    <w:name w:val="WW8Num122z0"/>
    <w:rsid w:val="005830F7"/>
    <w:rPr>
      <w:rFonts w:ascii="Symbol" w:eastAsia="Times New Roman" w:hAnsi="Symbol" w:cs="Times New Roman"/>
    </w:rPr>
  </w:style>
  <w:style w:type="character" w:customStyle="1" w:styleId="WW8Num122z1">
    <w:name w:val="WW8Num122z1"/>
    <w:rsid w:val="005830F7"/>
    <w:rPr>
      <w:rFonts w:ascii="Courier New" w:hAnsi="Courier New"/>
    </w:rPr>
  </w:style>
  <w:style w:type="character" w:customStyle="1" w:styleId="WW8Num122z2">
    <w:name w:val="WW8Num122z2"/>
    <w:rsid w:val="005830F7"/>
    <w:rPr>
      <w:rFonts w:ascii="Wingdings" w:hAnsi="Wingdings"/>
    </w:rPr>
  </w:style>
  <w:style w:type="character" w:customStyle="1" w:styleId="WW8Num122z3">
    <w:name w:val="WW8Num122z3"/>
    <w:rsid w:val="005830F7"/>
    <w:rPr>
      <w:rFonts w:ascii="Symbol" w:hAnsi="Symbol"/>
    </w:rPr>
  </w:style>
  <w:style w:type="character" w:customStyle="1" w:styleId="WW8Num128z0">
    <w:name w:val="WW8Num128z0"/>
    <w:rsid w:val="005830F7"/>
    <w:rPr>
      <w:rFonts w:ascii="Wingdings" w:hAnsi="Wingdings"/>
      <w:sz w:val="16"/>
    </w:rPr>
  </w:style>
  <w:style w:type="character" w:customStyle="1" w:styleId="WW8Num131z0">
    <w:name w:val="WW8Num131z0"/>
    <w:rsid w:val="005830F7"/>
    <w:rPr>
      <w:rFonts w:ascii="Symbol" w:hAnsi="Symbol"/>
    </w:rPr>
  </w:style>
  <w:style w:type="character" w:customStyle="1" w:styleId="WW8Num135z0">
    <w:name w:val="WW8Num135z0"/>
    <w:rsid w:val="005830F7"/>
    <w:rPr>
      <w:rFonts w:ascii="Symbol" w:eastAsia="Times New Roman" w:hAnsi="Symbol" w:cs="Times New Roman"/>
    </w:rPr>
  </w:style>
  <w:style w:type="character" w:customStyle="1" w:styleId="WW8Num135z1">
    <w:name w:val="WW8Num135z1"/>
    <w:rsid w:val="005830F7"/>
    <w:rPr>
      <w:rFonts w:ascii="Courier New" w:hAnsi="Courier New"/>
    </w:rPr>
  </w:style>
  <w:style w:type="character" w:customStyle="1" w:styleId="WW8Num135z2">
    <w:name w:val="WW8Num135z2"/>
    <w:rsid w:val="005830F7"/>
    <w:rPr>
      <w:rFonts w:ascii="Wingdings" w:hAnsi="Wingdings"/>
    </w:rPr>
  </w:style>
  <w:style w:type="character" w:customStyle="1" w:styleId="WW8Num135z3">
    <w:name w:val="WW8Num135z3"/>
    <w:rsid w:val="005830F7"/>
    <w:rPr>
      <w:rFonts w:ascii="Symbol" w:hAnsi="Symbol"/>
    </w:rPr>
  </w:style>
  <w:style w:type="character" w:customStyle="1" w:styleId="WW8Num136z0">
    <w:name w:val="WW8Num136z0"/>
    <w:rsid w:val="005830F7"/>
    <w:rPr>
      <w:rFonts w:ascii="Wingdings" w:hAnsi="Wingdings"/>
      <w:sz w:val="16"/>
    </w:rPr>
  </w:style>
  <w:style w:type="character" w:customStyle="1" w:styleId="WW8Num140z0">
    <w:name w:val="WW8Num140z0"/>
    <w:rsid w:val="005830F7"/>
    <w:rPr>
      <w:rFonts w:ascii="Symbol" w:hAnsi="Symbol"/>
    </w:rPr>
  </w:style>
  <w:style w:type="character" w:customStyle="1" w:styleId="WW8Num140z1">
    <w:name w:val="WW8Num140z1"/>
    <w:rsid w:val="005830F7"/>
    <w:rPr>
      <w:rFonts w:ascii="Courier New" w:hAnsi="Courier New"/>
    </w:rPr>
  </w:style>
  <w:style w:type="character" w:customStyle="1" w:styleId="WW8Num140z2">
    <w:name w:val="WW8Num140z2"/>
    <w:rsid w:val="005830F7"/>
    <w:rPr>
      <w:rFonts w:ascii="Wingdings" w:hAnsi="Wingdings"/>
    </w:rPr>
  </w:style>
  <w:style w:type="character" w:customStyle="1" w:styleId="WW8Num146z0">
    <w:name w:val="WW8Num146z0"/>
    <w:rsid w:val="005830F7"/>
    <w:rPr>
      <w:rFonts w:ascii="Symbol" w:hAnsi="Symbol"/>
    </w:rPr>
  </w:style>
  <w:style w:type="character" w:customStyle="1" w:styleId="WW8Num148z0">
    <w:name w:val="WW8Num148z0"/>
    <w:rsid w:val="005830F7"/>
    <w:rPr>
      <w:rFonts w:ascii="Wingdings" w:hAnsi="Wingdings"/>
      <w:sz w:val="16"/>
    </w:rPr>
  </w:style>
  <w:style w:type="character" w:customStyle="1" w:styleId="WW8Num150z0">
    <w:name w:val="WW8Num150z0"/>
    <w:rsid w:val="005830F7"/>
    <w:rPr>
      <w:rFonts w:ascii="Times New Roman" w:eastAsia="Times New Roman" w:hAnsi="Times New Roman" w:cs="Times New Roman"/>
    </w:rPr>
  </w:style>
  <w:style w:type="character" w:customStyle="1" w:styleId="WW8Num158z0">
    <w:name w:val="WW8Num158z0"/>
    <w:rsid w:val="005830F7"/>
    <w:rPr>
      <w:sz w:val="22"/>
    </w:rPr>
  </w:style>
  <w:style w:type="character" w:styleId="Strong">
    <w:name w:val="Strong"/>
    <w:qFormat/>
    <w:rsid w:val="005830F7"/>
    <w:rPr>
      <w:b/>
      <w:bCs/>
    </w:rPr>
  </w:style>
  <w:style w:type="character" w:customStyle="1" w:styleId="Bullets">
    <w:name w:val="Bullets"/>
    <w:rsid w:val="005830F7"/>
    <w:rPr>
      <w:rFonts w:ascii="StarSymbol" w:eastAsia="StarSymbol" w:hAnsi="StarSymbol" w:cs="StarSymbol"/>
      <w:sz w:val="18"/>
      <w:szCs w:val="18"/>
    </w:rPr>
  </w:style>
  <w:style w:type="character" w:customStyle="1" w:styleId="WW8Num114z0">
    <w:name w:val="WW8Num114z0"/>
    <w:rsid w:val="005830F7"/>
    <w:rPr>
      <w:b w:val="0"/>
    </w:rPr>
  </w:style>
  <w:style w:type="character" w:customStyle="1" w:styleId="WW8Num114z1">
    <w:name w:val="WW8Num114z1"/>
    <w:rsid w:val="005830F7"/>
    <w:rPr>
      <w:b/>
    </w:rPr>
  </w:style>
  <w:style w:type="character" w:styleId="Emphasis">
    <w:name w:val="Emphasis"/>
    <w:qFormat/>
    <w:rsid w:val="005830F7"/>
    <w:rPr>
      <w:i/>
      <w:iCs/>
    </w:rPr>
  </w:style>
  <w:style w:type="paragraph" w:customStyle="1" w:styleId="WW-Default">
    <w:name w:val="WW-Default"/>
    <w:rsid w:val="005830F7"/>
    <w:pPr>
      <w:widowControl w:val="0"/>
      <w:suppressAutoHyphens/>
      <w:autoSpaceDE w:val="0"/>
    </w:pPr>
    <w:rPr>
      <w:rFonts w:ascii="Arial" w:eastAsia="Arial" w:hAnsi="Arial" w:cs="Arial"/>
      <w:color w:val="000000"/>
      <w:sz w:val="24"/>
      <w:szCs w:val="24"/>
      <w:lang w:val="en-US" w:eastAsia="ar-SA"/>
    </w:rPr>
  </w:style>
  <w:style w:type="paragraph" w:customStyle="1" w:styleId="SMALL">
    <w:name w:val="SMALL"/>
    <w:basedOn w:val="Normal"/>
    <w:rsid w:val="005830F7"/>
    <w:pPr>
      <w:overflowPunct/>
      <w:autoSpaceDE/>
      <w:textAlignment w:val="auto"/>
    </w:pPr>
    <w:rPr>
      <w:rFonts w:ascii="TimesLT" w:hAnsi="TimesLT"/>
      <w:smallCaps/>
      <w:sz w:val="16"/>
    </w:rPr>
  </w:style>
  <w:style w:type="paragraph" w:customStyle="1" w:styleId="Timeslt">
    <w:name w:val="Timeslt"/>
    <w:basedOn w:val="Normal"/>
    <w:rsid w:val="005830F7"/>
    <w:pPr>
      <w:overflowPunct/>
      <w:autoSpaceDE/>
      <w:ind w:firstLine="624"/>
      <w:jc w:val="both"/>
      <w:textAlignment w:val="auto"/>
    </w:pPr>
    <w:rPr>
      <w:rFonts w:ascii="TimesLT" w:hAnsi="TimesLT"/>
    </w:rPr>
  </w:style>
  <w:style w:type="paragraph" w:customStyle="1" w:styleId="1first">
    <w:name w:val="1first"/>
    <w:basedOn w:val="Normal"/>
    <w:rsid w:val="005830F7"/>
    <w:pPr>
      <w:overflowPunct/>
      <w:autoSpaceDE/>
      <w:ind w:firstLine="624"/>
      <w:jc w:val="both"/>
      <w:textAlignment w:val="auto"/>
    </w:pPr>
    <w:rPr>
      <w:rFonts w:ascii="TimesLT" w:hAnsi="TimesLT"/>
    </w:rPr>
  </w:style>
  <w:style w:type="paragraph" w:customStyle="1" w:styleId="text0">
    <w:name w:val="text"/>
    <w:basedOn w:val="Normal"/>
    <w:rsid w:val="005830F7"/>
    <w:pPr>
      <w:overflowPunct/>
      <w:autoSpaceDE/>
      <w:ind w:firstLine="720"/>
      <w:jc w:val="both"/>
      <w:textAlignment w:val="auto"/>
    </w:pPr>
    <w:rPr>
      <w:rFonts w:ascii="TimesLT" w:hAnsi="TimesLT"/>
    </w:rPr>
  </w:style>
  <w:style w:type="paragraph" w:customStyle="1" w:styleId="Firstline">
    <w:name w:val="First line"/>
    <w:basedOn w:val="Normal"/>
    <w:rsid w:val="005830F7"/>
    <w:pPr>
      <w:overflowPunct/>
      <w:autoSpaceDE/>
      <w:ind w:firstLine="720"/>
      <w:jc w:val="both"/>
      <w:textAlignment w:val="auto"/>
    </w:pPr>
    <w:rPr>
      <w:rFonts w:ascii="TimesLT" w:hAnsi="TimesLT"/>
    </w:rPr>
  </w:style>
  <w:style w:type="paragraph" w:styleId="CommentText">
    <w:name w:val="annotation text"/>
    <w:basedOn w:val="Normal"/>
    <w:link w:val="CommentTextChar"/>
    <w:rsid w:val="005830F7"/>
    <w:pPr>
      <w:overflowPunct/>
      <w:autoSpaceDE/>
      <w:textAlignment w:val="auto"/>
    </w:pPr>
    <w:rPr>
      <w:rFonts w:ascii="TimesLT" w:hAnsi="TimesLT"/>
      <w:sz w:val="20"/>
    </w:rPr>
  </w:style>
  <w:style w:type="character" w:customStyle="1" w:styleId="CommentTextChar">
    <w:name w:val="Comment Text Char"/>
    <w:link w:val="CommentText"/>
    <w:rsid w:val="005830F7"/>
    <w:rPr>
      <w:rFonts w:ascii="TimesLT" w:hAnsi="TimesLT"/>
      <w:lang w:eastAsia="ar-SA"/>
    </w:rPr>
  </w:style>
  <w:style w:type="paragraph" w:styleId="BodyTextIndent2">
    <w:name w:val="Body Text Indent 2"/>
    <w:basedOn w:val="Normal"/>
    <w:link w:val="BodyTextIndent2Char"/>
    <w:rsid w:val="005830F7"/>
    <w:pPr>
      <w:overflowPunct/>
      <w:autoSpaceDE/>
      <w:ind w:firstLine="360"/>
      <w:textAlignment w:val="auto"/>
    </w:pPr>
    <w:rPr>
      <w:szCs w:val="24"/>
    </w:rPr>
  </w:style>
  <w:style w:type="character" w:customStyle="1" w:styleId="BodyTextIndent2Char">
    <w:name w:val="Body Text Indent 2 Char"/>
    <w:link w:val="BodyTextIndent2"/>
    <w:rsid w:val="005830F7"/>
    <w:rPr>
      <w:sz w:val="24"/>
      <w:szCs w:val="24"/>
      <w:lang w:val="en-GB" w:eastAsia="ar-SA"/>
    </w:rPr>
  </w:style>
  <w:style w:type="paragraph" w:customStyle="1" w:styleId="BodyText1">
    <w:name w:val="Body Text1"/>
    <w:link w:val="BodytextChar0"/>
    <w:qFormat/>
    <w:rsid w:val="005830F7"/>
    <w:pPr>
      <w:suppressAutoHyphens/>
      <w:autoSpaceDE w:val="0"/>
      <w:ind w:firstLine="312"/>
      <w:jc w:val="both"/>
    </w:pPr>
    <w:rPr>
      <w:rFonts w:ascii="TimesLT" w:eastAsia="Arial" w:hAnsi="TimesLT"/>
      <w:lang w:val="en-US" w:eastAsia="ar-SA"/>
    </w:rPr>
  </w:style>
  <w:style w:type="paragraph" w:styleId="ListParagraph">
    <w:name w:val="List Paragraph"/>
    <w:basedOn w:val="Normal"/>
    <w:uiPriority w:val="34"/>
    <w:qFormat/>
    <w:rsid w:val="005830F7"/>
    <w:pPr>
      <w:suppressAutoHyphens w:val="0"/>
      <w:overflowPunct/>
      <w:autoSpaceDE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type="paragraph" w:styleId="BalloonText">
    <w:name w:val="Balloon Text"/>
    <w:basedOn w:val="Normal"/>
    <w:link w:val="BalloonTextChar"/>
    <w:unhideWhenUsed/>
    <w:rsid w:val="00E84590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E84590"/>
    <w:rPr>
      <w:rFonts w:ascii="Tahoma" w:hAnsi="Tahoma" w:cs="Tahoma"/>
      <w:sz w:val="16"/>
      <w:szCs w:val="16"/>
      <w:lang w:val="en-GB" w:eastAsia="ar-SA"/>
    </w:rPr>
  </w:style>
  <w:style w:type="paragraph" w:customStyle="1" w:styleId="n">
    <w:name w:val="n"/>
    <w:basedOn w:val="Normal"/>
    <w:rsid w:val="002C15C6"/>
    <w:pPr>
      <w:tabs>
        <w:tab w:val="left" w:pos="0"/>
      </w:tabs>
      <w:overflowPunct/>
      <w:autoSpaceDE/>
      <w:spacing w:line="360" w:lineRule="auto"/>
      <w:jc w:val="both"/>
      <w:textAlignment w:val="auto"/>
    </w:pPr>
    <w:rPr>
      <w:szCs w:val="24"/>
    </w:rPr>
  </w:style>
  <w:style w:type="paragraph" w:customStyle="1" w:styleId="StyleBoldJustified">
    <w:name w:val="Style Bold Justified"/>
    <w:basedOn w:val="Normal"/>
    <w:link w:val="StyleBoldJustifiedChar"/>
    <w:rsid w:val="006C560B"/>
    <w:pPr>
      <w:suppressAutoHyphens w:val="0"/>
      <w:overflowPunct/>
      <w:autoSpaceDE/>
      <w:jc w:val="both"/>
      <w:textAlignment w:val="auto"/>
    </w:pPr>
    <w:rPr>
      <w:bCs/>
      <w:lang w:eastAsia="en-US"/>
    </w:rPr>
  </w:style>
  <w:style w:type="character" w:customStyle="1" w:styleId="StyleBoldJustifiedChar">
    <w:name w:val="Style Bold Justified Char"/>
    <w:link w:val="StyleBoldJustified"/>
    <w:rsid w:val="006C560B"/>
    <w:rPr>
      <w:bCs/>
      <w:sz w:val="24"/>
      <w:lang w:val="en-GB" w:eastAsia="en-US"/>
    </w:rPr>
  </w:style>
  <w:style w:type="table" w:styleId="TableGrid">
    <w:name w:val="Table Grid"/>
    <w:basedOn w:val="TableNormal"/>
    <w:uiPriority w:val="39"/>
    <w:rsid w:val="006562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60001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 w:eastAsia="en-US"/>
    </w:rPr>
  </w:style>
  <w:style w:type="paragraph" w:customStyle="1" w:styleId="NoParagraphStyle">
    <w:name w:val="[No Paragraph Style]"/>
    <w:rsid w:val="00243DA7"/>
    <w:pPr>
      <w:autoSpaceDE w:val="0"/>
      <w:autoSpaceDN w:val="0"/>
      <w:adjustRightInd w:val="0"/>
      <w:spacing w:line="288" w:lineRule="auto"/>
      <w:textAlignment w:val="center"/>
    </w:pPr>
    <w:rPr>
      <w:rFonts w:ascii="Times Roman" w:hAnsi="Times Roman" w:cs="Times Roman"/>
      <w:color w:val="000000"/>
      <w:sz w:val="24"/>
      <w:szCs w:val="24"/>
      <w:lang w:val="en-US" w:eastAsia="en-US"/>
    </w:rPr>
  </w:style>
  <w:style w:type="paragraph" w:customStyle="1" w:styleId="BasicParagraph">
    <w:name w:val="[Basic Paragraph]"/>
    <w:basedOn w:val="NoParagraphStyle"/>
    <w:rsid w:val="00243DA7"/>
    <w:pPr>
      <w:suppressAutoHyphens/>
    </w:pPr>
    <w:rPr>
      <w:rFonts w:ascii="Times New Roman" w:hAnsi="Times New Roman" w:cs="Times New Roman"/>
      <w:lang w:val="lt-LT"/>
    </w:rPr>
  </w:style>
  <w:style w:type="character" w:customStyle="1" w:styleId="vlmtxt">
    <w:name w:val="vlm_txt"/>
    <w:rsid w:val="0040602F"/>
  </w:style>
  <w:style w:type="paragraph" w:customStyle="1" w:styleId="A-Tekstas2">
    <w:name w:val="A-Tekstas 2"/>
    <w:basedOn w:val="Heading1"/>
    <w:link w:val="A-Tekstas2Char"/>
    <w:qFormat/>
    <w:rsid w:val="007448EC"/>
    <w:pPr>
      <w:jc w:val="center"/>
    </w:pPr>
    <w:rPr>
      <w:sz w:val="28"/>
    </w:rPr>
  </w:style>
  <w:style w:type="paragraph" w:customStyle="1" w:styleId="A-Tekstas1">
    <w:name w:val="A-Tekstas 1"/>
    <w:basedOn w:val="Normal"/>
    <w:link w:val="A-Tekstas1Char"/>
    <w:qFormat/>
    <w:rsid w:val="000B2647"/>
  </w:style>
  <w:style w:type="character" w:customStyle="1" w:styleId="Heading1Char">
    <w:name w:val="Heading 1 Char"/>
    <w:aliases w:val="Appendix Char,H11 Char,H12 Char,H13 Char,H14 Char,H111 Char,H121 Char,H15 Char,H112 Char,H122 Char,H16 Char,H113 Char,H123 Char,H17 Char,H114 Char,H124 Char,H18 Char,H115 Char,H125 Char,H19 Char,H110 Char,H116 Char,H126 Char,H117 Char"/>
    <w:link w:val="Heading1"/>
    <w:rsid w:val="000B2647"/>
    <w:rPr>
      <w:b/>
      <w:kern w:val="1"/>
      <w:sz w:val="32"/>
      <w:lang w:val="en-GB" w:eastAsia="ar-SA"/>
    </w:rPr>
  </w:style>
  <w:style w:type="character" w:customStyle="1" w:styleId="A-Tekstas2Char">
    <w:name w:val="A-Tekstas 2 Char"/>
    <w:link w:val="A-Tekstas2"/>
    <w:rsid w:val="007448EC"/>
    <w:rPr>
      <w:b/>
      <w:kern w:val="1"/>
      <w:sz w:val="28"/>
      <w:lang w:val="en-GB" w:eastAsia="ar-SA"/>
    </w:rPr>
  </w:style>
  <w:style w:type="paragraph" w:customStyle="1" w:styleId="A-Tekstas3">
    <w:name w:val="A-Tekstas 3"/>
    <w:basedOn w:val="A-Tekstas2"/>
    <w:link w:val="A-Tekstas3Char"/>
    <w:qFormat/>
    <w:rsid w:val="004A2662"/>
    <w:pPr>
      <w:keepNext w:val="0"/>
      <w:widowControl w:val="0"/>
      <w:spacing w:before="100"/>
      <w:jc w:val="left"/>
    </w:pPr>
    <w:rPr>
      <w:sz w:val="24"/>
    </w:rPr>
  </w:style>
  <w:style w:type="character" w:customStyle="1" w:styleId="A-Tekstas1Char">
    <w:name w:val="A-Tekstas 1 Char"/>
    <w:link w:val="A-Tekstas1"/>
    <w:rsid w:val="000B2647"/>
    <w:rPr>
      <w:noProof/>
      <w:sz w:val="24"/>
      <w:lang w:eastAsia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261685"/>
    <w:pPr>
      <w:keepLines/>
      <w:suppressAutoHyphens w:val="0"/>
      <w:overflowPunct/>
      <w:autoSpaceDE/>
      <w:spacing w:after="0" w:line="259" w:lineRule="auto"/>
      <w:textAlignment w:val="auto"/>
      <w:outlineLvl w:val="9"/>
    </w:pPr>
    <w:rPr>
      <w:rFonts w:ascii="Calibri Light" w:eastAsia="Times New Roman" w:hAnsi="Calibri Light"/>
      <w:b w:val="0"/>
      <w:color w:val="2E74B5"/>
      <w:kern w:val="0"/>
      <w:szCs w:val="32"/>
      <w:lang w:val="en-US" w:eastAsia="en-US"/>
    </w:rPr>
  </w:style>
  <w:style w:type="character" w:customStyle="1" w:styleId="A-Tekstas3Char">
    <w:name w:val="A-Tekstas 3 Char"/>
    <w:link w:val="A-Tekstas3"/>
    <w:rsid w:val="004A2662"/>
    <w:rPr>
      <w:b/>
      <w:noProof/>
      <w:kern w:val="1"/>
      <w:sz w:val="24"/>
      <w:lang w:val="en-GB" w:eastAsia="ar-SA"/>
    </w:rPr>
  </w:style>
  <w:style w:type="paragraph" w:styleId="TOC1">
    <w:name w:val="toc 1"/>
    <w:basedOn w:val="Normal"/>
    <w:next w:val="Normal"/>
    <w:autoRedefine/>
    <w:uiPriority w:val="39"/>
    <w:unhideWhenUsed/>
    <w:rsid w:val="00261685"/>
    <w:pPr>
      <w:spacing w:after="100"/>
    </w:pPr>
  </w:style>
  <w:style w:type="paragraph" w:customStyle="1" w:styleId="A-Tekstas4">
    <w:name w:val="A-Tekstas 4"/>
    <w:basedOn w:val="Heading1"/>
    <w:link w:val="A-Tekstas4Char"/>
    <w:rsid w:val="00261685"/>
  </w:style>
  <w:style w:type="paragraph" w:customStyle="1" w:styleId="A-Tekstas5">
    <w:name w:val="A-Tekstas 5"/>
    <w:basedOn w:val="BodyText1"/>
    <w:link w:val="A-Tekstas5Char"/>
    <w:qFormat/>
    <w:rsid w:val="00261685"/>
    <w:rPr>
      <w:rFonts w:ascii="Times New Roman" w:hAnsi="Times New Roman"/>
      <w:b/>
      <w:noProof/>
      <w:sz w:val="28"/>
    </w:rPr>
  </w:style>
  <w:style w:type="character" w:customStyle="1" w:styleId="A-Tekstas4Char">
    <w:name w:val="A-Tekstas 4 Char"/>
    <w:link w:val="A-Tekstas4"/>
    <w:rsid w:val="00261685"/>
    <w:rPr>
      <w:b/>
      <w:noProof/>
      <w:kern w:val="1"/>
      <w:sz w:val="32"/>
      <w:lang w:val="en-GB" w:eastAsia="ar-SA"/>
    </w:rPr>
  </w:style>
  <w:style w:type="character" w:customStyle="1" w:styleId="BodytextChar0">
    <w:name w:val="Body text Char"/>
    <w:link w:val="BodyText1"/>
    <w:rsid w:val="00261685"/>
    <w:rPr>
      <w:rFonts w:ascii="TimesLT" w:eastAsia="Arial" w:hAnsi="TimesLT"/>
      <w:lang w:val="en-US" w:eastAsia="ar-SA"/>
    </w:rPr>
  </w:style>
  <w:style w:type="character" w:customStyle="1" w:styleId="A-Tekstas5Char">
    <w:name w:val="A-Tekstas 5 Char"/>
    <w:link w:val="A-Tekstas5"/>
    <w:rsid w:val="00261685"/>
    <w:rPr>
      <w:rFonts w:ascii="TimesLT" w:eastAsia="Arial" w:hAnsi="TimesLT"/>
      <w:b/>
      <w:noProof/>
      <w:sz w:val="28"/>
      <w:lang w:val="en-US" w:eastAsia="ar-SA"/>
    </w:rPr>
  </w:style>
  <w:style w:type="paragraph" w:styleId="TOC2">
    <w:name w:val="toc 2"/>
    <w:basedOn w:val="Normal"/>
    <w:next w:val="Normal"/>
    <w:autoRedefine/>
    <w:uiPriority w:val="39"/>
    <w:unhideWhenUsed/>
    <w:rsid w:val="00B64E6D"/>
    <w:pPr>
      <w:suppressAutoHyphens w:val="0"/>
      <w:overflowPunct/>
      <w:autoSpaceDE/>
      <w:spacing w:after="100" w:line="259" w:lineRule="auto"/>
      <w:ind w:left="220"/>
      <w:textAlignment w:val="auto"/>
    </w:pPr>
    <w:rPr>
      <w:rFonts w:ascii="Calibri" w:eastAsia="Times New Roman" w:hAnsi="Calibri"/>
      <w:sz w:val="22"/>
      <w:szCs w:val="22"/>
      <w:lang w:val="en-US" w:eastAsia="en-US"/>
    </w:rPr>
  </w:style>
  <w:style w:type="paragraph" w:styleId="TOC3">
    <w:name w:val="toc 3"/>
    <w:basedOn w:val="Normal"/>
    <w:next w:val="Normal"/>
    <w:autoRedefine/>
    <w:uiPriority w:val="39"/>
    <w:unhideWhenUsed/>
    <w:rsid w:val="00B64E6D"/>
    <w:pPr>
      <w:suppressAutoHyphens w:val="0"/>
      <w:overflowPunct/>
      <w:autoSpaceDE/>
      <w:spacing w:after="100" w:line="259" w:lineRule="auto"/>
      <w:ind w:left="440"/>
      <w:textAlignment w:val="auto"/>
    </w:pPr>
    <w:rPr>
      <w:rFonts w:ascii="Calibri" w:eastAsia="Times New Roman" w:hAnsi="Calibri"/>
      <w:sz w:val="22"/>
      <w:szCs w:val="22"/>
      <w:lang w:val="en-US" w:eastAsia="en-US"/>
    </w:rPr>
  </w:style>
  <w:style w:type="paragraph" w:customStyle="1" w:styleId="BodyText20">
    <w:name w:val="Body Text2"/>
    <w:basedOn w:val="NoParagraphStyle"/>
    <w:rsid w:val="00995D1F"/>
    <w:pPr>
      <w:suppressAutoHyphens/>
      <w:spacing w:line="298" w:lineRule="auto"/>
      <w:ind w:firstLine="312"/>
      <w:jc w:val="both"/>
    </w:pPr>
    <w:rPr>
      <w:rFonts w:ascii="Times New Roman" w:hAnsi="Times New Roman" w:cs="Times New Roman"/>
      <w:sz w:val="20"/>
      <w:szCs w:val="20"/>
      <w:lang w:val="lt-LT"/>
    </w:rPr>
  </w:style>
  <w:style w:type="paragraph" w:customStyle="1" w:styleId="Standard">
    <w:name w:val="Standard"/>
    <w:link w:val="StandardChar"/>
    <w:rsid w:val="0054721B"/>
    <w:pPr>
      <w:widowControl w:val="0"/>
      <w:suppressAutoHyphens/>
      <w:autoSpaceDN w:val="0"/>
      <w:textAlignment w:val="baseline"/>
    </w:pPr>
    <w:rPr>
      <w:rFonts w:ascii="Liberation Serif" w:hAnsi="Liberation Serif" w:cs="Mangal"/>
      <w:kern w:val="3"/>
      <w:sz w:val="24"/>
      <w:szCs w:val="24"/>
      <w:lang w:eastAsia="zh-CN" w:bidi="hi-IN"/>
    </w:rPr>
  </w:style>
  <w:style w:type="numbering" w:customStyle="1" w:styleId="WW8Num26">
    <w:name w:val="WW8Num26"/>
    <w:basedOn w:val="NoList"/>
    <w:rsid w:val="0054721B"/>
    <w:pPr>
      <w:numPr>
        <w:numId w:val="3"/>
      </w:numPr>
    </w:pPr>
  </w:style>
  <w:style w:type="character" w:customStyle="1" w:styleId="CharStyle4">
    <w:name w:val="CharStyle4"/>
    <w:rsid w:val="008C53A6"/>
    <w:rPr>
      <w:rFonts w:ascii="Times New Roman" w:eastAsia="Times New Roman" w:hAnsi="Times New Roman" w:cs="Times New Roman"/>
      <w:b w:val="0"/>
      <w:bCs w:val="0"/>
      <w:i w:val="0"/>
      <w:iCs w:val="0"/>
      <w:strike w:val="0"/>
      <w:dstrike w:val="0"/>
      <w:color w:val="000000"/>
      <w:spacing w:val="0"/>
      <w:w w:val="100"/>
      <w:position w:val="0"/>
      <w:sz w:val="15"/>
      <w:szCs w:val="15"/>
      <w:u w:val="none"/>
      <w:vertAlign w:val="baseline"/>
      <w:lang w:val="lt-LT" w:eastAsia="lt-LT" w:bidi="lt-LT"/>
    </w:rPr>
  </w:style>
  <w:style w:type="character" w:customStyle="1" w:styleId="WW8Num55z3">
    <w:name w:val="WW8Num55z3"/>
    <w:rsid w:val="00CF6AF6"/>
  </w:style>
  <w:style w:type="numbering" w:customStyle="1" w:styleId="WW8Num23">
    <w:name w:val="WW8Num23"/>
    <w:basedOn w:val="NoList"/>
    <w:rsid w:val="00CF6AF6"/>
    <w:pPr>
      <w:numPr>
        <w:numId w:val="4"/>
      </w:numPr>
    </w:pPr>
  </w:style>
  <w:style w:type="character" w:customStyle="1" w:styleId="WW-Bullets111111">
    <w:name w:val="WW-Bullets111111"/>
    <w:rsid w:val="00B00B0D"/>
    <w:rPr>
      <w:rFonts w:ascii="StarSymbol" w:eastAsia="StarSymbol" w:hAnsi="StarSymbol" w:cs="StarSymbol"/>
      <w:sz w:val="18"/>
      <w:szCs w:val="18"/>
    </w:rPr>
  </w:style>
  <w:style w:type="paragraph" w:styleId="ListBullet">
    <w:name w:val="List Bullet"/>
    <w:basedOn w:val="Normal"/>
    <w:uiPriority w:val="99"/>
    <w:unhideWhenUsed/>
    <w:rsid w:val="00BA6358"/>
    <w:pPr>
      <w:numPr>
        <w:numId w:val="5"/>
      </w:numPr>
      <w:contextualSpacing/>
    </w:pPr>
  </w:style>
  <w:style w:type="paragraph" w:customStyle="1" w:styleId="LLPTekstas">
    <w:name w:val="LLPTekstas"/>
    <w:basedOn w:val="Normal"/>
    <w:rsid w:val="00650C03"/>
    <w:pPr>
      <w:suppressAutoHyphens w:val="0"/>
      <w:overflowPunct/>
      <w:autoSpaceDE/>
      <w:ind w:firstLine="567"/>
      <w:jc w:val="both"/>
      <w:textAlignment w:val="auto"/>
    </w:pPr>
    <w:rPr>
      <w:noProof w:val="0"/>
      <w:lang w:eastAsia="en-US"/>
    </w:rPr>
  </w:style>
  <w:style w:type="character" w:customStyle="1" w:styleId="LLCTekstas">
    <w:name w:val="LLCTekstas"/>
    <w:basedOn w:val="DefaultParagraphFont"/>
    <w:rsid w:val="00650C03"/>
  </w:style>
  <w:style w:type="character" w:customStyle="1" w:styleId="LLCRedakcija">
    <w:name w:val="LLCRedakcija"/>
    <w:rsid w:val="00650C03"/>
    <w:rPr>
      <w:i/>
    </w:rPr>
  </w:style>
  <w:style w:type="paragraph" w:customStyle="1" w:styleId="LLPPunktoRedakcija">
    <w:name w:val="LLPPunktoRedakcija"/>
    <w:basedOn w:val="LLPTekstas"/>
    <w:rsid w:val="00650C03"/>
    <w:pPr>
      <w:tabs>
        <w:tab w:val="left" w:pos="992"/>
      </w:tabs>
      <w:ind w:left="992" w:hanging="425"/>
    </w:pPr>
  </w:style>
  <w:style w:type="numbering" w:customStyle="1" w:styleId="WW8Num2">
    <w:name w:val="WW8Num2"/>
    <w:basedOn w:val="NoList"/>
    <w:rsid w:val="007B50CF"/>
    <w:pPr>
      <w:numPr>
        <w:numId w:val="6"/>
      </w:numPr>
    </w:pPr>
  </w:style>
  <w:style w:type="paragraph" w:customStyle="1" w:styleId="BodyText30">
    <w:name w:val="Body Text3"/>
    <w:rsid w:val="00ED2E30"/>
    <w:pPr>
      <w:suppressAutoHyphens/>
      <w:autoSpaceDE w:val="0"/>
      <w:ind w:firstLine="312"/>
      <w:jc w:val="both"/>
    </w:pPr>
    <w:rPr>
      <w:rFonts w:ascii="TimesLT" w:eastAsia="Arial" w:hAnsi="TimesLT"/>
      <w:lang w:val="en-US" w:eastAsia="ar-SA"/>
    </w:rPr>
  </w:style>
  <w:style w:type="paragraph" w:customStyle="1" w:styleId="Style2">
    <w:name w:val="Style 2"/>
    <w:basedOn w:val="Normal"/>
    <w:rsid w:val="00ED2E30"/>
    <w:pPr>
      <w:overflowPunct/>
      <w:autoSpaceDE/>
      <w:textAlignment w:val="auto"/>
    </w:pPr>
    <w:rPr>
      <w:noProof w:val="0"/>
      <w:kern w:val="1"/>
      <w:szCs w:val="24"/>
    </w:rPr>
  </w:style>
  <w:style w:type="paragraph" w:customStyle="1" w:styleId="Style10">
    <w:name w:val="Style 1"/>
    <w:rsid w:val="00ED2E30"/>
    <w:pPr>
      <w:widowControl w:val="0"/>
      <w:autoSpaceDE w:val="0"/>
      <w:autoSpaceDN w:val="0"/>
      <w:ind w:firstLine="360"/>
      <w:jc w:val="both"/>
    </w:pPr>
    <w:rPr>
      <w:rFonts w:ascii="Arial" w:hAnsi="Arial" w:cs="Arial"/>
      <w:spacing w:val="11"/>
      <w:sz w:val="24"/>
      <w:szCs w:val="24"/>
    </w:rPr>
  </w:style>
  <w:style w:type="character" w:customStyle="1" w:styleId="CharacterStyle1">
    <w:name w:val="Character Style 1"/>
    <w:rsid w:val="00ED2E30"/>
    <w:rPr>
      <w:sz w:val="24"/>
      <w:szCs w:val="24"/>
    </w:rPr>
  </w:style>
  <w:style w:type="paragraph" w:customStyle="1" w:styleId="Patvirtinta">
    <w:name w:val="Patvirtinta"/>
    <w:rsid w:val="00ED2E30"/>
    <w:pPr>
      <w:tabs>
        <w:tab w:val="left" w:pos="1304"/>
        <w:tab w:val="left" w:pos="1457"/>
        <w:tab w:val="left" w:pos="1604"/>
        <w:tab w:val="left" w:pos="1757"/>
      </w:tabs>
      <w:ind w:left="5953"/>
      <w:jc w:val="center"/>
    </w:pPr>
    <w:rPr>
      <w:rFonts w:ascii="TimesLT" w:hAnsi="TimesLT"/>
      <w:snapToGrid w:val="0"/>
      <w:lang w:val="en-US" w:eastAsia="en-US"/>
    </w:rPr>
  </w:style>
  <w:style w:type="character" w:customStyle="1" w:styleId="Heading2Char">
    <w:name w:val="Heading 2 Char"/>
    <w:aliases w:val="Title Header2 Char,Punktas Char Char Char,Heading 2 (nevda) Char"/>
    <w:link w:val="Heading2"/>
    <w:rsid w:val="005F3382"/>
    <w:rPr>
      <w:b/>
      <w:bCs/>
      <w:noProof/>
      <w:sz w:val="22"/>
      <w:lang w:val="de-DE" w:eastAsia="ar-SA"/>
    </w:rPr>
  </w:style>
  <w:style w:type="character" w:customStyle="1" w:styleId="Heading3Char">
    <w:name w:val="Heading 3 Char"/>
    <w:aliases w:val="Section Header3 Char,Sub-Clause Paragraph Char,Papunktis Char"/>
    <w:link w:val="Heading3"/>
    <w:rsid w:val="005F3382"/>
    <w:rPr>
      <w:noProof/>
      <w:sz w:val="24"/>
      <w:lang w:eastAsia="ar-SA"/>
    </w:rPr>
  </w:style>
  <w:style w:type="character" w:customStyle="1" w:styleId="Heading5Char">
    <w:name w:val="Heading 5 Char"/>
    <w:link w:val="Heading5"/>
    <w:rsid w:val="005F3382"/>
    <w:rPr>
      <w:b/>
      <w:bCs/>
      <w:noProof/>
      <w:sz w:val="22"/>
      <w:szCs w:val="22"/>
      <w:lang w:eastAsia="ar-SA"/>
    </w:rPr>
  </w:style>
  <w:style w:type="character" w:customStyle="1" w:styleId="DefaultParagraphFont2">
    <w:name w:val="Default Paragraph Font2"/>
    <w:rsid w:val="005F3382"/>
  </w:style>
  <w:style w:type="character" w:customStyle="1" w:styleId="TitleChar">
    <w:name w:val="Title Char"/>
    <w:link w:val="Title"/>
    <w:uiPriority w:val="10"/>
    <w:rsid w:val="005F3382"/>
    <w:rPr>
      <w:rFonts w:ascii="Arial" w:eastAsia="Lucida Sans Unicode" w:hAnsi="Arial" w:cs="Tahoma"/>
      <w:noProof/>
      <w:sz w:val="28"/>
      <w:szCs w:val="28"/>
      <w:lang w:eastAsia="ar-SA"/>
    </w:rPr>
  </w:style>
  <w:style w:type="character" w:customStyle="1" w:styleId="SubtitleChar">
    <w:name w:val="Subtitle Char"/>
    <w:aliases w:val="Diagrama Char"/>
    <w:link w:val="Subtitle"/>
    <w:uiPriority w:val="11"/>
    <w:rsid w:val="005F3382"/>
    <w:rPr>
      <w:rFonts w:ascii="Arial" w:eastAsia="Lucida Sans Unicode" w:hAnsi="Arial" w:cs="Tahoma"/>
      <w:i/>
      <w:iCs/>
      <w:noProof/>
      <w:sz w:val="28"/>
      <w:szCs w:val="28"/>
      <w:lang w:eastAsia="ar-SA"/>
    </w:rPr>
  </w:style>
  <w:style w:type="paragraph" w:customStyle="1" w:styleId="bodytext0">
    <w:name w:val="bodytext"/>
    <w:basedOn w:val="Normal"/>
    <w:rsid w:val="005F3382"/>
    <w:pPr>
      <w:suppressAutoHyphens w:val="0"/>
      <w:overflowPunct/>
      <w:autoSpaceDE/>
      <w:spacing w:before="100" w:beforeAutospacing="1" w:after="100" w:afterAutospacing="1"/>
      <w:textAlignment w:val="auto"/>
    </w:pPr>
    <w:rPr>
      <w:rFonts w:ascii="Arial Unicode MS" w:eastAsia="Arial Unicode MS" w:hAnsi="Arial Unicode MS" w:cs="Arial Unicode MS"/>
      <w:noProof w:val="0"/>
      <w:szCs w:val="24"/>
      <w:lang w:val="en-GB" w:eastAsia="en-US"/>
    </w:rPr>
  </w:style>
  <w:style w:type="paragraph" w:styleId="BlockText">
    <w:name w:val="Block Text"/>
    <w:basedOn w:val="Normal"/>
    <w:uiPriority w:val="99"/>
    <w:rsid w:val="005F3382"/>
    <w:pPr>
      <w:suppressAutoHyphens w:val="0"/>
      <w:overflowPunct/>
      <w:autoSpaceDE/>
      <w:ind w:left="284" w:right="-5" w:firstLine="850"/>
      <w:jc w:val="both"/>
      <w:textAlignment w:val="auto"/>
    </w:pPr>
    <w:rPr>
      <w:noProof w:val="0"/>
      <w:szCs w:val="24"/>
      <w:lang w:eastAsia="en-US"/>
    </w:rPr>
  </w:style>
  <w:style w:type="paragraph" w:customStyle="1" w:styleId="pavadinimas1">
    <w:name w:val="pavadinimas1"/>
    <w:basedOn w:val="Normal"/>
    <w:rsid w:val="005F3382"/>
    <w:pPr>
      <w:suppressAutoHyphens w:val="0"/>
      <w:overflowPunct/>
      <w:autoSpaceDE/>
      <w:spacing w:before="100" w:beforeAutospacing="1" w:after="100" w:afterAutospacing="1"/>
      <w:textAlignment w:val="auto"/>
    </w:pPr>
    <w:rPr>
      <w:noProof w:val="0"/>
      <w:szCs w:val="24"/>
      <w:lang w:val="en-US" w:eastAsia="en-US"/>
    </w:rPr>
  </w:style>
  <w:style w:type="paragraph" w:customStyle="1" w:styleId="Datedadoption">
    <w:name w:val="Date d'adoption"/>
    <w:basedOn w:val="Normal"/>
    <w:next w:val="Normal"/>
    <w:rsid w:val="005F3382"/>
    <w:pPr>
      <w:suppressAutoHyphens w:val="0"/>
      <w:overflowPunct/>
      <w:autoSpaceDE/>
      <w:spacing w:before="360"/>
      <w:jc w:val="center"/>
      <w:textAlignment w:val="auto"/>
    </w:pPr>
    <w:rPr>
      <w:b/>
      <w:noProof w:val="0"/>
      <w:lang w:val="en-GB" w:eastAsia="en-US"/>
    </w:rPr>
  </w:style>
  <w:style w:type="paragraph" w:customStyle="1" w:styleId="title0">
    <w:name w:val="title0"/>
    <w:basedOn w:val="Normal"/>
    <w:rsid w:val="005F3382"/>
    <w:pPr>
      <w:suppressAutoHyphens w:val="0"/>
      <w:overflowPunct/>
      <w:autoSpaceDE/>
      <w:spacing w:before="100" w:beforeAutospacing="1" w:after="100" w:afterAutospacing="1"/>
      <w:textAlignment w:val="auto"/>
    </w:pPr>
    <w:rPr>
      <w:rFonts w:ascii="Arial" w:hAnsi="Arial" w:cs="Arial"/>
      <w:b/>
      <w:bCs/>
      <w:noProof w:val="0"/>
      <w:sz w:val="20"/>
      <w:lang w:val="en-US" w:eastAsia="en-US"/>
    </w:rPr>
  </w:style>
  <w:style w:type="paragraph" w:customStyle="1" w:styleId="istatymas">
    <w:name w:val="istatymas"/>
    <w:basedOn w:val="Normal"/>
    <w:rsid w:val="005F3382"/>
    <w:pPr>
      <w:suppressAutoHyphens w:val="0"/>
      <w:overflowPunct/>
      <w:autoSpaceDE/>
      <w:spacing w:before="100" w:beforeAutospacing="1" w:after="100" w:afterAutospacing="1"/>
      <w:textAlignment w:val="auto"/>
    </w:pPr>
    <w:rPr>
      <w:noProof w:val="0"/>
      <w:szCs w:val="24"/>
      <w:lang w:val="en-US" w:eastAsia="en-US"/>
    </w:rPr>
  </w:style>
  <w:style w:type="paragraph" w:customStyle="1" w:styleId="mazas">
    <w:name w:val="mazas"/>
    <w:basedOn w:val="Normal"/>
    <w:rsid w:val="005F3382"/>
    <w:pPr>
      <w:suppressAutoHyphens w:val="0"/>
      <w:overflowPunct/>
      <w:autoSpaceDE/>
      <w:spacing w:before="100" w:beforeAutospacing="1" w:after="100" w:afterAutospacing="1"/>
      <w:textAlignment w:val="auto"/>
    </w:pPr>
    <w:rPr>
      <w:noProof w:val="0"/>
      <w:szCs w:val="24"/>
      <w:lang w:val="en-US" w:eastAsia="en-US"/>
    </w:rPr>
  </w:style>
  <w:style w:type="character" w:customStyle="1" w:styleId="tabletekst1">
    <w:name w:val="tabletekst1"/>
    <w:rsid w:val="005F3382"/>
  </w:style>
  <w:style w:type="paragraph" w:styleId="PlainText">
    <w:name w:val="Plain Text"/>
    <w:basedOn w:val="Normal"/>
    <w:link w:val="PlainTextChar"/>
    <w:uiPriority w:val="99"/>
    <w:unhideWhenUsed/>
    <w:rsid w:val="005F3382"/>
    <w:pPr>
      <w:suppressAutoHyphens w:val="0"/>
      <w:overflowPunct/>
      <w:autoSpaceDE/>
      <w:textAlignment w:val="auto"/>
    </w:pPr>
    <w:rPr>
      <w:rFonts w:ascii="Consolas" w:eastAsia="Calibri" w:hAnsi="Consolas"/>
      <w:noProof w:val="0"/>
      <w:sz w:val="21"/>
      <w:szCs w:val="21"/>
      <w:lang w:eastAsia="en-US"/>
    </w:rPr>
  </w:style>
  <w:style w:type="character" w:customStyle="1" w:styleId="PlainTextChar">
    <w:name w:val="Plain Text Char"/>
    <w:link w:val="PlainText"/>
    <w:uiPriority w:val="99"/>
    <w:rsid w:val="005F3382"/>
    <w:rPr>
      <w:rFonts w:ascii="Consolas" w:eastAsia="Calibri" w:hAnsi="Consolas"/>
      <w:sz w:val="21"/>
      <w:szCs w:val="21"/>
      <w:lang w:eastAsia="en-US"/>
    </w:rPr>
  </w:style>
  <w:style w:type="paragraph" w:customStyle="1" w:styleId="CentrBold">
    <w:name w:val="CentrBold"/>
    <w:rsid w:val="005F3382"/>
    <w:pPr>
      <w:jc w:val="center"/>
    </w:pPr>
    <w:rPr>
      <w:rFonts w:ascii="TimesLT" w:hAnsi="TimesLT"/>
      <w:b/>
      <w:caps/>
      <w:snapToGrid w:val="0"/>
      <w:lang w:val="en-US" w:eastAsia="en-US"/>
    </w:rPr>
  </w:style>
  <w:style w:type="character" w:customStyle="1" w:styleId="kk">
    <w:name w:val="kk"/>
    <w:rsid w:val="005F3382"/>
  </w:style>
  <w:style w:type="paragraph" w:customStyle="1" w:styleId="Title6LTGliederung1">
    <w:name w:val="Title6~LT~Gliederung 1"/>
    <w:rsid w:val="005F3382"/>
    <w:pPr>
      <w:tabs>
        <w:tab w:val="left" w:pos="900"/>
        <w:tab w:val="left" w:pos="2340"/>
        <w:tab w:val="left" w:pos="3780"/>
        <w:tab w:val="left" w:pos="5220"/>
        <w:tab w:val="left" w:pos="6660"/>
        <w:tab w:val="left" w:pos="8100"/>
        <w:tab w:val="left" w:pos="9540"/>
        <w:tab w:val="left" w:pos="10980"/>
        <w:tab w:val="left" w:pos="12420"/>
        <w:tab w:val="left" w:pos="13860"/>
        <w:tab w:val="left" w:pos="15300"/>
      </w:tabs>
      <w:suppressAutoHyphens/>
      <w:autoSpaceDE w:val="0"/>
      <w:spacing w:before="139"/>
      <w:ind w:left="540"/>
    </w:pPr>
    <w:rPr>
      <w:rFonts w:ascii="Arial" w:eastAsia="Arial" w:hAnsi="Arial" w:cs="Arial"/>
      <w:color w:val="006B6B"/>
      <w:kern w:val="1"/>
      <w:sz w:val="56"/>
      <w:szCs w:val="56"/>
      <w:lang w:val="en-US" w:eastAsia="ar-SA"/>
    </w:rPr>
  </w:style>
  <w:style w:type="character" w:customStyle="1" w:styleId="WW8Num1z3">
    <w:name w:val="WW8Num1z3"/>
    <w:rsid w:val="005F3382"/>
    <w:rPr>
      <w:rFonts w:ascii="Symbol" w:hAnsi="Symbol"/>
    </w:rPr>
  </w:style>
  <w:style w:type="paragraph" w:styleId="NoSpacing">
    <w:name w:val="No Spacing"/>
    <w:link w:val="NoSpacingChar"/>
    <w:qFormat/>
    <w:rsid w:val="005F3382"/>
    <w:rPr>
      <w:rFonts w:ascii="Calibri" w:eastAsia="Calibri" w:hAnsi="Calibri"/>
      <w:sz w:val="22"/>
      <w:szCs w:val="22"/>
      <w:lang w:eastAsia="en-US"/>
    </w:rPr>
  </w:style>
  <w:style w:type="paragraph" w:customStyle="1" w:styleId="Normal1">
    <w:name w:val="Normal1"/>
    <w:basedOn w:val="Normal"/>
    <w:rsid w:val="005F3382"/>
    <w:pPr>
      <w:widowControl w:val="0"/>
      <w:suppressAutoHyphens w:val="0"/>
      <w:overflowPunct/>
      <w:autoSpaceDE/>
      <w:textAlignment w:val="auto"/>
    </w:pPr>
    <w:rPr>
      <w:rFonts w:ascii="CourierLT" w:hAnsi="CourierLT"/>
      <w:noProof w:val="0"/>
      <w:sz w:val="20"/>
      <w:lang w:val="en-AU" w:eastAsia="en-AU"/>
    </w:rPr>
  </w:style>
  <w:style w:type="paragraph" w:customStyle="1" w:styleId="CharCharDiagramaDiagramaCharCharCharCharChar6Char">
    <w:name w:val="Char Char Diagrama Diagrama Char Char Char Char Char6 Char"/>
    <w:basedOn w:val="Normal"/>
    <w:rsid w:val="005F3382"/>
    <w:pPr>
      <w:widowControl w:val="0"/>
      <w:overflowPunct/>
      <w:autoSpaceDE/>
      <w:adjustRightInd w:val="0"/>
      <w:spacing w:after="160" w:line="240" w:lineRule="exact"/>
      <w:jc w:val="both"/>
    </w:pPr>
    <w:rPr>
      <w:rFonts w:ascii="Tahoma" w:hAnsi="Tahoma"/>
      <w:noProof w:val="0"/>
      <w:sz w:val="20"/>
      <w:lang w:val="en-US" w:eastAsia="lt-LT"/>
    </w:rPr>
  </w:style>
  <w:style w:type="paragraph" w:customStyle="1" w:styleId="Pagrindinistekstas2">
    <w:name w:val="Pagrindinis tekstas2"/>
    <w:basedOn w:val="Normal"/>
    <w:rsid w:val="005F3382"/>
    <w:pPr>
      <w:suppressAutoHyphens w:val="0"/>
      <w:overflowPunct/>
      <w:autoSpaceDE/>
      <w:spacing w:line="360" w:lineRule="auto"/>
      <w:jc w:val="both"/>
      <w:textAlignment w:val="auto"/>
    </w:pPr>
    <w:rPr>
      <w:noProof w:val="0"/>
      <w:szCs w:val="24"/>
      <w:lang w:eastAsia="en-US"/>
    </w:rPr>
  </w:style>
  <w:style w:type="paragraph" w:customStyle="1" w:styleId="Pagrindinistekstas1">
    <w:name w:val="Pagrindinis tekstas1"/>
    <w:basedOn w:val="Normal"/>
    <w:link w:val="PagrindinistekstasChar"/>
    <w:rsid w:val="005F3382"/>
    <w:pPr>
      <w:suppressAutoHyphens w:val="0"/>
      <w:overflowPunct/>
      <w:autoSpaceDE/>
      <w:spacing w:line="360" w:lineRule="auto"/>
      <w:jc w:val="both"/>
      <w:textAlignment w:val="auto"/>
    </w:pPr>
    <w:rPr>
      <w:i/>
      <w:noProof w:val="0"/>
      <w:szCs w:val="24"/>
      <w:lang w:eastAsia="en-US"/>
    </w:rPr>
  </w:style>
  <w:style w:type="character" w:customStyle="1" w:styleId="PagrindinistekstasChar">
    <w:name w:val="Pagrindinis tekstas Char"/>
    <w:link w:val="Pagrindinistekstas1"/>
    <w:rsid w:val="005F3382"/>
    <w:rPr>
      <w:i/>
      <w:sz w:val="24"/>
      <w:szCs w:val="24"/>
      <w:lang w:eastAsia="en-US"/>
    </w:rPr>
  </w:style>
  <w:style w:type="paragraph" w:customStyle="1" w:styleId="StyleGaramondJustifiedFirstline075cm">
    <w:name w:val="Style Garamond Justified First line:  075 cm"/>
    <w:basedOn w:val="Normal"/>
    <w:rsid w:val="005F3382"/>
    <w:pPr>
      <w:overflowPunct/>
      <w:autoSpaceDE/>
      <w:ind w:firstLine="425"/>
      <w:jc w:val="both"/>
      <w:textAlignment w:val="auto"/>
    </w:pPr>
    <w:rPr>
      <w:rFonts w:ascii="Arial" w:hAnsi="Arial" w:cs="Arial"/>
      <w:noProof w:val="0"/>
      <w:sz w:val="20"/>
      <w:szCs w:val="22"/>
    </w:rPr>
  </w:style>
  <w:style w:type="paragraph" w:customStyle="1" w:styleId="WW-BodyTextIndent2">
    <w:name w:val="WW-Body Text Indent 2"/>
    <w:basedOn w:val="Normal"/>
    <w:rsid w:val="005F3382"/>
    <w:pPr>
      <w:overflowPunct/>
      <w:autoSpaceDE/>
      <w:ind w:firstLine="567"/>
      <w:jc w:val="both"/>
      <w:textAlignment w:val="auto"/>
    </w:pPr>
    <w:rPr>
      <w:noProof w:val="0"/>
    </w:rPr>
  </w:style>
  <w:style w:type="paragraph" w:customStyle="1" w:styleId="1skyrius">
    <w:name w:val="1 skyrius"/>
    <w:basedOn w:val="Normal"/>
    <w:rsid w:val="005F3382"/>
    <w:pPr>
      <w:widowControl w:val="0"/>
      <w:overflowPunct/>
      <w:autoSpaceDE/>
      <w:spacing w:line="312" w:lineRule="auto"/>
      <w:jc w:val="center"/>
      <w:textAlignment w:val="auto"/>
    </w:pPr>
    <w:rPr>
      <w:rFonts w:eastAsia="Arial Unicode MS" w:cs="Tahoma"/>
      <w:b/>
      <w:caps/>
      <w:noProof w:val="0"/>
    </w:rPr>
  </w:style>
  <w:style w:type="character" w:customStyle="1" w:styleId="field-content">
    <w:name w:val="field-content"/>
    <w:rsid w:val="005F3382"/>
  </w:style>
  <w:style w:type="paragraph" w:customStyle="1" w:styleId="Style20">
    <w:name w:val="Style2"/>
    <w:basedOn w:val="Normal"/>
    <w:uiPriority w:val="99"/>
    <w:rsid w:val="005F3382"/>
    <w:pPr>
      <w:widowControl w:val="0"/>
      <w:suppressAutoHyphens w:val="0"/>
      <w:overflowPunct/>
      <w:autoSpaceDN w:val="0"/>
      <w:adjustRightInd w:val="0"/>
      <w:spacing w:line="199" w:lineRule="exact"/>
      <w:ind w:left="851"/>
      <w:jc w:val="both"/>
      <w:textAlignment w:val="auto"/>
    </w:pPr>
    <w:rPr>
      <w:rFonts w:ascii="Franklin Gothic Medium Cond" w:hAnsi="Franklin Gothic Medium Cond" w:cs="Arial Unicode MS"/>
      <w:noProof w:val="0"/>
      <w:szCs w:val="24"/>
      <w:lang w:eastAsia="lt-LT" w:bidi="lo-LA"/>
    </w:rPr>
  </w:style>
  <w:style w:type="character" w:customStyle="1" w:styleId="FontStyle11">
    <w:name w:val="Font Style11"/>
    <w:uiPriority w:val="99"/>
    <w:rsid w:val="005F3382"/>
    <w:rPr>
      <w:rFonts w:ascii="Franklin Gothic Medium Cond" w:hAnsi="Franklin Gothic Medium Cond" w:cs="Franklin Gothic Medium Cond" w:hint="default"/>
      <w:b/>
      <w:bCs/>
      <w:spacing w:val="-10"/>
      <w:sz w:val="18"/>
      <w:szCs w:val="18"/>
    </w:rPr>
  </w:style>
  <w:style w:type="character" w:customStyle="1" w:styleId="FontStyle14">
    <w:name w:val="Font Style14"/>
    <w:uiPriority w:val="99"/>
    <w:rsid w:val="005F3382"/>
    <w:rPr>
      <w:rFonts w:ascii="Franklin Gothic Medium Cond" w:hAnsi="Franklin Gothic Medium Cond" w:cs="Franklin Gothic Medium Cond" w:hint="default"/>
      <w:spacing w:val="-10"/>
      <w:sz w:val="18"/>
      <w:szCs w:val="18"/>
    </w:rPr>
  </w:style>
  <w:style w:type="character" w:customStyle="1" w:styleId="Bodytext4">
    <w:name w:val="Body text_"/>
    <w:link w:val="Bodytext10"/>
    <w:uiPriority w:val="99"/>
    <w:rsid w:val="00FE5E0E"/>
    <w:rPr>
      <w:sz w:val="21"/>
      <w:szCs w:val="21"/>
      <w:shd w:val="clear" w:color="auto" w:fill="FFFFFF"/>
    </w:rPr>
  </w:style>
  <w:style w:type="paragraph" w:customStyle="1" w:styleId="Bodytext10">
    <w:name w:val="Body text1"/>
    <w:basedOn w:val="Normal"/>
    <w:link w:val="Bodytext4"/>
    <w:uiPriority w:val="99"/>
    <w:rsid w:val="00FE5E0E"/>
    <w:pPr>
      <w:shd w:val="clear" w:color="auto" w:fill="FFFFFF"/>
      <w:suppressAutoHyphens w:val="0"/>
      <w:overflowPunct/>
      <w:autoSpaceDE/>
      <w:spacing w:line="240" w:lineRule="atLeast"/>
      <w:ind w:hanging="360"/>
      <w:textAlignment w:val="auto"/>
    </w:pPr>
    <w:rPr>
      <w:noProof w:val="0"/>
      <w:sz w:val="21"/>
      <w:szCs w:val="21"/>
      <w:lang w:eastAsia="lt-LT"/>
    </w:rPr>
  </w:style>
  <w:style w:type="paragraph" w:customStyle="1" w:styleId="Pavadinimas10">
    <w:name w:val="Pavadinimas1"/>
    <w:rsid w:val="00FE5E0E"/>
    <w:pPr>
      <w:suppressAutoHyphens/>
      <w:ind w:left="850"/>
    </w:pPr>
    <w:rPr>
      <w:rFonts w:ascii="TimesLT" w:hAnsi="TimesLT"/>
      <w:b/>
      <w:caps/>
      <w:sz w:val="22"/>
      <w:lang w:val="en-GB" w:eastAsia="ar-SA"/>
    </w:rPr>
  </w:style>
  <w:style w:type="paragraph" w:customStyle="1" w:styleId="normal-p">
    <w:name w:val="normal-p"/>
    <w:basedOn w:val="Normal"/>
    <w:rsid w:val="00FE5E0E"/>
    <w:pPr>
      <w:suppressAutoHyphens w:val="0"/>
      <w:overflowPunct/>
      <w:autoSpaceDE/>
      <w:textAlignment w:val="auto"/>
    </w:pPr>
    <w:rPr>
      <w:noProof w:val="0"/>
      <w:szCs w:val="24"/>
      <w:lang w:eastAsia="lt-LT"/>
    </w:rPr>
  </w:style>
  <w:style w:type="character" w:customStyle="1" w:styleId="normal-h">
    <w:name w:val="normal-h"/>
    <w:rsid w:val="00FE5E0E"/>
  </w:style>
  <w:style w:type="paragraph" w:customStyle="1" w:styleId="TekstasChar">
    <w:name w:val="Tekstas Char"/>
    <w:basedOn w:val="Normal"/>
    <w:rsid w:val="00FE5E0E"/>
    <w:pPr>
      <w:suppressAutoHyphens w:val="0"/>
      <w:overflowPunct/>
      <w:autoSpaceDE/>
      <w:spacing w:before="120" w:after="120"/>
      <w:jc w:val="both"/>
      <w:textAlignment w:val="auto"/>
    </w:pPr>
    <w:rPr>
      <w:rFonts w:ascii="Arial" w:hAnsi="Arial"/>
      <w:noProof w:val="0"/>
      <w:snapToGrid w:val="0"/>
      <w:color w:val="000000"/>
      <w:sz w:val="20"/>
      <w:lang w:eastAsia="en-US"/>
    </w:rPr>
  </w:style>
  <w:style w:type="paragraph" w:customStyle="1" w:styleId="agaarial10">
    <w:name w:val="aga arial10"/>
    <w:basedOn w:val="Normal"/>
    <w:rsid w:val="00FE5E0E"/>
    <w:pPr>
      <w:suppressAutoHyphens w:val="0"/>
      <w:overflowPunct/>
      <w:autoSpaceDE/>
      <w:ind w:left="113" w:right="113" w:firstLine="737"/>
      <w:jc w:val="both"/>
      <w:textAlignment w:val="auto"/>
    </w:pPr>
    <w:rPr>
      <w:rFonts w:ascii="Arial" w:hAnsi="Arial" w:cs="Arial"/>
      <w:noProof w:val="0"/>
      <w:sz w:val="20"/>
      <w:lang w:eastAsia="en-US"/>
    </w:rPr>
  </w:style>
  <w:style w:type="paragraph" w:customStyle="1" w:styleId="agatxtar10">
    <w:name w:val="agatxt ar10"/>
    <w:basedOn w:val="Normal"/>
    <w:rsid w:val="00FE5E0E"/>
    <w:pPr>
      <w:suppressAutoHyphens w:val="0"/>
      <w:overflowPunct/>
      <w:autoSpaceDE/>
      <w:ind w:left="57" w:right="57" w:firstLine="737"/>
      <w:jc w:val="both"/>
      <w:textAlignment w:val="auto"/>
    </w:pPr>
    <w:rPr>
      <w:rFonts w:ascii="Arial" w:hAnsi="Arial" w:cs="Arial"/>
      <w:noProof w:val="0"/>
      <w:sz w:val="20"/>
      <w:szCs w:val="24"/>
      <w:lang w:eastAsia="lt-LT"/>
    </w:rPr>
  </w:style>
  <w:style w:type="character" w:customStyle="1" w:styleId="skypepnhmark">
    <w:name w:val="skype_pnh_mark"/>
    <w:rsid w:val="00FE5E0E"/>
    <w:rPr>
      <w:vanish/>
      <w:webHidden w:val="0"/>
      <w:specVanish w:val="0"/>
    </w:rPr>
  </w:style>
  <w:style w:type="character" w:customStyle="1" w:styleId="skypepnhprintcontainer">
    <w:name w:val="skype_pnh_print_container"/>
    <w:rsid w:val="00FE5E0E"/>
  </w:style>
  <w:style w:type="paragraph" w:customStyle="1" w:styleId="tekstas0">
    <w:name w:val="tekstas"/>
    <w:basedOn w:val="Normal"/>
    <w:autoRedefine/>
    <w:rsid w:val="00534154"/>
    <w:pPr>
      <w:suppressAutoHyphens w:val="0"/>
      <w:overflowPunct/>
      <w:autoSpaceDE/>
      <w:spacing w:line="360" w:lineRule="auto"/>
      <w:ind w:firstLine="720"/>
      <w:jc w:val="both"/>
      <w:textAlignment w:val="auto"/>
    </w:pPr>
    <w:rPr>
      <w:rFonts w:ascii="Calibri" w:hAnsi="Calibri" w:cs="Arial"/>
      <w:noProof w:val="0"/>
      <w:szCs w:val="24"/>
      <w:lang w:eastAsia="en-US"/>
    </w:rPr>
  </w:style>
  <w:style w:type="paragraph" w:customStyle="1" w:styleId="Tekstas2">
    <w:name w:val="Tekstas2"/>
    <w:basedOn w:val="tekstas0"/>
    <w:rsid w:val="00534154"/>
    <w:pPr>
      <w:numPr>
        <w:numId w:val="2"/>
      </w:numPr>
      <w:spacing w:line="240" w:lineRule="auto"/>
    </w:pPr>
  </w:style>
  <w:style w:type="character" w:customStyle="1" w:styleId="A3">
    <w:name w:val="A3"/>
    <w:uiPriority w:val="99"/>
    <w:rsid w:val="00534154"/>
    <w:rPr>
      <w:rFonts w:cs="Myriad Pro"/>
      <w:color w:val="000000"/>
      <w:sz w:val="20"/>
      <w:szCs w:val="20"/>
    </w:rPr>
  </w:style>
  <w:style w:type="paragraph" w:customStyle="1" w:styleId="Style22">
    <w:name w:val="Style22"/>
    <w:basedOn w:val="Standard"/>
    <w:rsid w:val="004B7ADE"/>
    <w:pPr>
      <w:suppressAutoHyphens w:val="0"/>
      <w:autoSpaceDE w:val="0"/>
      <w:spacing w:line="277" w:lineRule="exact"/>
      <w:jc w:val="both"/>
    </w:pPr>
    <w:rPr>
      <w:rFonts w:ascii="Arial Narrow" w:eastAsia="Times New Roman" w:hAnsi="Arial Narrow" w:cs="Arial Narrow"/>
      <w:lang w:bidi="ar-SA"/>
    </w:rPr>
  </w:style>
  <w:style w:type="character" w:customStyle="1" w:styleId="FontStyle32">
    <w:name w:val="Font Style32"/>
    <w:rsid w:val="004B7ADE"/>
    <w:rPr>
      <w:rFonts w:ascii="Arial Narrow" w:hAnsi="Arial Narrow" w:cs="Arial Narrow"/>
      <w:sz w:val="22"/>
      <w:szCs w:val="22"/>
    </w:rPr>
  </w:style>
  <w:style w:type="character" w:customStyle="1" w:styleId="FontStyle26">
    <w:name w:val="Font Style26"/>
    <w:rsid w:val="004B7ADE"/>
    <w:rPr>
      <w:rFonts w:ascii="Arial Narrow" w:hAnsi="Arial Narrow" w:cs="Arial Narrow"/>
      <w:b/>
      <w:bCs/>
      <w:sz w:val="22"/>
      <w:szCs w:val="22"/>
    </w:rPr>
  </w:style>
  <w:style w:type="numbering" w:customStyle="1" w:styleId="WW8Num18">
    <w:name w:val="WW8Num18"/>
    <w:basedOn w:val="NoList"/>
    <w:rsid w:val="004B7ADE"/>
    <w:pPr>
      <w:numPr>
        <w:numId w:val="7"/>
      </w:numPr>
    </w:pPr>
  </w:style>
  <w:style w:type="numbering" w:customStyle="1" w:styleId="WW8Num21">
    <w:name w:val="WW8Num21"/>
    <w:basedOn w:val="NoList"/>
    <w:rsid w:val="004B7ADE"/>
    <w:pPr>
      <w:numPr>
        <w:numId w:val="8"/>
      </w:numPr>
    </w:pPr>
  </w:style>
  <w:style w:type="numbering" w:customStyle="1" w:styleId="WW8Num22">
    <w:name w:val="WW8Num22"/>
    <w:basedOn w:val="NoList"/>
    <w:rsid w:val="004B7ADE"/>
    <w:pPr>
      <w:numPr>
        <w:numId w:val="9"/>
      </w:numPr>
    </w:pPr>
  </w:style>
  <w:style w:type="character" w:customStyle="1" w:styleId="FontStyle127">
    <w:name w:val="Font Style127"/>
    <w:rsid w:val="00E31905"/>
    <w:rPr>
      <w:rFonts w:ascii="Segoe UI" w:hAnsi="Segoe UI" w:cs="Segoe UI" w:hint="default"/>
      <w:sz w:val="18"/>
      <w:szCs w:val="18"/>
    </w:rPr>
  </w:style>
  <w:style w:type="numbering" w:customStyle="1" w:styleId="tecnines">
    <w:name w:val="tecnines"/>
    <w:rsid w:val="00282B85"/>
    <w:pPr>
      <w:numPr>
        <w:numId w:val="10"/>
      </w:numPr>
    </w:pPr>
  </w:style>
  <w:style w:type="character" w:styleId="FollowedHyperlink">
    <w:name w:val="FollowedHyperlink"/>
    <w:uiPriority w:val="99"/>
    <w:rsid w:val="00282B85"/>
    <w:rPr>
      <w:color w:val="800080"/>
      <w:u w:val="single"/>
    </w:rPr>
  </w:style>
  <w:style w:type="paragraph" w:customStyle="1" w:styleId="MAZAS0">
    <w:name w:val="MAZAS"/>
    <w:rsid w:val="00282B85"/>
    <w:pPr>
      <w:ind w:firstLine="312"/>
      <w:jc w:val="both"/>
    </w:pPr>
    <w:rPr>
      <w:rFonts w:ascii="TimesLT" w:eastAsia="MS Mincho" w:hAnsi="TimesLT"/>
      <w:snapToGrid w:val="0"/>
      <w:color w:val="000000"/>
      <w:sz w:val="8"/>
      <w:lang w:val="en-US" w:eastAsia="en-US"/>
    </w:rPr>
  </w:style>
  <w:style w:type="paragraph" w:customStyle="1" w:styleId="NUM1">
    <w:name w:val="NUM_1"/>
    <w:basedOn w:val="Normal"/>
    <w:rsid w:val="00282B85"/>
    <w:pPr>
      <w:tabs>
        <w:tab w:val="num" w:pos="644"/>
      </w:tabs>
      <w:overflowPunct/>
      <w:autoSpaceDE/>
      <w:spacing w:before="120" w:after="120"/>
      <w:jc w:val="center"/>
      <w:textAlignment w:val="auto"/>
    </w:pPr>
    <w:rPr>
      <w:rFonts w:eastAsia="MS Mincho"/>
      <w:b/>
      <w:noProof w:val="0"/>
      <w:sz w:val="20"/>
      <w:szCs w:val="24"/>
      <w:lang w:val="en-AU"/>
    </w:rPr>
  </w:style>
  <w:style w:type="character" w:customStyle="1" w:styleId="CharChar5">
    <w:name w:val="Char Char5"/>
    <w:rsid w:val="00282B85"/>
    <w:rPr>
      <w:noProof/>
    </w:rPr>
  </w:style>
  <w:style w:type="paragraph" w:customStyle="1" w:styleId="DiagramaDiagramaDiagramaCharDiagramaCharCharDiagramaCharCharDiagrama">
    <w:name w:val="Diagrama Diagrama Diagrama Char Diagrama Char Char Diagrama Char Char Diagrama"/>
    <w:basedOn w:val="Normal"/>
    <w:rsid w:val="00282B85"/>
    <w:pPr>
      <w:suppressAutoHyphens w:val="0"/>
      <w:overflowPunct/>
      <w:autoSpaceDE/>
      <w:spacing w:after="160" w:line="240" w:lineRule="exact"/>
      <w:textAlignment w:val="auto"/>
    </w:pPr>
    <w:rPr>
      <w:rFonts w:ascii="Verdana" w:eastAsia="MS Mincho" w:hAnsi="Verdana"/>
      <w:noProof w:val="0"/>
      <w:sz w:val="20"/>
      <w:lang w:val="en-US" w:eastAsia="lt-LT"/>
    </w:rPr>
  </w:style>
  <w:style w:type="paragraph" w:customStyle="1" w:styleId="centrbold0">
    <w:name w:val="centrbold"/>
    <w:basedOn w:val="Normal"/>
    <w:rsid w:val="00282B85"/>
    <w:pPr>
      <w:suppressAutoHyphens w:val="0"/>
      <w:overflowPunct/>
      <w:autoSpaceDE/>
      <w:spacing w:before="100" w:beforeAutospacing="1" w:after="100" w:afterAutospacing="1"/>
      <w:textAlignment w:val="auto"/>
    </w:pPr>
    <w:rPr>
      <w:rFonts w:eastAsia="MS Mincho"/>
      <w:noProof w:val="0"/>
      <w:szCs w:val="24"/>
      <w:lang w:eastAsia="lt-LT"/>
    </w:rPr>
  </w:style>
  <w:style w:type="character" w:customStyle="1" w:styleId="CharChar">
    <w:name w:val="Char Char"/>
    <w:rsid w:val="00282B85"/>
    <w:rPr>
      <w:rFonts w:ascii="Times New Roman" w:eastAsia="Times New Roman" w:hAnsi="Times New Roman" w:cs="Times New Roman"/>
      <w:sz w:val="24"/>
      <w:szCs w:val="24"/>
      <w:lang w:val="en-GB"/>
    </w:rPr>
  </w:style>
  <w:style w:type="character" w:styleId="CommentReference">
    <w:name w:val="annotation reference"/>
    <w:semiHidden/>
    <w:rsid w:val="00282B85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282B85"/>
    <w:pPr>
      <w:suppressAutoHyphens w:val="0"/>
    </w:pPr>
    <w:rPr>
      <w:rFonts w:ascii="Times New Roman" w:eastAsia="MS Mincho" w:hAnsi="Times New Roman"/>
      <w:b/>
      <w:bCs/>
      <w:noProof w:val="0"/>
      <w:lang w:eastAsia="en-US"/>
    </w:rPr>
  </w:style>
  <w:style w:type="character" w:customStyle="1" w:styleId="CommentSubjectChar">
    <w:name w:val="Comment Subject Char"/>
    <w:link w:val="CommentSubject"/>
    <w:semiHidden/>
    <w:rsid w:val="00282B85"/>
    <w:rPr>
      <w:rFonts w:ascii="TimesLT" w:eastAsia="MS Mincho" w:hAnsi="TimesLT"/>
      <w:b/>
      <w:bCs/>
      <w:lang w:eastAsia="en-US"/>
    </w:rPr>
  </w:style>
  <w:style w:type="paragraph" w:customStyle="1" w:styleId="DiagramaDiagramaDiagramaCharDiagramaCharCharDiagramaCharCharDiagrama0">
    <w:name w:val="Diagrama Diagrama Diagrama Char Diagrama Char Char Diagrama Char Char Diagrama"/>
    <w:basedOn w:val="Normal"/>
    <w:rsid w:val="00282B85"/>
    <w:pPr>
      <w:suppressAutoHyphens w:val="0"/>
      <w:overflowPunct/>
      <w:autoSpaceDE/>
      <w:spacing w:after="160" w:line="240" w:lineRule="exact"/>
      <w:textAlignment w:val="auto"/>
    </w:pPr>
    <w:rPr>
      <w:rFonts w:ascii="Verdana" w:eastAsia="MS Mincho" w:hAnsi="Verdana"/>
      <w:noProof w:val="0"/>
      <w:sz w:val="20"/>
      <w:lang w:val="en-US" w:eastAsia="lt-LT"/>
    </w:rPr>
  </w:style>
  <w:style w:type="character" w:customStyle="1" w:styleId="rowname">
    <w:name w:val="rowname"/>
    <w:basedOn w:val="DefaultParagraphFont"/>
    <w:rsid w:val="00282B85"/>
  </w:style>
  <w:style w:type="paragraph" w:customStyle="1" w:styleId="CharCharChar">
    <w:name w:val="Char Char Char"/>
    <w:basedOn w:val="Normal"/>
    <w:rsid w:val="00282B85"/>
    <w:pPr>
      <w:suppressAutoHyphens w:val="0"/>
      <w:overflowPunct/>
      <w:autoSpaceDE/>
      <w:spacing w:after="160" w:line="240" w:lineRule="exact"/>
      <w:textAlignment w:val="auto"/>
    </w:pPr>
    <w:rPr>
      <w:rFonts w:ascii="Tahoma" w:eastAsia="MS Mincho" w:hAnsi="Tahoma"/>
      <w:noProof w:val="0"/>
      <w:sz w:val="20"/>
      <w:lang w:val="en-US" w:eastAsia="en-US"/>
    </w:rPr>
  </w:style>
  <w:style w:type="paragraph" w:customStyle="1" w:styleId="Style1">
    <w:name w:val="Style1"/>
    <w:basedOn w:val="Normal"/>
    <w:rsid w:val="00282B85"/>
    <w:pPr>
      <w:numPr>
        <w:numId w:val="11"/>
      </w:numPr>
      <w:tabs>
        <w:tab w:val="left" w:pos="1134"/>
      </w:tabs>
      <w:suppressAutoHyphens w:val="0"/>
      <w:overflowPunct/>
      <w:autoSpaceDE/>
      <w:jc w:val="both"/>
      <w:textAlignment w:val="auto"/>
    </w:pPr>
    <w:rPr>
      <w:rFonts w:eastAsia="MS Mincho"/>
      <w:noProof w:val="0"/>
      <w:szCs w:val="24"/>
      <w:lang w:eastAsia="en-US"/>
    </w:rPr>
  </w:style>
  <w:style w:type="paragraph" w:customStyle="1" w:styleId="x">
    <w:name w:val="x"/>
    <w:rsid w:val="00282B85"/>
    <w:pPr>
      <w:suppressAutoHyphens/>
    </w:pPr>
    <w:rPr>
      <w:rFonts w:ascii="Arial" w:eastAsia="MS Mincho" w:hAnsi="Arial" w:cs="Arial"/>
      <w:lang w:eastAsia="ar-SA"/>
    </w:rPr>
  </w:style>
  <w:style w:type="character" w:customStyle="1" w:styleId="Pagrindinistekstas">
    <w:name w:val="Pagrindinis tekstas_"/>
    <w:rsid w:val="00282B85"/>
    <w:rPr>
      <w:sz w:val="23"/>
      <w:szCs w:val="23"/>
      <w:lang w:bidi="ar-SA"/>
    </w:rPr>
  </w:style>
  <w:style w:type="character" w:customStyle="1" w:styleId="Temosantrat3">
    <w:name w:val="Temos antraštė #3_"/>
    <w:link w:val="Temosantrat30"/>
    <w:rsid w:val="00282B85"/>
    <w:rPr>
      <w:sz w:val="23"/>
      <w:szCs w:val="23"/>
      <w:shd w:val="clear" w:color="auto" w:fill="FFFFFF"/>
    </w:rPr>
  </w:style>
  <w:style w:type="paragraph" w:customStyle="1" w:styleId="Temosantrat30">
    <w:name w:val="Temos antraštė #3"/>
    <w:basedOn w:val="Normal"/>
    <w:link w:val="Temosantrat3"/>
    <w:rsid w:val="00282B85"/>
    <w:pPr>
      <w:shd w:val="clear" w:color="auto" w:fill="FFFFFF"/>
      <w:suppressAutoHyphens w:val="0"/>
      <w:overflowPunct/>
      <w:autoSpaceDE/>
      <w:spacing w:after="120" w:line="0" w:lineRule="atLeast"/>
      <w:ind w:hanging="320"/>
      <w:textAlignment w:val="auto"/>
      <w:outlineLvl w:val="2"/>
    </w:pPr>
    <w:rPr>
      <w:noProof w:val="0"/>
      <w:sz w:val="23"/>
      <w:szCs w:val="23"/>
      <w:lang w:eastAsia="lt-LT"/>
    </w:rPr>
  </w:style>
  <w:style w:type="character" w:customStyle="1" w:styleId="Pagrindinistekstas5">
    <w:name w:val="Pagrindinis tekstas (5)_"/>
    <w:link w:val="Pagrindinistekstas50"/>
    <w:rsid w:val="00282B85"/>
    <w:rPr>
      <w:sz w:val="18"/>
      <w:szCs w:val="18"/>
      <w:shd w:val="clear" w:color="auto" w:fill="FFFFFF"/>
    </w:rPr>
  </w:style>
  <w:style w:type="character" w:customStyle="1" w:styleId="Pagrindinistekstas8tkMaosdidiosiosraids">
    <w:name w:val="Pagrindinis tekstas + 8 tšk..Mažos didžiosios raidės"/>
    <w:rsid w:val="00282B85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spacing w:val="0"/>
      <w:sz w:val="16"/>
      <w:szCs w:val="16"/>
      <w:lang w:bidi="ar-SA"/>
    </w:rPr>
  </w:style>
  <w:style w:type="paragraph" w:customStyle="1" w:styleId="Pagrindinistekstas50">
    <w:name w:val="Pagrindinis tekstas (5)"/>
    <w:basedOn w:val="Normal"/>
    <w:link w:val="Pagrindinistekstas5"/>
    <w:rsid w:val="00282B85"/>
    <w:pPr>
      <w:shd w:val="clear" w:color="auto" w:fill="FFFFFF"/>
      <w:suppressAutoHyphens w:val="0"/>
      <w:overflowPunct/>
      <w:autoSpaceDE/>
      <w:spacing w:line="0" w:lineRule="atLeast"/>
      <w:jc w:val="both"/>
      <w:textAlignment w:val="auto"/>
    </w:pPr>
    <w:rPr>
      <w:noProof w:val="0"/>
      <w:sz w:val="18"/>
      <w:szCs w:val="18"/>
      <w:lang w:eastAsia="lt-LT"/>
    </w:rPr>
  </w:style>
  <w:style w:type="character" w:customStyle="1" w:styleId="Mindaugas">
    <w:name w:val="Mindaugas"/>
    <w:semiHidden/>
    <w:rsid w:val="00282B85"/>
    <w:rPr>
      <w:rFonts w:ascii="Arial" w:hAnsi="Arial" w:cs="Arial"/>
      <w:color w:val="000080"/>
      <w:sz w:val="20"/>
      <w:szCs w:val="20"/>
    </w:rPr>
  </w:style>
  <w:style w:type="paragraph" w:customStyle="1" w:styleId="Style13">
    <w:name w:val="Style13"/>
    <w:basedOn w:val="Normal"/>
    <w:rsid w:val="00282B85"/>
    <w:pPr>
      <w:widowControl w:val="0"/>
      <w:suppressAutoHyphens w:val="0"/>
      <w:overflowPunct/>
      <w:autoSpaceDN w:val="0"/>
      <w:adjustRightInd w:val="0"/>
      <w:snapToGrid w:val="0"/>
      <w:spacing w:line="360" w:lineRule="exact"/>
      <w:ind w:hanging="355"/>
      <w:jc w:val="both"/>
      <w:textAlignment w:val="auto"/>
    </w:pPr>
    <w:rPr>
      <w:rFonts w:ascii="Tahoma" w:eastAsia="MS Mincho" w:hAnsi="Tahoma"/>
      <w:noProof w:val="0"/>
      <w:szCs w:val="24"/>
      <w:lang w:val="en-US" w:eastAsia="lv-LV"/>
    </w:rPr>
  </w:style>
  <w:style w:type="paragraph" w:customStyle="1" w:styleId="NormalJustified">
    <w:name w:val="Normal + Justified"/>
    <w:aliases w:val="First line:  1,27 cm,Line spacing:  1.5 lines,Įprastasis + Arial,10 punktai,Abipusė lygiuotė,Pirmoji eilutė:  1"/>
    <w:basedOn w:val="Normal"/>
    <w:rsid w:val="00282B85"/>
    <w:pPr>
      <w:suppressAutoHyphens w:val="0"/>
      <w:overflowPunct/>
      <w:autoSpaceDE/>
      <w:spacing w:line="360" w:lineRule="auto"/>
      <w:ind w:firstLine="720"/>
      <w:jc w:val="both"/>
      <w:textAlignment w:val="auto"/>
    </w:pPr>
    <w:rPr>
      <w:rFonts w:eastAsia="MS Mincho"/>
      <w:noProof w:val="0"/>
      <w:color w:val="000000"/>
      <w:szCs w:val="24"/>
      <w:lang w:eastAsia="en-US"/>
    </w:rPr>
  </w:style>
  <w:style w:type="character" w:customStyle="1" w:styleId="Pagrindinistekstas211">
    <w:name w:val="Pagrindinis tekstas (2) + 11"/>
    <w:aliases w:val="5 tšk.6"/>
    <w:rsid w:val="00282B85"/>
    <w:rPr>
      <w:b/>
      <w:bCs/>
      <w:sz w:val="23"/>
      <w:szCs w:val="23"/>
      <w:lang w:bidi="ar-SA"/>
    </w:rPr>
  </w:style>
  <w:style w:type="character" w:customStyle="1" w:styleId="Pagrindinistekstas2111">
    <w:name w:val="Pagrindinis tekstas (2) + 111"/>
    <w:aliases w:val="5 tšk.5,Ne pusjuodis"/>
    <w:rsid w:val="00282B85"/>
    <w:rPr>
      <w:b/>
      <w:bCs/>
      <w:sz w:val="23"/>
      <w:szCs w:val="23"/>
      <w:lang w:bidi="ar-SA"/>
    </w:rPr>
  </w:style>
  <w:style w:type="character" w:customStyle="1" w:styleId="dpav">
    <w:name w:val="dpav"/>
    <w:basedOn w:val="DefaultParagraphFont"/>
    <w:rsid w:val="00282B85"/>
  </w:style>
  <w:style w:type="paragraph" w:customStyle="1" w:styleId="CharChar1Char">
    <w:name w:val="Char Char1 Char"/>
    <w:basedOn w:val="Normal"/>
    <w:rsid w:val="00282B85"/>
    <w:pPr>
      <w:suppressAutoHyphens w:val="0"/>
      <w:overflowPunct/>
      <w:autoSpaceDE/>
      <w:spacing w:after="160" w:line="240" w:lineRule="exact"/>
      <w:textAlignment w:val="auto"/>
    </w:pPr>
    <w:rPr>
      <w:rFonts w:ascii="Verdana" w:hAnsi="Verdana"/>
      <w:noProof w:val="0"/>
      <w:sz w:val="20"/>
      <w:lang w:val="en-US" w:eastAsia="en-US"/>
    </w:rPr>
  </w:style>
  <w:style w:type="character" w:customStyle="1" w:styleId="typewriter">
    <w:name w:val="typewriter"/>
    <w:rsid w:val="00282B85"/>
    <w:rPr>
      <w:rFonts w:ascii="Courier New" w:hAnsi="Courier New"/>
    </w:rPr>
  </w:style>
  <w:style w:type="character" w:customStyle="1" w:styleId="FontStyle76">
    <w:name w:val="Font Style76"/>
    <w:rsid w:val="00282B85"/>
    <w:rPr>
      <w:rFonts w:ascii="Times New Roman" w:hAnsi="Times New Roman" w:cs="Times New Roman"/>
      <w:sz w:val="20"/>
      <w:szCs w:val="20"/>
    </w:rPr>
  </w:style>
  <w:style w:type="paragraph" w:customStyle="1" w:styleId="Style18">
    <w:name w:val="Style18"/>
    <w:basedOn w:val="Normal"/>
    <w:rsid w:val="00282B85"/>
    <w:pPr>
      <w:widowControl w:val="0"/>
      <w:suppressAutoHyphens w:val="0"/>
      <w:overflowPunct/>
      <w:autoSpaceDN w:val="0"/>
      <w:adjustRightInd w:val="0"/>
      <w:spacing w:line="389" w:lineRule="exact"/>
      <w:ind w:firstLine="682"/>
      <w:jc w:val="both"/>
      <w:textAlignment w:val="auto"/>
    </w:pPr>
    <w:rPr>
      <w:noProof w:val="0"/>
      <w:szCs w:val="24"/>
      <w:lang w:val="en-US" w:eastAsia="en-US"/>
    </w:rPr>
  </w:style>
  <w:style w:type="character" w:customStyle="1" w:styleId="FontStyle74">
    <w:name w:val="Font Style74"/>
    <w:rsid w:val="00282B85"/>
    <w:rPr>
      <w:rFonts w:ascii="Times New Roman" w:hAnsi="Times New Roman" w:cs="Times New Roman"/>
      <w:b/>
      <w:bCs/>
      <w:i/>
      <w:iCs/>
      <w:sz w:val="20"/>
      <w:szCs w:val="20"/>
    </w:rPr>
  </w:style>
  <w:style w:type="table" w:customStyle="1" w:styleId="Lentelstinklelis1">
    <w:name w:val="Lentelės tinklelis1"/>
    <w:basedOn w:val="TableNormal"/>
    <w:next w:val="TableGrid"/>
    <w:uiPriority w:val="99"/>
    <w:rsid w:val="00282B85"/>
    <w:rPr>
      <w:rFonts w:ascii="Calibri" w:hAnsi="Calibri"/>
      <w:lang w:val="en-US"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oSpacingChar">
    <w:name w:val="No Spacing Char"/>
    <w:link w:val="NoSpacing"/>
    <w:locked/>
    <w:rsid w:val="00282B85"/>
    <w:rPr>
      <w:rFonts w:ascii="Calibri" w:eastAsia="Calibri" w:hAnsi="Calibri"/>
      <w:sz w:val="22"/>
      <w:szCs w:val="22"/>
      <w:lang w:eastAsia="en-US"/>
    </w:rPr>
  </w:style>
  <w:style w:type="paragraph" w:customStyle="1" w:styleId="Pagrindinistekstas0">
    <w:name w:val="Pagrindinis tekstas"/>
    <w:basedOn w:val="Normal"/>
    <w:rsid w:val="00282B85"/>
    <w:pPr>
      <w:shd w:val="clear" w:color="auto" w:fill="FFFFFF"/>
      <w:suppressAutoHyphens w:val="0"/>
      <w:overflowPunct/>
      <w:autoSpaceDE/>
      <w:spacing w:line="240" w:lineRule="atLeast"/>
      <w:ind w:hanging="380"/>
      <w:textAlignment w:val="auto"/>
    </w:pPr>
    <w:rPr>
      <w:noProof w:val="0"/>
      <w:sz w:val="23"/>
      <w:szCs w:val="23"/>
      <w:lang w:eastAsia="lt-LT"/>
    </w:rPr>
  </w:style>
  <w:style w:type="paragraph" w:customStyle="1" w:styleId="StyleStyleJustifiedFirstline12cmLinespacing15lines">
    <w:name w:val="Style Style Justified First line:  1.2 cm Line spacing:  1.5 lines ..."/>
    <w:basedOn w:val="Normal"/>
    <w:link w:val="StyleStyleJustifiedFirstline12cmLinespacing15linesChar"/>
    <w:rsid w:val="00282B85"/>
    <w:pPr>
      <w:suppressAutoHyphens w:val="0"/>
      <w:overflowPunct/>
      <w:autoSpaceDE/>
      <w:spacing w:after="120"/>
      <w:ind w:firstLine="680"/>
      <w:jc w:val="center"/>
      <w:textAlignment w:val="auto"/>
    </w:pPr>
    <w:rPr>
      <w:b/>
      <w:bCs/>
      <w:noProof w:val="0"/>
      <w:lang w:eastAsia="en-US"/>
    </w:rPr>
  </w:style>
  <w:style w:type="character" w:customStyle="1" w:styleId="StyleStyleJustifiedFirstline12cmLinespacing15linesChar">
    <w:name w:val="Style Style Justified First line:  1.2 cm Line spacing:  1.5 lines ... Char"/>
    <w:link w:val="StyleStyleJustifiedFirstline12cmLinespacing15lines"/>
    <w:rsid w:val="00282B85"/>
    <w:rPr>
      <w:b/>
      <w:bCs/>
      <w:sz w:val="24"/>
      <w:lang w:eastAsia="en-US"/>
    </w:rPr>
  </w:style>
  <w:style w:type="paragraph" w:customStyle="1" w:styleId="A1">
    <w:name w:val="A1"/>
    <w:basedOn w:val="Normal"/>
    <w:rsid w:val="00282B85"/>
    <w:pPr>
      <w:tabs>
        <w:tab w:val="num" w:pos="851"/>
      </w:tabs>
      <w:suppressAutoHyphens w:val="0"/>
      <w:overflowPunct/>
      <w:autoSpaceDE/>
      <w:ind w:left="851" w:hanging="851"/>
      <w:jc w:val="both"/>
      <w:textAlignment w:val="auto"/>
    </w:pPr>
    <w:rPr>
      <w:b/>
      <w:smallCaps/>
      <w:noProof w:val="0"/>
      <w:sz w:val="28"/>
      <w:szCs w:val="28"/>
      <w:lang w:eastAsia="zh-CN"/>
    </w:rPr>
  </w:style>
  <w:style w:type="paragraph" w:customStyle="1" w:styleId="A2">
    <w:name w:val="A2"/>
    <w:basedOn w:val="Normal"/>
    <w:rsid w:val="00282B85"/>
    <w:pPr>
      <w:tabs>
        <w:tab w:val="num" w:pos="1077"/>
      </w:tabs>
      <w:suppressAutoHyphens w:val="0"/>
      <w:overflowPunct/>
      <w:autoSpaceDE/>
      <w:ind w:left="1077" w:hanging="850"/>
      <w:jc w:val="both"/>
      <w:textAlignment w:val="auto"/>
    </w:pPr>
    <w:rPr>
      <w:rFonts w:cs="Tahoma"/>
      <w:noProof w:val="0"/>
      <w:szCs w:val="24"/>
      <w:lang w:eastAsia="zh-CN"/>
    </w:rPr>
  </w:style>
  <w:style w:type="numbering" w:customStyle="1" w:styleId="WW8Num31">
    <w:name w:val="WW8Num31"/>
    <w:basedOn w:val="NoList"/>
    <w:rsid w:val="00A84605"/>
    <w:pPr>
      <w:numPr>
        <w:numId w:val="12"/>
      </w:numPr>
    </w:pPr>
  </w:style>
  <w:style w:type="character" w:customStyle="1" w:styleId="StandardChar">
    <w:name w:val="Standard Char"/>
    <w:link w:val="Standard"/>
    <w:rsid w:val="00A84605"/>
    <w:rPr>
      <w:rFonts w:ascii="Liberation Serif" w:hAnsi="Liberation Serif" w:cs="Mangal"/>
      <w:kern w:val="3"/>
      <w:sz w:val="24"/>
      <w:szCs w:val="24"/>
      <w:lang w:eastAsia="zh-CN" w:bidi="hi-IN"/>
    </w:rPr>
  </w:style>
  <w:style w:type="paragraph" w:customStyle="1" w:styleId="Textbody">
    <w:name w:val="Text body"/>
    <w:basedOn w:val="Standard"/>
    <w:rsid w:val="00674845"/>
    <w:pPr>
      <w:spacing w:after="120"/>
    </w:pPr>
    <w:rPr>
      <w:rFonts w:ascii="Times New Roman" w:hAnsi="Times New Roman"/>
    </w:rPr>
  </w:style>
  <w:style w:type="paragraph" w:customStyle="1" w:styleId="WW-BodyTextIndent3">
    <w:name w:val="WW-Body Text Indent 3"/>
    <w:basedOn w:val="Standard"/>
    <w:rsid w:val="00674845"/>
    <w:pPr>
      <w:ind w:firstLine="600"/>
    </w:pPr>
    <w:rPr>
      <w:rFonts w:ascii="Times New Roman" w:eastAsia="Times New Roman" w:hAnsi="Times New Roman" w:cs="Times New Roman"/>
      <w:color w:val="0000FF"/>
    </w:rPr>
  </w:style>
  <w:style w:type="paragraph" w:customStyle="1" w:styleId="TEKSTAS1">
    <w:name w:val="TEKSTAS"/>
    <w:rsid w:val="00674845"/>
    <w:pPr>
      <w:tabs>
        <w:tab w:val="left" w:pos="709"/>
      </w:tabs>
      <w:suppressAutoHyphens/>
      <w:autoSpaceDN w:val="0"/>
      <w:ind w:firstLine="312"/>
      <w:jc w:val="both"/>
      <w:textAlignment w:val="baseline"/>
    </w:pPr>
    <w:rPr>
      <w:rFonts w:eastAsia="Times New Roman"/>
      <w:kern w:val="3"/>
      <w:sz w:val="24"/>
      <w:lang w:val="en-US" w:eastAsia="zh-CN"/>
    </w:rPr>
  </w:style>
  <w:style w:type="paragraph" w:customStyle="1" w:styleId="BodyTextIMP">
    <w:name w:val="Body Text_IMP"/>
    <w:basedOn w:val="Standard"/>
    <w:rsid w:val="00674845"/>
    <w:pPr>
      <w:overflowPunct w:val="0"/>
      <w:autoSpaceDE w:val="0"/>
      <w:spacing w:line="228" w:lineRule="auto"/>
    </w:pPr>
    <w:rPr>
      <w:rFonts w:ascii="Times New Roman" w:hAnsi="Times New Roman"/>
      <w:szCs w:val="20"/>
      <w:lang w:val="en-US"/>
    </w:rPr>
  </w:style>
  <w:style w:type="paragraph" w:customStyle="1" w:styleId="MK">
    <w:name w:val="MK"/>
    <w:basedOn w:val="Standard"/>
    <w:rsid w:val="00674845"/>
    <w:rPr>
      <w:rFonts w:ascii="Times New Roman" w:eastAsia="Times New Roman" w:hAnsi="Times New Roman" w:cs="Times New Roman"/>
    </w:rPr>
  </w:style>
  <w:style w:type="paragraph" w:customStyle="1" w:styleId="rtejustify">
    <w:name w:val="rtejustify"/>
    <w:basedOn w:val="Standard"/>
    <w:rsid w:val="00674845"/>
    <w:pPr>
      <w:spacing w:before="280" w:after="280"/>
    </w:pPr>
    <w:rPr>
      <w:rFonts w:ascii="Times New Roman" w:eastAsia="Times New Roman" w:hAnsi="Times New Roman" w:cs="Times New Roman"/>
      <w:lang w:val="en-US"/>
    </w:rPr>
  </w:style>
  <w:style w:type="character" w:customStyle="1" w:styleId="WW8Num31z3">
    <w:name w:val="WW8Num31z3"/>
    <w:rsid w:val="00674845"/>
  </w:style>
  <w:style w:type="character" w:customStyle="1" w:styleId="WW8Num31z4">
    <w:name w:val="WW8Num31z4"/>
    <w:rsid w:val="00674845"/>
  </w:style>
  <w:style w:type="character" w:customStyle="1" w:styleId="WW8Num31z5">
    <w:name w:val="WW8Num31z5"/>
    <w:rsid w:val="00674845"/>
  </w:style>
  <w:style w:type="character" w:customStyle="1" w:styleId="WW8Num31z6">
    <w:name w:val="WW8Num31z6"/>
    <w:rsid w:val="00674845"/>
  </w:style>
  <w:style w:type="character" w:customStyle="1" w:styleId="WW8Num31z7">
    <w:name w:val="WW8Num31z7"/>
    <w:rsid w:val="00674845"/>
  </w:style>
  <w:style w:type="character" w:customStyle="1" w:styleId="WW8Num31z8">
    <w:name w:val="WW8Num31z8"/>
    <w:rsid w:val="00674845"/>
  </w:style>
  <w:style w:type="character" w:customStyle="1" w:styleId="WW8Num1z4">
    <w:name w:val="WW8Num1z4"/>
    <w:rsid w:val="00674845"/>
    <w:rPr>
      <w:rFonts w:ascii="Symbol" w:eastAsia="Symbol" w:hAnsi="Symbol" w:cs="OpenSymbol, 'Times New Roman'"/>
    </w:rPr>
  </w:style>
  <w:style w:type="character" w:customStyle="1" w:styleId="WW8Num1z5">
    <w:name w:val="WW8Num1z5"/>
    <w:rsid w:val="00674845"/>
  </w:style>
  <w:style w:type="character" w:customStyle="1" w:styleId="WW8Num1z6">
    <w:name w:val="WW8Num1z6"/>
    <w:rsid w:val="00674845"/>
  </w:style>
  <w:style w:type="character" w:customStyle="1" w:styleId="WW8Num1z7">
    <w:name w:val="WW8Num1z7"/>
    <w:rsid w:val="00674845"/>
  </w:style>
  <w:style w:type="character" w:customStyle="1" w:styleId="WW8Num1z8">
    <w:name w:val="WW8Num1z8"/>
    <w:rsid w:val="00674845"/>
  </w:style>
  <w:style w:type="character" w:customStyle="1" w:styleId="WW8Num24z0">
    <w:name w:val="WW8Num24z0"/>
    <w:rsid w:val="00674845"/>
    <w:rPr>
      <w:rFonts w:ascii="Wingdings" w:eastAsia="Wingdings" w:hAnsi="Wingdings" w:cs="Wingdings"/>
    </w:rPr>
  </w:style>
  <w:style w:type="character" w:customStyle="1" w:styleId="WW8Num24z1">
    <w:name w:val="WW8Num24z1"/>
    <w:rsid w:val="00674845"/>
    <w:rPr>
      <w:rFonts w:ascii="Courier New" w:eastAsia="Courier New" w:hAnsi="Courier New" w:cs="Courier New"/>
    </w:rPr>
  </w:style>
  <w:style w:type="character" w:customStyle="1" w:styleId="WW8Num24z2">
    <w:name w:val="WW8Num24z2"/>
    <w:rsid w:val="00674845"/>
  </w:style>
  <w:style w:type="character" w:customStyle="1" w:styleId="WW8Num24z3">
    <w:name w:val="WW8Num24z3"/>
    <w:rsid w:val="00674845"/>
    <w:rPr>
      <w:rFonts w:ascii="Symbol" w:eastAsia="Symbol" w:hAnsi="Symbol" w:cs="Symbol"/>
    </w:rPr>
  </w:style>
  <w:style w:type="character" w:customStyle="1" w:styleId="WW8Num24z4">
    <w:name w:val="WW8Num24z4"/>
    <w:rsid w:val="00674845"/>
  </w:style>
  <w:style w:type="character" w:customStyle="1" w:styleId="WW8Num24z5">
    <w:name w:val="WW8Num24z5"/>
    <w:rsid w:val="00674845"/>
  </w:style>
  <w:style w:type="character" w:customStyle="1" w:styleId="WW8Num24z6">
    <w:name w:val="WW8Num24z6"/>
    <w:rsid w:val="00674845"/>
  </w:style>
  <w:style w:type="character" w:customStyle="1" w:styleId="WW8Num24z7">
    <w:name w:val="WW8Num24z7"/>
    <w:rsid w:val="00674845"/>
  </w:style>
  <w:style w:type="character" w:customStyle="1" w:styleId="WW8Num24z8">
    <w:name w:val="WW8Num24z8"/>
    <w:rsid w:val="00674845"/>
  </w:style>
  <w:style w:type="character" w:customStyle="1" w:styleId="BulletSymbols">
    <w:name w:val="Bullet Symbols"/>
    <w:rsid w:val="00674845"/>
    <w:rPr>
      <w:rFonts w:ascii="OpenSymbol" w:eastAsia="OpenSymbol" w:hAnsi="OpenSymbol" w:cs="OpenSymbol"/>
    </w:rPr>
  </w:style>
  <w:style w:type="character" w:customStyle="1" w:styleId="Internetlink">
    <w:name w:val="Internet link"/>
    <w:rsid w:val="00674845"/>
    <w:rPr>
      <w:color w:val="0000EE"/>
      <w:u w:val="single"/>
    </w:rPr>
  </w:style>
  <w:style w:type="character" w:customStyle="1" w:styleId="WW8Num16z0">
    <w:name w:val="WW8Num16z0"/>
    <w:rsid w:val="00674845"/>
    <w:rPr>
      <w:b/>
    </w:rPr>
  </w:style>
  <w:style w:type="character" w:customStyle="1" w:styleId="WW8Num16z1">
    <w:name w:val="WW8Num16z1"/>
    <w:rsid w:val="00674845"/>
  </w:style>
  <w:style w:type="character" w:customStyle="1" w:styleId="WW8Num16z2">
    <w:name w:val="WW8Num16z2"/>
    <w:rsid w:val="00674845"/>
  </w:style>
  <w:style w:type="character" w:customStyle="1" w:styleId="WW8Num16z3">
    <w:name w:val="WW8Num16z3"/>
    <w:rsid w:val="00674845"/>
  </w:style>
  <w:style w:type="character" w:customStyle="1" w:styleId="WW8Num16z4">
    <w:name w:val="WW8Num16z4"/>
    <w:rsid w:val="00674845"/>
  </w:style>
  <w:style w:type="character" w:customStyle="1" w:styleId="WW8Num16z5">
    <w:name w:val="WW8Num16z5"/>
    <w:rsid w:val="00674845"/>
  </w:style>
  <w:style w:type="character" w:customStyle="1" w:styleId="WW8Num16z6">
    <w:name w:val="WW8Num16z6"/>
    <w:rsid w:val="00674845"/>
  </w:style>
  <w:style w:type="character" w:customStyle="1" w:styleId="WW8Num16z7">
    <w:name w:val="WW8Num16z7"/>
    <w:rsid w:val="00674845"/>
  </w:style>
  <w:style w:type="character" w:customStyle="1" w:styleId="WW8Num16z8">
    <w:name w:val="WW8Num16z8"/>
    <w:rsid w:val="00674845"/>
  </w:style>
  <w:style w:type="character" w:customStyle="1" w:styleId="ListLabel3">
    <w:name w:val="ListLabel 3"/>
    <w:rsid w:val="00674845"/>
    <w:rPr>
      <w:b w:val="0"/>
    </w:rPr>
  </w:style>
  <w:style w:type="character" w:customStyle="1" w:styleId="longtext">
    <w:name w:val="long_text"/>
    <w:rsid w:val="00674845"/>
  </w:style>
  <w:style w:type="character" w:customStyle="1" w:styleId="StrongEmphasis">
    <w:name w:val="Strong Emphasis"/>
    <w:rsid w:val="00674845"/>
    <w:rPr>
      <w:b/>
      <w:bCs/>
    </w:rPr>
  </w:style>
  <w:style w:type="character" w:customStyle="1" w:styleId="Zeichenformat">
    <w:name w:val="Zeichenformat"/>
    <w:rsid w:val="00674845"/>
  </w:style>
  <w:style w:type="numbering" w:customStyle="1" w:styleId="WW8Num1">
    <w:name w:val="WW8Num1"/>
    <w:basedOn w:val="NoList"/>
    <w:rsid w:val="00674845"/>
    <w:pPr>
      <w:numPr>
        <w:numId w:val="13"/>
      </w:numPr>
    </w:pPr>
  </w:style>
  <w:style w:type="numbering" w:customStyle="1" w:styleId="WW8Num24">
    <w:name w:val="WW8Num24"/>
    <w:basedOn w:val="NoList"/>
    <w:rsid w:val="00674845"/>
    <w:pPr>
      <w:numPr>
        <w:numId w:val="14"/>
      </w:numPr>
    </w:pPr>
  </w:style>
  <w:style w:type="numbering" w:customStyle="1" w:styleId="WW8Num7">
    <w:name w:val="WW8Num7"/>
    <w:basedOn w:val="NoList"/>
    <w:rsid w:val="00674845"/>
    <w:pPr>
      <w:numPr>
        <w:numId w:val="15"/>
      </w:numPr>
    </w:pPr>
  </w:style>
  <w:style w:type="numbering" w:customStyle="1" w:styleId="WW8Num16">
    <w:name w:val="WW8Num16"/>
    <w:basedOn w:val="NoList"/>
    <w:rsid w:val="00674845"/>
    <w:pPr>
      <w:numPr>
        <w:numId w:val="16"/>
      </w:numPr>
    </w:pPr>
  </w:style>
  <w:style w:type="numbering" w:customStyle="1" w:styleId="WW8Num11">
    <w:name w:val="WW8Num11"/>
    <w:basedOn w:val="NoList"/>
    <w:rsid w:val="00674845"/>
    <w:pPr>
      <w:numPr>
        <w:numId w:val="17"/>
      </w:numPr>
    </w:pPr>
  </w:style>
  <w:style w:type="numbering" w:customStyle="1" w:styleId="WWNum11">
    <w:name w:val="WWNum11"/>
    <w:basedOn w:val="NoList"/>
    <w:rsid w:val="00674845"/>
    <w:pPr>
      <w:numPr>
        <w:numId w:val="18"/>
      </w:numPr>
    </w:pPr>
  </w:style>
  <w:style w:type="numbering" w:customStyle="1" w:styleId="WWNum43">
    <w:name w:val="WWNum43"/>
    <w:basedOn w:val="NoList"/>
    <w:rsid w:val="00674845"/>
    <w:pPr>
      <w:numPr>
        <w:numId w:val="19"/>
      </w:numPr>
    </w:pPr>
  </w:style>
  <w:style w:type="numbering" w:customStyle="1" w:styleId="WWNum44">
    <w:name w:val="WWNum44"/>
    <w:basedOn w:val="NoList"/>
    <w:rsid w:val="00674845"/>
    <w:pPr>
      <w:numPr>
        <w:numId w:val="20"/>
      </w:numPr>
    </w:pPr>
  </w:style>
  <w:style w:type="numbering" w:customStyle="1" w:styleId="WWNum45">
    <w:name w:val="WWNum45"/>
    <w:basedOn w:val="NoList"/>
    <w:rsid w:val="00674845"/>
    <w:pPr>
      <w:numPr>
        <w:numId w:val="21"/>
      </w:numPr>
    </w:pPr>
  </w:style>
  <w:style w:type="numbering" w:customStyle="1" w:styleId="WWNum46">
    <w:name w:val="WWNum46"/>
    <w:basedOn w:val="NoList"/>
    <w:rsid w:val="00674845"/>
    <w:pPr>
      <w:numPr>
        <w:numId w:val="22"/>
      </w:numPr>
    </w:pPr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674845"/>
    <w:pPr>
      <w:pBdr>
        <w:bottom w:val="single" w:sz="6" w:space="1" w:color="auto"/>
      </w:pBdr>
      <w:suppressAutoHyphens w:val="0"/>
      <w:overflowPunct/>
      <w:autoSpaceDE/>
      <w:jc w:val="center"/>
      <w:textAlignment w:val="auto"/>
    </w:pPr>
    <w:rPr>
      <w:rFonts w:ascii="Arial" w:eastAsia="Times New Roman" w:hAnsi="Arial" w:cs="Arial"/>
      <w:noProof w:val="0"/>
      <w:vanish/>
      <w:sz w:val="16"/>
      <w:szCs w:val="16"/>
      <w:lang w:eastAsia="zh-CN"/>
    </w:rPr>
  </w:style>
  <w:style w:type="character" w:customStyle="1" w:styleId="z-TopofFormChar">
    <w:name w:val="z-Top of Form Char"/>
    <w:link w:val="z-TopofForm"/>
    <w:uiPriority w:val="99"/>
    <w:semiHidden/>
    <w:rsid w:val="00674845"/>
    <w:rPr>
      <w:rFonts w:ascii="Arial" w:eastAsia="Times New Roman" w:hAnsi="Arial" w:cs="Arial"/>
      <w:vanish/>
      <w:sz w:val="16"/>
      <w:szCs w:val="16"/>
      <w:lang w:eastAsia="zh-CN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674845"/>
    <w:pPr>
      <w:pBdr>
        <w:top w:val="single" w:sz="6" w:space="1" w:color="auto"/>
      </w:pBdr>
      <w:suppressAutoHyphens w:val="0"/>
      <w:overflowPunct/>
      <w:autoSpaceDE/>
      <w:jc w:val="center"/>
      <w:textAlignment w:val="auto"/>
    </w:pPr>
    <w:rPr>
      <w:rFonts w:ascii="Arial" w:eastAsia="Times New Roman" w:hAnsi="Arial" w:cs="Arial"/>
      <w:noProof w:val="0"/>
      <w:vanish/>
      <w:sz w:val="16"/>
      <w:szCs w:val="16"/>
      <w:lang w:eastAsia="zh-CN"/>
    </w:rPr>
  </w:style>
  <w:style w:type="character" w:customStyle="1" w:styleId="z-BottomofFormChar">
    <w:name w:val="z-Bottom of Form Char"/>
    <w:link w:val="z-BottomofForm"/>
    <w:uiPriority w:val="99"/>
    <w:semiHidden/>
    <w:rsid w:val="00674845"/>
    <w:rPr>
      <w:rFonts w:ascii="Arial" w:eastAsia="Times New Roman" w:hAnsi="Arial" w:cs="Arial"/>
      <w:vanish/>
      <w:sz w:val="16"/>
      <w:szCs w:val="16"/>
      <w:lang w:eastAsia="zh-CN"/>
    </w:rPr>
  </w:style>
  <w:style w:type="character" w:customStyle="1" w:styleId="charchar20">
    <w:name w:val="charchar20"/>
    <w:rsid w:val="00674845"/>
  </w:style>
  <w:style w:type="character" w:customStyle="1" w:styleId="fontstyle51">
    <w:name w:val="fontstyle51"/>
    <w:rsid w:val="00674845"/>
  </w:style>
  <w:style w:type="character" w:customStyle="1" w:styleId="fontstyle50">
    <w:name w:val="fontstyle50"/>
    <w:rsid w:val="00674845"/>
  </w:style>
  <w:style w:type="character" w:customStyle="1" w:styleId="fontstyle63">
    <w:name w:val="fontstyle63"/>
    <w:rsid w:val="00674845"/>
  </w:style>
  <w:style w:type="character" w:customStyle="1" w:styleId="fontstyle49">
    <w:name w:val="fontstyle49"/>
    <w:rsid w:val="00674845"/>
  </w:style>
  <w:style w:type="paragraph" w:styleId="TOC4">
    <w:name w:val="toc 4"/>
    <w:basedOn w:val="Normal"/>
    <w:next w:val="Normal"/>
    <w:autoRedefine/>
    <w:uiPriority w:val="39"/>
    <w:unhideWhenUsed/>
    <w:rsid w:val="00674845"/>
    <w:pPr>
      <w:suppressAutoHyphens w:val="0"/>
      <w:overflowPunct/>
      <w:autoSpaceDE/>
      <w:spacing w:after="100" w:line="259" w:lineRule="auto"/>
      <w:ind w:left="660"/>
      <w:textAlignment w:val="auto"/>
    </w:pPr>
    <w:rPr>
      <w:rFonts w:ascii="Calibri" w:eastAsia="Times New Roman" w:hAnsi="Calibri"/>
      <w:noProof w:val="0"/>
      <w:sz w:val="22"/>
      <w:szCs w:val="22"/>
      <w:lang w:eastAsia="lt-LT"/>
    </w:rPr>
  </w:style>
  <w:style w:type="paragraph" w:styleId="TOC5">
    <w:name w:val="toc 5"/>
    <w:basedOn w:val="Normal"/>
    <w:next w:val="Normal"/>
    <w:autoRedefine/>
    <w:uiPriority w:val="39"/>
    <w:unhideWhenUsed/>
    <w:rsid w:val="00674845"/>
    <w:pPr>
      <w:suppressAutoHyphens w:val="0"/>
      <w:overflowPunct/>
      <w:autoSpaceDE/>
      <w:spacing w:after="100" w:line="259" w:lineRule="auto"/>
      <w:ind w:left="880"/>
      <w:textAlignment w:val="auto"/>
    </w:pPr>
    <w:rPr>
      <w:rFonts w:ascii="Calibri" w:eastAsia="Times New Roman" w:hAnsi="Calibri"/>
      <w:noProof w:val="0"/>
      <w:sz w:val="22"/>
      <w:szCs w:val="22"/>
      <w:lang w:eastAsia="lt-LT"/>
    </w:rPr>
  </w:style>
  <w:style w:type="paragraph" w:styleId="TOC6">
    <w:name w:val="toc 6"/>
    <w:basedOn w:val="Normal"/>
    <w:next w:val="Normal"/>
    <w:autoRedefine/>
    <w:uiPriority w:val="39"/>
    <w:unhideWhenUsed/>
    <w:rsid w:val="00674845"/>
    <w:pPr>
      <w:suppressAutoHyphens w:val="0"/>
      <w:overflowPunct/>
      <w:autoSpaceDE/>
      <w:spacing w:after="100" w:line="259" w:lineRule="auto"/>
      <w:ind w:left="1100"/>
      <w:textAlignment w:val="auto"/>
    </w:pPr>
    <w:rPr>
      <w:rFonts w:ascii="Calibri" w:eastAsia="Times New Roman" w:hAnsi="Calibri"/>
      <w:noProof w:val="0"/>
      <w:sz w:val="22"/>
      <w:szCs w:val="22"/>
      <w:lang w:eastAsia="lt-LT"/>
    </w:rPr>
  </w:style>
  <w:style w:type="paragraph" w:styleId="TOC7">
    <w:name w:val="toc 7"/>
    <w:basedOn w:val="Normal"/>
    <w:next w:val="Normal"/>
    <w:autoRedefine/>
    <w:uiPriority w:val="39"/>
    <w:unhideWhenUsed/>
    <w:rsid w:val="00674845"/>
    <w:pPr>
      <w:suppressAutoHyphens w:val="0"/>
      <w:overflowPunct/>
      <w:autoSpaceDE/>
      <w:spacing w:after="100" w:line="259" w:lineRule="auto"/>
      <w:ind w:left="1320"/>
      <w:textAlignment w:val="auto"/>
    </w:pPr>
    <w:rPr>
      <w:rFonts w:ascii="Calibri" w:eastAsia="Times New Roman" w:hAnsi="Calibri"/>
      <w:noProof w:val="0"/>
      <w:sz w:val="22"/>
      <w:szCs w:val="22"/>
      <w:lang w:eastAsia="lt-LT"/>
    </w:rPr>
  </w:style>
  <w:style w:type="paragraph" w:styleId="TOC8">
    <w:name w:val="toc 8"/>
    <w:basedOn w:val="Normal"/>
    <w:next w:val="Normal"/>
    <w:autoRedefine/>
    <w:uiPriority w:val="39"/>
    <w:unhideWhenUsed/>
    <w:rsid w:val="00674845"/>
    <w:pPr>
      <w:suppressAutoHyphens w:val="0"/>
      <w:overflowPunct/>
      <w:autoSpaceDE/>
      <w:spacing w:after="100" w:line="259" w:lineRule="auto"/>
      <w:ind w:left="1540"/>
      <w:textAlignment w:val="auto"/>
    </w:pPr>
    <w:rPr>
      <w:rFonts w:ascii="Calibri" w:eastAsia="Times New Roman" w:hAnsi="Calibri"/>
      <w:noProof w:val="0"/>
      <w:sz w:val="22"/>
      <w:szCs w:val="22"/>
      <w:lang w:eastAsia="lt-LT"/>
    </w:rPr>
  </w:style>
  <w:style w:type="paragraph" w:styleId="TOC9">
    <w:name w:val="toc 9"/>
    <w:basedOn w:val="Normal"/>
    <w:next w:val="Normal"/>
    <w:autoRedefine/>
    <w:uiPriority w:val="39"/>
    <w:unhideWhenUsed/>
    <w:rsid w:val="00674845"/>
    <w:pPr>
      <w:suppressAutoHyphens w:val="0"/>
      <w:overflowPunct/>
      <w:autoSpaceDE/>
      <w:spacing w:after="100" w:line="259" w:lineRule="auto"/>
      <w:ind w:left="1760"/>
      <w:textAlignment w:val="auto"/>
    </w:pPr>
    <w:rPr>
      <w:rFonts w:ascii="Calibri" w:eastAsia="Times New Roman" w:hAnsi="Calibri"/>
      <w:noProof w:val="0"/>
      <w:sz w:val="22"/>
      <w:szCs w:val="22"/>
      <w:lang w:eastAsia="lt-LT"/>
    </w:rPr>
  </w:style>
  <w:style w:type="paragraph" w:customStyle="1" w:styleId="Textbodyindent">
    <w:name w:val="Text body indent"/>
    <w:basedOn w:val="Standard"/>
    <w:rsid w:val="00674845"/>
    <w:pPr>
      <w:widowControl/>
      <w:spacing w:after="120" w:line="270" w:lineRule="atLeast"/>
      <w:ind w:left="283"/>
    </w:pPr>
    <w:rPr>
      <w:rFonts w:ascii="Times New Roman" w:eastAsia="Times New Roman" w:hAnsi="Times New Roman" w:cs="Times New Roman"/>
      <w:sz w:val="23"/>
      <w:szCs w:val="20"/>
      <w:lang w:bidi="ar-SA"/>
    </w:rPr>
  </w:style>
  <w:style w:type="paragraph" w:customStyle="1" w:styleId="ListParagraph1">
    <w:name w:val="List Paragraph1"/>
    <w:basedOn w:val="Normal"/>
    <w:rsid w:val="00674845"/>
    <w:pPr>
      <w:overflowPunct/>
      <w:autoSpaceDE/>
      <w:ind w:left="720"/>
      <w:contextualSpacing/>
      <w:jc w:val="both"/>
      <w:textAlignment w:val="auto"/>
    </w:pPr>
    <w:rPr>
      <w:rFonts w:ascii="TimesLT" w:eastAsia="Times New Roman" w:hAnsi="TimesLT"/>
      <w:noProof w:val="0"/>
      <w:kern w:val="1"/>
      <w:sz w:val="20"/>
      <w:lang w:val="en-US"/>
    </w:rPr>
  </w:style>
  <w:style w:type="paragraph" w:customStyle="1" w:styleId="Stilius3">
    <w:name w:val="Stilius3"/>
    <w:basedOn w:val="Normal"/>
    <w:rsid w:val="00674845"/>
    <w:pPr>
      <w:overflowPunct/>
      <w:autoSpaceDE/>
      <w:spacing w:before="200"/>
      <w:jc w:val="both"/>
      <w:textAlignment w:val="auto"/>
    </w:pPr>
    <w:rPr>
      <w:rFonts w:ascii="Garamond" w:eastAsia="Times New Roman" w:hAnsi="Garamond"/>
      <w:noProof w:val="0"/>
      <w:kern w:val="1"/>
      <w:sz w:val="22"/>
      <w:lang w:val="en-US"/>
    </w:rPr>
  </w:style>
  <w:style w:type="paragraph" w:customStyle="1" w:styleId="A-Parastems">
    <w:name w:val="A-Parastems"/>
    <w:basedOn w:val="Heading1"/>
    <w:link w:val="A-ParastemsChar"/>
    <w:rsid w:val="00674845"/>
    <w:pPr>
      <w:numPr>
        <w:numId w:val="23"/>
      </w:numPr>
      <w:overflowPunct/>
      <w:autoSpaceDE/>
      <w:spacing w:line="360" w:lineRule="auto"/>
      <w:jc w:val="center"/>
      <w:textAlignment w:val="auto"/>
    </w:pPr>
    <w:rPr>
      <w:rFonts w:ascii="Arial" w:eastAsia="Times New Roman" w:hAnsi="Arial" w:cs="Arial"/>
      <w:bCs/>
      <w:sz w:val="28"/>
      <w:szCs w:val="32"/>
      <w:lang w:val="en-US"/>
    </w:rPr>
  </w:style>
  <w:style w:type="character" w:customStyle="1" w:styleId="A-ParastemsChar">
    <w:name w:val="A-Parastems Char"/>
    <w:link w:val="A-Parastems"/>
    <w:rsid w:val="00674845"/>
    <w:rPr>
      <w:rFonts w:ascii="Arial" w:eastAsia="Times New Roman" w:hAnsi="Arial" w:cs="Arial"/>
      <w:b/>
      <w:bCs/>
      <w:noProof/>
      <w:kern w:val="1"/>
      <w:sz w:val="28"/>
      <w:szCs w:val="32"/>
      <w:lang w:val="en-US" w:eastAsia="ar-SA"/>
    </w:rPr>
  </w:style>
  <w:style w:type="paragraph" w:customStyle="1" w:styleId="A-Paprastas">
    <w:name w:val="A-Paprastas"/>
    <w:basedOn w:val="Normal"/>
    <w:link w:val="A-PaprastasChar"/>
    <w:rsid w:val="00674845"/>
    <w:pPr>
      <w:overflowPunct/>
      <w:autoSpaceDE/>
      <w:jc w:val="both"/>
      <w:textAlignment w:val="auto"/>
    </w:pPr>
    <w:rPr>
      <w:rFonts w:ascii="Garamond" w:eastAsia="Times New Roman" w:hAnsi="Garamond"/>
      <w:noProof w:val="0"/>
      <w:kern w:val="1"/>
      <w:sz w:val="20"/>
      <w:lang w:val="en-US"/>
    </w:rPr>
  </w:style>
  <w:style w:type="character" w:customStyle="1" w:styleId="A-PaprastasChar">
    <w:name w:val="A-Paprastas Char"/>
    <w:link w:val="A-Paprastas"/>
    <w:rsid w:val="00674845"/>
    <w:rPr>
      <w:rFonts w:ascii="Garamond" w:eastAsia="Times New Roman" w:hAnsi="Garamond"/>
      <w:kern w:val="1"/>
      <w:lang w:val="en-US" w:eastAsia="ar-SA"/>
    </w:rPr>
  </w:style>
  <w:style w:type="paragraph" w:customStyle="1" w:styleId="A-Poskyriams">
    <w:name w:val="A-Poskyriams"/>
    <w:basedOn w:val="A-Parastems"/>
    <w:link w:val="A-PoskyriamsChar"/>
    <w:rsid w:val="00674845"/>
    <w:pPr>
      <w:keepNext w:val="0"/>
      <w:numPr>
        <w:numId w:val="0"/>
      </w:numPr>
      <w:spacing w:before="100"/>
      <w:jc w:val="left"/>
    </w:pPr>
    <w:rPr>
      <w:kern w:val="24"/>
      <w:sz w:val="24"/>
      <w:u w:val="single"/>
    </w:rPr>
  </w:style>
  <w:style w:type="character" w:customStyle="1" w:styleId="A-PoskyriamsChar">
    <w:name w:val="A-Poskyriams Char"/>
    <w:link w:val="A-Poskyriams"/>
    <w:rsid w:val="00674845"/>
    <w:rPr>
      <w:rFonts w:ascii="Arial" w:eastAsia="Times New Roman" w:hAnsi="Arial" w:cs="Arial"/>
      <w:b/>
      <w:bCs/>
      <w:noProof/>
      <w:kern w:val="24"/>
      <w:sz w:val="24"/>
      <w:szCs w:val="32"/>
      <w:u w:val="single"/>
      <w:lang w:val="en-US" w:eastAsia="ar-SA"/>
    </w:rPr>
  </w:style>
  <w:style w:type="paragraph" w:customStyle="1" w:styleId="A-pavadinimams">
    <w:name w:val="A-pavadinimams"/>
    <w:basedOn w:val="BodyText1"/>
    <w:link w:val="A-pavadinimamsChar"/>
    <w:rsid w:val="00674845"/>
    <w:pPr>
      <w:spacing w:before="240" w:after="240"/>
      <w:jc w:val="center"/>
    </w:pPr>
    <w:rPr>
      <w:b/>
      <w:noProof/>
      <w:sz w:val="28"/>
    </w:rPr>
  </w:style>
  <w:style w:type="character" w:customStyle="1" w:styleId="A-pavadinimamsChar">
    <w:name w:val="A-pavadinimams Char"/>
    <w:link w:val="A-pavadinimams"/>
    <w:rsid w:val="00674845"/>
    <w:rPr>
      <w:rFonts w:ascii="TimesLT" w:eastAsia="Arial" w:hAnsi="TimesLT"/>
      <w:b/>
      <w:noProof/>
      <w:sz w:val="28"/>
      <w:lang w:val="en-US" w:eastAsia="ar-SA"/>
    </w:rPr>
  </w:style>
  <w:style w:type="paragraph" w:customStyle="1" w:styleId="BodyText40">
    <w:name w:val="Body Text4"/>
    <w:basedOn w:val="NoParagraphStyle"/>
    <w:rsid w:val="000E021E"/>
    <w:pPr>
      <w:suppressAutoHyphens/>
      <w:autoSpaceDN/>
      <w:adjustRightInd/>
      <w:ind w:firstLine="312"/>
      <w:jc w:val="both"/>
    </w:pPr>
    <w:rPr>
      <w:rFonts w:ascii="Times New Roman" w:eastAsia="Arial" w:hAnsi="Times New Roman" w:cs="Times New Roman"/>
      <w:kern w:val="1"/>
      <w:sz w:val="20"/>
      <w:szCs w:val="20"/>
      <w:lang w:val="lt-LT"/>
    </w:rPr>
  </w:style>
  <w:style w:type="character" w:styleId="PlaceholderText">
    <w:name w:val="Placeholder Text"/>
    <w:basedOn w:val="DefaultParagraphFont"/>
    <w:uiPriority w:val="99"/>
    <w:semiHidden/>
    <w:rsid w:val="00212BB7"/>
    <w:rPr>
      <w:color w:val="808080"/>
    </w:rPr>
  </w:style>
  <w:style w:type="paragraph" w:customStyle="1" w:styleId="pagalgaliojaniusreikalavimus">
    <w:name w:val="pagal galiojančiusreikalavimus."/>
    <w:basedOn w:val="Normal"/>
    <w:rsid w:val="00314D23"/>
    <w:pPr>
      <w:suppressAutoHyphens w:val="0"/>
      <w:overflowPunct/>
      <w:autoSpaceDE/>
      <w:jc w:val="both"/>
      <w:textAlignment w:val="auto"/>
    </w:pPr>
    <w:rPr>
      <w:rFonts w:ascii="Arial" w:eastAsia="Times New Roman" w:hAnsi="Arial" w:cs="Arial"/>
      <w:noProof w:val="0"/>
      <w:sz w:val="20"/>
      <w:lang w:eastAsia="en-US"/>
    </w:rPr>
  </w:style>
  <w:style w:type="paragraph" w:customStyle="1" w:styleId="Tableitalic">
    <w:name w:val="Table italic"/>
    <w:basedOn w:val="Normal"/>
    <w:rsid w:val="00314D23"/>
    <w:pPr>
      <w:suppressAutoHyphens w:val="0"/>
      <w:overflowPunct/>
      <w:autoSpaceDE/>
      <w:spacing w:before="60" w:after="60" w:line="220" w:lineRule="atLeast"/>
      <w:textAlignment w:val="auto"/>
    </w:pPr>
    <w:rPr>
      <w:rFonts w:eastAsia="Times New Roman"/>
      <w:i/>
      <w:noProof w:val="0"/>
      <w:sz w:val="20"/>
      <w:lang w:eastAsia="en-US"/>
    </w:rPr>
  </w:style>
  <w:style w:type="paragraph" w:customStyle="1" w:styleId="BodyText5">
    <w:name w:val="Body Text5"/>
    <w:rsid w:val="00237BDF"/>
    <w:pPr>
      <w:ind w:firstLine="312"/>
      <w:jc w:val="both"/>
    </w:pPr>
    <w:rPr>
      <w:rFonts w:ascii="TimesLT" w:eastAsia="Times New Roman" w:hAnsi="TimesLT"/>
      <w:snapToGrid w:val="0"/>
      <w:lang w:val="en-US" w:eastAsia="en-US"/>
    </w:rPr>
  </w:style>
  <w:style w:type="paragraph" w:customStyle="1" w:styleId="Tekstas10">
    <w:name w:val="Tekstas1"/>
    <w:basedOn w:val="Normal"/>
    <w:rsid w:val="00015B49"/>
    <w:pPr>
      <w:suppressAutoHyphens w:val="0"/>
      <w:overflowPunct/>
      <w:autoSpaceDE/>
      <w:ind w:firstLine="397"/>
      <w:jc w:val="both"/>
      <w:textAlignment w:val="auto"/>
    </w:pPr>
    <w:rPr>
      <w:rFonts w:eastAsia="Arial Narrow"/>
      <w:noProof w:val="0"/>
      <w:sz w:val="18"/>
      <w:lang w:eastAsia="en-US"/>
    </w:rPr>
  </w:style>
  <w:style w:type="paragraph" w:customStyle="1" w:styleId="StyleHeading2NotBold">
    <w:name w:val="Style Heading 2 + Not Bold"/>
    <w:basedOn w:val="Heading2"/>
    <w:autoRedefine/>
    <w:rsid w:val="00015B49"/>
    <w:pPr>
      <w:numPr>
        <w:numId w:val="25"/>
      </w:numPr>
      <w:tabs>
        <w:tab w:val="left" w:pos="426"/>
      </w:tabs>
      <w:suppressAutoHyphens w:val="0"/>
      <w:overflowPunct/>
      <w:autoSpaceDE/>
      <w:ind w:left="709" w:hanging="709"/>
      <w:jc w:val="both"/>
      <w:textAlignment w:val="auto"/>
    </w:pPr>
    <w:rPr>
      <w:rFonts w:ascii="Arial" w:eastAsia="Times New Roman" w:hAnsi="Arial" w:cs="Arial"/>
      <w:bCs w:val="0"/>
      <w:noProof w:val="0"/>
      <w:sz w:val="20"/>
      <w:lang w:val="lt-LT" w:eastAsia="en-US"/>
    </w:rPr>
  </w:style>
  <w:style w:type="paragraph" w:customStyle="1" w:styleId="Table">
    <w:name w:val="Table"/>
    <w:basedOn w:val="Normal"/>
    <w:link w:val="TableChar"/>
    <w:uiPriority w:val="1"/>
    <w:qFormat/>
    <w:rsid w:val="00015B49"/>
    <w:pPr>
      <w:suppressAutoHyphens w:val="0"/>
      <w:overflowPunct/>
      <w:autoSpaceDE/>
      <w:spacing w:before="60" w:after="60" w:line="220" w:lineRule="atLeast"/>
      <w:textAlignment w:val="auto"/>
    </w:pPr>
    <w:rPr>
      <w:rFonts w:ascii="Arial" w:eastAsia="Times New Roman" w:hAnsi="Arial"/>
      <w:noProof w:val="0"/>
      <w:sz w:val="20"/>
      <w:lang w:eastAsia="en-US"/>
    </w:rPr>
  </w:style>
  <w:style w:type="paragraph" w:customStyle="1" w:styleId="Style3">
    <w:name w:val="Style3"/>
    <w:basedOn w:val="Normal"/>
    <w:uiPriority w:val="99"/>
    <w:rsid w:val="00015B49"/>
    <w:pPr>
      <w:widowControl w:val="0"/>
      <w:suppressAutoHyphens w:val="0"/>
      <w:overflowPunct/>
      <w:autoSpaceDN w:val="0"/>
      <w:adjustRightInd w:val="0"/>
      <w:textAlignment w:val="auto"/>
    </w:pPr>
    <w:rPr>
      <w:rFonts w:eastAsia="Times New Roman"/>
      <w:noProof w:val="0"/>
      <w:szCs w:val="24"/>
      <w:lang w:val="en-US" w:eastAsia="en-US"/>
    </w:rPr>
  </w:style>
  <w:style w:type="paragraph" w:customStyle="1" w:styleId="Style4">
    <w:name w:val="Style4"/>
    <w:basedOn w:val="Normal"/>
    <w:uiPriority w:val="99"/>
    <w:rsid w:val="00015B49"/>
    <w:pPr>
      <w:widowControl w:val="0"/>
      <w:suppressAutoHyphens w:val="0"/>
      <w:overflowPunct/>
      <w:autoSpaceDN w:val="0"/>
      <w:adjustRightInd w:val="0"/>
      <w:spacing w:line="414" w:lineRule="exact"/>
      <w:ind w:firstLine="571"/>
      <w:jc w:val="both"/>
      <w:textAlignment w:val="auto"/>
    </w:pPr>
    <w:rPr>
      <w:rFonts w:eastAsia="Times New Roman"/>
      <w:noProof w:val="0"/>
      <w:szCs w:val="24"/>
      <w:lang w:val="en-US" w:eastAsia="en-US"/>
    </w:rPr>
  </w:style>
  <w:style w:type="character" w:customStyle="1" w:styleId="FontStyle18">
    <w:name w:val="Font Style18"/>
    <w:uiPriority w:val="99"/>
    <w:rsid w:val="00015B49"/>
    <w:rPr>
      <w:rFonts w:ascii="Times New Roman" w:hAnsi="Times New Roman" w:cs="Times New Roman"/>
      <w:sz w:val="22"/>
      <w:szCs w:val="22"/>
    </w:rPr>
  </w:style>
  <w:style w:type="paragraph" w:customStyle="1" w:styleId="Style100">
    <w:name w:val="Style10"/>
    <w:basedOn w:val="Normal"/>
    <w:uiPriority w:val="99"/>
    <w:rsid w:val="00015B49"/>
    <w:pPr>
      <w:widowControl w:val="0"/>
      <w:suppressAutoHyphens w:val="0"/>
      <w:overflowPunct/>
      <w:autoSpaceDN w:val="0"/>
      <w:adjustRightInd w:val="0"/>
      <w:spacing w:line="415" w:lineRule="exact"/>
      <w:ind w:firstLine="422"/>
      <w:textAlignment w:val="auto"/>
    </w:pPr>
    <w:rPr>
      <w:rFonts w:eastAsia="Times New Roman"/>
      <w:noProof w:val="0"/>
      <w:szCs w:val="24"/>
      <w:lang w:val="en-US" w:eastAsia="en-US"/>
    </w:rPr>
  </w:style>
  <w:style w:type="character" w:customStyle="1" w:styleId="FontStyle13">
    <w:name w:val="Font Style13"/>
    <w:uiPriority w:val="99"/>
    <w:rsid w:val="00015B49"/>
    <w:rPr>
      <w:rFonts w:ascii="Times New Roman" w:hAnsi="Times New Roman" w:cs="Times New Roman"/>
      <w:b/>
      <w:bCs/>
      <w:sz w:val="22"/>
      <w:szCs w:val="22"/>
    </w:rPr>
  </w:style>
  <w:style w:type="paragraph" w:customStyle="1" w:styleId="Style7">
    <w:name w:val="Style7"/>
    <w:basedOn w:val="Normal"/>
    <w:uiPriority w:val="99"/>
    <w:rsid w:val="00015B49"/>
    <w:pPr>
      <w:widowControl w:val="0"/>
      <w:suppressAutoHyphens w:val="0"/>
      <w:overflowPunct/>
      <w:autoSpaceDN w:val="0"/>
      <w:adjustRightInd w:val="0"/>
      <w:spacing w:line="414" w:lineRule="exact"/>
      <w:ind w:firstLine="571"/>
      <w:jc w:val="both"/>
      <w:textAlignment w:val="auto"/>
    </w:pPr>
    <w:rPr>
      <w:rFonts w:eastAsia="Times New Roman"/>
      <w:noProof w:val="0"/>
      <w:szCs w:val="24"/>
      <w:lang w:val="en-US" w:eastAsia="en-US"/>
    </w:rPr>
  </w:style>
  <w:style w:type="character" w:customStyle="1" w:styleId="FontStyle21">
    <w:name w:val="Font Style21"/>
    <w:uiPriority w:val="99"/>
    <w:rsid w:val="00015B49"/>
    <w:rPr>
      <w:rFonts w:ascii="Times New Roman" w:hAnsi="Times New Roman" w:cs="Times New Roman"/>
      <w:sz w:val="22"/>
      <w:szCs w:val="22"/>
    </w:rPr>
  </w:style>
  <w:style w:type="paragraph" w:customStyle="1" w:styleId="Sraopastraipa">
    <w:name w:val="Sąrašo pastraipa"/>
    <w:basedOn w:val="Normal"/>
    <w:qFormat/>
    <w:rsid w:val="00015B49"/>
    <w:pPr>
      <w:widowControl w:val="0"/>
      <w:suppressAutoHyphens w:val="0"/>
      <w:overflowPunct/>
      <w:autoSpaceDN w:val="0"/>
      <w:adjustRightInd w:val="0"/>
      <w:ind w:left="720"/>
      <w:contextualSpacing/>
      <w:textAlignment w:val="auto"/>
    </w:pPr>
    <w:rPr>
      <w:rFonts w:eastAsia="Times New Roman"/>
      <w:noProof w:val="0"/>
      <w:sz w:val="20"/>
      <w:lang w:eastAsia="lt-LT"/>
    </w:rPr>
  </w:style>
  <w:style w:type="paragraph" w:customStyle="1" w:styleId="BodyTextNoSpace">
    <w:name w:val="Body Text NoSpace"/>
    <w:basedOn w:val="BodyText"/>
    <w:rsid w:val="00015B49"/>
    <w:pPr>
      <w:suppressAutoHyphens w:val="0"/>
      <w:overflowPunct/>
      <w:autoSpaceDE/>
      <w:spacing w:after="0" w:line="270" w:lineRule="atLeast"/>
      <w:textAlignment w:val="auto"/>
    </w:pPr>
    <w:rPr>
      <w:rFonts w:eastAsia="Times New Roman"/>
      <w:noProof w:val="0"/>
      <w:sz w:val="23"/>
      <w:lang w:eastAsia="en-US"/>
    </w:rPr>
  </w:style>
  <w:style w:type="paragraph" w:customStyle="1" w:styleId="stampui">
    <w:name w:val="stampui"/>
    <w:basedOn w:val="NoSpacing"/>
    <w:link w:val="stampuiChar"/>
    <w:qFormat/>
    <w:rsid w:val="00015B49"/>
    <w:rPr>
      <w:rFonts w:ascii="Tahoma" w:hAnsi="Tahoma" w:cs="Tahoma"/>
      <w:sz w:val="18"/>
      <w:szCs w:val="20"/>
    </w:rPr>
  </w:style>
  <w:style w:type="character" w:customStyle="1" w:styleId="stampuiChar">
    <w:name w:val="stampui Char"/>
    <w:basedOn w:val="NoSpacingChar"/>
    <w:link w:val="stampui"/>
    <w:rsid w:val="00015B49"/>
    <w:rPr>
      <w:rFonts w:ascii="Tahoma" w:eastAsia="Calibri" w:hAnsi="Tahoma" w:cs="Tahoma"/>
      <w:sz w:val="18"/>
      <w:szCs w:val="22"/>
      <w:lang w:eastAsia="en-US"/>
    </w:rPr>
  </w:style>
  <w:style w:type="paragraph" w:customStyle="1" w:styleId="FrontPageFrame">
    <w:name w:val="FrontPageFrame"/>
    <w:basedOn w:val="Normal"/>
    <w:rsid w:val="00015B49"/>
    <w:pPr>
      <w:framePr w:wrap="around" w:hAnchor="margin" w:x="-2267" w:yAlign="bottom"/>
      <w:tabs>
        <w:tab w:val="left" w:pos="1134"/>
      </w:tabs>
      <w:suppressAutoHyphens w:val="0"/>
      <w:overflowPunct/>
      <w:autoSpaceDE/>
      <w:spacing w:line="240" w:lineRule="atLeast"/>
      <w:textAlignment w:val="auto"/>
    </w:pPr>
    <w:rPr>
      <w:rFonts w:ascii="Arial" w:eastAsia="Times New Roman" w:hAnsi="Arial" w:cs="Arial"/>
      <w:noProof w:val="0"/>
      <w:sz w:val="14"/>
      <w:lang w:eastAsia="en-US"/>
    </w:rPr>
  </w:style>
  <w:style w:type="character" w:customStyle="1" w:styleId="st">
    <w:name w:val="st"/>
    <w:basedOn w:val="DefaultParagraphFont"/>
    <w:rsid w:val="00015B49"/>
  </w:style>
  <w:style w:type="paragraph" w:customStyle="1" w:styleId="Stampas-centered">
    <w:name w:val="Stampas -centered"/>
    <w:basedOn w:val="Normal"/>
    <w:link w:val="Stampas-centeredChar"/>
    <w:uiPriority w:val="2"/>
    <w:qFormat/>
    <w:rsid w:val="002254BD"/>
    <w:pPr>
      <w:suppressAutoHyphens w:val="0"/>
      <w:overflowPunct/>
      <w:autoSpaceDE/>
      <w:jc w:val="center"/>
      <w:textAlignment w:val="auto"/>
    </w:pPr>
    <w:rPr>
      <w:rFonts w:ascii="Calibri" w:eastAsia="Times New Roman" w:hAnsi="Calibri"/>
      <w:noProof w:val="0"/>
      <w:sz w:val="20"/>
      <w:szCs w:val="24"/>
      <w:lang w:eastAsia="en-US"/>
    </w:rPr>
  </w:style>
  <w:style w:type="character" w:customStyle="1" w:styleId="Stampas-centeredChar">
    <w:name w:val="Stampas -centered Char"/>
    <w:link w:val="Stampas-centered"/>
    <w:uiPriority w:val="2"/>
    <w:rsid w:val="002254BD"/>
    <w:rPr>
      <w:rFonts w:ascii="Calibri" w:eastAsia="Times New Roman" w:hAnsi="Calibri"/>
      <w:szCs w:val="24"/>
      <w:lang w:eastAsia="en-US"/>
    </w:rPr>
  </w:style>
  <w:style w:type="paragraph" w:customStyle="1" w:styleId="Stampas-left">
    <w:name w:val="Stampas -left"/>
    <w:basedOn w:val="Stampas-centered"/>
    <w:link w:val="Stampas-leftChar"/>
    <w:autoRedefine/>
    <w:uiPriority w:val="2"/>
    <w:qFormat/>
    <w:rsid w:val="002254BD"/>
    <w:pPr>
      <w:ind w:left="113" w:right="113"/>
      <w:jc w:val="left"/>
    </w:pPr>
  </w:style>
  <w:style w:type="character" w:customStyle="1" w:styleId="Stampas-leftChar">
    <w:name w:val="Stampas -left Char"/>
    <w:link w:val="Stampas-left"/>
    <w:uiPriority w:val="2"/>
    <w:rsid w:val="002254BD"/>
    <w:rPr>
      <w:rFonts w:ascii="Calibri" w:eastAsia="Times New Roman" w:hAnsi="Calibri"/>
      <w:szCs w:val="24"/>
      <w:lang w:eastAsia="en-US"/>
    </w:rPr>
  </w:style>
  <w:style w:type="character" w:customStyle="1" w:styleId="TableChar">
    <w:name w:val="Table Char"/>
    <w:link w:val="Table"/>
    <w:uiPriority w:val="1"/>
    <w:rsid w:val="002254BD"/>
    <w:rPr>
      <w:rFonts w:ascii="Arial" w:eastAsia="Times New Roman" w:hAnsi="Arial"/>
      <w:lang w:eastAsia="en-US"/>
    </w:rPr>
  </w:style>
  <w:style w:type="paragraph" w:customStyle="1" w:styleId="Table-Small">
    <w:name w:val="Table -Small"/>
    <w:basedOn w:val="Normal"/>
    <w:next w:val="Normal"/>
    <w:link w:val="Table-SmallChar"/>
    <w:uiPriority w:val="1"/>
    <w:qFormat/>
    <w:rsid w:val="002254BD"/>
    <w:pPr>
      <w:suppressAutoHyphens w:val="0"/>
      <w:overflowPunct/>
      <w:autoSpaceDE/>
      <w:textAlignment w:val="auto"/>
    </w:pPr>
    <w:rPr>
      <w:rFonts w:ascii="Calibri" w:eastAsia="Times New Roman" w:hAnsi="Calibri"/>
      <w:noProof w:val="0"/>
      <w:sz w:val="16"/>
      <w:szCs w:val="24"/>
      <w:lang w:eastAsia="en-US"/>
    </w:rPr>
  </w:style>
  <w:style w:type="character" w:customStyle="1" w:styleId="Table-SmallChar">
    <w:name w:val="Table -Small Char"/>
    <w:link w:val="Table-Small"/>
    <w:uiPriority w:val="1"/>
    <w:rsid w:val="002254BD"/>
    <w:rPr>
      <w:rFonts w:ascii="Calibri" w:eastAsia="Times New Roman" w:hAnsi="Calibri"/>
      <w:sz w:val="16"/>
      <w:szCs w:val="24"/>
      <w:lang w:eastAsia="en-US"/>
    </w:rPr>
  </w:style>
  <w:style w:type="paragraph" w:styleId="ListNumber">
    <w:name w:val="List Number"/>
    <w:basedOn w:val="Normal"/>
    <w:uiPriority w:val="99"/>
    <w:semiHidden/>
    <w:unhideWhenUsed/>
    <w:rsid w:val="004E2BA2"/>
    <w:pPr>
      <w:numPr>
        <w:numId w:val="27"/>
      </w:numPr>
      <w:contextualSpacing/>
    </w:pPr>
  </w:style>
  <w:style w:type="character" w:styleId="LineNumber">
    <w:name w:val="line number"/>
    <w:basedOn w:val="DefaultParagraphFont"/>
    <w:semiHidden/>
    <w:unhideWhenUsed/>
    <w:rsid w:val="00ED3C71"/>
  </w:style>
  <w:style w:type="paragraph" w:customStyle="1" w:styleId="TableText">
    <w:name w:val="Table Text"/>
    <w:basedOn w:val="Normal"/>
    <w:qFormat/>
    <w:rsid w:val="00065642"/>
    <w:pPr>
      <w:suppressAutoHyphens w:val="0"/>
      <w:overflowPunct/>
      <w:autoSpaceDE/>
      <w:spacing w:after="120" w:line="220" w:lineRule="atLeast"/>
      <w:textAlignment w:val="auto"/>
    </w:pPr>
    <w:rPr>
      <w:rFonts w:ascii="Verdana" w:eastAsia="Times New Roman" w:hAnsi="Verdana" w:cs="Arial"/>
      <w:noProof w:val="0"/>
      <w:sz w:val="16"/>
      <w:szCs w:val="23"/>
      <w:lang w:eastAsia="da-DK"/>
    </w:rPr>
  </w:style>
  <w:style w:type="paragraph" w:customStyle="1" w:styleId="TableTextNoSpace">
    <w:name w:val="Table Text NoSpace"/>
    <w:basedOn w:val="TableText"/>
    <w:uiPriority w:val="7"/>
    <w:qFormat/>
    <w:rsid w:val="00065642"/>
    <w:pPr>
      <w:spacing w:after="0"/>
    </w:pPr>
  </w:style>
  <w:style w:type="table" w:customStyle="1" w:styleId="TableGrid1">
    <w:name w:val="Table Grid1"/>
    <w:basedOn w:val="TableNormal"/>
    <w:next w:val="TableGrid"/>
    <w:rsid w:val="00F21FF4"/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FE46F3"/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45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5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13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2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8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49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8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9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1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3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09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40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6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4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22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2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67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22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0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9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86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8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85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4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03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31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33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8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2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9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2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53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1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52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31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9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95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37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1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cid:ii_19cd76c7779692e332" TargetMode="External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2FFB30-34F5-4FD3-B972-F2F17A3DB3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483</TotalTime>
  <Pages>15</Pages>
  <Words>22454</Words>
  <Characters>12799</Characters>
  <Application>Microsoft Office Word</Application>
  <DocSecurity>0</DocSecurity>
  <Lines>106</Lines>
  <Paragraphs>70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>BRĖŽINIŲ ŽINIARAŠTIS</vt:lpstr>
      <vt:lpstr>BRĖŽINIŲ ŽINIARAŠTIS</vt:lpstr>
    </vt:vector>
  </TitlesOfParts>
  <Company>Grizli777</Company>
  <LinksUpToDate>false</LinksUpToDate>
  <CharactersWithSpaces>35183</CharactersWithSpaces>
  <SharedDoc>false</SharedDoc>
  <HLinks>
    <vt:vector size="378" baseType="variant">
      <vt:variant>
        <vt:i4>3801127</vt:i4>
      </vt:variant>
      <vt:variant>
        <vt:i4>186</vt:i4>
      </vt:variant>
      <vt:variant>
        <vt:i4>0</vt:i4>
      </vt:variant>
      <vt:variant>
        <vt:i4>5</vt:i4>
      </vt:variant>
      <vt:variant>
        <vt:lpwstr>http://esavadai.lt/dokumentai/2954/</vt:lpwstr>
      </vt:variant>
      <vt:variant>
        <vt:lpwstr/>
      </vt:variant>
      <vt:variant>
        <vt:i4>3866658</vt:i4>
      </vt:variant>
      <vt:variant>
        <vt:i4>183</vt:i4>
      </vt:variant>
      <vt:variant>
        <vt:i4>0</vt:i4>
      </vt:variant>
      <vt:variant>
        <vt:i4>5</vt:i4>
      </vt:variant>
      <vt:variant>
        <vt:lpwstr>http://esavadai.lt/dokumentai/2804/</vt:lpwstr>
      </vt:variant>
      <vt:variant>
        <vt:lpwstr/>
      </vt:variant>
      <vt:variant>
        <vt:i4>3538979</vt:i4>
      </vt:variant>
      <vt:variant>
        <vt:i4>180</vt:i4>
      </vt:variant>
      <vt:variant>
        <vt:i4>0</vt:i4>
      </vt:variant>
      <vt:variant>
        <vt:i4>5</vt:i4>
      </vt:variant>
      <vt:variant>
        <vt:lpwstr>http://esavadai.lt/dokumentai/1928/</vt:lpwstr>
      </vt:variant>
      <vt:variant>
        <vt:lpwstr/>
      </vt:variant>
      <vt:variant>
        <vt:i4>3604512</vt:i4>
      </vt:variant>
      <vt:variant>
        <vt:i4>177</vt:i4>
      </vt:variant>
      <vt:variant>
        <vt:i4>0</vt:i4>
      </vt:variant>
      <vt:variant>
        <vt:i4>5</vt:i4>
      </vt:variant>
      <vt:variant>
        <vt:lpwstr>http://esavadai.lt/dokumentai/</vt:lpwstr>
      </vt:variant>
      <vt:variant>
        <vt:lpwstr/>
      </vt:variant>
      <vt:variant>
        <vt:i4>3276835</vt:i4>
      </vt:variant>
      <vt:variant>
        <vt:i4>174</vt:i4>
      </vt:variant>
      <vt:variant>
        <vt:i4>0</vt:i4>
      </vt:variant>
      <vt:variant>
        <vt:i4>5</vt:i4>
      </vt:variant>
      <vt:variant>
        <vt:lpwstr>http://esavadai.lt/dokumentai/3005/</vt:lpwstr>
      </vt:variant>
      <vt:variant>
        <vt:lpwstr/>
      </vt:variant>
      <vt:variant>
        <vt:i4>3538976</vt:i4>
      </vt:variant>
      <vt:variant>
        <vt:i4>171</vt:i4>
      </vt:variant>
      <vt:variant>
        <vt:i4>0</vt:i4>
      </vt:variant>
      <vt:variant>
        <vt:i4>5</vt:i4>
      </vt:variant>
      <vt:variant>
        <vt:lpwstr>http://esavadai.lt/dokumentai/3233/</vt:lpwstr>
      </vt:variant>
      <vt:variant>
        <vt:lpwstr/>
      </vt:variant>
      <vt:variant>
        <vt:i4>3604512</vt:i4>
      </vt:variant>
      <vt:variant>
        <vt:i4>168</vt:i4>
      </vt:variant>
      <vt:variant>
        <vt:i4>0</vt:i4>
      </vt:variant>
      <vt:variant>
        <vt:i4>5</vt:i4>
      </vt:variant>
      <vt:variant>
        <vt:lpwstr>http://esavadai.lt/dokumentai/</vt:lpwstr>
      </vt:variant>
      <vt:variant>
        <vt:lpwstr/>
      </vt:variant>
      <vt:variant>
        <vt:i4>3473444</vt:i4>
      </vt:variant>
      <vt:variant>
        <vt:i4>165</vt:i4>
      </vt:variant>
      <vt:variant>
        <vt:i4>0</vt:i4>
      </vt:variant>
      <vt:variant>
        <vt:i4>5</vt:i4>
      </vt:variant>
      <vt:variant>
        <vt:lpwstr>http://esavadai.lt/dokumentai/2062/</vt:lpwstr>
      </vt:variant>
      <vt:variant>
        <vt:lpwstr/>
      </vt:variant>
      <vt:variant>
        <vt:i4>3473446</vt:i4>
      </vt:variant>
      <vt:variant>
        <vt:i4>162</vt:i4>
      </vt:variant>
      <vt:variant>
        <vt:i4>0</vt:i4>
      </vt:variant>
      <vt:variant>
        <vt:i4>5</vt:i4>
      </vt:variant>
      <vt:variant>
        <vt:lpwstr>http://esavadai.lt/dokumentai/2644/</vt:lpwstr>
      </vt:variant>
      <vt:variant>
        <vt:lpwstr/>
      </vt:variant>
      <vt:variant>
        <vt:i4>3538976</vt:i4>
      </vt:variant>
      <vt:variant>
        <vt:i4>159</vt:i4>
      </vt:variant>
      <vt:variant>
        <vt:i4>0</vt:i4>
      </vt:variant>
      <vt:variant>
        <vt:i4>5</vt:i4>
      </vt:variant>
      <vt:variant>
        <vt:lpwstr>http://esavadai.lt/dokumentai/2322/</vt:lpwstr>
      </vt:variant>
      <vt:variant>
        <vt:lpwstr/>
      </vt:variant>
      <vt:variant>
        <vt:i4>3801120</vt:i4>
      </vt:variant>
      <vt:variant>
        <vt:i4>156</vt:i4>
      </vt:variant>
      <vt:variant>
        <vt:i4>0</vt:i4>
      </vt:variant>
      <vt:variant>
        <vt:i4>5</vt:i4>
      </vt:variant>
      <vt:variant>
        <vt:lpwstr>http://esavadai.lt/dokumentai/1815/</vt:lpwstr>
      </vt:variant>
      <vt:variant>
        <vt:lpwstr/>
      </vt:variant>
      <vt:variant>
        <vt:i4>3211304</vt:i4>
      </vt:variant>
      <vt:variant>
        <vt:i4>153</vt:i4>
      </vt:variant>
      <vt:variant>
        <vt:i4>0</vt:i4>
      </vt:variant>
      <vt:variant>
        <vt:i4>5</vt:i4>
      </vt:variant>
      <vt:variant>
        <vt:lpwstr>http://esavadai.lt/dokumentai/1791/</vt:lpwstr>
      </vt:variant>
      <vt:variant>
        <vt:lpwstr/>
      </vt:variant>
      <vt:variant>
        <vt:i4>3473440</vt:i4>
      </vt:variant>
      <vt:variant>
        <vt:i4>150</vt:i4>
      </vt:variant>
      <vt:variant>
        <vt:i4>0</vt:i4>
      </vt:variant>
      <vt:variant>
        <vt:i4>5</vt:i4>
      </vt:variant>
      <vt:variant>
        <vt:lpwstr>http://esavadai.lt/dokumentai/1311/</vt:lpwstr>
      </vt:variant>
      <vt:variant>
        <vt:lpwstr/>
      </vt:variant>
      <vt:variant>
        <vt:i4>3473441</vt:i4>
      </vt:variant>
      <vt:variant>
        <vt:i4>147</vt:i4>
      </vt:variant>
      <vt:variant>
        <vt:i4>0</vt:i4>
      </vt:variant>
      <vt:variant>
        <vt:i4>5</vt:i4>
      </vt:variant>
      <vt:variant>
        <vt:lpwstr>http://esavadai.lt/dokumentai/1301/</vt:lpwstr>
      </vt:variant>
      <vt:variant>
        <vt:lpwstr/>
      </vt:variant>
      <vt:variant>
        <vt:i4>3997736</vt:i4>
      </vt:variant>
      <vt:variant>
        <vt:i4>144</vt:i4>
      </vt:variant>
      <vt:variant>
        <vt:i4>0</vt:i4>
      </vt:variant>
      <vt:variant>
        <vt:i4>5</vt:i4>
      </vt:variant>
      <vt:variant>
        <vt:lpwstr>http://esavadai.lt/dokumentai/1298/</vt:lpwstr>
      </vt:variant>
      <vt:variant>
        <vt:lpwstr/>
      </vt:variant>
      <vt:variant>
        <vt:i4>3342376</vt:i4>
      </vt:variant>
      <vt:variant>
        <vt:i4>141</vt:i4>
      </vt:variant>
      <vt:variant>
        <vt:i4>0</vt:i4>
      </vt:variant>
      <vt:variant>
        <vt:i4>5</vt:i4>
      </vt:variant>
      <vt:variant>
        <vt:lpwstr>http://esavadai.lt/dokumentai/1296/</vt:lpwstr>
      </vt:variant>
      <vt:variant>
        <vt:lpwstr/>
      </vt:variant>
      <vt:variant>
        <vt:i4>3145768</vt:i4>
      </vt:variant>
      <vt:variant>
        <vt:i4>138</vt:i4>
      </vt:variant>
      <vt:variant>
        <vt:i4>0</vt:i4>
      </vt:variant>
      <vt:variant>
        <vt:i4>5</vt:i4>
      </vt:variant>
      <vt:variant>
        <vt:lpwstr>http://esavadai.lt/dokumentai/1295/</vt:lpwstr>
      </vt:variant>
      <vt:variant>
        <vt:lpwstr/>
      </vt:variant>
      <vt:variant>
        <vt:i4>3211304</vt:i4>
      </vt:variant>
      <vt:variant>
        <vt:i4>135</vt:i4>
      </vt:variant>
      <vt:variant>
        <vt:i4>0</vt:i4>
      </vt:variant>
      <vt:variant>
        <vt:i4>5</vt:i4>
      </vt:variant>
      <vt:variant>
        <vt:lpwstr>http://esavadai.lt/dokumentai/1294/</vt:lpwstr>
      </vt:variant>
      <vt:variant>
        <vt:lpwstr/>
      </vt:variant>
      <vt:variant>
        <vt:i4>3604520</vt:i4>
      </vt:variant>
      <vt:variant>
        <vt:i4>132</vt:i4>
      </vt:variant>
      <vt:variant>
        <vt:i4>0</vt:i4>
      </vt:variant>
      <vt:variant>
        <vt:i4>5</vt:i4>
      </vt:variant>
      <vt:variant>
        <vt:lpwstr>http://esavadai.lt/dokumentai/1292/</vt:lpwstr>
      </vt:variant>
      <vt:variant>
        <vt:lpwstr/>
      </vt:variant>
      <vt:variant>
        <vt:i4>3407912</vt:i4>
      </vt:variant>
      <vt:variant>
        <vt:i4>129</vt:i4>
      </vt:variant>
      <vt:variant>
        <vt:i4>0</vt:i4>
      </vt:variant>
      <vt:variant>
        <vt:i4>5</vt:i4>
      </vt:variant>
      <vt:variant>
        <vt:lpwstr>http://esavadai.lt/dokumentai/1291/</vt:lpwstr>
      </vt:variant>
      <vt:variant>
        <vt:lpwstr/>
      </vt:variant>
      <vt:variant>
        <vt:i4>3932201</vt:i4>
      </vt:variant>
      <vt:variant>
        <vt:i4>126</vt:i4>
      </vt:variant>
      <vt:variant>
        <vt:i4>0</vt:i4>
      </vt:variant>
      <vt:variant>
        <vt:i4>5</vt:i4>
      </vt:variant>
      <vt:variant>
        <vt:lpwstr>http://esavadai.lt/dokumentai/1289/</vt:lpwstr>
      </vt:variant>
      <vt:variant>
        <vt:lpwstr/>
      </vt:variant>
      <vt:variant>
        <vt:i4>3997737</vt:i4>
      </vt:variant>
      <vt:variant>
        <vt:i4>123</vt:i4>
      </vt:variant>
      <vt:variant>
        <vt:i4>0</vt:i4>
      </vt:variant>
      <vt:variant>
        <vt:i4>5</vt:i4>
      </vt:variant>
      <vt:variant>
        <vt:lpwstr>http://esavadai.lt/dokumentai/1288/</vt:lpwstr>
      </vt:variant>
      <vt:variant>
        <vt:lpwstr/>
      </vt:variant>
      <vt:variant>
        <vt:i4>3276841</vt:i4>
      </vt:variant>
      <vt:variant>
        <vt:i4>120</vt:i4>
      </vt:variant>
      <vt:variant>
        <vt:i4>0</vt:i4>
      </vt:variant>
      <vt:variant>
        <vt:i4>5</vt:i4>
      </vt:variant>
      <vt:variant>
        <vt:lpwstr>http://esavadai.lt/dokumentai/1287/</vt:lpwstr>
      </vt:variant>
      <vt:variant>
        <vt:lpwstr/>
      </vt:variant>
      <vt:variant>
        <vt:i4>3145769</vt:i4>
      </vt:variant>
      <vt:variant>
        <vt:i4>117</vt:i4>
      </vt:variant>
      <vt:variant>
        <vt:i4>0</vt:i4>
      </vt:variant>
      <vt:variant>
        <vt:i4>5</vt:i4>
      </vt:variant>
      <vt:variant>
        <vt:lpwstr>http://esavadai.lt/dokumentai/1285/</vt:lpwstr>
      </vt:variant>
      <vt:variant>
        <vt:lpwstr/>
      </vt:variant>
      <vt:variant>
        <vt:i4>3407913</vt:i4>
      </vt:variant>
      <vt:variant>
        <vt:i4>114</vt:i4>
      </vt:variant>
      <vt:variant>
        <vt:i4>0</vt:i4>
      </vt:variant>
      <vt:variant>
        <vt:i4>5</vt:i4>
      </vt:variant>
      <vt:variant>
        <vt:lpwstr>http://esavadai.lt/dokumentai/1281/</vt:lpwstr>
      </vt:variant>
      <vt:variant>
        <vt:lpwstr/>
      </vt:variant>
      <vt:variant>
        <vt:i4>3473449</vt:i4>
      </vt:variant>
      <vt:variant>
        <vt:i4>111</vt:i4>
      </vt:variant>
      <vt:variant>
        <vt:i4>0</vt:i4>
      </vt:variant>
      <vt:variant>
        <vt:i4>5</vt:i4>
      </vt:variant>
      <vt:variant>
        <vt:lpwstr>http://esavadai.lt/dokumentai/1280/</vt:lpwstr>
      </vt:variant>
      <vt:variant>
        <vt:lpwstr/>
      </vt:variant>
      <vt:variant>
        <vt:i4>3932198</vt:i4>
      </vt:variant>
      <vt:variant>
        <vt:i4>108</vt:i4>
      </vt:variant>
      <vt:variant>
        <vt:i4>0</vt:i4>
      </vt:variant>
      <vt:variant>
        <vt:i4>5</vt:i4>
      </vt:variant>
      <vt:variant>
        <vt:lpwstr>http://esavadai.lt/dokumentai/1279/</vt:lpwstr>
      </vt:variant>
      <vt:variant>
        <vt:lpwstr/>
      </vt:variant>
      <vt:variant>
        <vt:i4>3997734</vt:i4>
      </vt:variant>
      <vt:variant>
        <vt:i4>105</vt:i4>
      </vt:variant>
      <vt:variant>
        <vt:i4>0</vt:i4>
      </vt:variant>
      <vt:variant>
        <vt:i4>5</vt:i4>
      </vt:variant>
      <vt:variant>
        <vt:lpwstr>http://esavadai.lt/dokumentai/1278/</vt:lpwstr>
      </vt:variant>
      <vt:variant>
        <vt:lpwstr/>
      </vt:variant>
      <vt:variant>
        <vt:i4>3276838</vt:i4>
      </vt:variant>
      <vt:variant>
        <vt:i4>102</vt:i4>
      </vt:variant>
      <vt:variant>
        <vt:i4>0</vt:i4>
      </vt:variant>
      <vt:variant>
        <vt:i4>5</vt:i4>
      </vt:variant>
      <vt:variant>
        <vt:lpwstr>http://esavadai.lt/dokumentai/1277/</vt:lpwstr>
      </vt:variant>
      <vt:variant>
        <vt:lpwstr/>
      </vt:variant>
      <vt:variant>
        <vt:i4>3342374</vt:i4>
      </vt:variant>
      <vt:variant>
        <vt:i4>99</vt:i4>
      </vt:variant>
      <vt:variant>
        <vt:i4>0</vt:i4>
      </vt:variant>
      <vt:variant>
        <vt:i4>5</vt:i4>
      </vt:variant>
      <vt:variant>
        <vt:lpwstr>http://esavadai.lt/dokumentai/1276/</vt:lpwstr>
      </vt:variant>
      <vt:variant>
        <vt:lpwstr/>
      </vt:variant>
      <vt:variant>
        <vt:i4>3145766</vt:i4>
      </vt:variant>
      <vt:variant>
        <vt:i4>96</vt:i4>
      </vt:variant>
      <vt:variant>
        <vt:i4>0</vt:i4>
      </vt:variant>
      <vt:variant>
        <vt:i4>5</vt:i4>
      </vt:variant>
      <vt:variant>
        <vt:lpwstr>http://esavadai.lt/dokumentai/1275/</vt:lpwstr>
      </vt:variant>
      <vt:variant>
        <vt:lpwstr/>
      </vt:variant>
      <vt:variant>
        <vt:i4>3473447</vt:i4>
      </vt:variant>
      <vt:variant>
        <vt:i4>93</vt:i4>
      </vt:variant>
      <vt:variant>
        <vt:i4>0</vt:i4>
      </vt:variant>
      <vt:variant>
        <vt:i4>5</vt:i4>
      </vt:variant>
      <vt:variant>
        <vt:lpwstr>http://esavadai.lt/dokumentai/2654/</vt:lpwstr>
      </vt:variant>
      <vt:variant>
        <vt:lpwstr/>
      </vt:variant>
      <vt:variant>
        <vt:i4>3538982</vt:i4>
      </vt:variant>
      <vt:variant>
        <vt:i4>90</vt:i4>
      </vt:variant>
      <vt:variant>
        <vt:i4>0</vt:i4>
      </vt:variant>
      <vt:variant>
        <vt:i4>5</vt:i4>
      </vt:variant>
      <vt:variant>
        <vt:lpwstr>http://esavadai.lt/dokumentai/1273/</vt:lpwstr>
      </vt:variant>
      <vt:variant>
        <vt:lpwstr/>
      </vt:variant>
      <vt:variant>
        <vt:i4>3604518</vt:i4>
      </vt:variant>
      <vt:variant>
        <vt:i4>87</vt:i4>
      </vt:variant>
      <vt:variant>
        <vt:i4>0</vt:i4>
      </vt:variant>
      <vt:variant>
        <vt:i4>5</vt:i4>
      </vt:variant>
      <vt:variant>
        <vt:lpwstr>http://esavadai.lt/dokumentai/1272/</vt:lpwstr>
      </vt:variant>
      <vt:variant>
        <vt:lpwstr/>
      </vt:variant>
      <vt:variant>
        <vt:i4>3342375</vt:i4>
      </vt:variant>
      <vt:variant>
        <vt:i4>84</vt:i4>
      </vt:variant>
      <vt:variant>
        <vt:i4>0</vt:i4>
      </vt:variant>
      <vt:variant>
        <vt:i4>5</vt:i4>
      </vt:variant>
      <vt:variant>
        <vt:lpwstr>http://esavadai.lt/dokumentai/1266/</vt:lpwstr>
      </vt:variant>
      <vt:variant>
        <vt:lpwstr/>
      </vt:variant>
      <vt:variant>
        <vt:i4>3211303</vt:i4>
      </vt:variant>
      <vt:variant>
        <vt:i4>81</vt:i4>
      </vt:variant>
      <vt:variant>
        <vt:i4>0</vt:i4>
      </vt:variant>
      <vt:variant>
        <vt:i4>5</vt:i4>
      </vt:variant>
      <vt:variant>
        <vt:lpwstr>http://esavadai.lt/dokumentai/1264/</vt:lpwstr>
      </vt:variant>
      <vt:variant>
        <vt:lpwstr/>
      </vt:variant>
      <vt:variant>
        <vt:i4>3538983</vt:i4>
      </vt:variant>
      <vt:variant>
        <vt:i4>78</vt:i4>
      </vt:variant>
      <vt:variant>
        <vt:i4>0</vt:i4>
      </vt:variant>
      <vt:variant>
        <vt:i4>5</vt:i4>
      </vt:variant>
      <vt:variant>
        <vt:lpwstr>http://esavadai.lt/dokumentai/1263/</vt:lpwstr>
      </vt:variant>
      <vt:variant>
        <vt:lpwstr/>
      </vt:variant>
      <vt:variant>
        <vt:i4>3604519</vt:i4>
      </vt:variant>
      <vt:variant>
        <vt:i4>75</vt:i4>
      </vt:variant>
      <vt:variant>
        <vt:i4>0</vt:i4>
      </vt:variant>
      <vt:variant>
        <vt:i4>5</vt:i4>
      </vt:variant>
      <vt:variant>
        <vt:lpwstr>http://esavadai.lt/dokumentai/1262/</vt:lpwstr>
      </vt:variant>
      <vt:variant>
        <vt:lpwstr/>
      </vt:variant>
      <vt:variant>
        <vt:i4>3407911</vt:i4>
      </vt:variant>
      <vt:variant>
        <vt:i4>72</vt:i4>
      </vt:variant>
      <vt:variant>
        <vt:i4>0</vt:i4>
      </vt:variant>
      <vt:variant>
        <vt:i4>5</vt:i4>
      </vt:variant>
      <vt:variant>
        <vt:lpwstr>http://esavadai.lt/dokumentai/1261/</vt:lpwstr>
      </vt:variant>
      <vt:variant>
        <vt:lpwstr/>
      </vt:variant>
      <vt:variant>
        <vt:i4>3473447</vt:i4>
      </vt:variant>
      <vt:variant>
        <vt:i4>69</vt:i4>
      </vt:variant>
      <vt:variant>
        <vt:i4>0</vt:i4>
      </vt:variant>
      <vt:variant>
        <vt:i4>5</vt:i4>
      </vt:variant>
      <vt:variant>
        <vt:lpwstr>http://esavadai.lt/dokumentai/1260/</vt:lpwstr>
      </vt:variant>
      <vt:variant>
        <vt:lpwstr/>
      </vt:variant>
      <vt:variant>
        <vt:i4>3932196</vt:i4>
      </vt:variant>
      <vt:variant>
        <vt:i4>66</vt:i4>
      </vt:variant>
      <vt:variant>
        <vt:i4>0</vt:i4>
      </vt:variant>
      <vt:variant>
        <vt:i4>5</vt:i4>
      </vt:variant>
      <vt:variant>
        <vt:lpwstr>http://esavadai.lt/dokumentai/1259/</vt:lpwstr>
      </vt:variant>
      <vt:variant>
        <vt:lpwstr/>
      </vt:variant>
      <vt:variant>
        <vt:i4>3997732</vt:i4>
      </vt:variant>
      <vt:variant>
        <vt:i4>63</vt:i4>
      </vt:variant>
      <vt:variant>
        <vt:i4>0</vt:i4>
      </vt:variant>
      <vt:variant>
        <vt:i4>5</vt:i4>
      </vt:variant>
      <vt:variant>
        <vt:lpwstr>http://esavadai.lt/dokumentai/1258/</vt:lpwstr>
      </vt:variant>
      <vt:variant>
        <vt:lpwstr/>
      </vt:variant>
      <vt:variant>
        <vt:i4>3276836</vt:i4>
      </vt:variant>
      <vt:variant>
        <vt:i4>60</vt:i4>
      </vt:variant>
      <vt:variant>
        <vt:i4>0</vt:i4>
      </vt:variant>
      <vt:variant>
        <vt:i4>5</vt:i4>
      </vt:variant>
      <vt:variant>
        <vt:lpwstr>http://esavadai.lt/dokumentai/1257/</vt:lpwstr>
      </vt:variant>
      <vt:variant>
        <vt:lpwstr/>
      </vt:variant>
      <vt:variant>
        <vt:i4>3604512</vt:i4>
      </vt:variant>
      <vt:variant>
        <vt:i4>57</vt:i4>
      </vt:variant>
      <vt:variant>
        <vt:i4>0</vt:i4>
      </vt:variant>
      <vt:variant>
        <vt:i4>5</vt:i4>
      </vt:variant>
      <vt:variant>
        <vt:lpwstr>http://esavadai.lt/dokumentai/</vt:lpwstr>
      </vt:variant>
      <vt:variant>
        <vt:lpwstr/>
      </vt:variant>
      <vt:variant>
        <vt:i4>3145764</vt:i4>
      </vt:variant>
      <vt:variant>
        <vt:i4>54</vt:i4>
      </vt:variant>
      <vt:variant>
        <vt:i4>0</vt:i4>
      </vt:variant>
      <vt:variant>
        <vt:i4>5</vt:i4>
      </vt:variant>
      <vt:variant>
        <vt:lpwstr>http://esavadai.lt/dokumentai/1255/</vt:lpwstr>
      </vt:variant>
      <vt:variant>
        <vt:lpwstr/>
      </vt:variant>
      <vt:variant>
        <vt:i4>3276837</vt:i4>
      </vt:variant>
      <vt:variant>
        <vt:i4>51</vt:i4>
      </vt:variant>
      <vt:variant>
        <vt:i4>0</vt:i4>
      </vt:variant>
      <vt:variant>
        <vt:i4>5</vt:i4>
      </vt:variant>
      <vt:variant>
        <vt:lpwstr>http://esavadai.lt/dokumentai/1247/</vt:lpwstr>
      </vt:variant>
      <vt:variant>
        <vt:lpwstr/>
      </vt:variant>
      <vt:variant>
        <vt:i4>3342373</vt:i4>
      </vt:variant>
      <vt:variant>
        <vt:i4>48</vt:i4>
      </vt:variant>
      <vt:variant>
        <vt:i4>0</vt:i4>
      </vt:variant>
      <vt:variant>
        <vt:i4>5</vt:i4>
      </vt:variant>
      <vt:variant>
        <vt:lpwstr>http://esavadai.lt/dokumentai/1246/</vt:lpwstr>
      </vt:variant>
      <vt:variant>
        <vt:lpwstr/>
      </vt:variant>
      <vt:variant>
        <vt:i4>3145765</vt:i4>
      </vt:variant>
      <vt:variant>
        <vt:i4>45</vt:i4>
      </vt:variant>
      <vt:variant>
        <vt:i4>0</vt:i4>
      </vt:variant>
      <vt:variant>
        <vt:i4>5</vt:i4>
      </vt:variant>
      <vt:variant>
        <vt:lpwstr>http://esavadai.lt/dokumentai/1245/</vt:lpwstr>
      </vt:variant>
      <vt:variant>
        <vt:lpwstr/>
      </vt:variant>
      <vt:variant>
        <vt:i4>3211301</vt:i4>
      </vt:variant>
      <vt:variant>
        <vt:i4>42</vt:i4>
      </vt:variant>
      <vt:variant>
        <vt:i4>0</vt:i4>
      </vt:variant>
      <vt:variant>
        <vt:i4>5</vt:i4>
      </vt:variant>
      <vt:variant>
        <vt:lpwstr>http://esavadai.lt/dokumentai/1244/</vt:lpwstr>
      </vt:variant>
      <vt:variant>
        <vt:lpwstr/>
      </vt:variant>
      <vt:variant>
        <vt:i4>3997739</vt:i4>
      </vt:variant>
      <vt:variant>
        <vt:i4>39</vt:i4>
      </vt:variant>
      <vt:variant>
        <vt:i4>0</vt:i4>
      </vt:variant>
      <vt:variant>
        <vt:i4>5</vt:i4>
      </vt:variant>
      <vt:variant>
        <vt:lpwstr>http://esavadai.lt/dokumentai/2993/</vt:lpwstr>
      </vt:variant>
      <vt:variant>
        <vt:lpwstr/>
      </vt:variant>
      <vt:variant>
        <vt:i4>3407909</vt:i4>
      </vt:variant>
      <vt:variant>
        <vt:i4>36</vt:i4>
      </vt:variant>
      <vt:variant>
        <vt:i4>0</vt:i4>
      </vt:variant>
      <vt:variant>
        <vt:i4>5</vt:i4>
      </vt:variant>
      <vt:variant>
        <vt:lpwstr>http://esavadai.lt/dokumentai/1241/</vt:lpwstr>
      </vt:variant>
      <vt:variant>
        <vt:lpwstr/>
      </vt:variant>
      <vt:variant>
        <vt:i4>3211306</vt:i4>
      </vt:variant>
      <vt:variant>
        <vt:i4>33</vt:i4>
      </vt:variant>
      <vt:variant>
        <vt:i4>0</vt:i4>
      </vt:variant>
      <vt:variant>
        <vt:i4>5</vt:i4>
      </vt:variant>
      <vt:variant>
        <vt:lpwstr>http://esavadai.lt/dokumentai/3096/</vt:lpwstr>
      </vt:variant>
      <vt:variant>
        <vt:lpwstr/>
      </vt:variant>
      <vt:variant>
        <vt:i4>3604512</vt:i4>
      </vt:variant>
      <vt:variant>
        <vt:i4>30</vt:i4>
      </vt:variant>
      <vt:variant>
        <vt:i4>0</vt:i4>
      </vt:variant>
      <vt:variant>
        <vt:i4>5</vt:i4>
      </vt:variant>
      <vt:variant>
        <vt:lpwstr>http://esavadai.lt/dokumentai/</vt:lpwstr>
      </vt:variant>
      <vt:variant>
        <vt:lpwstr/>
      </vt:variant>
      <vt:variant>
        <vt:i4>3211303</vt:i4>
      </vt:variant>
      <vt:variant>
        <vt:i4>27</vt:i4>
      </vt:variant>
      <vt:variant>
        <vt:i4>0</vt:i4>
      </vt:variant>
      <vt:variant>
        <vt:i4>5</vt:i4>
      </vt:variant>
      <vt:variant>
        <vt:lpwstr>http://esavadai.lt/dokumentai/4234/</vt:lpwstr>
      </vt:variant>
      <vt:variant>
        <vt:lpwstr/>
      </vt:variant>
      <vt:variant>
        <vt:i4>3211299</vt:i4>
      </vt:variant>
      <vt:variant>
        <vt:i4>24</vt:i4>
      </vt:variant>
      <vt:variant>
        <vt:i4>0</vt:i4>
      </vt:variant>
      <vt:variant>
        <vt:i4>5</vt:i4>
      </vt:variant>
      <vt:variant>
        <vt:lpwstr>http://esavadai.lt/dokumentai/3600/</vt:lpwstr>
      </vt:variant>
      <vt:variant>
        <vt:lpwstr/>
      </vt:variant>
      <vt:variant>
        <vt:i4>3211307</vt:i4>
      </vt:variant>
      <vt:variant>
        <vt:i4>21</vt:i4>
      </vt:variant>
      <vt:variant>
        <vt:i4>0</vt:i4>
      </vt:variant>
      <vt:variant>
        <vt:i4>5</vt:i4>
      </vt:variant>
      <vt:variant>
        <vt:lpwstr>http://esavadai.lt/dokumentai/2791/</vt:lpwstr>
      </vt:variant>
      <vt:variant>
        <vt:lpwstr/>
      </vt:variant>
      <vt:variant>
        <vt:i4>3932193</vt:i4>
      </vt:variant>
      <vt:variant>
        <vt:i4>18</vt:i4>
      </vt:variant>
      <vt:variant>
        <vt:i4>0</vt:i4>
      </vt:variant>
      <vt:variant>
        <vt:i4>5</vt:i4>
      </vt:variant>
      <vt:variant>
        <vt:lpwstr>http://esavadai.lt/dokumentai/3229/</vt:lpwstr>
      </vt:variant>
      <vt:variant>
        <vt:lpwstr/>
      </vt:variant>
      <vt:variant>
        <vt:i4>3997730</vt:i4>
      </vt:variant>
      <vt:variant>
        <vt:i4>15</vt:i4>
      </vt:variant>
      <vt:variant>
        <vt:i4>0</vt:i4>
      </vt:variant>
      <vt:variant>
        <vt:i4>5</vt:i4>
      </vt:variant>
      <vt:variant>
        <vt:lpwstr>http://esavadai.lt/dokumentai/1238/</vt:lpwstr>
      </vt:variant>
      <vt:variant>
        <vt:lpwstr/>
      </vt:variant>
      <vt:variant>
        <vt:i4>3276834</vt:i4>
      </vt:variant>
      <vt:variant>
        <vt:i4>12</vt:i4>
      </vt:variant>
      <vt:variant>
        <vt:i4>0</vt:i4>
      </vt:variant>
      <vt:variant>
        <vt:i4>5</vt:i4>
      </vt:variant>
      <vt:variant>
        <vt:lpwstr>http://esavadai.lt/dokumentai/1237/</vt:lpwstr>
      </vt:variant>
      <vt:variant>
        <vt:lpwstr/>
      </vt:variant>
      <vt:variant>
        <vt:i4>3276834</vt:i4>
      </vt:variant>
      <vt:variant>
        <vt:i4>9</vt:i4>
      </vt:variant>
      <vt:variant>
        <vt:i4>0</vt:i4>
      </vt:variant>
      <vt:variant>
        <vt:i4>5</vt:i4>
      </vt:variant>
      <vt:variant>
        <vt:lpwstr>http://esavadai.lt/dokumentai/2401/</vt:lpwstr>
      </vt:variant>
      <vt:variant>
        <vt:lpwstr/>
      </vt:variant>
      <vt:variant>
        <vt:i4>3604512</vt:i4>
      </vt:variant>
      <vt:variant>
        <vt:i4>6</vt:i4>
      </vt:variant>
      <vt:variant>
        <vt:i4>0</vt:i4>
      </vt:variant>
      <vt:variant>
        <vt:i4>5</vt:i4>
      </vt:variant>
      <vt:variant>
        <vt:lpwstr>http://esavadai.lt/dokumentai/</vt:lpwstr>
      </vt:variant>
      <vt:variant>
        <vt:lpwstr/>
      </vt:variant>
      <vt:variant>
        <vt:i4>3801122</vt:i4>
      </vt:variant>
      <vt:variant>
        <vt:i4>3</vt:i4>
      </vt:variant>
      <vt:variant>
        <vt:i4>0</vt:i4>
      </vt:variant>
      <vt:variant>
        <vt:i4>5</vt:i4>
      </vt:variant>
      <vt:variant>
        <vt:lpwstr>http://esavadai.lt/dokumentai/3815/</vt:lpwstr>
      </vt:variant>
      <vt:variant>
        <vt:lpwstr/>
      </vt:variant>
      <vt:variant>
        <vt:i4>3604512</vt:i4>
      </vt:variant>
      <vt:variant>
        <vt:i4>0</vt:i4>
      </vt:variant>
      <vt:variant>
        <vt:i4>0</vt:i4>
      </vt:variant>
      <vt:variant>
        <vt:i4>5</vt:i4>
      </vt:variant>
      <vt:variant>
        <vt:lpwstr>http://esavadai.lt/dokumentai/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BRĖŽINIŲ ŽINIARAŠTIS</dc:title>
  <dc:creator>Edvardas</dc:creator>
  <cp:lastModifiedBy>Ilona</cp:lastModifiedBy>
  <cp:revision>217</cp:revision>
  <cp:lastPrinted>2026-04-17T10:31:00Z</cp:lastPrinted>
  <dcterms:created xsi:type="dcterms:W3CDTF">2026-04-13T13:03:00Z</dcterms:created>
  <dcterms:modified xsi:type="dcterms:W3CDTF">2026-04-27T07:31:00Z</dcterms:modified>
</cp:coreProperties>
</file>